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2C50E" w14:textId="77777777" w:rsidR="00B03D0E" w:rsidRPr="00E2317B" w:rsidRDefault="00B03D0E" w:rsidP="00B03D0E">
      <w:pPr>
        <w:pBdr>
          <w:bottom w:val="single" w:sz="6" w:space="1" w:color="auto"/>
        </w:pBdr>
        <w:spacing w:after="0" w:line="240" w:lineRule="auto"/>
        <w:jc w:val="center"/>
        <w:rPr>
          <w:rFonts w:eastAsia="Times New Roman" w:cstheme="minorHAnsi"/>
          <w:b/>
          <w:sz w:val="28"/>
          <w:szCs w:val="28"/>
        </w:rPr>
      </w:pPr>
      <w:r w:rsidRPr="00E2317B">
        <w:rPr>
          <w:rFonts w:eastAsia="Times New Roman" w:cstheme="minorHAnsi"/>
          <w:b/>
          <w:sz w:val="28"/>
          <w:szCs w:val="28"/>
        </w:rPr>
        <w:t xml:space="preserve">OBRAZLOŽENJE </w:t>
      </w:r>
    </w:p>
    <w:p w14:paraId="0D3E78D7" w14:textId="10B23051" w:rsidR="00B03D0E" w:rsidRPr="00E231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2317B">
        <w:rPr>
          <w:rFonts w:eastAsia="Times New Roman" w:cstheme="minorHAnsi"/>
          <w:b/>
          <w:sz w:val="28"/>
          <w:szCs w:val="28"/>
        </w:rPr>
        <w:t>GODIŠNJEG IZVJEŠTAJA O IZVRŠENJU PRORAČUNA DUBROVAČKO-NERETVANSKE ŽUPANIJE ZA 202</w:t>
      </w:r>
      <w:r w:rsidR="00AE515B" w:rsidRPr="00E2317B">
        <w:rPr>
          <w:rFonts w:eastAsia="Times New Roman" w:cstheme="minorHAnsi"/>
          <w:b/>
          <w:sz w:val="28"/>
          <w:szCs w:val="28"/>
        </w:rPr>
        <w:t>5</w:t>
      </w:r>
      <w:r w:rsidRPr="00E2317B">
        <w:rPr>
          <w:rFonts w:eastAsia="Times New Roman" w:cstheme="minorHAnsi"/>
          <w:b/>
          <w:sz w:val="28"/>
          <w:szCs w:val="28"/>
        </w:rPr>
        <w:t>. GODINU</w:t>
      </w:r>
    </w:p>
    <w:p w14:paraId="30AE7FE9" w14:textId="77777777" w:rsidR="00B03D0E" w:rsidRPr="00E231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2317B">
        <w:rPr>
          <w:rFonts w:eastAsia="Times New Roman" w:cstheme="minorHAnsi"/>
          <w:b/>
          <w:sz w:val="28"/>
          <w:szCs w:val="28"/>
        </w:rPr>
        <w:t>- PROGRAMSKE AKTIVNOSTI UPRAVNIH TIJELA -</w:t>
      </w:r>
    </w:p>
    <w:p w14:paraId="316DE324" w14:textId="77777777" w:rsidR="00B03D0E" w:rsidRPr="00E2317B" w:rsidRDefault="00B03D0E" w:rsidP="00B03D0E">
      <w:pPr>
        <w:shd w:val="clear" w:color="auto" w:fill="FFFFFF"/>
        <w:spacing w:after="0" w:line="240" w:lineRule="auto"/>
        <w:rPr>
          <w:rFonts w:eastAsia="Times New Roman" w:cstheme="minorHAnsi"/>
          <w:b/>
          <w:sz w:val="24"/>
          <w:szCs w:val="24"/>
        </w:rPr>
      </w:pPr>
    </w:p>
    <w:p w14:paraId="5FAF9938" w14:textId="77777777" w:rsidR="00B03D0E" w:rsidRPr="00E2317B" w:rsidRDefault="00B03D0E" w:rsidP="00B03D0E">
      <w:pPr>
        <w:shd w:val="clear" w:color="auto" w:fill="A8EBEF" w:themeFill="accent3" w:themeFillTint="66"/>
        <w:spacing w:after="0" w:line="240" w:lineRule="auto"/>
        <w:jc w:val="center"/>
        <w:rPr>
          <w:rFonts w:eastAsia="Times New Roman" w:cstheme="minorHAnsi"/>
          <w:b/>
          <w:sz w:val="24"/>
          <w:szCs w:val="24"/>
        </w:rPr>
      </w:pPr>
      <w:bookmarkStart w:id="0" w:name="_Hlk113703479"/>
      <w:r w:rsidRPr="00E2317B">
        <w:rPr>
          <w:rFonts w:eastAsia="Times New Roman" w:cstheme="minorHAnsi"/>
          <w:b/>
          <w:sz w:val="28"/>
          <w:szCs w:val="28"/>
          <w:shd w:val="clear" w:color="auto" w:fill="A8EBEF" w:themeFill="accent3" w:themeFillTint="66"/>
        </w:rPr>
        <w:t>RAZDJEL 1</w:t>
      </w:r>
      <w:r w:rsidR="00746995" w:rsidRPr="00E2317B">
        <w:rPr>
          <w:rFonts w:eastAsia="Times New Roman" w:cstheme="minorHAnsi"/>
          <w:b/>
          <w:sz w:val="28"/>
          <w:szCs w:val="28"/>
          <w:shd w:val="clear" w:color="auto" w:fill="A8EBEF" w:themeFill="accent3" w:themeFillTint="66"/>
        </w:rPr>
        <w:t>08</w:t>
      </w:r>
      <w:r w:rsidRPr="00E2317B">
        <w:rPr>
          <w:rFonts w:eastAsia="Times New Roman" w:cstheme="minorHAnsi"/>
          <w:b/>
          <w:sz w:val="28"/>
          <w:szCs w:val="28"/>
          <w:shd w:val="clear" w:color="auto" w:fill="A8EBEF" w:themeFill="accent3" w:themeFillTint="66"/>
        </w:rPr>
        <w:t xml:space="preserve"> </w:t>
      </w:r>
      <w:r w:rsidR="00D23B04" w:rsidRPr="00E2317B">
        <w:rPr>
          <w:rFonts w:eastAsia="Times New Roman" w:cstheme="minorHAnsi"/>
          <w:b/>
          <w:sz w:val="28"/>
          <w:szCs w:val="28"/>
          <w:shd w:val="clear" w:color="auto" w:fill="A8EBEF" w:themeFill="accent3" w:themeFillTint="66"/>
        </w:rPr>
        <w:t xml:space="preserve">UPRAVNI ODJEL ZA </w:t>
      </w:r>
      <w:r w:rsidR="00746995" w:rsidRPr="00E2317B">
        <w:rPr>
          <w:rFonts w:eastAsia="Times New Roman" w:cstheme="minorHAnsi"/>
          <w:b/>
          <w:sz w:val="28"/>
          <w:szCs w:val="28"/>
          <w:shd w:val="clear" w:color="auto" w:fill="A8EBEF" w:themeFill="accent3" w:themeFillTint="66"/>
        </w:rPr>
        <w:t>ZDRAVSTVO, OBITELJ I BRANITELJE</w:t>
      </w:r>
      <w:r w:rsidRPr="00E2317B">
        <w:rPr>
          <w:rFonts w:eastAsia="Times New Roman" w:cstheme="minorHAnsi"/>
          <w:b/>
          <w:sz w:val="28"/>
          <w:szCs w:val="28"/>
          <w:shd w:val="clear" w:color="auto" w:fill="7CE1E7" w:themeFill="accent3" w:themeFillTint="99"/>
        </w:rPr>
        <w:t xml:space="preserve"> </w:t>
      </w:r>
    </w:p>
    <w:bookmarkEnd w:id="0"/>
    <w:p w14:paraId="6E95DB92" w14:textId="77777777" w:rsidR="00B03D0E" w:rsidRPr="00E2317B" w:rsidRDefault="00B03D0E" w:rsidP="00B03D0E">
      <w:pPr>
        <w:shd w:val="clear" w:color="auto" w:fill="FFFFFF"/>
        <w:spacing w:after="0" w:line="240" w:lineRule="auto"/>
        <w:rPr>
          <w:rFonts w:eastAsia="Times New Roman" w:cstheme="minorHAnsi"/>
          <w:b/>
          <w:sz w:val="24"/>
          <w:szCs w:val="24"/>
        </w:rPr>
      </w:pPr>
    </w:p>
    <w:p w14:paraId="06157544" w14:textId="77777777" w:rsidR="002C22FB" w:rsidRPr="00E2317B" w:rsidRDefault="00B03D0E" w:rsidP="00155F80">
      <w:pPr>
        <w:widowControl w:val="0"/>
        <w:spacing w:after="0" w:line="240" w:lineRule="auto"/>
        <w:jc w:val="both"/>
        <w:rPr>
          <w:rFonts w:eastAsia="Calibri" w:cstheme="minorHAnsi"/>
          <w:iCs/>
          <w:sz w:val="24"/>
          <w:szCs w:val="24"/>
        </w:rPr>
      </w:pPr>
      <w:r w:rsidRPr="00E2317B">
        <w:rPr>
          <w:rFonts w:eastAsia="Calibri" w:cstheme="minorHAnsi"/>
          <w:noProof/>
          <w:sz w:val="24"/>
          <w:szCs w:val="24"/>
          <w:lang w:eastAsia="hr-HR"/>
        </w:rPr>
        <mc:AlternateContent>
          <mc:Choice Requires="wpg">
            <w:drawing>
              <wp:anchor distT="0" distB="0" distL="114300" distR="114300" simplePos="0" relativeHeight="251659264" behindDoc="1" locked="0" layoutInCell="1" allowOverlap="1" wp14:anchorId="296D1680" wp14:editId="5904F10F">
                <wp:simplePos x="0" y="0"/>
                <wp:positionH relativeFrom="page">
                  <wp:posOffset>880745</wp:posOffset>
                </wp:positionH>
                <wp:positionV relativeFrom="paragraph">
                  <wp:posOffset>-372745</wp:posOffset>
                </wp:positionV>
                <wp:extent cx="5797550" cy="187325"/>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7325"/>
                          <a:chOff x="1387" y="-587"/>
                          <a:chExt cx="9130" cy="295"/>
                        </a:xfrm>
                      </wpg:grpSpPr>
                      <wps:wsp>
                        <wps:cNvPr id="2" name="Freeform 5"/>
                        <wps:cNvSpPr>
                          <a:spLocks/>
                        </wps:cNvSpPr>
                        <wps:spPr bwMode="auto">
                          <a:xfrm>
                            <a:off x="1387" y="-587"/>
                            <a:ext cx="9130" cy="295"/>
                          </a:xfrm>
                          <a:custGeom>
                            <a:avLst/>
                            <a:gdLst>
                              <a:gd name="T0" fmla="+- 0 1387 1387"/>
                              <a:gd name="T1" fmla="*/ T0 w 9130"/>
                              <a:gd name="T2" fmla="+- 0 -292 -587"/>
                              <a:gd name="T3" fmla="*/ -292 h 295"/>
                              <a:gd name="T4" fmla="+- 0 10517 1387"/>
                              <a:gd name="T5" fmla="*/ T4 w 9130"/>
                              <a:gd name="T6" fmla="+- 0 -292 -587"/>
                              <a:gd name="T7" fmla="*/ -292 h 295"/>
                              <a:gd name="T8" fmla="+- 0 10517 1387"/>
                              <a:gd name="T9" fmla="*/ T8 w 9130"/>
                              <a:gd name="T10" fmla="+- 0 -587 -587"/>
                              <a:gd name="T11" fmla="*/ -587 h 295"/>
                              <a:gd name="T12" fmla="+- 0 1387 1387"/>
                              <a:gd name="T13" fmla="*/ T12 w 9130"/>
                              <a:gd name="T14" fmla="+- 0 -587 -587"/>
                              <a:gd name="T15" fmla="*/ -587 h 295"/>
                              <a:gd name="T16" fmla="+- 0 1387 1387"/>
                              <a:gd name="T17" fmla="*/ T16 w 9130"/>
                              <a:gd name="T18" fmla="+- 0 -292 -587"/>
                              <a:gd name="T19" fmla="*/ -292 h 295"/>
                            </a:gdLst>
                            <a:ahLst/>
                            <a:cxnLst>
                              <a:cxn ang="0">
                                <a:pos x="T1" y="T3"/>
                              </a:cxn>
                              <a:cxn ang="0">
                                <a:pos x="T5" y="T7"/>
                              </a:cxn>
                              <a:cxn ang="0">
                                <a:pos x="T9" y="T11"/>
                              </a:cxn>
                              <a:cxn ang="0">
                                <a:pos x="T13" y="T15"/>
                              </a:cxn>
                              <a:cxn ang="0">
                                <a:pos x="T17" y="T19"/>
                              </a:cxn>
                            </a:cxnLst>
                            <a:rect l="0" t="0" r="r" b="b"/>
                            <a:pathLst>
                              <a:path w="9130" h="295">
                                <a:moveTo>
                                  <a:pt x="0" y="295"/>
                                </a:moveTo>
                                <a:lnTo>
                                  <a:pt x="9130" y="295"/>
                                </a:lnTo>
                                <a:lnTo>
                                  <a:pt x="9130" y="0"/>
                                </a:lnTo>
                                <a:lnTo>
                                  <a:pt x="0" y="0"/>
                                </a:lnTo>
                                <a:lnTo>
                                  <a:pt x="0" y="295"/>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3245311B" id="Group 1" o:spid="_x0000_s1026" style="position:absolute;margin-left:69.35pt;margin-top:-29.35pt;width:456.5pt;height:14.75pt;z-index:-251657216;mso-position-horizontal-relative:page" coordorigin="1387,-587" coordsize="9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">
                <v:shape id="Freeform 5" o:spid="_x0000_s1027" style="position:absolute;left:1387;top:-587;width:9130;height:295;visibility:visible;mso-wrap-style:square;v-text-anchor:top" coordsize="91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" path="m,295r9130,l9130,,,,,295e" fillcolor="#c6d9f1" stroked="f">
                  <v:path arrowok="t" o:connecttype="custom" o:connectlocs="0,-292;9130,-292;9130,-587;0,-587;0,-292" o:connectangles="0,0,0,0,0"/>
                </v:shape>
                <w10:wrap anchorx="page"/>
              </v:group>
            </w:pict>
          </mc:Fallback>
        </mc:AlternateContent>
      </w:r>
      <w:r w:rsidR="002C22FB" w:rsidRPr="00E2317B">
        <w:rPr>
          <w:rFonts w:eastAsia="Calibri" w:cstheme="minorHAnsi"/>
          <w:iCs/>
          <w:sz w:val="24"/>
          <w:szCs w:val="24"/>
        </w:rPr>
        <w:t xml:space="preserve">Dubrovačko-neretvanska županija redovito i kontinuirano ulaže u zdravstvo, socijalnu skrb, mlade i branitelje, a Upravni odjel za zdravstvo, obitelj i branitelje obavlja upravne i stručne poslove </w:t>
      </w:r>
      <w:r w:rsidR="00A860CF" w:rsidRPr="00E2317B">
        <w:rPr>
          <w:rFonts w:eastAsia="Calibri" w:cstheme="minorHAnsi"/>
          <w:iCs/>
          <w:sz w:val="24"/>
          <w:szCs w:val="24"/>
        </w:rPr>
        <w:t>te povjerene poslove državne uprave koji se odnose na:</w:t>
      </w:r>
    </w:p>
    <w:p w14:paraId="004063AF" w14:textId="77777777" w:rsidR="002C22FB" w:rsidRPr="00E2317B" w:rsidRDefault="002C22FB" w:rsidP="002C22FB">
      <w:pPr>
        <w:widowControl w:val="0"/>
        <w:spacing w:after="0" w:line="240" w:lineRule="auto"/>
        <w:rPr>
          <w:rFonts w:eastAsia="Calibri" w:cstheme="minorHAnsi"/>
          <w:iCs/>
          <w:sz w:val="24"/>
          <w:szCs w:val="24"/>
        </w:rPr>
      </w:pPr>
    </w:p>
    <w:p w14:paraId="413CE9F8"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praćenja i proučavanja problematike djelatnosti socijalne skrbi i zdravstva,</w:t>
      </w:r>
    </w:p>
    <w:p w14:paraId="58E8AE2E"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pripreme prijedloga mreže ustanova sukladno posebnim zakonima,</w:t>
      </w:r>
    </w:p>
    <w:p w14:paraId="716EEFD4"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sudjelovanja u pripremi prijedloga planova investicija i drugih oblika financijskog sudjelovanja Županije u održavanju i razvoju tih mreža ustanova,</w:t>
      </w:r>
    </w:p>
    <w:p w14:paraId="47F37F0B"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pripreme prijedloga, praćenja i izvještavanja o provođenju programa financiranja zdravstvenih djelatnosti, odnosno javno-zdravstvenih mjera Županije,</w:t>
      </w:r>
    </w:p>
    <w:p w14:paraId="635D998B"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praćenja problematike u području međugeneracijske solidarnosti, skrbi o braniteljima i udrugama proisteklim iz Domovinskog rata, osoba s invaliditetom i obitelji,</w:t>
      </w:r>
    </w:p>
    <w:p w14:paraId="18D84D74"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pripreme analitičkih i drugih stručnih materijala s prijedlozima poboljšanja kvalitete života osoba treće životne dobi,</w:t>
      </w:r>
    </w:p>
    <w:p w14:paraId="3D201A75"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u svezi skrbi o braniteljima iz Domovinskog rata i članovima njihovih obitelji; o Spomenicima na Domovinski rat,</w:t>
      </w:r>
    </w:p>
    <w:p w14:paraId="13A3C0A4"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pripremanja prijedloga planova i drugih oblika financijskog sudjelovanja županije u aktivnostima udruga proisteklih iz Domovinskog rata,</w:t>
      </w:r>
    </w:p>
    <w:p w14:paraId="0C2207A8"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pripremanja prijedloga, praćenja i izvještavanja po mjerama u svezi promicanja obiteljskih vrijednosti i provedbe mjera pronatalitetne politike; provedbe jednokratne pomoći za školovanje djece iz višečlanih obitelji,</w:t>
      </w:r>
    </w:p>
    <w:p w14:paraId="108C74BA"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osmišljava, organizira i prati provedbu preventivnih programa u školama i obrazovnim ustanovama na području Županije,</w:t>
      </w:r>
    </w:p>
    <w:p w14:paraId="7766BBFD"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programske aktivnosti vezane za rad Županijskih koordinacija, povjerenstava i vijeća vezanih za područja ljudskih prava, ravnopravnosti spolova, izjednačavanja mogućnosti za osobe s invaliditetom, prevenciju kriminaliteta i štetnih oblika ponašanja djece i mladih,</w:t>
      </w:r>
    </w:p>
    <w:p w14:paraId="3B46D07F"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poticanje demografskog razvitka,</w:t>
      </w:r>
    </w:p>
    <w:p w14:paraId="26B96E15"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sufinanciranje i praćenje provedbi programa povijesnih udruga,</w:t>
      </w:r>
    </w:p>
    <w:p w14:paraId="32C0DC38"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donošenje pojedinačnih akata kojima rješava o pravima, obvezama i pravnim interesima fizičkih i pravnih osoba,</w:t>
      </w:r>
    </w:p>
    <w:p w14:paraId="2BCD19DA"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drugostupanjski upravni postupak po žalbama na upravne akte jedinica lokalne samouprave sukladno općim i posebnim propisima,</w:t>
      </w:r>
    </w:p>
    <w:p w14:paraId="76657AF0"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 xml:space="preserve">predlaganje i kandidiranje projekata i obavljanje stručnih poslova vezano za programe </w:t>
      </w:r>
      <w:r w:rsidR="006318A3" w:rsidRPr="00E2317B">
        <w:rPr>
          <w:rFonts w:cstheme="minorHAnsi"/>
          <w:iCs/>
          <w:sz w:val="24"/>
          <w:szCs w:val="24"/>
        </w:rPr>
        <w:t>Europske</w:t>
      </w:r>
      <w:r w:rsidRPr="00E2317B">
        <w:rPr>
          <w:rFonts w:cstheme="minorHAnsi"/>
          <w:iCs/>
          <w:sz w:val="24"/>
          <w:szCs w:val="24"/>
        </w:rPr>
        <w:t xml:space="preserve"> unije i Republike Hrvatske iz djelokruga rada odjela,</w:t>
      </w:r>
    </w:p>
    <w:p w14:paraId="2E2A329D"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sudjelovanje u izradi strateških dokumenata Županije,</w:t>
      </w:r>
    </w:p>
    <w:p w14:paraId="23E47A64"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izrade nacrta općih i drugih akata iz djelokruga rada odjela,</w:t>
      </w:r>
    </w:p>
    <w:p w14:paraId="0F382180"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 xml:space="preserve">poslove pripreme analitičkih i drugih stručnih materijala o pitanjima iz djelokruga rada </w:t>
      </w:r>
      <w:r w:rsidRPr="00E2317B">
        <w:rPr>
          <w:rFonts w:cstheme="minorHAnsi"/>
          <w:iCs/>
          <w:sz w:val="24"/>
          <w:szCs w:val="24"/>
        </w:rPr>
        <w:lastRenderedPageBreak/>
        <w:t>odjela,</w:t>
      </w:r>
    </w:p>
    <w:p w14:paraId="7769F6CD"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poslove davanja mišljenja o prijedlozima i drugim materijalima koje za potrebe županijskih tijela pripremaju ustanove kojima je osnivač Županija,</w:t>
      </w:r>
    </w:p>
    <w:p w14:paraId="372E055E"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druge poslove utvrđene posebnim zakonom, drugim propisom, aktom Županijske skupštine i Župana.</w:t>
      </w:r>
    </w:p>
    <w:p w14:paraId="7B90BA64"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priznavanje prava na obvezno zdravstveno osiguranje neosiguranih osoba; izdavanje potvrda o uzdržavanju i obiteljskom statusu; izdavanje objava za povlaštenu i besplatnu vožnju invalidnim osobama, te pratitelju invalidne osobe; izdavanje objava za povlašteni prijevoz,</w:t>
      </w:r>
    </w:p>
    <w:p w14:paraId="7A4B86F6"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davanje odobrenja za prikupljanje i pružanje humanitarne pomoći; davanje odobrenja za provođenje humanitarne akcije; donošenje rješenja o uplati neutrošenih sredstava humanitarne akcije; prikupljanje, dostavljanje i publiciranje propisanih izvješća i vođenje propisanih evidencija koje se odnose na humanitarnu pomoć,</w:t>
      </w:r>
    </w:p>
    <w:p w14:paraId="3E85764A"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ovjera knjige evidencije o liječničkim receptima izdanim za lijekove što sadrže opojne droge ili psihotropne tvari; priznavanje prava na obvezno zdravstveno osiguranje osoba nesposobnih za samostalan život i rad koje nemaju sredstava za uzdržavanje i zdravstvenu zaštitu ne mogu ostvariti po drugoj osnovi,</w:t>
      </w:r>
    </w:p>
    <w:p w14:paraId="2117D684"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 xml:space="preserve">pravni položaj, rješavanje pravnog položaja, statusa i drugih pitanja hrvatskih branitelja iz Domovinskog rata i članova njihovih obitelji, hrvatskih ratnih vojnih invalida iz Domovinskog rata, članova obitelji smrtno stradalog ili nestalog hrvatskog branitelja iz Domovinskog rata, stradalih pirotehničara i članova njihovih obitelji; zaštitu civilnih žrtava Domovinskog rata, zaštitu sudionika Drugog svjetskog rata, zaštitu vojnih i civilnih invalida Drugog svjetskog rata, mirnodopskih vojnih invalida, ratnih vojnih invalida stradalih pri obavljanju vojnih i redarstvenih dužnosti u stranoj zemlji u okviru mirovnih snaga i mirovnih misija ako ih je na tu dužnost uputilo nadležno tijelo u okviru međunarodnih obveza nakon 15. svibnja 1945. godine i članova njihovih obitelji; pribavljanje stručnog mišljenja ovlaštene zdravstvene ustanove o postojanju uzročno-posljedične veze pojave bolesti i/ili pogoršanja bolesti kao posljedice sudjelovanja u obrani suvereniteta Republike Hrvatske; pribavljanje nalaza i mišljenja tijela nadležnog za vještačenje o uzroku i postotku oštećenja organizma, pravu na doplatak za njegu i pomoć druge osobe, pravu na ortopedski doplatak, pravu na doplatak za pripomoć u kući, nesposobnosti za privređivanje, ostvarivanje prava na novčanu naknadu za nezaposlene hrvatske branitelje iz Domovinskog rata i članove njihovih obitelji; ostvarivanje prava na jednokratnu novčanu pomoć nakon ekshumacije i identifikacije ili proglašenja nestalog hrvatskog branitelja iz Domovinskog rata umrlim; ostvarivanje prava na jednokratnu novčanu pomoć zbog nemogućnosti podmirenja osnovnih životnih potreba; u stvarima koje se odnose na usluge osobe za pružanje njege i pomoći; na besplatni topli obrok; ostvarivanje prava osoba određenih Zakonom o hrvatskim braniteljima iz Domovinskog rata i članovima njihovih obitelji i Zakonom o zaštiti vojnih i civilnih invalida rata na besplatne udžbenike; izvješćivanje i pozivanje članova obitelji nestalih hrvatskih branitelja i civilnih žrtava iz Domovinskog rata o identifikaciji posmrtnih ostataka; ostvarivanje prava na troškove grobnog mjesta, troškove ukopa uz odavanje vojnih počasti i uređenje grobnih mjesta; sudjelovanje u organizaciji obilježavanja blagdana, spomendana i drugih svečanosti u čast stradalih hrvatskih branitelja i civila iz Domovinskog rata; sastavljanje mjesečnih, polugodišnjih i godišnjih izvještaja o broju svih korisnika po pojedinačnim pravima, te vođenje evidencije svih korisnika; obavljanje poslova obračuna i isplate novčanih sredstava </w:t>
      </w:r>
      <w:r w:rsidRPr="00E2317B">
        <w:rPr>
          <w:rFonts w:cstheme="minorHAnsi"/>
          <w:iCs/>
          <w:sz w:val="24"/>
          <w:szCs w:val="24"/>
        </w:rPr>
        <w:lastRenderedPageBreak/>
        <w:t>temeljem prava korisnika po osnovi Zakona o hrvatskim braniteljima iz Domovinskog rata i članovima njihovih obitelji i Zakona o zaštiti vojnih i civilnih invalida rata, te vođenje evidencije izvršenih isplata i povrata nepripadno isplaćenih prava; izdavanje potvrde o statusu HRVI iz Domovinskog rata i člana obitelji smrtno stradalog ili nestalog hrvatskog branitelja iz Domovinskog rata, status civilnog invalida rata, ratnog i mirnodopskog vojnog invalida rata, kao i potvrde o novčanim primanjima po Zakonu o hrvatskim braniteljima iz Domovinskog rata i članovima njihovih obitelji i Zakonu o zaštiti vojnih i civilnih invalida rata,</w:t>
      </w:r>
    </w:p>
    <w:p w14:paraId="2A8D536E" w14:textId="77777777" w:rsidR="00B03D0E"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obavljanje poslova u izdvojenim mjestima rada u svezi primanja i izdavanja pismena, njihove evidencije i dostave u rad, obrade, korištenja, otpremanja, čuvanja, izlučivanja i predaje drugom nadležnom tijelu.</w:t>
      </w:r>
    </w:p>
    <w:p w14:paraId="0AC675C3" w14:textId="77777777" w:rsidR="0079262B" w:rsidRPr="00E2317B" w:rsidRDefault="0079262B" w:rsidP="0079262B">
      <w:pPr>
        <w:widowControl w:val="0"/>
        <w:spacing w:after="0" w:line="240" w:lineRule="auto"/>
        <w:ind w:left="360"/>
        <w:jc w:val="both"/>
        <w:rPr>
          <w:rFonts w:cstheme="minorHAnsi"/>
          <w:iCs/>
          <w:sz w:val="24"/>
          <w:szCs w:val="24"/>
        </w:rPr>
      </w:pPr>
    </w:p>
    <w:p w14:paraId="7AA0624C" w14:textId="77777777" w:rsidR="00722651" w:rsidRPr="00E2317B" w:rsidRDefault="00722651" w:rsidP="00722651">
      <w:pPr>
        <w:pStyle w:val="NoSpacing"/>
        <w:shd w:val="clear" w:color="auto" w:fill="FFFFFF"/>
        <w:jc w:val="both"/>
        <w:rPr>
          <w:rFonts w:asciiTheme="minorHAnsi" w:hAnsiTheme="minorHAnsi" w:cstheme="minorHAnsi"/>
          <w:b/>
          <w:sz w:val="24"/>
        </w:rPr>
      </w:pPr>
      <w:r w:rsidRPr="00E2317B">
        <w:rPr>
          <w:rFonts w:asciiTheme="minorHAnsi" w:hAnsiTheme="minorHAnsi" w:cstheme="minorHAnsi"/>
          <w:b/>
          <w:sz w:val="24"/>
        </w:rPr>
        <w:t>PRORAČUNSKI KORISNICI IZ DJELOKRUGA RADA:</w:t>
      </w:r>
    </w:p>
    <w:p w14:paraId="75E8011B"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Dubrovnik, Dubrovnik</w:t>
      </w:r>
    </w:p>
    <w:p w14:paraId="607F609E"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Korčula, Korčula</w:t>
      </w:r>
    </w:p>
    <w:p w14:paraId="11AA7853"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Metković, Metković</w:t>
      </w:r>
    </w:p>
    <w:p w14:paraId="53D6C358"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Ploče, Ploče</w:t>
      </w:r>
    </w:p>
    <w:p w14:paraId="7110F3D6"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"Dr. Ante Franulovića", Vela Luka</w:t>
      </w:r>
    </w:p>
    <w:p w14:paraId="32675606" w14:textId="77777777" w:rsidR="004D62FD" w:rsidRPr="00E2317B" w:rsidRDefault="004D62FD" w:rsidP="004D62FD">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Specijalna bolnica za medicinsku rehabilitaciju Kalos, Vela Luka</w:t>
      </w:r>
    </w:p>
    <w:p w14:paraId="415BF2A1"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Zavod za javno zdravstvo DNŽ</w:t>
      </w:r>
    </w:p>
    <w:p w14:paraId="7F77EB24"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Zavod za hitnu medicinu DNŽ</w:t>
      </w:r>
    </w:p>
    <w:p w14:paraId="3684D06B" w14:textId="77777777" w:rsidR="006318A3" w:rsidRPr="00E2317B" w:rsidRDefault="006318A3" w:rsidP="006318A3">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za starije osobe Domus Christi, Dubrovnik</w:t>
      </w:r>
    </w:p>
    <w:p w14:paraId="203C7AF4"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za starije osobe Dubrovnik, Dubrovnik</w:t>
      </w:r>
    </w:p>
    <w:p w14:paraId="4B45B390"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za starije osobe Korčula, Korčula</w:t>
      </w:r>
    </w:p>
    <w:p w14:paraId="4C067BBF"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za starije osobe Vela Luka, Vela Luka</w:t>
      </w:r>
    </w:p>
    <w:p w14:paraId="2FC61F76" w14:textId="77777777" w:rsidR="00722651" w:rsidRPr="00E2317B" w:rsidRDefault="00722651" w:rsidP="00722651">
      <w:pPr>
        <w:pStyle w:val="NoSpacing"/>
        <w:shd w:val="clear" w:color="auto" w:fill="FFFFFF"/>
        <w:jc w:val="both"/>
        <w:rPr>
          <w:rFonts w:asciiTheme="minorHAnsi" w:hAnsiTheme="minorHAnsi" w:cstheme="minorHAnsi"/>
          <w:sz w:val="24"/>
        </w:rPr>
      </w:pPr>
    </w:p>
    <w:p w14:paraId="5EB1B9DF" w14:textId="77777777" w:rsidR="002C22FB" w:rsidRPr="00E2317B" w:rsidRDefault="002C22FB" w:rsidP="002C22FB">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GLAVA 10801 – UPRAVNI ODJEL ZA ZDRAVSTVO, OBITELJ I BRANITELJE</w:t>
      </w:r>
    </w:p>
    <w:p w14:paraId="63348F34" w14:textId="77777777" w:rsidR="002C22FB" w:rsidRPr="00E2317B" w:rsidRDefault="002C22FB" w:rsidP="002C22FB">
      <w:pPr>
        <w:widowControl w:val="0"/>
        <w:spacing w:after="0" w:line="240" w:lineRule="auto"/>
        <w:rPr>
          <w:rFonts w:eastAsia="Calibri" w:cstheme="minorHAnsi"/>
          <w:color w:val="FF0000"/>
          <w:sz w:val="24"/>
          <w:szCs w:val="24"/>
        </w:rPr>
      </w:pPr>
    </w:p>
    <w:p w14:paraId="7266AD02" w14:textId="77777777" w:rsidR="00B03D0E" w:rsidRPr="00E2317B" w:rsidRDefault="002C7C5A" w:rsidP="00B03D0E">
      <w:pPr>
        <w:widowControl w:val="0"/>
        <w:shd w:val="clear" w:color="auto" w:fill="D3F5F7" w:themeFill="accent3" w:themeFillTint="33"/>
        <w:spacing w:after="0" w:line="240" w:lineRule="auto"/>
        <w:jc w:val="both"/>
        <w:rPr>
          <w:rFonts w:eastAsia="Calibri" w:cstheme="minorHAnsi"/>
          <w:sz w:val="24"/>
          <w:szCs w:val="24"/>
        </w:rPr>
      </w:pPr>
      <w:r w:rsidRPr="00E2317B">
        <w:rPr>
          <w:rFonts w:eastAsia="Calibri" w:cstheme="minorHAnsi"/>
          <w:b/>
          <w:bCs/>
          <w:spacing w:val="1"/>
          <w:sz w:val="24"/>
          <w:szCs w:val="24"/>
        </w:rPr>
        <w:t>PROGRAM 1</w:t>
      </w:r>
      <w:r w:rsidR="002C22FB" w:rsidRPr="00E2317B">
        <w:rPr>
          <w:rFonts w:eastAsia="Calibri" w:cstheme="minorHAnsi"/>
          <w:b/>
          <w:bCs/>
          <w:spacing w:val="1"/>
          <w:sz w:val="24"/>
          <w:szCs w:val="24"/>
        </w:rPr>
        <w:t>203</w:t>
      </w:r>
      <w:r w:rsidRPr="00E2317B">
        <w:rPr>
          <w:rFonts w:eastAsia="Calibri" w:cstheme="minorHAnsi"/>
          <w:b/>
          <w:bCs/>
          <w:spacing w:val="1"/>
          <w:sz w:val="24"/>
          <w:szCs w:val="24"/>
        </w:rPr>
        <w:t xml:space="preserve"> </w:t>
      </w:r>
      <w:r w:rsidR="002C22FB" w:rsidRPr="00E2317B">
        <w:rPr>
          <w:rFonts w:eastAsia="Calibri" w:cstheme="minorHAnsi"/>
          <w:b/>
          <w:bCs/>
          <w:spacing w:val="1"/>
          <w:sz w:val="24"/>
          <w:szCs w:val="24"/>
        </w:rPr>
        <w:t>ZDRAVSTVO</w:t>
      </w:r>
    </w:p>
    <w:p w14:paraId="68080DE0" w14:textId="77777777" w:rsidR="00B03D0E" w:rsidRPr="00E2317B" w:rsidRDefault="00B03D0E" w:rsidP="00B03D0E">
      <w:pPr>
        <w:widowControl w:val="0"/>
        <w:spacing w:after="0" w:line="240" w:lineRule="auto"/>
        <w:jc w:val="both"/>
        <w:rPr>
          <w:rFonts w:eastAsia="Calibri" w:cstheme="minorHAnsi"/>
          <w:b/>
          <w:bCs/>
          <w:sz w:val="24"/>
          <w:szCs w:val="24"/>
          <w:u w:val="single" w:color="000000"/>
        </w:rPr>
      </w:pPr>
    </w:p>
    <w:p w14:paraId="0642109C" w14:textId="77777777" w:rsidR="00F87BEE" w:rsidRPr="00E2317B" w:rsidRDefault="00F940F5" w:rsidP="00F87BEE">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F840A6" w:rsidRPr="00E2317B">
        <w:rPr>
          <w:rFonts w:eastAsia="Times New Roman" w:cstheme="minorHAnsi"/>
          <w:sz w:val="24"/>
          <w:szCs w:val="24"/>
        </w:rPr>
        <w:t>5</w:t>
      </w:r>
      <w:r w:rsidRPr="00E2317B">
        <w:rPr>
          <w:rFonts w:eastAsia="Times New Roman" w:cstheme="minorHAnsi"/>
          <w:sz w:val="24"/>
          <w:szCs w:val="24"/>
        </w:rPr>
        <w:t>.:</w:t>
      </w:r>
      <w:r w:rsidR="00BE14E2" w:rsidRPr="00E2317B">
        <w:rPr>
          <w:rFonts w:eastAsia="Times New Roman" w:cstheme="minorHAnsi"/>
          <w:sz w:val="24"/>
          <w:szCs w:val="24"/>
        </w:rPr>
        <w:tab/>
      </w:r>
      <w:r w:rsidR="00BE14E2" w:rsidRPr="00E2317B">
        <w:rPr>
          <w:rFonts w:eastAsia="Times New Roman" w:cstheme="minorHAnsi"/>
          <w:sz w:val="24"/>
          <w:szCs w:val="24"/>
        </w:rPr>
        <w:tab/>
      </w:r>
      <w:r w:rsidR="00F87BEE" w:rsidRPr="00E2317B">
        <w:rPr>
          <w:rFonts w:eastAsia="Times New Roman" w:cstheme="minorHAnsi"/>
          <w:sz w:val="24"/>
          <w:szCs w:val="24"/>
        </w:rPr>
        <w:t>451.404,00 eura</w:t>
      </w:r>
      <w:r w:rsidR="00F87BEE" w:rsidRPr="00E2317B">
        <w:rPr>
          <w:rFonts w:eastAsia="Times New Roman" w:cstheme="minorHAnsi"/>
          <w:sz w:val="24"/>
          <w:szCs w:val="24"/>
        </w:rPr>
        <w:tab/>
      </w:r>
    </w:p>
    <w:p w14:paraId="34880395" w14:textId="1AE6A386" w:rsidR="00B03D0E" w:rsidRPr="00E2317B" w:rsidRDefault="00F940F5" w:rsidP="00B03D0E">
      <w:pPr>
        <w:spacing w:after="0" w:line="240" w:lineRule="auto"/>
        <w:jc w:val="both"/>
        <w:rPr>
          <w:rFonts w:eastAsia="Times New Roman" w:cstheme="minorHAnsi"/>
          <w:sz w:val="24"/>
          <w:szCs w:val="24"/>
        </w:rPr>
      </w:pPr>
      <w:r w:rsidRPr="00E2317B">
        <w:rPr>
          <w:rFonts w:eastAsia="Times New Roman" w:cstheme="minorHAnsi"/>
          <w:sz w:val="24"/>
          <w:szCs w:val="24"/>
        </w:rPr>
        <w:t>Izvršenje 202</w:t>
      </w:r>
      <w:r w:rsidR="00F840A6" w:rsidRPr="00E2317B">
        <w:rPr>
          <w:rFonts w:eastAsia="Times New Roman" w:cstheme="minorHAnsi"/>
          <w:sz w:val="24"/>
          <w:szCs w:val="24"/>
        </w:rPr>
        <w:t>5</w:t>
      </w:r>
      <w:r w:rsidRPr="00E2317B">
        <w:rPr>
          <w:rFonts w:eastAsia="Times New Roman" w:cstheme="minorHAnsi"/>
          <w:sz w:val="24"/>
          <w:szCs w:val="24"/>
        </w:rPr>
        <w:t>.:</w:t>
      </w:r>
      <w:r w:rsidR="00BE14E2" w:rsidRPr="00E2317B">
        <w:rPr>
          <w:rFonts w:eastAsia="Times New Roman" w:cstheme="minorHAnsi"/>
          <w:sz w:val="24"/>
          <w:szCs w:val="24"/>
        </w:rPr>
        <w:tab/>
      </w:r>
      <w:r w:rsidR="00F87BEE" w:rsidRPr="00E2317B">
        <w:rPr>
          <w:rFonts w:eastAsia="Times New Roman" w:cstheme="minorHAnsi"/>
          <w:sz w:val="24"/>
          <w:szCs w:val="24"/>
        </w:rPr>
        <w:t>409.923,97 eura</w:t>
      </w:r>
    </w:p>
    <w:p w14:paraId="60FE2BF1" w14:textId="09D59963" w:rsidR="00B03D0E" w:rsidRPr="00E2317B" w:rsidRDefault="00B03D0E" w:rsidP="00B03D0E">
      <w:pPr>
        <w:widowControl w:val="0"/>
        <w:spacing w:after="0" w:line="240" w:lineRule="auto"/>
        <w:jc w:val="both"/>
        <w:rPr>
          <w:rFonts w:eastAsia="Calibri" w:cstheme="minorHAnsi"/>
          <w:sz w:val="24"/>
          <w:szCs w:val="24"/>
        </w:rPr>
      </w:pPr>
      <w:r w:rsidRPr="00E2317B">
        <w:rPr>
          <w:rFonts w:eastAsia="Calibri" w:cstheme="minorHAnsi"/>
          <w:sz w:val="24"/>
          <w:szCs w:val="24"/>
        </w:rPr>
        <w:t xml:space="preserve">Indeks: </w:t>
      </w:r>
      <w:r w:rsidR="0002319A" w:rsidRPr="00E2317B">
        <w:rPr>
          <w:rFonts w:eastAsia="Calibri" w:cstheme="minorHAnsi"/>
          <w:sz w:val="24"/>
          <w:szCs w:val="24"/>
        </w:rPr>
        <w:t>9</w:t>
      </w:r>
      <w:r w:rsidR="00F87BEE" w:rsidRPr="00E2317B">
        <w:rPr>
          <w:rFonts w:eastAsia="Calibri" w:cstheme="minorHAnsi"/>
          <w:sz w:val="24"/>
          <w:szCs w:val="24"/>
        </w:rPr>
        <w:t>0,81</w:t>
      </w:r>
      <w:r w:rsidRPr="00E2317B">
        <w:rPr>
          <w:rFonts w:eastAsia="Calibri" w:cstheme="minorHAnsi"/>
          <w:sz w:val="24"/>
          <w:szCs w:val="24"/>
        </w:rPr>
        <w:t xml:space="preserve"> %</w:t>
      </w:r>
    </w:p>
    <w:p w14:paraId="11E89AF7" w14:textId="77777777" w:rsidR="002C7C5A" w:rsidRPr="00E2317B" w:rsidRDefault="002C7C5A" w:rsidP="00B03D0E">
      <w:pPr>
        <w:widowControl w:val="0"/>
        <w:spacing w:after="0" w:line="240" w:lineRule="auto"/>
        <w:jc w:val="both"/>
        <w:rPr>
          <w:rFonts w:eastAsia="Calibri" w:cstheme="minorHAnsi"/>
          <w:sz w:val="24"/>
          <w:szCs w:val="24"/>
        </w:rPr>
      </w:pPr>
    </w:p>
    <w:p w14:paraId="238DA41D" w14:textId="77777777" w:rsidR="00B03D0E" w:rsidRPr="00E2317B" w:rsidRDefault="00B03D0E" w:rsidP="00871D76">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E2317B">
        <w:rPr>
          <w:rFonts w:eastAsia="Calibri" w:cstheme="minorHAnsi"/>
          <w:b/>
          <w:sz w:val="24"/>
          <w:szCs w:val="24"/>
        </w:rPr>
        <w:t>Aktivnost</w:t>
      </w:r>
      <w:r w:rsidR="00871D76" w:rsidRPr="00E2317B">
        <w:rPr>
          <w:rFonts w:eastAsia="Calibri" w:cstheme="minorHAnsi"/>
          <w:b/>
          <w:sz w:val="24"/>
          <w:szCs w:val="24"/>
        </w:rPr>
        <w:t xml:space="preserve">: </w:t>
      </w:r>
      <w:r w:rsidR="003A1210" w:rsidRPr="00E2317B">
        <w:rPr>
          <w:rFonts w:eastAsia="Calibri" w:cstheme="minorHAnsi"/>
          <w:b/>
          <w:sz w:val="24"/>
          <w:szCs w:val="24"/>
        </w:rPr>
        <w:t>Zdravstvene mjere praćenja ispravnosti vode za piće</w:t>
      </w:r>
      <w:r w:rsidR="003A1210" w:rsidRPr="00E2317B">
        <w:rPr>
          <w:rFonts w:eastAsia="Calibri" w:cstheme="minorHAnsi"/>
          <w:b/>
          <w:bCs/>
          <w:spacing w:val="-1"/>
          <w:sz w:val="24"/>
          <w:szCs w:val="24"/>
        </w:rPr>
        <w:tab/>
      </w:r>
      <w:r w:rsidR="003A1210" w:rsidRPr="00E2317B">
        <w:rPr>
          <w:rFonts w:eastAsia="Calibri" w:cstheme="minorHAnsi"/>
          <w:b/>
          <w:bCs/>
          <w:spacing w:val="-1"/>
          <w:sz w:val="24"/>
          <w:szCs w:val="24"/>
        </w:rPr>
        <w:tab/>
      </w:r>
      <w:r w:rsidR="003A1210" w:rsidRPr="00E2317B">
        <w:rPr>
          <w:rFonts w:eastAsia="Calibri" w:cstheme="minorHAnsi"/>
          <w:b/>
          <w:bCs/>
          <w:spacing w:val="-1"/>
          <w:sz w:val="24"/>
          <w:szCs w:val="24"/>
        </w:rPr>
        <w:tab/>
      </w:r>
      <w:r w:rsidR="003A1210" w:rsidRPr="00E2317B">
        <w:rPr>
          <w:rFonts w:eastAsia="Calibri" w:cstheme="minorHAnsi"/>
          <w:b/>
          <w:bCs/>
          <w:spacing w:val="-1"/>
          <w:sz w:val="24"/>
          <w:szCs w:val="24"/>
        </w:rPr>
        <w:tab/>
      </w:r>
    </w:p>
    <w:p w14:paraId="0BDDB0B9" w14:textId="1F12A4B6" w:rsidR="00B03D0E" w:rsidRPr="00E2317B" w:rsidRDefault="00F940F5" w:rsidP="00B03D0E">
      <w:pPr>
        <w:spacing w:after="0" w:line="240" w:lineRule="auto"/>
        <w:jc w:val="both"/>
        <w:rPr>
          <w:rFonts w:eastAsia="Times New Roman" w:cstheme="minorHAnsi"/>
          <w:bCs/>
          <w:sz w:val="24"/>
          <w:szCs w:val="24"/>
          <w:lang w:eastAsia="hr-HR"/>
        </w:rPr>
      </w:pPr>
      <w:r w:rsidRPr="00E2317B">
        <w:rPr>
          <w:rFonts w:eastAsia="Calibri" w:cstheme="minorHAnsi"/>
          <w:bCs/>
          <w:sz w:val="24"/>
          <w:szCs w:val="24"/>
        </w:rPr>
        <w:t>Plan 202</w:t>
      </w:r>
      <w:r w:rsidR="00F87BEE" w:rsidRPr="00E2317B">
        <w:rPr>
          <w:rFonts w:eastAsia="Calibri" w:cstheme="minorHAnsi"/>
          <w:bCs/>
          <w:sz w:val="24"/>
          <w:szCs w:val="24"/>
        </w:rPr>
        <w:t>5</w:t>
      </w:r>
      <w:r w:rsidRPr="00E2317B">
        <w:rPr>
          <w:rFonts w:eastAsia="Calibri" w:cstheme="minorHAnsi"/>
          <w:bCs/>
          <w:sz w:val="24"/>
          <w:szCs w:val="24"/>
        </w:rPr>
        <w:t>.:</w:t>
      </w:r>
      <w:r w:rsidR="006318A3" w:rsidRPr="00E2317B">
        <w:rPr>
          <w:rFonts w:eastAsia="Calibri" w:cstheme="minorHAnsi"/>
          <w:bCs/>
          <w:spacing w:val="2"/>
          <w:sz w:val="24"/>
          <w:szCs w:val="24"/>
        </w:rPr>
        <w:tab/>
      </w:r>
      <w:r w:rsidR="00BE14E2" w:rsidRPr="00E2317B">
        <w:rPr>
          <w:rFonts w:eastAsia="Calibri" w:cstheme="minorHAnsi"/>
          <w:bCs/>
          <w:spacing w:val="2"/>
          <w:sz w:val="24"/>
          <w:szCs w:val="24"/>
        </w:rPr>
        <w:tab/>
      </w:r>
      <w:r w:rsidR="00D12858" w:rsidRPr="00E2317B">
        <w:rPr>
          <w:rFonts w:eastAsia="Times New Roman" w:cstheme="minorHAnsi"/>
          <w:bCs/>
          <w:sz w:val="24"/>
          <w:szCs w:val="24"/>
          <w:lang w:eastAsia="hr-HR"/>
        </w:rPr>
        <w:t>1</w:t>
      </w:r>
      <w:r w:rsidR="00F840A6" w:rsidRPr="00E2317B">
        <w:rPr>
          <w:rFonts w:eastAsia="Times New Roman" w:cstheme="minorHAnsi"/>
          <w:bCs/>
          <w:sz w:val="24"/>
          <w:szCs w:val="24"/>
          <w:lang w:eastAsia="hr-HR"/>
        </w:rPr>
        <w:t>34</w:t>
      </w:r>
      <w:r w:rsidR="00290187" w:rsidRPr="00E2317B">
        <w:rPr>
          <w:rFonts w:eastAsia="Times New Roman" w:cstheme="minorHAnsi"/>
          <w:bCs/>
          <w:sz w:val="24"/>
          <w:szCs w:val="24"/>
          <w:lang w:eastAsia="hr-HR"/>
        </w:rPr>
        <w:t>.</w:t>
      </w:r>
      <w:r w:rsidR="00D12858" w:rsidRPr="00E2317B">
        <w:rPr>
          <w:rFonts w:eastAsia="Times New Roman" w:cstheme="minorHAnsi"/>
          <w:bCs/>
          <w:sz w:val="24"/>
          <w:szCs w:val="24"/>
          <w:lang w:eastAsia="hr-HR"/>
        </w:rPr>
        <w:t>634</w:t>
      </w:r>
      <w:r w:rsidR="00BE14E2" w:rsidRPr="00E2317B">
        <w:rPr>
          <w:rFonts w:eastAsia="Times New Roman" w:cstheme="minorHAnsi"/>
          <w:bCs/>
          <w:sz w:val="24"/>
          <w:szCs w:val="24"/>
          <w:lang w:eastAsia="hr-HR"/>
        </w:rPr>
        <w:t>,00</w:t>
      </w:r>
      <w:r w:rsidR="00290187" w:rsidRPr="00E2317B">
        <w:rPr>
          <w:rFonts w:eastAsia="Times New Roman" w:cstheme="minorHAnsi"/>
          <w:bCs/>
          <w:sz w:val="24"/>
          <w:szCs w:val="24"/>
          <w:lang w:eastAsia="hr-HR"/>
        </w:rPr>
        <w:t xml:space="preserve"> </w:t>
      </w:r>
      <w:r w:rsidR="00B30106" w:rsidRPr="00E2317B">
        <w:rPr>
          <w:rFonts w:eastAsia="Times New Roman" w:cstheme="minorHAnsi"/>
          <w:bCs/>
          <w:sz w:val="24"/>
          <w:szCs w:val="24"/>
          <w:lang w:eastAsia="hr-HR"/>
        </w:rPr>
        <w:t>eura</w:t>
      </w:r>
    </w:p>
    <w:p w14:paraId="52D167EC" w14:textId="4005BE67" w:rsidR="00B03D0E" w:rsidRPr="00E2317B" w:rsidRDefault="00F940F5" w:rsidP="00B03D0E">
      <w:pPr>
        <w:spacing w:after="0" w:line="240" w:lineRule="auto"/>
        <w:jc w:val="both"/>
        <w:rPr>
          <w:rFonts w:eastAsia="Calibri" w:cstheme="minorHAnsi"/>
          <w:bCs/>
          <w:spacing w:val="1"/>
          <w:sz w:val="24"/>
          <w:szCs w:val="24"/>
        </w:rPr>
      </w:pPr>
      <w:r w:rsidRPr="00E2317B">
        <w:rPr>
          <w:rFonts w:eastAsia="Calibri" w:cstheme="minorHAnsi"/>
          <w:bCs/>
          <w:spacing w:val="1"/>
          <w:sz w:val="24"/>
          <w:szCs w:val="24"/>
        </w:rPr>
        <w:t>Izvršenje 202</w:t>
      </w:r>
      <w:r w:rsidR="00F840A6" w:rsidRPr="00E2317B">
        <w:rPr>
          <w:rFonts w:eastAsia="Calibri" w:cstheme="minorHAnsi"/>
          <w:bCs/>
          <w:spacing w:val="1"/>
          <w:sz w:val="24"/>
          <w:szCs w:val="24"/>
        </w:rPr>
        <w:t>5</w:t>
      </w:r>
      <w:r w:rsidRPr="00E2317B">
        <w:rPr>
          <w:rFonts w:eastAsia="Calibri" w:cstheme="minorHAnsi"/>
          <w:bCs/>
          <w:spacing w:val="1"/>
          <w:sz w:val="24"/>
          <w:szCs w:val="24"/>
        </w:rPr>
        <w:t>.:</w:t>
      </w:r>
      <w:r w:rsidR="00B03D0E" w:rsidRPr="00E2317B">
        <w:rPr>
          <w:rFonts w:eastAsia="Calibri" w:cstheme="minorHAnsi"/>
          <w:bCs/>
          <w:sz w:val="24"/>
          <w:szCs w:val="24"/>
        </w:rPr>
        <w:t xml:space="preserve"> </w:t>
      </w:r>
      <w:r w:rsidR="00BE14E2" w:rsidRPr="00E2317B">
        <w:rPr>
          <w:rFonts w:eastAsia="Calibri" w:cstheme="minorHAnsi"/>
          <w:bCs/>
          <w:sz w:val="24"/>
          <w:szCs w:val="24"/>
        </w:rPr>
        <w:tab/>
      </w:r>
      <w:r w:rsidR="00D12858" w:rsidRPr="00E2317B">
        <w:rPr>
          <w:rFonts w:eastAsia="Calibri" w:cstheme="minorHAnsi"/>
          <w:bCs/>
          <w:sz w:val="24"/>
          <w:szCs w:val="24"/>
        </w:rPr>
        <w:t>1</w:t>
      </w:r>
      <w:r w:rsidR="00F840A6" w:rsidRPr="00E2317B">
        <w:rPr>
          <w:rFonts w:eastAsia="Calibri" w:cstheme="minorHAnsi"/>
          <w:bCs/>
          <w:sz w:val="24"/>
          <w:szCs w:val="24"/>
        </w:rPr>
        <w:t>3</w:t>
      </w:r>
      <w:r w:rsidR="00D12858" w:rsidRPr="00E2317B">
        <w:rPr>
          <w:rFonts w:eastAsia="Calibri" w:cstheme="minorHAnsi"/>
          <w:bCs/>
          <w:sz w:val="24"/>
          <w:szCs w:val="24"/>
        </w:rPr>
        <w:t>4</w:t>
      </w:r>
      <w:r w:rsidR="0002319A" w:rsidRPr="00E2317B">
        <w:rPr>
          <w:rFonts w:eastAsia="Times New Roman" w:cstheme="minorHAnsi"/>
          <w:bCs/>
          <w:sz w:val="24"/>
          <w:szCs w:val="24"/>
          <w:lang w:eastAsia="hr-HR"/>
        </w:rPr>
        <w:t>.</w:t>
      </w:r>
      <w:r w:rsidR="00D12858" w:rsidRPr="00E2317B">
        <w:rPr>
          <w:rFonts w:eastAsia="Times New Roman" w:cstheme="minorHAnsi"/>
          <w:bCs/>
          <w:sz w:val="24"/>
          <w:szCs w:val="24"/>
          <w:lang w:eastAsia="hr-HR"/>
        </w:rPr>
        <w:t>6</w:t>
      </w:r>
      <w:r w:rsidR="00F840A6" w:rsidRPr="00E2317B">
        <w:rPr>
          <w:rFonts w:eastAsia="Times New Roman" w:cstheme="minorHAnsi"/>
          <w:bCs/>
          <w:sz w:val="24"/>
          <w:szCs w:val="24"/>
          <w:lang w:eastAsia="hr-HR"/>
        </w:rPr>
        <w:t>16</w:t>
      </w:r>
      <w:r w:rsidR="0002319A" w:rsidRPr="00E2317B">
        <w:rPr>
          <w:rFonts w:eastAsia="Times New Roman" w:cstheme="minorHAnsi"/>
          <w:bCs/>
          <w:sz w:val="24"/>
          <w:szCs w:val="24"/>
          <w:lang w:eastAsia="hr-HR"/>
        </w:rPr>
        <w:t>,</w:t>
      </w:r>
      <w:r w:rsidR="00F840A6" w:rsidRPr="00E2317B">
        <w:rPr>
          <w:rFonts w:eastAsia="Times New Roman" w:cstheme="minorHAnsi"/>
          <w:bCs/>
          <w:sz w:val="24"/>
          <w:szCs w:val="24"/>
          <w:lang w:eastAsia="hr-HR"/>
        </w:rPr>
        <w:t>9</w:t>
      </w:r>
      <w:r w:rsidR="00D12858" w:rsidRPr="00E2317B">
        <w:rPr>
          <w:rFonts w:eastAsia="Times New Roman" w:cstheme="minorHAnsi"/>
          <w:bCs/>
          <w:sz w:val="24"/>
          <w:szCs w:val="24"/>
          <w:lang w:eastAsia="hr-HR"/>
        </w:rPr>
        <w:t>6</w:t>
      </w:r>
      <w:r w:rsidR="0002319A" w:rsidRPr="00E2317B">
        <w:rPr>
          <w:rFonts w:eastAsia="Times New Roman" w:cstheme="minorHAnsi"/>
          <w:bCs/>
          <w:sz w:val="24"/>
          <w:szCs w:val="24"/>
          <w:lang w:eastAsia="hr-HR"/>
        </w:rPr>
        <w:t xml:space="preserve"> </w:t>
      </w:r>
      <w:r w:rsidR="00B30106" w:rsidRPr="00E2317B">
        <w:rPr>
          <w:rFonts w:eastAsia="Calibri" w:cstheme="minorHAnsi"/>
          <w:bCs/>
          <w:sz w:val="24"/>
          <w:szCs w:val="24"/>
        </w:rPr>
        <w:t>eura</w:t>
      </w:r>
      <w:r w:rsidR="00B03D0E" w:rsidRPr="00E2317B">
        <w:rPr>
          <w:rFonts w:eastAsia="Calibri" w:cstheme="minorHAnsi"/>
          <w:spacing w:val="1"/>
          <w:sz w:val="24"/>
          <w:szCs w:val="24"/>
        </w:rPr>
        <w:t xml:space="preserve"> </w:t>
      </w:r>
      <w:r w:rsidR="00B03D0E" w:rsidRPr="00E2317B">
        <w:rPr>
          <w:rFonts w:eastAsia="Calibri" w:cstheme="minorHAnsi"/>
          <w:spacing w:val="-1"/>
          <w:sz w:val="24"/>
          <w:szCs w:val="24"/>
        </w:rPr>
        <w:t>(</w:t>
      </w:r>
      <w:r w:rsidR="00D12858" w:rsidRPr="00E2317B">
        <w:rPr>
          <w:rFonts w:eastAsia="Calibri" w:cstheme="minorHAnsi"/>
          <w:spacing w:val="-1"/>
          <w:sz w:val="24"/>
          <w:szCs w:val="24"/>
        </w:rPr>
        <w:t>99</w:t>
      </w:r>
      <w:r w:rsidR="00D9231D" w:rsidRPr="00E2317B">
        <w:rPr>
          <w:rFonts w:eastAsia="Calibri" w:cstheme="minorHAnsi"/>
          <w:spacing w:val="-1"/>
          <w:sz w:val="24"/>
          <w:szCs w:val="24"/>
        </w:rPr>
        <w:t>,99</w:t>
      </w:r>
      <w:r w:rsidR="00B03D0E" w:rsidRPr="00E2317B">
        <w:rPr>
          <w:rFonts w:eastAsia="Calibri" w:cstheme="minorHAnsi"/>
          <w:spacing w:val="-1"/>
          <w:sz w:val="24"/>
          <w:szCs w:val="24"/>
        </w:rPr>
        <w:t>%)</w:t>
      </w:r>
    </w:p>
    <w:p w14:paraId="468CA3D9" w14:textId="77777777" w:rsidR="00400FC4" w:rsidRPr="00E2317B" w:rsidRDefault="00871D76" w:rsidP="00B03D0E">
      <w:pPr>
        <w:widowControl w:val="0"/>
        <w:spacing w:after="0" w:line="240" w:lineRule="auto"/>
        <w:jc w:val="both"/>
        <w:rPr>
          <w:rFonts w:eastAsia="Calibri" w:cstheme="minorHAnsi"/>
          <w:spacing w:val="1"/>
          <w:sz w:val="24"/>
          <w:szCs w:val="24"/>
        </w:rPr>
      </w:pPr>
      <w:r w:rsidRPr="00E2317B">
        <w:rPr>
          <w:rFonts w:eastAsia="Calibri" w:cstheme="minorHAnsi"/>
          <w:b/>
          <w:spacing w:val="1"/>
          <w:sz w:val="24"/>
          <w:szCs w:val="24"/>
        </w:rPr>
        <w:t>Cilj</w:t>
      </w:r>
      <w:r w:rsidR="00B03D0E" w:rsidRPr="00E2317B">
        <w:rPr>
          <w:rFonts w:eastAsia="Calibri" w:cstheme="minorHAnsi"/>
          <w:b/>
          <w:spacing w:val="1"/>
          <w:sz w:val="24"/>
          <w:szCs w:val="24"/>
        </w:rPr>
        <w:t>:</w:t>
      </w:r>
      <w:r w:rsidR="00B03D0E" w:rsidRPr="00E2317B">
        <w:rPr>
          <w:rFonts w:eastAsia="Calibri" w:cstheme="minorHAnsi"/>
          <w:spacing w:val="1"/>
          <w:sz w:val="24"/>
          <w:szCs w:val="24"/>
        </w:rPr>
        <w:t xml:space="preserve"> </w:t>
      </w:r>
      <w:r w:rsidR="00400FC4" w:rsidRPr="00E2317B">
        <w:rPr>
          <w:rFonts w:eastAsia="Calibri" w:cstheme="minorHAnsi"/>
          <w:spacing w:val="1"/>
          <w:sz w:val="24"/>
          <w:szCs w:val="24"/>
        </w:rPr>
        <w:tab/>
        <w:t xml:space="preserve">Zakonom </w:t>
      </w:r>
      <w:r w:rsidR="00CF1D1E" w:rsidRPr="00E2317B">
        <w:rPr>
          <w:rFonts w:eastAsia="Calibri" w:cstheme="minorHAnsi"/>
          <w:spacing w:val="1"/>
          <w:sz w:val="24"/>
          <w:szCs w:val="24"/>
        </w:rPr>
        <w:t>se</w:t>
      </w:r>
      <w:r w:rsidR="00400FC4" w:rsidRPr="00E2317B">
        <w:rPr>
          <w:rFonts w:eastAsia="Calibri" w:cstheme="minorHAnsi"/>
          <w:spacing w:val="1"/>
          <w:sz w:val="24"/>
          <w:szCs w:val="24"/>
        </w:rPr>
        <w:t xml:space="preserve"> </w:t>
      </w:r>
      <w:r w:rsidR="00CF1D1E" w:rsidRPr="00E2317B">
        <w:rPr>
          <w:rFonts w:eastAsia="Calibri" w:cstheme="minorHAnsi"/>
          <w:spacing w:val="1"/>
          <w:sz w:val="24"/>
          <w:szCs w:val="24"/>
        </w:rPr>
        <w:t>uređuje</w:t>
      </w:r>
      <w:r w:rsidR="00400FC4" w:rsidRPr="00E2317B">
        <w:rPr>
          <w:rFonts w:eastAsia="Calibri" w:cstheme="minorHAnsi"/>
          <w:spacing w:val="1"/>
          <w:sz w:val="24"/>
          <w:szCs w:val="24"/>
        </w:rPr>
        <w:t xml:space="preserve"> zdravstvena ispravnost vode za ljudsku potrošnju, nadležna tijela, načini postupanja, praćenje ispravnosti vode za ljudsku potrošnju i njihovo financiranje, a u cilju zaštite ljudskog zdravlja. Ovom se aktivnosti osiguravaju financijska </w:t>
      </w:r>
      <w:r w:rsidR="00B03D0E" w:rsidRPr="00E2317B">
        <w:rPr>
          <w:rFonts w:eastAsia="Calibri" w:cstheme="minorHAnsi"/>
          <w:sz w:val="24"/>
          <w:szCs w:val="24"/>
        </w:rPr>
        <w:t>sre</w:t>
      </w:r>
      <w:r w:rsidR="00B03D0E" w:rsidRPr="00E2317B">
        <w:rPr>
          <w:rFonts w:eastAsia="Calibri" w:cstheme="minorHAnsi"/>
          <w:spacing w:val="1"/>
          <w:sz w:val="24"/>
          <w:szCs w:val="24"/>
        </w:rPr>
        <w:t>d</w:t>
      </w:r>
      <w:r w:rsidR="00B03D0E" w:rsidRPr="00E2317B">
        <w:rPr>
          <w:rFonts w:eastAsia="Calibri" w:cstheme="minorHAnsi"/>
          <w:sz w:val="24"/>
          <w:szCs w:val="24"/>
        </w:rPr>
        <w:t>s</w:t>
      </w:r>
      <w:r w:rsidR="00B03D0E" w:rsidRPr="00E2317B">
        <w:rPr>
          <w:rFonts w:eastAsia="Calibri" w:cstheme="minorHAnsi"/>
          <w:spacing w:val="1"/>
          <w:sz w:val="24"/>
          <w:szCs w:val="24"/>
        </w:rPr>
        <w:t>t</w:t>
      </w:r>
      <w:r w:rsidR="00B03D0E" w:rsidRPr="00E2317B">
        <w:rPr>
          <w:rFonts w:eastAsia="Calibri" w:cstheme="minorHAnsi"/>
          <w:sz w:val="24"/>
          <w:szCs w:val="24"/>
        </w:rPr>
        <w:t>va</w:t>
      </w:r>
      <w:r w:rsidR="00B03D0E" w:rsidRPr="00E2317B">
        <w:rPr>
          <w:rFonts w:eastAsia="Calibri" w:cstheme="minorHAnsi"/>
          <w:spacing w:val="27"/>
          <w:sz w:val="24"/>
          <w:szCs w:val="24"/>
        </w:rPr>
        <w:t xml:space="preserve"> </w:t>
      </w:r>
      <w:r w:rsidR="00B03D0E" w:rsidRPr="00E2317B">
        <w:rPr>
          <w:rFonts w:eastAsia="Calibri" w:cstheme="minorHAnsi"/>
          <w:spacing w:val="1"/>
          <w:sz w:val="24"/>
          <w:szCs w:val="24"/>
        </w:rPr>
        <w:t>z</w:t>
      </w:r>
      <w:r w:rsidR="00B03D0E" w:rsidRPr="00E2317B">
        <w:rPr>
          <w:rFonts w:eastAsia="Calibri" w:cstheme="minorHAnsi"/>
          <w:sz w:val="24"/>
          <w:szCs w:val="24"/>
        </w:rPr>
        <w:t>a</w:t>
      </w:r>
      <w:r w:rsidRPr="00E2317B">
        <w:rPr>
          <w:rFonts w:eastAsia="Calibri" w:cstheme="minorHAnsi"/>
          <w:sz w:val="24"/>
          <w:szCs w:val="24"/>
        </w:rPr>
        <w:t xml:space="preserve"> kontinuirano </w:t>
      </w:r>
      <w:r w:rsidR="00400FC4" w:rsidRPr="00E2317B">
        <w:rPr>
          <w:rFonts w:eastAsia="Calibri" w:cstheme="minorHAnsi"/>
          <w:sz w:val="24"/>
          <w:szCs w:val="24"/>
        </w:rPr>
        <w:t xml:space="preserve">provođenje redovitog i revizijskog praćenja </w:t>
      </w:r>
      <w:r w:rsidRPr="00E2317B">
        <w:rPr>
          <w:rFonts w:eastAsia="Calibri" w:cstheme="minorHAnsi"/>
          <w:spacing w:val="1"/>
          <w:sz w:val="24"/>
          <w:szCs w:val="24"/>
        </w:rPr>
        <w:t>ispravnosti vode za piće</w:t>
      </w:r>
      <w:r w:rsidR="00400FC4" w:rsidRPr="00E2317B">
        <w:rPr>
          <w:rFonts w:eastAsia="Calibri" w:cstheme="minorHAnsi"/>
          <w:spacing w:val="1"/>
          <w:sz w:val="24"/>
          <w:szCs w:val="24"/>
        </w:rPr>
        <w:t>.</w:t>
      </w:r>
      <w:r w:rsidRPr="00E2317B">
        <w:rPr>
          <w:rFonts w:eastAsia="Calibri" w:cstheme="minorHAnsi"/>
          <w:spacing w:val="1"/>
          <w:sz w:val="24"/>
          <w:szCs w:val="24"/>
        </w:rPr>
        <w:t xml:space="preserve"> </w:t>
      </w:r>
    </w:p>
    <w:p w14:paraId="1C7690E1" w14:textId="77777777" w:rsidR="00B03D0E" w:rsidRPr="00E2317B" w:rsidRDefault="00B03D0E" w:rsidP="00B03D0E">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00871D76" w:rsidRPr="00E2317B">
        <w:rPr>
          <w:rFonts w:eastAsia="Calibri" w:cstheme="minorHAnsi"/>
          <w:spacing w:val="1"/>
          <w:sz w:val="24"/>
          <w:szCs w:val="24"/>
        </w:rPr>
        <w:t>Upravni odjel za zdravstvo, obitelj i branitelje</w:t>
      </w:r>
    </w:p>
    <w:p w14:paraId="0BA0C170" w14:textId="77777777" w:rsidR="00CF1D1E" w:rsidRPr="00E2317B" w:rsidRDefault="00CF1D1E" w:rsidP="00B03D0E">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Zakon o vodi za ljudsku potrošnju</w:t>
      </w:r>
      <w:r w:rsidR="0002319A" w:rsidRPr="00E2317B">
        <w:rPr>
          <w:rFonts w:eastAsia="Calibri" w:cstheme="minorHAnsi"/>
          <w:bCs/>
          <w:sz w:val="24"/>
          <w:szCs w:val="24"/>
        </w:rPr>
        <w:t xml:space="preserve">, </w:t>
      </w:r>
      <w:r w:rsidR="0002319A" w:rsidRPr="00E2317B">
        <w:rPr>
          <w:rFonts w:cstheme="minorHAnsi"/>
          <w:sz w:val="24"/>
          <w:szCs w:val="24"/>
        </w:rPr>
        <w:t>Pravilnik o zdravstvenoj ispravnosti vode za piće</w:t>
      </w:r>
      <w:r w:rsidRPr="00E2317B">
        <w:rPr>
          <w:rFonts w:eastAsia="Calibri" w:cstheme="minorHAnsi"/>
          <w:bCs/>
          <w:sz w:val="24"/>
          <w:szCs w:val="24"/>
        </w:rPr>
        <w:t xml:space="preserve"> </w:t>
      </w:r>
    </w:p>
    <w:p w14:paraId="312993EB" w14:textId="754535E8"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w:t>
      </w:r>
      <w:r w:rsidR="00F840A6" w:rsidRPr="00E2317B">
        <w:rPr>
          <w:rFonts w:eastAsia="Calibri" w:cstheme="minorHAnsi"/>
          <w:bCs/>
          <w:sz w:val="24"/>
          <w:szCs w:val="24"/>
        </w:rPr>
        <w:t xml:space="preserve"> </w:t>
      </w:r>
      <w:r w:rsidRPr="00E2317B">
        <w:rPr>
          <w:rFonts w:eastAsia="Calibri" w:cstheme="minorHAnsi"/>
          <w:bCs/>
          <w:sz w:val="24"/>
          <w:szCs w:val="24"/>
        </w:rPr>
        <w:t>do 202</w:t>
      </w:r>
      <w:r w:rsidR="00F840A6"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31C7AFC"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lastRenderedPageBreak/>
        <w:t xml:space="preserve">Mjera 2.1.2. Unaprjeđenje zdravstvenih usluga i skrbi </w:t>
      </w:r>
    </w:p>
    <w:p w14:paraId="16A6DC82" w14:textId="77777777" w:rsidR="00871D76" w:rsidRPr="00E2317B" w:rsidRDefault="00B03D0E" w:rsidP="000A6C19">
      <w:pPr>
        <w:widowControl w:val="0"/>
        <w:spacing w:after="0" w:line="240" w:lineRule="auto"/>
        <w:jc w:val="both"/>
        <w:rPr>
          <w:rFonts w:eastAsia="Calibri" w:cstheme="minorHAnsi"/>
          <w:spacing w:val="-2"/>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pacing w:val="1"/>
          <w:sz w:val="24"/>
          <w:szCs w:val="24"/>
        </w:rPr>
        <w:t>u</w:t>
      </w:r>
      <w:r w:rsidRPr="00E2317B">
        <w:rPr>
          <w:rFonts w:eastAsia="Calibri" w:cstheme="minorHAnsi"/>
          <w:b/>
          <w:bCs/>
          <w:sz w:val="24"/>
          <w:szCs w:val="24"/>
        </w:rPr>
        <w:t>s</w:t>
      </w:r>
      <w:r w:rsidRPr="00E2317B">
        <w:rPr>
          <w:rFonts w:eastAsia="Calibri" w:cstheme="minorHAnsi"/>
          <w:b/>
          <w:bCs/>
          <w:spacing w:val="-2"/>
          <w:sz w:val="24"/>
          <w:szCs w:val="24"/>
        </w:rPr>
        <w:t>p</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z w:val="24"/>
          <w:szCs w:val="24"/>
        </w:rPr>
        <w:t>o</w:t>
      </w:r>
      <w:r w:rsidRPr="00E2317B">
        <w:rPr>
          <w:rFonts w:eastAsia="Calibri" w:cstheme="minorHAnsi"/>
          <w:b/>
          <w:bCs/>
          <w:spacing w:val="-2"/>
          <w:sz w:val="24"/>
          <w:szCs w:val="24"/>
        </w:rPr>
        <w:t>s</w:t>
      </w:r>
      <w:r w:rsidRPr="00E2317B">
        <w:rPr>
          <w:rFonts w:eastAsia="Calibri" w:cstheme="minorHAnsi"/>
          <w:b/>
          <w:bCs/>
          <w:spacing w:val="1"/>
          <w:sz w:val="24"/>
          <w:szCs w:val="24"/>
        </w:rPr>
        <w:t>ti</w:t>
      </w:r>
      <w:r w:rsidRPr="00E2317B">
        <w:rPr>
          <w:rFonts w:eastAsia="Calibri" w:cstheme="minorHAnsi"/>
          <w:b/>
          <w:bCs/>
          <w:sz w:val="24"/>
          <w:szCs w:val="24"/>
        </w:rPr>
        <w:t>:</w:t>
      </w:r>
      <w:r w:rsidRPr="00E2317B">
        <w:rPr>
          <w:rFonts w:eastAsia="Calibri" w:cstheme="minorHAnsi"/>
          <w:bCs/>
          <w:sz w:val="24"/>
          <w:szCs w:val="24"/>
        </w:rPr>
        <w:t xml:space="preserve"> </w:t>
      </w:r>
      <w:r w:rsidR="00871D76" w:rsidRPr="00E2317B">
        <w:rPr>
          <w:rFonts w:eastAsia="Calibri" w:cstheme="minorHAnsi"/>
          <w:spacing w:val="-2"/>
          <w:sz w:val="24"/>
          <w:szCs w:val="24"/>
        </w:rPr>
        <w:t xml:space="preserve">Broj ispitanih uzoraka zdravstvene ispravnosti vode za piće </w:t>
      </w:r>
    </w:p>
    <w:p w14:paraId="1A661B3B" w14:textId="055A9248" w:rsidR="00871D76" w:rsidRPr="00E2317B" w:rsidRDefault="00B03D0E" w:rsidP="00B03D0E">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1"/>
          <w:sz w:val="24"/>
          <w:szCs w:val="24"/>
        </w:rPr>
        <w:t xml:space="preserve"> p</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pacing w:val="-1"/>
          <w:sz w:val="24"/>
          <w:szCs w:val="24"/>
        </w:rPr>
        <w:t>g</w:t>
      </w:r>
      <w:r w:rsidRPr="00E2317B">
        <w:rPr>
          <w:rFonts w:eastAsia="Calibri" w:cstheme="minorHAnsi"/>
          <w:b/>
          <w:bCs/>
          <w:spacing w:val="1"/>
          <w:sz w:val="24"/>
          <w:szCs w:val="24"/>
        </w:rPr>
        <w:t>nu</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2"/>
          <w:sz w:val="24"/>
          <w:szCs w:val="24"/>
        </w:rPr>
        <w:t xml:space="preserve"> </w:t>
      </w:r>
      <w:r w:rsidR="0024754D" w:rsidRPr="00E2317B">
        <w:rPr>
          <w:rFonts w:eastAsia="Calibri" w:cstheme="minorHAnsi"/>
          <w:sz w:val="24"/>
          <w:szCs w:val="24"/>
        </w:rPr>
        <w:t>U 202</w:t>
      </w:r>
      <w:r w:rsidR="00F840A6" w:rsidRPr="00E2317B">
        <w:rPr>
          <w:rFonts w:eastAsia="Calibri" w:cstheme="minorHAnsi"/>
          <w:sz w:val="24"/>
          <w:szCs w:val="24"/>
        </w:rPr>
        <w:t>5</w:t>
      </w:r>
      <w:r w:rsidR="0024754D" w:rsidRPr="00E2317B">
        <w:rPr>
          <w:rFonts w:eastAsia="Calibri" w:cstheme="minorHAnsi"/>
          <w:sz w:val="24"/>
          <w:szCs w:val="24"/>
        </w:rPr>
        <w:t xml:space="preserve">. godini je ispitano </w:t>
      </w:r>
      <w:r w:rsidR="00D12858" w:rsidRPr="00E2317B">
        <w:rPr>
          <w:rFonts w:eastAsia="Calibri" w:cstheme="minorHAnsi"/>
          <w:sz w:val="24"/>
          <w:szCs w:val="24"/>
        </w:rPr>
        <w:t>5</w:t>
      </w:r>
      <w:r w:rsidR="00F840A6" w:rsidRPr="00E2317B">
        <w:rPr>
          <w:rFonts w:eastAsia="Calibri" w:cstheme="minorHAnsi"/>
          <w:sz w:val="24"/>
          <w:szCs w:val="24"/>
        </w:rPr>
        <w:t>5</w:t>
      </w:r>
      <w:r w:rsidR="00D12858" w:rsidRPr="00E2317B">
        <w:rPr>
          <w:rFonts w:eastAsia="Calibri" w:cstheme="minorHAnsi"/>
          <w:sz w:val="24"/>
          <w:szCs w:val="24"/>
        </w:rPr>
        <w:t xml:space="preserve">1 </w:t>
      </w:r>
      <w:r w:rsidR="0024754D" w:rsidRPr="00E2317B">
        <w:rPr>
          <w:rFonts w:eastAsia="Calibri" w:cstheme="minorHAnsi"/>
          <w:sz w:val="24"/>
          <w:szCs w:val="24"/>
        </w:rPr>
        <w:t>uzorak vode za piće te je utvrđena visoka kvaliteta vode za piće.</w:t>
      </w:r>
    </w:p>
    <w:p w14:paraId="5A2F5C28" w14:textId="77777777" w:rsidR="0024754D" w:rsidRPr="00E2317B" w:rsidRDefault="0024754D" w:rsidP="00B03D0E">
      <w:pPr>
        <w:widowControl w:val="0"/>
        <w:spacing w:after="0" w:line="240" w:lineRule="auto"/>
        <w:jc w:val="both"/>
        <w:rPr>
          <w:rFonts w:eastAsia="Calibri" w:cstheme="minorHAnsi"/>
          <w:color w:val="FF0000"/>
          <w:sz w:val="24"/>
          <w:szCs w:val="24"/>
        </w:rPr>
      </w:pPr>
    </w:p>
    <w:p w14:paraId="65EF4D6F"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z w:val="24"/>
          <w:szCs w:val="24"/>
        </w:rPr>
        <w:t xml:space="preserve">: </w:t>
      </w:r>
      <w:r w:rsidR="00400FC4" w:rsidRPr="00E2317B">
        <w:rPr>
          <w:rFonts w:eastAsia="Calibri" w:cstheme="minorHAnsi"/>
          <w:b/>
          <w:bCs/>
          <w:spacing w:val="-3"/>
          <w:sz w:val="24"/>
          <w:szCs w:val="24"/>
        </w:rPr>
        <w:t>Mrtvozorstva, obdukcije i toksikološka ispitivanja</w:t>
      </w:r>
    </w:p>
    <w:p w14:paraId="287A9289" w14:textId="6088E489"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1B2CA9" w:rsidRPr="00E2317B">
        <w:rPr>
          <w:rFonts w:eastAsia="Calibri" w:cstheme="minorHAnsi"/>
          <w:bCs/>
          <w:sz w:val="24"/>
          <w:szCs w:val="24"/>
        </w:rPr>
        <w:t>5</w:t>
      </w:r>
      <w:r w:rsidRPr="00E2317B">
        <w:rPr>
          <w:rFonts w:eastAsia="Calibri" w:cstheme="minorHAnsi"/>
          <w:bCs/>
          <w:sz w:val="24"/>
          <w:szCs w:val="24"/>
        </w:rPr>
        <w:t>:</w:t>
      </w:r>
      <w:r w:rsidR="006318A3" w:rsidRPr="00E2317B">
        <w:rPr>
          <w:rFonts w:eastAsia="Calibri" w:cstheme="minorHAnsi"/>
          <w:bCs/>
          <w:sz w:val="24"/>
          <w:szCs w:val="24"/>
        </w:rPr>
        <w:tab/>
      </w:r>
      <w:r w:rsidR="006318A3" w:rsidRPr="00E2317B">
        <w:rPr>
          <w:rFonts w:eastAsia="Calibri" w:cstheme="minorHAnsi"/>
          <w:bCs/>
          <w:sz w:val="24"/>
          <w:szCs w:val="24"/>
        </w:rPr>
        <w:tab/>
      </w:r>
      <w:r w:rsidR="0026115B" w:rsidRPr="00E2317B">
        <w:rPr>
          <w:rFonts w:eastAsia="Times New Roman" w:cstheme="minorHAnsi"/>
          <w:bCs/>
          <w:sz w:val="24"/>
          <w:szCs w:val="24"/>
          <w:lang w:eastAsia="hr-HR"/>
        </w:rPr>
        <w:t>1</w:t>
      </w:r>
      <w:r w:rsidR="001B2CA9" w:rsidRPr="00E2317B">
        <w:rPr>
          <w:rFonts w:eastAsia="Times New Roman" w:cstheme="minorHAnsi"/>
          <w:bCs/>
          <w:sz w:val="24"/>
          <w:szCs w:val="24"/>
          <w:lang w:eastAsia="hr-HR"/>
        </w:rPr>
        <w:t>00</w:t>
      </w:r>
      <w:r w:rsidR="0002319A" w:rsidRPr="00E2317B">
        <w:rPr>
          <w:rFonts w:eastAsia="Times New Roman" w:cstheme="minorHAnsi"/>
          <w:bCs/>
          <w:sz w:val="24"/>
          <w:szCs w:val="24"/>
          <w:lang w:eastAsia="hr-HR"/>
        </w:rPr>
        <w:t>.</w:t>
      </w:r>
      <w:r w:rsidR="001B2CA9" w:rsidRPr="00E2317B">
        <w:rPr>
          <w:rFonts w:eastAsia="Times New Roman" w:cstheme="minorHAnsi"/>
          <w:bCs/>
          <w:sz w:val="24"/>
          <w:szCs w:val="24"/>
          <w:lang w:eastAsia="hr-HR"/>
        </w:rPr>
        <w:t>000</w:t>
      </w:r>
      <w:r w:rsidR="0002319A" w:rsidRPr="00E2317B">
        <w:rPr>
          <w:rFonts w:eastAsia="Times New Roman" w:cstheme="minorHAnsi"/>
          <w:bCs/>
          <w:sz w:val="24"/>
          <w:szCs w:val="24"/>
          <w:lang w:eastAsia="hr-HR"/>
        </w:rPr>
        <w:t>,00</w:t>
      </w:r>
      <w:r w:rsidR="00706CAF" w:rsidRPr="00E2317B">
        <w:rPr>
          <w:rFonts w:eastAsia="Times New Roman" w:cstheme="minorHAnsi"/>
          <w:bCs/>
          <w:sz w:val="24"/>
          <w:szCs w:val="24"/>
          <w:lang w:eastAsia="hr-HR"/>
        </w:rPr>
        <w:t xml:space="preserve"> </w:t>
      </w:r>
      <w:r w:rsidR="00B30106" w:rsidRPr="00E2317B">
        <w:rPr>
          <w:rFonts w:eastAsia="Times New Roman" w:cstheme="minorHAnsi"/>
          <w:bCs/>
          <w:sz w:val="24"/>
          <w:szCs w:val="24"/>
          <w:lang w:eastAsia="hr-HR"/>
        </w:rPr>
        <w:t>eura</w:t>
      </w:r>
    </w:p>
    <w:p w14:paraId="01546B3D" w14:textId="120FF643" w:rsidR="00706CAF" w:rsidRPr="00E2317B" w:rsidRDefault="00F940F5" w:rsidP="00706CAF">
      <w:pPr>
        <w:spacing w:after="0" w:line="240" w:lineRule="auto"/>
        <w:jc w:val="both"/>
        <w:rPr>
          <w:rFonts w:eastAsia="Times New Roman" w:cstheme="minorHAnsi"/>
          <w:bCs/>
          <w:sz w:val="24"/>
          <w:szCs w:val="24"/>
          <w:lang w:eastAsia="hr-HR"/>
        </w:rPr>
      </w:pPr>
      <w:r w:rsidRPr="00E2317B">
        <w:rPr>
          <w:rFonts w:eastAsia="Calibri" w:cstheme="minorHAnsi"/>
          <w:bCs/>
          <w:spacing w:val="1"/>
          <w:sz w:val="24"/>
          <w:szCs w:val="24"/>
        </w:rPr>
        <w:t>Izvršenje 202</w:t>
      </w:r>
      <w:r w:rsidR="00D12858" w:rsidRPr="00E2317B">
        <w:rPr>
          <w:rFonts w:eastAsia="Calibri" w:cstheme="minorHAnsi"/>
          <w:bCs/>
          <w:spacing w:val="1"/>
          <w:sz w:val="24"/>
          <w:szCs w:val="24"/>
        </w:rPr>
        <w:t>4</w:t>
      </w:r>
      <w:r w:rsidRPr="00E2317B">
        <w:rPr>
          <w:rFonts w:eastAsia="Calibri" w:cstheme="minorHAnsi"/>
          <w:bCs/>
          <w:spacing w:val="1"/>
          <w:sz w:val="24"/>
          <w:szCs w:val="24"/>
        </w:rPr>
        <w:t>.:</w:t>
      </w:r>
      <w:r w:rsidR="00B03D0E" w:rsidRPr="00E2317B">
        <w:rPr>
          <w:rFonts w:eastAsia="Calibri" w:cstheme="minorHAnsi"/>
          <w:spacing w:val="2"/>
          <w:sz w:val="24"/>
          <w:szCs w:val="24"/>
        </w:rPr>
        <w:t xml:space="preserve"> </w:t>
      </w:r>
      <w:r w:rsidR="006318A3" w:rsidRPr="00E2317B">
        <w:rPr>
          <w:rFonts w:eastAsia="Calibri" w:cstheme="minorHAnsi"/>
          <w:spacing w:val="2"/>
          <w:sz w:val="24"/>
          <w:szCs w:val="24"/>
        </w:rPr>
        <w:tab/>
      </w:r>
      <w:r w:rsidR="00D12858" w:rsidRPr="00E2317B">
        <w:rPr>
          <w:rFonts w:eastAsia="Times New Roman" w:cstheme="minorHAnsi"/>
          <w:bCs/>
          <w:sz w:val="24"/>
          <w:szCs w:val="24"/>
          <w:lang w:eastAsia="hr-HR"/>
        </w:rPr>
        <w:t>9</w:t>
      </w:r>
      <w:r w:rsidR="001B2CA9" w:rsidRPr="00E2317B">
        <w:rPr>
          <w:rFonts w:eastAsia="Times New Roman" w:cstheme="minorHAnsi"/>
          <w:bCs/>
          <w:sz w:val="24"/>
          <w:szCs w:val="24"/>
          <w:lang w:eastAsia="hr-HR"/>
        </w:rPr>
        <w:t>0</w:t>
      </w:r>
      <w:r w:rsidR="0002319A" w:rsidRPr="00E2317B">
        <w:rPr>
          <w:rFonts w:eastAsia="Times New Roman" w:cstheme="minorHAnsi"/>
          <w:bCs/>
          <w:sz w:val="24"/>
          <w:szCs w:val="24"/>
          <w:lang w:eastAsia="hr-HR"/>
        </w:rPr>
        <w:t>.</w:t>
      </w:r>
      <w:r w:rsidR="001B2CA9" w:rsidRPr="00E2317B">
        <w:rPr>
          <w:rFonts w:eastAsia="Times New Roman" w:cstheme="minorHAnsi"/>
          <w:bCs/>
          <w:sz w:val="24"/>
          <w:szCs w:val="24"/>
          <w:lang w:eastAsia="hr-HR"/>
        </w:rPr>
        <w:t>029</w:t>
      </w:r>
      <w:r w:rsidR="0002319A" w:rsidRPr="00E2317B">
        <w:rPr>
          <w:rFonts w:eastAsia="Times New Roman" w:cstheme="minorHAnsi"/>
          <w:bCs/>
          <w:sz w:val="24"/>
          <w:szCs w:val="24"/>
          <w:lang w:eastAsia="hr-HR"/>
        </w:rPr>
        <w:t>,</w:t>
      </w:r>
      <w:r w:rsidR="001B2CA9" w:rsidRPr="00E2317B">
        <w:rPr>
          <w:rFonts w:eastAsia="Times New Roman" w:cstheme="minorHAnsi"/>
          <w:bCs/>
          <w:sz w:val="24"/>
          <w:szCs w:val="24"/>
          <w:lang w:eastAsia="hr-HR"/>
        </w:rPr>
        <w:t>42</w:t>
      </w:r>
      <w:r w:rsidR="00706CAF" w:rsidRPr="00E2317B">
        <w:rPr>
          <w:rFonts w:eastAsia="Times New Roman" w:cstheme="minorHAnsi"/>
          <w:bCs/>
          <w:sz w:val="24"/>
          <w:szCs w:val="24"/>
          <w:lang w:eastAsia="hr-HR"/>
        </w:rPr>
        <w:t xml:space="preserve"> </w:t>
      </w:r>
      <w:r w:rsidR="00B30106" w:rsidRPr="00E2317B">
        <w:rPr>
          <w:rFonts w:eastAsia="Times New Roman" w:cstheme="minorHAnsi"/>
          <w:bCs/>
          <w:sz w:val="24"/>
          <w:szCs w:val="24"/>
          <w:lang w:eastAsia="hr-HR"/>
        </w:rPr>
        <w:t>eura</w:t>
      </w:r>
      <w:r w:rsidR="00706CAF" w:rsidRPr="00E2317B">
        <w:rPr>
          <w:rFonts w:eastAsia="Times New Roman" w:cstheme="minorHAnsi"/>
          <w:bCs/>
          <w:sz w:val="24"/>
          <w:szCs w:val="24"/>
          <w:lang w:eastAsia="hr-HR"/>
        </w:rPr>
        <w:t xml:space="preserve"> (</w:t>
      </w:r>
      <w:r w:rsidR="001B2CA9" w:rsidRPr="00E2317B">
        <w:rPr>
          <w:rFonts w:eastAsia="Times New Roman" w:cstheme="minorHAnsi"/>
          <w:bCs/>
          <w:sz w:val="24"/>
          <w:szCs w:val="24"/>
          <w:lang w:eastAsia="hr-HR"/>
        </w:rPr>
        <w:t>90</w:t>
      </w:r>
      <w:r w:rsidR="0002319A" w:rsidRPr="00E2317B">
        <w:rPr>
          <w:rFonts w:eastAsia="Times New Roman" w:cstheme="minorHAnsi"/>
          <w:bCs/>
          <w:sz w:val="24"/>
          <w:szCs w:val="24"/>
          <w:lang w:eastAsia="hr-HR"/>
        </w:rPr>
        <w:t>,</w:t>
      </w:r>
      <w:r w:rsidR="0026115B" w:rsidRPr="00E2317B">
        <w:rPr>
          <w:rFonts w:eastAsia="Times New Roman" w:cstheme="minorHAnsi"/>
          <w:bCs/>
          <w:sz w:val="24"/>
          <w:szCs w:val="24"/>
          <w:lang w:eastAsia="hr-HR"/>
        </w:rPr>
        <w:t>0</w:t>
      </w:r>
      <w:r w:rsidR="001B2CA9" w:rsidRPr="00E2317B">
        <w:rPr>
          <w:rFonts w:eastAsia="Times New Roman" w:cstheme="minorHAnsi"/>
          <w:bCs/>
          <w:sz w:val="24"/>
          <w:szCs w:val="24"/>
          <w:lang w:eastAsia="hr-HR"/>
        </w:rPr>
        <w:t>3</w:t>
      </w:r>
      <w:r w:rsidR="00706CAF" w:rsidRPr="00E2317B">
        <w:rPr>
          <w:rFonts w:eastAsia="Times New Roman" w:cstheme="minorHAnsi"/>
          <w:bCs/>
          <w:sz w:val="24"/>
          <w:szCs w:val="24"/>
          <w:lang w:eastAsia="hr-HR"/>
        </w:rPr>
        <w:t>%)</w:t>
      </w:r>
    </w:p>
    <w:p w14:paraId="1EA2B1FE" w14:textId="77777777" w:rsidR="00400FC4" w:rsidRPr="00E2317B" w:rsidRDefault="00400FC4" w:rsidP="00400FC4">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00B03D0E" w:rsidRPr="00E2317B">
        <w:rPr>
          <w:rFonts w:eastAsia="Calibri" w:cstheme="minorHAnsi"/>
          <w:b/>
          <w:bCs/>
          <w:sz w:val="24"/>
          <w:szCs w:val="24"/>
        </w:rPr>
        <w:t>:</w:t>
      </w:r>
      <w:r w:rsidR="00B03D0E" w:rsidRPr="00E2317B">
        <w:rPr>
          <w:rFonts w:eastAsia="Calibri" w:cstheme="minorHAnsi"/>
          <w:bCs/>
          <w:sz w:val="24"/>
          <w:szCs w:val="24"/>
        </w:rPr>
        <w:t xml:space="preserve"> </w:t>
      </w:r>
      <w:r w:rsidR="00B03D0E" w:rsidRPr="00E2317B">
        <w:rPr>
          <w:rFonts w:eastAsia="Calibri" w:cstheme="minorHAnsi"/>
          <w:bCs/>
          <w:spacing w:val="53"/>
          <w:sz w:val="24"/>
          <w:szCs w:val="24"/>
        </w:rPr>
        <w:t xml:space="preserve"> </w:t>
      </w:r>
      <w:r w:rsidR="00CF1D1E" w:rsidRPr="00E2317B">
        <w:rPr>
          <w:rFonts w:eastAsia="Calibri" w:cstheme="minorHAnsi"/>
          <w:sz w:val="24"/>
          <w:szCs w:val="24"/>
        </w:rPr>
        <w:t>Županija u svom proračunu, sukladno zakonskim odredbama, osigurava sredstva za provođenje aktivnosti mrtvozorstva, obdukcije i toksikoloških ispitivanja</w:t>
      </w:r>
    </w:p>
    <w:p w14:paraId="629324E7" w14:textId="77777777" w:rsidR="00CF1D1E" w:rsidRPr="00E2317B" w:rsidRDefault="00CF1D1E" w:rsidP="00CF1D1E">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1FBB023" w14:textId="77777777" w:rsidR="00CF1D1E" w:rsidRPr="00E2317B" w:rsidRDefault="00CF1D1E" w:rsidP="00B03D0E">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zdravstvenoj zaštiti, Pravilnik o načinu pregleda umrlih te utvrđivanju vremena i uzroka smrti</w:t>
      </w:r>
    </w:p>
    <w:p w14:paraId="6FA0F465" w14:textId="69CA9C4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w:t>
      </w:r>
      <w:r w:rsidR="001B2CA9" w:rsidRPr="00E2317B">
        <w:rPr>
          <w:rFonts w:eastAsia="Calibri" w:cstheme="minorHAnsi"/>
          <w:bCs/>
          <w:sz w:val="24"/>
          <w:szCs w:val="24"/>
        </w:rPr>
        <w:t xml:space="preserve"> </w:t>
      </w:r>
      <w:r w:rsidRPr="00E2317B">
        <w:rPr>
          <w:rFonts w:eastAsia="Calibri" w:cstheme="minorHAnsi"/>
          <w:bCs/>
          <w:sz w:val="24"/>
          <w:szCs w:val="24"/>
        </w:rPr>
        <w:t>do 202</w:t>
      </w:r>
      <w:r w:rsidR="001B2CA9"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0CCCC40D"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2.1.2. Unaprjeđenje zdravstvenih usluga i skrbi </w:t>
      </w:r>
    </w:p>
    <w:p w14:paraId="2689D5DB" w14:textId="77777777" w:rsidR="00B03D0E" w:rsidRPr="00E2317B" w:rsidRDefault="00B03D0E" w:rsidP="00B03D0E">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w:t>
      </w:r>
      <w:r w:rsidR="00CF1D1E" w:rsidRPr="00E2317B">
        <w:rPr>
          <w:rFonts w:eastAsia="Calibri" w:cstheme="minorHAnsi"/>
          <w:bCs/>
          <w:sz w:val="24"/>
          <w:szCs w:val="24"/>
        </w:rPr>
        <w:t xml:space="preserve">broj izvršenih očevida i riješenih predmeta </w:t>
      </w:r>
    </w:p>
    <w:p w14:paraId="10DDEFB4" w14:textId="6B19DB9C" w:rsidR="00054606" w:rsidRPr="00E2317B" w:rsidRDefault="00B03D0E" w:rsidP="0005460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054606" w:rsidRPr="00E2317B">
        <w:rPr>
          <w:rFonts w:eastAsia="Calibri" w:cstheme="minorHAnsi"/>
          <w:sz w:val="24"/>
          <w:szCs w:val="24"/>
        </w:rPr>
        <w:t>U 202</w:t>
      </w:r>
      <w:r w:rsidR="001B2CA9" w:rsidRPr="00E2317B">
        <w:rPr>
          <w:rFonts w:eastAsia="Calibri" w:cstheme="minorHAnsi"/>
          <w:sz w:val="24"/>
          <w:szCs w:val="24"/>
        </w:rPr>
        <w:t>5</w:t>
      </w:r>
      <w:r w:rsidR="00054606" w:rsidRPr="00E2317B">
        <w:rPr>
          <w:rFonts w:eastAsia="Calibri" w:cstheme="minorHAnsi"/>
          <w:sz w:val="24"/>
          <w:szCs w:val="24"/>
        </w:rPr>
        <w:t>. godini na području Dubrovačko-neretvanske županije ukupno 4</w:t>
      </w:r>
      <w:r w:rsidR="00F81ECA" w:rsidRPr="00E2317B">
        <w:rPr>
          <w:rFonts w:eastAsia="Calibri" w:cstheme="minorHAnsi"/>
          <w:sz w:val="24"/>
          <w:szCs w:val="24"/>
        </w:rPr>
        <w:t>7</w:t>
      </w:r>
      <w:r w:rsidR="00054606" w:rsidRPr="00E2317B">
        <w:rPr>
          <w:rFonts w:eastAsia="Calibri" w:cstheme="minorHAnsi"/>
          <w:sz w:val="24"/>
          <w:szCs w:val="24"/>
        </w:rPr>
        <w:t xml:space="preserve"> mrtvozornika obavljalo je poslove mrtvozorenja, a obavili su ukupno 74</w:t>
      </w:r>
      <w:r w:rsidR="00F81ECA" w:rsidRPr="00E2317B">
        <w:rPr>
          <w:rFonts w:eastAsia="Calibri" w:cstheme="minorHAnsi"/>
          <w:sz w:val="24"/>
          <w:szCs w:val="24"/>
        </w:rPr>
        <w:t xml:space="preserve">3 </w:t>
      </w:r>
      <w:r w:rsidR="00054606" w:rsidRPr="00E2317B">
        <w:rPr>
          <w:rFonts w:eastAsia="Calibri" w:cstheme="minorHAnsi"/>
          <w:sz w:val="24"/>
          <w:szCs w:val="24"/>
        </w:rPr>
        <w:t>mrtvozorničkih pregleda. Obavljeno je 76 obdukcija. Tijekom 202</w:t>
      </w:r>
      <w:r w:rsidR="001B2CA9" w:rsidRPr="00E2317B">
        <w:rPr>
          <w:rFonts w:eastAsia="Calibri" w:cstheme="minorHAnsi"/>
          <w:sz w:val="24"/>
          <w:szCs w:val="24"/>
        </w:rPr>
        <w:t>5</w:t>
      </w:r>
      <w:r w:rsidR="00054606" w:rsidRPr="00E2317B">
        <w:rPr>
          <w:rFonts w:eastAsia="Calibri" w:cstheme="minorHAnsi"/>
          <w:sz w:val="24"/>
          <w:szCs w:val="24"/>
        </w:rPr>
        <w:t>. godine na kemijsko-toksikološku analizu  dostavljeno je</w:t>
      </w:r>
      <w:r w:rsidR="00F81ECA" w:rsidRPr="00E2317B">
        <w:rPr>
          <w:rFonts w:eastAsia="Calibri" w:cstheme="minorHAnsi"/>
          <w:sz w:val="24"/>
          <w:szCs w:val="24"/>
        </w:rPr>
        <w:t xml:space="preserve"> </w:t>
      </w:r>
      <w:r w:rsidR="00054606" w:rsidRPr="00E2317B">
        <w:rPr>
          <w:rFonts w:eastAsia="Calibri" w:cstheme="minorHAnsi"/>
          <w:sz w:val="24"/>
          <w:szCs w:val="24"/>
        </w:rPr>
        <w:t xml:space="preserve"> Zavodu za sudsku medicinu i kriminalistiku Medicinskog fakulteta Sveučilišta u Zagrebu </w:t>
      </w:r>
      <w:r w:rsidR="00F81ECA" w:rsidRPr="00E2317B">
        <w:rPr>
          <w:rFonts w:eastAsia="Calibri" w:cstheme="minorHAnsi"/>
          <w:sz w:val="24"/>
          <w:szCs w:val="24"/>
        </w:rPr>
        <w:t>i</w:t>
      </w:r>
      <w:r w:rsidR="00054606" w:rsidRPr="00E2317B">
        <w:rPr>
          <w:rFonts w:eastAsia="Calibri" w:cstheme="minorHAnsi"/>
          <w:sz w:val="24"/>
          <w:szCs w:val="24"/>
        </w:rPr>
        <w:t xml:space="preserve"> Kliničkom bolničkom centru Split</w:t>
      </w:r>
      <w:r w:rsidR="00F81ECA" w:rsidRPr="00E2317B">
        <w:rPr>
          <w:rFonts w:eastAsia="Calibri" w:cstheme="minorHAnsi"/>
          <w:sz w:val="24"/>
          <w:szCs w:val="24"/>
        </w:rPr>
        <w:t xml:space="preserve"> ukupno 12 uzoraka.</w:t>
      </w:r>
    </w:p>
    <w:p w14:paraId="2D418843" w14:textId="4AC85A56" w:rsidR="0079262B" w:rsidRPr="00E2317B" w:rsidRDefault="00054606" w:rsidP="00054606">
      <w:pPr>
        <w:widowControl w:val="0"/>
        <w:spacing w:after="0" w:line="240" w:lineRule="auto"/>
        <w:jc w:val="both"/>
        <w:rPr>
          <w:rFonts w:eastAsia="Calibri" w:cstheme="minorHAnsi"/>
          <w:sz w:val="24"/>
          <w:szCs w:val="24"/>
        </w:rPr>
      </w:pPr>
      <w:r w:rsidRPr="00E2317B">
        <w:rPr>
          <w:rFonts w:eastAsia="Calibri" w:cstheme="minorHAnsi"/>
          <w:sz w:val="24"/>
          <w:szCs w:val="24"/>
        </w:rPr>
        <w:t>Također je u 202</w:t>
      </w:r>
      <w:r w:rsidR="001B2CA9" w:rsidRPr="00E2317B">
        <w:rPr>
          <w:rFonts w:eastAsia="Calibri" w:cstheme="minorHAnsi"/>
          <w:sz w:val="24"/>
          <w:szCs w:val="24"/>
        </w:rPr>
        <w:t>5</w:t>
      </w:r>
      <w:r w:rsidRPr="00E2317B">
        <w:rPr>
          <w:rFonts w:eastAsia="Calibri" w:cstheme="minorHAnsi"/>
          <w:sz w:val="24"/>
          <w:szCs w:val="24"/>
        </w:rPr>
        <w:t>. godini obavljen 3</w:t>
      </w:r>
      <w:r w:rsidR="00F81ECA" w:rsidRPr="00E2317B">
        <w:rPr>
          <w:rFonts w:eastAsia="Calibri" w:cstheme="minorHAnsi"/>
          <w:sz w:val="24"/>
          <w:szCs w:val="24"/>
        </w:rPr>
        <w:t>1</w:t>
      </w:r>
      <w:r w:rsidRPr="00E2317B">
        <w:rPr>
          <w:rFonts w:eastAsia="Calibri" w:cstheme="minorHAnsi"/>
          <w:sz w:val="24"/>
          <w:szCs w:val="24"/>
        </w:rPr>
        <w:t xml:space="preserve"> prijevoz umrlih osoba od</w:t>
      </w:r>
      <w:r w:rsidR="00F81ECA" w:rsidRPr="00E2317B">
        <w:rPr>
          <w:rFonts w:eastAsia="Calibri" w:cstheme="minorHAnsi"/>
          <w:sz w:val="24"/>
          <w:szCs w:val="24"/>
        </w:rPr>
        <w:t xml:space="preserve"> strane</w:t>
      </w:r>
      <w:r w:rsidRPr="00E2317B">
        <w:rPr>
          <w:rFonts w:eastAsia="Calibri" w:cstheme="minorHAnsi"/>
          <w:sz w:val="24"/>
          <w:szCs w:val="24"/>
        </w:rPr>
        <w:t xml:space="preserve"> pogrebnih poduzeća.  </w:t>
      </w:r>
    </w:p>
    <w:p w14:paraId="46152AD6" w14:textId="77777777" w:rsidR="00054606" w:rsidRPr="00E2317B" w:rsidRDefault="00054606" w:rsidP="00054606">
      <w:pPr>
        <w:widowControl w:val="0"/>
        <w:spacing w:after="0" w:line="240" w:lineRule="auto"/>
        <w:jc w:val="both"/>
        <w:rPr>
          <w:rFonts w:eastAsia="Calibri" w:cstheme="minorHAnsi"/>
          <w:sz w:val="24"/>
          <w:szCs w:val="24"/>
        </w:rPr>
      </w:pPr>
    </w:p>
    <w:p w14:paraId="35192BEF"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cstheme="minorHAnsi"/>
          <w:b/>
          <w:sz w:val="24"/>
          <w:szCs w:val="24"/>
        </w:rPr>
      </w:pPr>
      <w:r w:rsidRPr="00E2317B">
        <w:rPr>
          <w:rFonts w:cstheme="minorHAnsi"/>
          <w:b/>
          <w:bCs/>
          <w:spacing w:val="1"/>
          <w:sz w:val="24"/>
          <w:szCs w:val="24"/>
        </w:rPr>
        <w:t>A</w:t>
      </w:r>
      <w:r w:rsidRPr="00E2317B">
        <w:rPr>
          <w:rFonts w:cstheme="minorHAnsi"/>
          <w:b/>
          <w:bCs/>
          <w:sz w:val="24"/>
          <w:szCs w:val="24"/>
        </w:rPr>
        <w:t>k</w:t>
      </w:r>
      <w:r w:rsidRPr="00E2317B">
        <w:rPr>
          <w:rFonts w:cstheme="minorHAnsi"/>
          <w:b/>
          <w:bCs/>
          <w:spacing w:val="1"/>
          <w:sz w:val="24"/>
          <w:szCs w:val="24"/>
        </w:rPr>
        <w:t>ti</w:t>
      </w:r>
      <w:r w:rsidRPr="00E2317B">
        <w:rPr>
          <w:rFonts w:cstheme="minorHAnsi"/>
          <w:b/>
          <w:bCs/>
          <w:spacing w:val="-1"/>
          <w:sz w:val="24"/>
          <w:szCs w:val="24"/>
        </w:rPr>
        <w:t>v</w:t>
      </w:r>
      <w:r w:rsidRPr="00E2317B">
        <w:rPr>
          <w:rFonts w:cstheme="minorHAnsi"/>
          <w:b/>
          <w:bCs/>
          <w:spacing w:val="1"/>
          <w:sz w:val="24"/>
          <w:szCs w:val="24"/>
        </w:rPr>
        <w:t>n</w:t>
      </w:r>
      <w:r w:rsidRPr="00E2317B">
        <w:rPr>
          <w:rFonts w:cstheme="minorHAnsi"/>
          <w:b/>
          <w:bCs/>
          <w:spacing w:val="-2"/>
          <w:sz w:val="24"/>
          <w:szCs w:val="24"/>
        </w:rPr>
        <w:t>o</w:t>
      </w:r>
      <w:r w:rsidRPr="00E2317B">
        <w:rPr>
          <w:rFonts w:cstheme="minorHAnsi"/>
          <w:b/>
          <w:bCs/>
          <w:sz w:val="24"/>
          <w:szCs w:val="24"/>
        </w:rPr>
        <w:t>s</w:t>
      </w:r>
      <w:r w:rsidRPr="00E2317B">
        <w:rPr>
          <w:rFonts w:cstheme="minorHAnsi"/>
          <w:b/>
          <w:bCs/>
          <w:spacing w:val="1"/>
          <w:sz w:val="24"/>
          <w:szCs w:val="24"/>
        </w:rPr>
        <w:t>t</w:t>
      </w:r>
      <w:r w:rsidRPr="00E2317B">
        <w:rPr>
          <w:rFonts w:cstheme="minorHAnsi"/>
          <w:b/>
          <w:bCs/>
          <w:sz w:val="24"/>
          <w:szCs w:val="24"/>
        </w:rPr>
        <w:t>:</w:t>
      </w:r>
      <w:r w:rsidRPr="00E2317B">
        <w:rPr>
          <w:rFonts w:cstheme="minorHAnsi"/>
          <w:b/>
          <w:bCs/>
          <w:spacing w:val="1"/>
          <w:sz w:val="24"/>
          <w:szCs w:val="24"/>
        </w:rPr>
        <w:t xml:space="preserve"> </w:t>
      </w:r>
      <w:r w:rsidR="00715102" w:rsidRPr="00E2317B">
        <w:rPr>
          <w:rFonts w:cstheme="minorHAnsi"/>
          <w:b/>
          <w:bCs/>
          <w:spacing w:val="-2"/>
          <w:sz w:val="24"/>
          <w:szCs w:val="24"/>
        </w:rPr>
        <w:t>Provođenje mjera dezinfekcije, dezinsekcije i deratizacije</w:t>
      </w:r>
    </w:p>
    <w:p w14:paraId="21B741A6" w14:textId="36A1EEFD" w:rsidR="00B03D0E" w:rsidRPr="00E2317B" w:rsidRDefault="00F940F5" w:rsidP="00B03D0E">
      <w:pPr>
        <w:widowControl w:val="0"/>
        <w:spacing w:after="0" w:line="240" w:lineRule="auto"/>
        <w:jc w:val="both"/>
        <w:rPr>
          <w:rFonts w:cstheme="minorHAnsi"/>
          <w:spacing w:val="2"/>
          <w:sz w:val="24"/>
          <w:szCs w:val="24"/>
        </w:rPr>
      </w:pPr>
      <w:r w:rsidRPr="00E2317B">
        <w:rPr>
          <w:rFonts w:cstheme="minorHAnsi"/>
          <w:bCs/>
          <w:sz w:val="24"/>
          <w:szCs w:val="24"/>
        </w:rPr>
        <w:t>Plan 202</w:t>
      </w:r>
      <w:r w:rsidR="001B2CA9" w:rsidRPr="00E2317B">
        <w:rPr>
          <w:rFonts w:cstheme="minorHAnsi"/>
          <w:bCs/>
          <w:sz w:val="24"/>
          <w:szCs w:val="24"/>
        </w:rPr>
        <w:t>5</w:t>
      </w:r>
      <w:r w:rsidRPr="00E2317B">
        <w:rPr>
          <w:rFonts w:cstheme="minorHAnsi"/>
          <w:bCs/>
          <w:sz w:val="24"/>
          <w:szCs w:val="24"/>
        </w:rPr>
        <w:t>.:</w:t>
      </w:r>
      <w:r w:rsidR="009A0D4F" w:rsidRPr="00E2317B">
        <w:rPr>
          <w:rFonts w:cstheme="minorHAnsi"/>
          <w:bCs/>
          <w:spacing w:val="2"/>
          <w:sz w:val="24"/>
          <w:szCs w:val="24"/>
        </w:rPr>
        <w:tab/>
      </w:r>
      <w:r w:rsidR="009A0D4F" w:rsidRPr="00E2317B">
        <w:rPr>
          <w:rFonts w:cstheme="minorHAnsi"/>
          <w:bCs/>
          <w:spacing w:val="2"/>
          <w:sz w:val="24"/>
          <w:szCs w:val="24"/>
        </w:rPr>
        <w:tab/>
      </w:r>
      <w:r w:rsidR="00290187" w:rsidRPr="00E2317B">
        <w:rPr>
          <w:rFonts w:cstheme="minorHAnsi"/>
          <w:bCs/>
          <w:spacing w:val="2"/>
          <w:sz w:val="24"/>
          <w:szCs w:val="24"/>
        </w:rPr>
        <w:t>5.309</w:t>
      </w:r>
      <w:r w:rsidR="00D9231D" w:rsidRPr="00E2317B">
        <w:rPr>
          <w:rFonts w:cstheme="minorHAnsi"/>
          <w:bCs/>
          <w:spacing w:val="2"/>
          <w:sz w:val="24"/>
          <w:szCs w:val="24"/>
        </w:rPr>
        <w:t>,00</w:t>
      </w:r>
      <w:r w:rsidR="00290187" w:rsidRPr="00E2317B">
        <w:rPr>
          <w:rFonts w:cstheme="minorHAnsi"/>
          <w:bCs/>
          <w:spacing w:val="2"/>
          <w:sz w:val="24"/>
          <w:szCs w:val="24"/>
        </w:rPr>
        <w:t xml:space="preserve"> </w:t>
      </w:r>
      <w:r w:rsidR="00B30106" w:rsidRPr="00E2317B">
        <w:rPr>
          <w:rFonts w:cstheme="minorHAnsi"/>
          <w:bCs/>
          <w:spacing w:val="2"/>
          <w:sz w:val="24"/>
          <w:szCs w:val="24"/>
        </w:rPr>
        <w:t>eura</w:t>
      </w:r>
    </w:p>
    <w:p w14:paraId="0E5E3E45" w14:textId="077222EE" w:rsidR="00B03D0E" w:rsidRPr="00E2317B" w:rsidRDefault="00F940F5" w:rsidP="00B03D0E">
      <w:pPr>
        <w:widowControl w:val="0"/>
        <w:spacing w:after="0" w:line="240" w:lineRule="auto"/>
        <w:jc w:val="both"/>
        <w:rPr>
          <w:rFonts w:cstheme="minorHAnsi"/>
          <w:sz w:val="24"/>
          <w:szCs w:val="24"/>
        </w:rPr>
      </w:pPr>
      <w:r w:rsidRPr="00E2317B">
        <w:rPr>
          <w:rFonts w:cstheme="minorHAnsi"/>
          <w:bCs/>
          <w:spacing w:val="1"/>
          <w:sz w:val="24"/>
          <w:szCs w:val="24"/>
        </w:rPr>
        <w:t>Izvršenje 202</w:t>
      </w:r>
      <w:r w:rsidR="001B2CA9" w:rsidRPr="00E2317B">
        <w:rPr>
          <w:rFonts w:cstheme="minorHAnsi"/>
          <w:bCs/>
          <w:spacing w:val="1"/>
          <w:sz w:val="24"/>
          <w:szCs w:val="24"/>
        </w:rPr>
        <w:t>5</w:t>
      </w:r>
      <w:r w:rsidRPr="00E2317B">
        <w:rPr>
          <w:rFonts w:cstheme="minorHAnsi"/>
          <w:bCs/>
          <w:spacing w:val="1"/>
          <w:sz w:val="24"/>
          <w:szCs w:val="24"/>
        </w:rPr>
        <w:t>.:</w:t>
      </w:r>
      <w:r w:rsidR="009A0D4F" w:rsidRPr="00E2317B">
        <w:rPr>
          <w:rFonts w:cstheme="minorHAnsi"/>
          <w:bCs/>
          <w:sz w:val="24"/>
          <w:szCs w:val="24"/>
        </w:rPr>
        <w:tab/>
      </w:r>
      <w:r w:rsidR="0002319A" w:rsidRPr="00E2317B">
        <w:rPr>
          <w:rFonts w:cstheme="minorHAnsi"/>
          <w:bCs/>
          <w:spacing w:val="2"/>
          <w:sz w:val="24"/>
          <w:szCs w:val="24"/>
        </w:rPr>
        <w:t>5.309</w:t>
      </w:r>
      <w:r w:rsidR="00D9231D" w:rsidRPr="00E2317B">
        <w:rPr>
          <w:rFonts w:cstheme="minorHAnsi"/>
          <w:bCs/>
          <w:spacing w:val="2"/>
          <w:sz w:val="24"/>
          <w:szCs w:val="24"/>
        </w:rPr>
        <w:t>,00</w:t>
      </w:r>
      <w:r w:rsidR="0002319A" w:rsidRPr="00E2317B">
        <w:rPr>
          <w:rFonts w:cstheme="minorHAnsi"/>
          <w:bCs/>
          <w:spacing w:val="2"/>
          <w:sz w:val="24"/>
          <w:szCs w:val="24"/>
        </w:rPr>
        <w:t xml:space="preserve"> eura</w:t>
      </w:r>
      <w:r w:rsidR="0002319A" w:rsidRPr="00E2317B">
        <w:rPr>
          <w:rFonts w:cstheme="minorHAnsi"/>
          <w:spacing w:val="-4"/>
          <w:sz w:val="24"/>
          <w:szCs w:val="24"/>
        </w:rPr>
        <w:t xml:space="preserve"> </w:t>
      </w:r>
      <w:r w:rsidR="00CC1C29" w:rsidRPr="00E2317B">
        <w:rPr>
          <w:rFonts w:cstheme="minorHAnsi"/>
          <w:spacing w:val="-4"/>
          <w:sz w:val="24"/>
          <w:szCs w:val="24"/>
        </w:rPr>
        <w:t>(</w:t>
      </w:r>
      <w:r w:rsidR="0002319A" w:rsidRPr="00E2317B">
        <w:rPr>
          <w:rFonts w:cstheme="minorHAnsi"/>
          <w:spacing w:val="-4"/>
          <w:sz w:val="24"/>
          <w:szCs w:val="24"/>
        </w:rPr>
        <w:t>10</w:t>
      </w:r>
      <w:r w:rsidR="00085818" w:rsidRPr="00E2317B">
        <w:rPr>
          <w:rFonts w:cstheme="minorHAnsi"/>
          <w:spacing w:val="-4"/>
          <w:sz w:val="24"/>
          <w:szCs w:val="24"/>
        </w:rPr>
        <w:t>0</w:t>
      </w:r>
      <w:r w:rsidR="00B03D0E" w:rsidRPr="00E2317B">
        <w:rPr>
          <w:rFonts w:cstheme="minorHAnsi"/>
          <w:spacing w:val="-4"/>
          <w:sz w:val="24"/>
          <w:szCs w:val="24"/>
        </w:rPr>
        <w:t>%)</w:t>
      </w:r>
    </w:p>
    <w:p w14:paraId="5087A30C"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osigurava sredstva za provođenje aktivnosti </w:t>
      </w:r>
      <w:r w:rsidR="009E1E07" w:rsidRPr="00E2317B">
        <w:rPr>
          <w:rFonts w:eastAsia="Calibri" w:cstheme="minorHAnsi"/>
          <w:sz w:val="24"/>
          <w:szCs w:val="24"/>
        </w:rPr>
        <w:t>mjera dezinfekcije, dezinsekcije i deratizacije</w:t>
      </w:r>
    </w:p>
    <w:p w14:paraId="7E86F639"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1AA0D402" w14:textId="77777777" w:rsidR="00715102" w:rsidRPr="00E2317B" w:rsidRDefault="00715102" w:rsidP="00715102">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w:t>
      </w:r>
      <w:r w:rsidR="0059649F" w:rsidRPr="00E2317B">
        <w:rPr>
          <w:rFonts w:eastAsia="Calibri" w:cstheme="minorHAnsi"/>
          <w:sz w:val="24"/>
          <w:szCs w:val="24"/>
        </w:rPr>
        <w:t>zaštiti pučanstva od zaraznih bolesti</w:t>
      </w:r>
    </w:p>
    <w:p w14:paraId="26F20866" w14:textId="216FD912"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1B2CA9"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E390952"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2.1.2. Unaprjeđenje zdravstvenih usluga i skrbi </w:t>
      </w:r>
    </w:p>
    <w:p w14:paraId="5D276794"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00D50AD8" w:rsidRPr="00E2317B">
        <w:rPr>
          <w:rFonts w:eastAsia="Calibri" w:cstheme="minorHAnsi"/>
          <w:b/>
          <w:bCs/>
          <w:sz w:val="24"/>
          <w:szCs w:val="24"/>
        </w:rPr>
        <w:t xml:space="preserve"> </w:t>
      </w:r>
      <w:r w:rsidR="00D50AD8" w:rsidRPr="00E2317B">
        <w:rPr>
          <w:rFonts w:eastAsia="Calibri" w:cstheme="minorHAnsi"/>
          <w:bCs/>
          <w:sz w:val="24"/>
          <w:szCs w:val="24"/>
        </w:rPr>
        <w:t>provedene mjere</w:t>
      </w:r>
      <w:r w:rsidRPr="00E2317B">
        <w:rPr>
          <w:rFonts w:eastAsia="Calibri" w:cstheme="minorHAnsi"/>
          <w:bCs/>
          <w:sz w:val="24"/>
          <w:szCs w:val="24"/>
        </w:rPr>
        <w:t xml:space="preserve"> </w:t>
      </w:r>
    </w:p>
    <w:p w14:paraId="4BBD7BF8" w14:textId="77777777" w:rsidR="00793F2E" w:rsidRPr="00E2317B" w:rsidRDefault="00715102" w:rsidP="00793F2E">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793F2E" w:rsidRPr="00E2317B">
        <w:rPr>
          <w:rFonts w:eastAsia="Calibri" w:cstheme="minorHAnsi"/>
          <w:spacing w:val="1"/>
          <w:sz w:val="24"/>
          <w:szCs w:val="24"/>
        </w:rPr>
        <w:t xml:space="preserve">Mjere su provedene kako je i planirano u drugoj polovici godine.  </w:t>
      </w:r>
    </w:p>
    <w:p w14:paraId="3F49C5D1" w14:textId="77777777" w:rsidR="00B03D0E" w:rsidRPr="00E2317B" w:rsidRDefault="00B03D0E" w:rsidP="00B03D0E">
      <w:pPr>
        <w:widowControl w:val="0"/>
        <w:spacing w:after="0" w:line="240" w:lineRule="auto"/>
        <w:jc w:val="both"/>
        <w:rPr>
          <w:rFonts w:eastAsia="Calibri" w:cstheme="minorHAnsi"/>
          <w:color w:val="FF0000"/>
          <w:sz w:val="24"/>
          <w:szCs w:val="24"/>
        </w:rPr>
      </w:pPr>
    </w:p>
    <w:p w14:paraId="0C36ABE9"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z w:val="24"/>
          <w:szCs w:val="24"/>
        </w:rPr>
        <w:t xml:space="preserve">: </w:t>
      </w:r>
      <w:r w:rsidR="00715102" w:rsidRPr="00E2317B">
        <w:rPr>
          <w:rFonts w:eastAsia="Calibri" w:cstheme="minorHAnsi"/>
          <w:b/>
          <w:bCs/>
          <w:spacing w:val="-1"/>
          <w:sz w:val="24"/>
          <w:szCs w:val="24"/>
        </w:rPr>
        <w:t>Hrvatski crveni križ</w:t>
      </w:r>
    </w:p>
    <w:p w14:paraId="286DB9FA" w14:textId="2F15F460" w:rsidR="008925E3" w:rsidRPr="00E2317B" w:rsidRDefault="00F940F5" w:rsidP="008925E3">
      <w:pPr>
        <w:widowControl w:val="0"/>
        <w:spacing w:after="0" w:line="240" w:lineRule="auto"/>
        <w:jc w:val="both"/>
        <w:rPr>
          <w:rFonts w:cstheme="minorHAnsi"/>
          <w:spacing w:val="2"/>
          <w:sz w:val="24"/>
          <w:szCs w:val="24"/>
        </w:rPr>
      </w:pPr>
      <w:r w:rsidRPr="00E2317B">
        <w:rPr>
          <w:rFonts w:cstheme="minorHAnsi"/>
          <w:bCs/>
          <w:sz w:val="24"/>
          <w:szCs w:val="24"/>
        </w:rPr>
        <w:t>Plan 202</w:t>
      </w:r>
      <w:r w:rsidR="00555C0A" w:rsidRPr="00E2317B">
        <w:rPr>
          <w:rFonts w:cstheme="minorHAnsi"/>
          <w:bCs/>
          <w:sz w:val="24"/>
          <w:szCs w:val="24"/>
        </w:rPr>
        <w:t>5</w:t>
      </w:r>
      <w:r w:rsidRPr="00E2317B">
        <w:rPr>
          <w:rFonts w:cstheme="minorHAnsi"/>
          <w:bCs/>
          <w:sz w:val="24"/>
          <w:szCs w:val="24"/>
        </w:rPr>
        <w:t>.:</w:t>
      </w:r>
      <w:r w:rsidR="009A0D4F" w:rsidRPr="00E2317B">
        <w:rPr>
          <w:rFonts w:cstheme="minorHAnsi"/>
          <w:bCs/>
          <w:spacing w:val="2"/>
          <w:sz w:val="24"/>
          <w:szCs w:val="24"/>
        </w:rPr>
        <w:tab/>
      </w:r>
      <w:r w:rsidR="009A0D4F" w:rsidRPr="00E2317B">
        <w:rPr>
          <w:rFonts w:cstheme="minorHAnsi"/>
          <w:bCs/>
          <w:spacing w:val="2"/>
          <w:sz w:val="24"/>
          <w:szCs w:val="24"/>
        </w:rPr>
        <w:tab/>
      </w:r>
      <w:r w:rsidR="00D12858" w:rsidRPr="00E2317B">
        <w:rPr>
          <w:rFonts w:cstheme="minorHAnsi"/>
          <w:bCs/>
          <w:spacing w:val="2"/>
          <w:sz w:val="24"/>
          <w:szCs w:val="24"/>
        </w:rPr>
        <w:t>1</w:t>
      </w:r>
      <w:r w:rsidR="00555C0A" w:rsidRPr="00E2317B">
        <w:rPr>
          <w:rFonts w:cstheme="minorHAnsi"/>
          <w:bCs/>
          <w:spacing w:val="2"/>
          <w:sz w:val="24"/>
          <w:szCs w:val="24"/>
        </w:rPr>
        <w:t>38</w:t>
      </w:r>
      <w:r w:rsidR="00793F2E" w:rsidRPr="00E2317B">
        <w:rPr>
          <w:rFonts w:cstheme="minorHAnsi"/>
          <w:bCs/>
          <w:spacing w:val="2"/>
          <w:sz w:val="24"/>
          <w:szCs w:val="24"/>
        </w:rPr>
        <w:t>.</w:t>
      </w:r>
      <w:r w:rsidR="00555C0A" w:rsidRPr="00E2317B">
        <w:rPr>
          <w:rFonts w:cstheme="minorHAnsi"/>
          <w:bCs/>
          <w:spacing w:val="2"/>
          <w:sz w:val="24"/>
          <w:szCs w:val="24"/>
        </w:rPr>
        <w:t>807</w:t>
      </w:r>
      <w:r w:rsidR="00CC1C29" w:rsidRPr="00E2317B">
        <w:rPr>
          <w:rFonts w:cstheme="minorHAnsi"/>
          <w:bCs/>
          <w:spacing w:val="2"/>
          <w:sz w:val="24"/>
          <w:szCs w:val="24"/>
        </w:rPr>
        <w:t xml:space="preserve">,00 </w:t>
      </w:r>
      <w:r w:rsidR="00B30106" w:rsidRPr="00E2317B">
        <w:rPr>
          <w:rFonts w:cstheme="minorHAnsi"/>
          <w:bCs/>
          <w:spacing w:val="2"/>
          <w:sz w:val="24"/>
          <w:szCs w:val="24"/>
        </w:rPr>
        <w:t>eura</w:t>
      </w:r>
    </w:p>
    <w:p w14:paraId="1484655E" w14:textId="6F2783C1" w:rsidR="008925E3" w:rsidRPr="00E2317B" w:rsidRDefault="00F940F5" w:rsidP="008925E3">
      <w:pPr>
        <w:widowControl w:val="0"/>
        <w:spacing w:after="0" w:line="240" w:lineRule="auto"/>
        <w:jc w:val="both"/>
        <w:rPr>
          <w:rFonts w:cstheme="minorHAnsi"/>
          <w:sz w:val="24"/>
          <w:szCs w:val="24"/>
        </w:rPr>
      </w:pPr>
      <w:r w:rsidRPr="00E2317B">
        <w:rPr>
          <w:rFonts w:cstheme="minorHAnsi"/>
          <w:bCs/>
          <w:sz w:val="24"/>
          <w:szCs w:val="24"/>
        </w:rPr>
        <w:t>Izvršenje 202</w:t>
      </w:r>
      <w:r w:rsidR="00555C0A" w:rsidRPr="00E2317B">
        <w:rPr>
          <w:rFonts w:cstheme="minorHAnsi"/>
          <w:bCs/>
          <w:sz w:val="24"/>
          <w:szCs w:val="24"/>
        </w:rPr>
        <w:t>5</w:t>
      </w:r>
      <w:r w:rsidRPr="00E2317B">
        <w:rPr>
          <w:rFonts w:cstheme="minorHAnsi"/>
          <w:bCs/>
          <w:sz w:val="24"/>
          <w:szCs w:val="24"/>
        </w:rPr>
        <w:t>.:</w:t>
      </w:r>
      <w:r w:rsidR="009A0D4F" w:rsidRPr="00E2317B">
        <w:rPr>
          <w:rFonts w:cstheme="minorHAnsi"/>
          <w:bCs/>
          <w:sz w:val="24"/>
          <w:szCs w:val="24"/>
        </w:rPr>
        <w:tab/>
      </w:r>
      <w:r w:rsidR="00D12858" w:rsidRPr="00E2317B">
        <w:rPr>
          <w:rFonts w:cstheme="minorHAnsi"/>
          <w:bCs/>
          <w:sz w:val="24"/>
          <w:szCs w:val="24"/>
        </w:rPr>
        <w:t>1</w:t>
      </w:r>
      <w:r w:rsidR="00555C0A" w:rsidRPr="00E2317B">
        <w:rPr>
          <w:rFonts w:cstheme="minorHAnsi"/>
          <w:bCs/>
          <w:sz w:val="24"/>
          <w:szCs w:val="24"/>
        </w:rPr>
        <w:t>38.807,</w:t>
      </w:r>
      <w:r w:rsidR="00793F2E" w:rsidRPr="00E2317B">
        <w:rPr>
          <w:rFonts w:cstheme="minorHAnsi"/>
          <w:bCs/>
          <w:spacing w:val="2"/>
          <w:sz w:val="24"/>
          <w:szCs w:val="24"/>
        </w:rPr>
        <w:t>00</w:t>
      </w:r>
      <w:r w:rsidR="00CC1C29" w:rsidRPr="00E2317B">
        <w:rPr>
          <w:rFonts w:cstheme="minorHAnsi"/>
          <w:bCs/>
          <w:spacing w:val="2"/>
          <w:sz w:val="24"/>
          <w:szCs w:val="24"/>
        </w:rPr>
        <w:t xml:space="preserve"> </w:t>
      </w:r>
      <w:r w:rsidR="00B30106" w:rsidRPr="00E2317B">
        <w:rPr>
          <w:rFonts w:cstheme="minorHAnsi"/>
          <w:bCs/>
          <w:spacing w:val="2"/>
          <w:sz w:val="24"/>
          <w:szCs w:val="24"/>
        </w:rPr>
        <w:t>eura</w:t>
      </w:r>
      <w:r w:rsidR="00CC1C29" w:rsidRPr="00E2317B">
        <w:rPr>
          <w:rFonts w:cstheme="minorHAnsi"/>
          <w:bCs/>
          <w:spacing w:val="2"/>
          <w:sz w:val="24"/>
          <w:szCs w:val="24"/>
        </w:rPr>
        <w:t xml:space="preserve"> </w:t>
      </w:r>
      <w:r w:rsidR="008925E3" w:rsidRPr="00E2317B">
        <w:rPr>
          <w:rFonts w:cstheme="minorHAnsi"/>
          <w:sz w:val="24"/>
          <w:szCs w:val="24"/>
        </w:rPr>
        <w:t>(</w:t>
      </w:r>
      <w:r w:rsidR="00793F2E" w:rsidRPr="00E2317B">
        <w:rPr>
          <w:rFonts w:cstheme="minorHAnsi"/>
          <w:sz w:val="24"/>
          <w:szCs w:val="24"/>
        </w:rPr>
        <w:t>100</w:t>
      </w:r>
      <w:r w:rsidR="008925E3" w:rsidRPr="00E2317B">
        <w:rPr>
          <w:rFonts w:cstheme="minorHAnsi"/>
          <w:sz w:val="24"/>
          <w:szCs w:val="24"/>
        </w:rPr>
        <w:t>%)</w:t>
      </w:r>
    </w:p>
    <w:p w14:paraId="36318DCF"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w:t>
      </w:r>
      <w:r w:rsidR="009E1E07" w:rsidRPr="00E2317B">
        <w:rPr>
          <w:rFonts w:eastAsia="Calibri" w:cstheme="minorHAnsi"/>
          <w:sz w:val="24"/>
          <w:szCs w:val="24"/>
        </w:rPr>
        <w:t>,</w:t>
      </w:r>
      <w:r w:rsidRPr="00E2317B">
        <w:rPr>
          <w:rFonts w:eastAsia="Calibri" w:cstheme="minorHAnsi"/>
          <w:sz w:val="24"/>
          <w:szCs w:val="24"/>
        </w:rPr>
        <w:t xml:space="preserve"> sukladno zakonskim odredbama</w:t>
      </w:r>
      <w:r w:rsidR="009E1E07" w:rsidRPr="00E2317B">
        <w:rPr>
          <w:rFonts w:eastAsia="Calibri" w:cstheme="minorHAnsi"/>
          <w:sz w:val="24"/>
          <w:szCs w:val="24"/>
        </w:rPr>
        <w:t>,</w:t>
      </w:r>
      <w:r w:rsidRPr="00E2317B">
        <w:rPr>
          <w:rFonts w:eastAsia="Calibri" w:cstheme="minorHAnsi"/>
          <w:sz w:val="24"/>
          <w:szCs w:val="24"/>
        </w:rPr>
        <w:t xml:space="preserve"> osigurava sredstva za </w:t>
      </w:r>
      <w:r w:rsidR="009E1E07" w:rsidRPr="00E2317B">
        <w:rPr>
          <w:rFonts w:eastAsia="Calibri" w:cstheme="minorHAnsi"/>
          <w:sz w:val="24"/>
          <w:szCs w:val="24"/>
        </w:rPr>
        <w:t>djelovanje Hrvatskog crvenog križa</w:t>
      </w:r>
    </w:p>
    <w:p w14:paraId="2619FCB1"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DFFD882" w14:textId="77777777" w:rsidR="00715102" w:rsidRPr="00E2317B" w:rsidRDefault="00715102" w:rsidP="00715102">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Hrvatskom crvenom križu, Pravilnik o načinu i rokovima plaćanja </w:t>
      </w:r>
      <w:r w:rsidRPr="00E2317B">
        <w:rPr>
          <w:rFonts w:eastAsia="Calibri" w:cstheme="minorHAnsi"/>
          <w:sz w:val="24"/>
          <w:szCs w:val="24"/>
        </w:rPr>
        <w:lastRenderedPageBreak/>
        <w:t>sredstava iz prihoda JLP(R)</w:t>
      </w:r>
      <w:r w:rsidR="009E1E07" w:rsidRPr="00E2317B">
        <w:rPr>
          <w:rFonts w:eastAsia="Calibri" w:cstheme="minorHAnsi"/>
          <w:sz w:val="24"/>
          <w:szCs w:val="24"/>
        </w:rPr>
        <w:t>S</w:t>
      </w:r>
    </w:p>
    <w:p w14:paraId="6B21D4A2" w14:textId="5E698B01"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555C0A"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0BE729CA"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2.1.2. Unaprjeđenje zdravstvenih usluga i skrbi </w:t>
      </w:r>
    </w:p>
    <w:p w14:paraId="3E3AE341"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w:t>
      </w:r>
      <w:r w:rsidR="009E1E07" w:rsidRPr="00E2317B">
        <w:rPr>
          <w:rFonts w:eastAsia="Calibri" w:cstheme="minorHAnsi"/>
          <w:bCs/>
          <w:sz w:val="24"/>
          <w:szCs w:val="24"/>
        </w:rPr>
        <w:t xml:space="preserve">redovito isplaćena mjesečna sredstva i odrađene aktivnosti </w:t>
      </w:r>
    </w:p>
    <w:p w14:paraId="742D0948" w14:textId="77777777" w:rsidR="00B03D0E" w:rsidRPr="00E2317B" w:rsidRDefault="00715102" w:rsidP="009E1E0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9E1E07" w:rsidRPr="00E2317B">
        <w:rPr>
          <w:rFonts w:eastAsia="Calibri" w:cstheme="minorHAnsi"/>
          <w:spacing w:val="1"/>
          <w:sz w:val="24"/>
          <w:szCs w:val="24"/>
        </w:rPr>
        <w:t xml:space="preserve">Iz proračuna DNŽ se sukladno zakonskoj osnovi isplaćuju planirana sredstva. Hrvatski crveni križ Dubrovačko-neretvanske županije je </w:t>
      </w:r>
      <w:r w:rsidR="00E7572C" w:rsidRPr="00E2317B">
        <w:rPr>
          <w:rFonts w:eastAsia="Calibri" w:cstheme="minorHAnsi"/>
          <w:spacing w:val="1"/>
          <w:sz w:val="24"/>
          <w:szCs w:val="24"/>
        </w:rPr>
        <w:t>nastavio provoditi svoje redovne aktivnosti</w:t>
      </w:r>
      <w:r w:rsidR="009E1E07" w:rsidRPr="00E2317B">
        <w:rPr>
          <w:rFonts w:eastAsia="Calibri" w:cstheme="minorHAnsi"/>
          <w:spacing w:val="1"/>
          <w:sz w:val="24"/>
          <w:szCs w:val="24"/>
        </w:rPr>
        <w:t xml:space="preserve"> opskrbe namirnicama stanovnika starije životne dobi i ugroženih skupina, također je odradio planirane akcije poput: dragovoljnog darivanja krvi</w:t>
      </w:r>
      <w:r w:rsidR="0024754D" w:rsidRPr="00E2317B">
        <w:rPr>
          <w:rFonts w:eastAsia="Calibri" w:cstheme="minorHAnsi"/>
          <w:spacing w:val="1"/>
          <w:sz w:val="24"/>
          <w:szCs w:val="24"/>
        </w:rPr>
        <w:t xml:space="preserve">, humanitarnih akcija, edukacija, zdravstveno preventivnih aktivnosti </w:t>
      </w:r>
      <w:r w:rsidR="009E1E07" w:rsidRPr="00E2317B">
        <w:rPr>
          <w:rFonts w:eastAsia="Calibri" w:cstheme="minorHAnsi"/>
          <w:spacing w:val="1"/>
          <w:sz w:val="24"/>
          <w:szCs w:val="24"/>
        </w:rPr>
        <w:t>i rada na provođenju djelatnosti prve pomoći.</w:t>
      </w:r>
    </w:p>
    <w:p w14:paraId="7EC9F2BC" w14:textId="77777777" w:rsidR="009E1E07" w:rsidRPr="00E2317B" w:rsidRDefault="009E1E07" w:rsidP="009E1E07">
      <w:pPr>
        <w:widowControl w:val="0"/>
        <w:spacing w:after="0" w:line="240" w:lineRule="auto"/>
        <w:jc w:val="both"/>
        <w:rPr>
          <w:rFonts w:eastAsia="Calibri" w:cstheme="minorHAnsi"/>
          <w:color w:val="FF0000"/>
          <w:sz w:val="24"/>
          <w:szCs w:val="24"/>
        </w:rPr>
      </w:pPr>
    </w:p>
    <w:p w14:paraId="2471FF93"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z w:val="24"/>
          <w:szCs w:val="24"/>
        </w:rPr>
        <w:t xml:space="preserve">: </w:t>
      </w:r>
      <w:r w:rsidR="009E1E07" w:rsidRPr="00E2317B">
        <w:rPr>
          <w:rFonts w:eastAsia="Calibri" w:cstheme="minorHAnsi"/>
          <w:b/>
          <w:bCs/>
          <w:spacing w:val="-3"/>
          <w:sz w:val="24"/>
          <w:szCs w:val="24"/>
        </w:rPr>
        <w:t>Povjerenstvo za zaštitu prava pacijenata</w:t>
      </w:r>
    </w:p>
    <w:p w14:paraId="446665D2" w14:textId="221933B9" w:rsidR="00B03D0E" w:rsidRPr="00E2317B" w:rsidRDefault="00D12858"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555C0A" w:rsidRPr="00E2317B">
        <w:rPr>
          <w:rFonts w:eastAsia="Calibri" w:cstheme="minorHAnsi"/>
          <w:bCs/>
          <w:sz w:val="24"/>
          <w:szCs w:val="24"/>
        </w:rPr>
        <w:t>5</w:t>
      </w:r>
      <w:r w:rsidR="00F940F5" w:rsidRPr="00E2317B">
        <w:rPr>
          <w:rFonts w:eastAsia="Calibri" w:cstheme="minorHAnsi"/>
          <w:bCs/>
          <w:sz w:val="24"/>
          <w:szCs w:val="24"/>
        </w:rPr>
        <w:t>.:</w:t>
      </w:r>
      <w:r w:rsidR="00B03D0E" w:rsidRPr="00E2317B">
        <w:rPr>
          <w:rFonts w:eastAsia="Calibri" w:cstheme="minorHAnsi"/>
          <w:bCs/>
          <w:spacing w:val="2"/>
          <w:sz w:val="24"/>
          <w:szCs w:val="24"/>
        </w:rPr>
        <w:tab/>
      </w:r>
      <w:r w:rsidR="008925E3" w:rsidRPr="00E2317B">
        <w:rPr>
          <w:rFonts w:eastAsia="Calibri" w:cstheme="minorHAnsi"/>
          <w:bCs/>
          <w:spacing w:val="2"/>
          <w:sz w:val="24"/>
          <w:szCs w:val="24"/>
        </w:rPr>
        <w:t xml:space="preserve"> </w:t>
      </w:r>
      <w:r w:rsidR="009A0D4F" w:rsidRPr="00E2317B">
        <w:rPr>
          <w:rFonts w:eastAsia="Calibri" w:cstheme="minorHAnsi"/>
          <w:bCs/>
          <w:spacing w:val="2"/>
          <w:sz w:val="24"/>
          <w:szCs w:val="24"/>
        </w:rPr>
        <w:tab/>
      </w:r>
      <w:r w:rsidR="00E7572C" w:rsidRPr="00E2317B">
        <w:rPr>
          <w:rFonts w:eastAsia="Calibri" w:cstheme="minorHAnsi"/>
          <w:spacing w:val="-2"/>
          <w:sz w:val="24"/>
          <w:szCs w:val="24"/>
        </w:rPr>
        <w:t>2.654</w:t>
      </w:r>
      <w:r w:rsidR="00D9231D" w:rsidRPr="00E2317B">
        <w:rPr>
          <w:rFonts w:eastAsia="Calibri" w:cstheme="minorHAnsi"/>
          <w:spacing w:val="-2"/>
          <w:sz w:val="24"/>
          <w:szCs w:val="24"/>
        </w:rPr>
        <w:t>,00</w:t>
      </w:r>
      <w:r w:rsidR="00E7572C" w:rsidRPr="00E2317B">
        <w:rPr>
          <w:rFonts w:eastAsia="Calibri" w:cstheme="minorHAnsi"/>
          <w:spacing w:val="-2"/>
          <w:sz w:val="24"/>
          <w:szCs w:val="24"/>
        </w:rPr>
        <w:t xml:space="preserve"> </w:t>
      </w:r>
      <w:r w:rsidR="00B30106" w:rsidRPr="00E2317B">
        <w:rPr>
          <w:rFonts w:eastAsia="Calibri" w:cstheme="minorHAnsi"/>
          <w:spacing w:val="-2"/>
          <w:sz w:val="24"/>
          <w:szCs w:val="24"/>
        </w:rPr>
        <w:t>eura</w:t>
      </w:r>
    </w:p>
    <w:p w14:paraId="275D04B4" w14:textId="13D3FC9F" w:rsidR="00B03D0E" w:rsidRPr="00E2317B" w:rsidRDefault="00F940F5" w:rsidP="00B03D0E">
      <w:pPr>
        <w:spacing w:after="0" w:line="240" w:lineRule="auto"/>
        <w:jc w:val="both"/>
        <w:rPr>
          <w:rFonts w:eastAsia="Times New Roman" w:cstheme="minorHAnsi"/>
          <w:bCs/>
          <w:sz w:val="24"/>
          <w:szCs w:val="24"/>
          <w:lang w:eastAsia="hr-HR"/>
        </w:rPr>
      </w:pPr>
      <w:r w:rsidRPr="00E2317B">
        <w:rPr>
          <w:rFonts w:eastAsia="Calibri" w:cstheme="minorHAnsi"/>
          <w:bCs/>
          <w:spacing w:val="1"/>
          <w:sz w:val="24"/>
          <w:szCs w:val="24"/>
        </w:rPr>
        <w:t>Izvršenje 202</w:t>
      </w:r>
      <w:r w:rsidR="00555C0A" w:rsidRPr="00E2317B">
        <w:rPr>
          <w:rFonts w:eastAsia="Calibri" w:cstheme="minorHAnsi"/>
          <w:bCs/>
          <w:spacing w:val="1"/>
          <w:sz w:val="24"/>
          <w:szCs w:val="24"/>
        </w:rPr>
        <w:t>5</w:t>
      </w:r>
      <w:r w:rsidRPr="00E2317B">
        <w:rPr>
          <w:rFonts w:eastAsia="Calibri" w:cstheme="minorHAnsi"/>
          <w:bCs/>
          <w:spacing w:val="1"/>
          <w:sz w:val="24"/>
          <w:szCs w:val="24"/>
        </w:rPr>
        <w:t>.:</w:t>
      </w:r>
      <w:r w:rsidR="009A0D4F" w:rsidRPr="00E2317B">
        <w:rPr>
          <w:rFonts w:eastAsia="Calibri" w:cstheme="minorHAnsi"/>
          <w:bCs/>
          <w:spacing w:val="1"/>
          <w:sz w:val="24"/>
          <w:szCs w:val="24"/>
        </w:rPr>
        <w:tab/>
      </w:r>
      <w:r w:rsidR="00D9231D" w:rsidRPr="00E2317B">
        <w:rPr>
          <w:rFonts w:eastAsia="Calibri" w:cstheme="minorHAnsi"/>
          <w:bCs/>
          <w:sz w:val="24"/>
          <w:szCs w:val="24"/>
        </w:rPr>
        <w:t>1.</w:t>
      </w:r>
      <w:r w:rsidR="00555C0A" w:rsidRPr="00E2317B">
        <w:rPr>
          <w:rFonts w:eastAsia="Calibri" w:cstheme="minorHAnsi"/>
          <w:bCs/>
          <w:sz w:val="24"/>
          <w:szCs w:val="24"/>
        </w:rPr>
        <w:t>161</w:t>
      </w:r>
      <w:r w:rsidR="00D9231D" w:rsidRPr="00E2317B">
        <w:rPr>
          <w:rFonts w:eastAsia="Calibri" w:cstheme="minorHAnsi"/>
          <w:bCs/>
          <w:sz w:val="24"/>
          <w:szCs w:val="24"/>
        </w:rPr>
        <w:t>,</w:t>
      </w:r>
      <w:r w:rsidR="00555C0A" w:rsidRPr="00E2317B">
        <w:rPr>
          <w:rFonts w:eastAsia="Calibri" w:cstheme="minorHAnsi"/>
          <w:bCs/>
          <w:sz w:val="24"/>
          <w:szCs w:val="24"/>
        </w:rPr>
        <w:t>59</w:t>
      </w:r>
      <w:r w:rsidR="00D9231D" w:rsidRPr="00E2317B">
        <w:rPr>
          <w:rFonts w:eastAsia="Calibri" w:cstheme="minorHAnsi"/>
          <w:bCs/>
          <w:sz w:val="24"/>
          <w:szCs w:val="24"/>
        </w:rPr>
        <w:t xml:space="preserve"> </w:t>
      </w:r>
      <w:r w:rsidR="00B30106" w:rsidRPr="00E2317B">
        <w:rPr>
          <w:rFonts w:eastAsia="Calibri" w:cstheme="minorHAnsi"/>
          <w:bCs/>
          <w:sz w:val="24"/>
          <w:szCs w:val="24"/>
        </w:rPr>
        <w:t>eura</w:t>
      </w:r>
      <w:r w:rsidR="00CC1C29" w:rsidRPr="00E2317B">
        <w:rPr>
          <w:rFonts w:eastAsia="Calibri" w:cstheme="minorHAnsi"/>
          <w:bCs/>
          <w:sz w:val="24"/>
          <w:szCs w:val="24"/>
        </w:rPr>
        <w:t xml:space="preserve"> </w:t>
      </w:r>
      <w:r w:rsidR="00B03D0E" w:rsidRPr="00E2317B">
        <w:rPr>
          <w:rFonts w:eastAsia="Calibri" w:cstheme="minorHAnsi"/>
          <w:spacing w:val="-1"/>
          <w:sz w:val="24"/>
          <w:szCs w:val="24"/>
        </w:rPr>
        <w:t>(</w:t>
      </w:r>
      <w:r w:rsidR="00555C0A" w:rsidRPr="00E2317B">
        <w:rPr>
          <w:rFonts w:eastAsia="Calibri" w:cstheme="minorHAnsi"/>
          <w:spacing w:val="-1"/>
          <w:sz w:val="24"/>
          <w:szCs w:val="24"/>
        </w:rPr>
        <w:t>43,77</w:t>
      </w:r>
      <w:r w:rsidR="00B03D0E" w:rsidRPr="00E2317B">
        <w:rPr>
          <w:rFonts w:eastAsia="Calibri" w:cstheme="minorHAnsi"/>
          <w:spacing w:val="-1"/>
          <w:sz w:val="24"/>
          <w:szCs w:val="24"/>
        </w:rPr>
        <w:t>%</w:t>
      </w:r>
      <w:r w:rsidR="00B03D0E" w:rsidRPr="00E2317B">
        <w:rPr>
          <w:rFonts w:eastAsia="Calibri" w:cstheme="minorHAnsi"/>
          <w:sz w:val="24"/>
          <w:szCs w:val="24"/>
        </w:rPr>
        <w:t>)</w:t>
      </w:r>
    </w:p>
    <w:p w14:paraId="368A37F2"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osigurava sredstva za djelovanje Povjerenstva za zaštitu prava pacijenata u DNŽ</w:t>
      </w:r>
    </w:p>
    <w:p w14:paraId="6F910E7C"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2AE5A781" w14:textId="77777777" w:rsidR="009E1E07" w:rsidRPr="00E2317B" w:rsidRDefault="009E1E07" w:rsidP="009E1E07">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zaštiti prava pacijenata</w:t>
      </w:r>
      <w:r w:rsidR="006E4EAE" w:rsidRPr="00E2317B">
        <w:rPr>
          <w:rFonts w:eastAsia="Calibri" w:cstheme="minorHAnsi"/>
          <w:sz w:val="24"/>
          <w:szCs w:val="24"/>
        </w:rPr>
        <w:t>, Poslovnik o radu Povjerenstva za zaštitu prava pacijenata u DNŽ</w:t>
      </w:r>
    </w:p>
    <w:p w14:paraId="4757CE77" w14:textId="7CD5DAD1"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555C0A"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0E987377"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2.1.2. Unaprjeđenje zdravstvenih usluga i skrbi </w:t>
      </w:r>
    </w:p>
    <w:p w14:paraId="0992539B"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riješeni predmeti </w:t>
      </w:r>
    </w:p>
    <w:p w14:paraId="4D9E1DB3" w14:textId="061BE5FA" w:rsidR="009E1E07" w:rsidRPr="00E2317B" w:rsidRDefault="009E1E07" w:rsidP="009E1E0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F1347E" w:rsidRPr="00E2317B">
        <w:rPr>
          <w:rFonts w:eastAsia="Calibri" w:cstheme="minorHAnsi"/>
          <w:spacing w:val="1"/>
          <w:sz w:val="24"/>
          <w:szCs w:val="24"/>
        </w:rPr>
        <w:t>Povjerenstvo za zaštitu prava pacijenata</w:t>
      </w:r>
      <w:r w:rsidR="00555C0A" w:rsidRPr="00E2317B">
        <w:rPr>
          <w:rFonts w:eastAsia="Calibri" w:cstheme="minorHAnsi"/>
          <w:spacing w:val="1"/>
          <w:sz w:val="24"/>
          <w:szCs w:val="24"/>
        </w:rPr>
        <w:t xml:space="preserve"> je u</w:t>
      </w:r>
      <w:r w:rsidR="00F1347E" w:rsidRPr="00E2317B">
        <w:rPr>
          <w:rFonts w:eastAsia="Calibri" w:cstheme="minorHAnsi"/>
          <w:spacing w:val="1"/>
          <w:sz w:val="24"/>
          <w:szCs w:val="24"/>
        </w:rPr>
        <w:t xml:space="preserve"> </w:t>
      </w:r>
      <w:r w:rsidR="00D9231D" w:rsidRPr="00E2317B">
        <w:rPr>
          <w:rFonts w:eastAsia="Calibri" w:cstheme="minorHAnsi"/>
          <w:spacing w:val="1"/>
          <w:sz w:val="24"/>
          <w:szCs w:val="24"/>
        </w:rPr>
        <w:t>202</w:t>
      </w:r>
      <w:r w:rsidR="00555C0A" w:rsidRPr="00E2317B">
        <w:rPr>
          <w:rFonts w:eastAsia="Calibri" w:cstheme="minorHAnsi"/>
          <w:spacing w:val="1"/>
          <w:sz w:val="24"/>
          <w:szCs w:val="24"/>
        </w:rPr>
        <w:t>5</w:t>
      </w:r>
      <w:r w:rsidR="00D9231D" w:rsidRPr="00E2317B">
        <w:rPr>
          <w:rFonts w:eastAsia="Calibri" w:cstheme="minorHAnsi"/>
          <w:spacing w:val="1"/>
          <w:sz w:val="24"/>
          <w:szCs w:val="24"/>
        </w:rPr>
        <w:t>. godini</w:t>
      </w:r>
      <w:r w:rsidR="00F1347E" w:rsidRPr="00E2317B">
        <w:rPr>
          <w:rFonts w:eastAsia="Calibri" w:cstheme="minorHAnsi"/>
          <w:spacing w:val="1"/>
          <w:sz w:val="24"/>
          <w:szCs w:val="24"/>
        </w:rPr>
        <w:t xml:space="preserve"> zaprimilo i uspješno riješilo </w:t>
      </w:r>
      <w:r w:rsidR="00187F5C" w:rsidRPr="00E2317B">
        <w:rPr>
          <w:rFonts w:eastAsia="Calibri" w:cstheme="minorHAnsi"/>
          <w:spacing w:val="1"/>
          <w:sz w:val="24"/>
          <w:szCs w:val="24"/>
        </w:rPr>
        <w:t>9</w:t>
      </w:r>
      <w:r w:rsidR="00F1347E" w:rsidRPr="00E2317B">
        <w:rPr>
          <w:rFonts w:eastAsia="Calibri" w:cstheme="minorHAnsi"/>
          <w:spacing w:val="1"/>
          <w:sz w:val="24"/>
          <w:szCs w:val="24"/>
        </w:rPr>
        <w:t xml:space="preserve"> </w:t>
      </w:r>
      <w:r w:rsidR="006E4EAE" w:rsidRPr="00E2317B">
        <w:rPr>
          <w:rFonts w:eastAsia="Calibri" w:cstheme="minorHAnsi"/>
          <w:spacing w:val="1"/>
          <w:sz w:val="24"/>
          <w:szCs w:val="24"/>
        </w:rPr>
        <w:t>prig</w:t>
      </w:r>
      <w:r w:rsidR="00F1347E" w:rsidRPr="00E2317B">
        <w:rPr>
          <w:rFonts w:eastAsia="Calibri" w:cstheme="minorHAnsi"/>
          <w:spacing w:val="1"/>
          <w:sz w:val="24"/>
          <w:szCs w:val="24"/>
        </w:rPr>
        <w:t xml:space="preserve">ovora odnosno zahtjeva pacijenata. </w:t>
      </w:r>
    </w:p>
    <w:p w14:paraId="45E6454D" w14:textId="77777777" w:rsidR="00B03D0E" w:rsidRPr="00E2317B" w:rsidRDefault="00B03D0E" w:rsidP="00B03D0E">
      <w:pPr>
        <w:widowControl w:val="0"/>
        <w:spacing w:after="0" w:line="240" w:lineRule="auto"/>
        <w:jc w:val="center"/>
        <w:rPr>
          <w:rFonts w:eastAsia="Calibri" w:cstheme="minorHAnsi"/>
          <w:color w:val="FF0000"/>
          <w:sz w:val="24"/>
          <w:szCs w:val="24"/>
        </w:rPr>
      </w:pPr>
    </w:p>
    <w:p w14:paraId="2DFD7CAE"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Aktivnost: P</w:t>
      </w:r>
      <w:r w:rsidR="00F1347E" w:rsidRPr="00E2317B">
        <w:rPr>
          <w:rFonts w:eastAsia="Calibri" w:cstheme="minorHAnsi"/>
          <w:b/>
          <w:bCs/>
          <w:sz w:val="24"/>
          <w:szCs w:val="24"/>
        </w:rPr>
        <w:t>rojekti/programi u području zdravstva</w:t>
      </w:r>
      <w:r w:rsidR="00C96093" w:rsidRPr="00E2317B">
        <w:rPr>
          <w:rFonts w:eastAsia="Calibri" w:cstheme="minorHAnsi"/>
          <w:b/>
          <w:bCs/>
          <w:sz w:val="24"/>
          <w:szCs w:val="24"/>
        </w:rPr>
        <w:t>, socijalne skrbi i skrbi o osobama s invaliditetom</w:t>
      </w:r>
      <w:r w:rsidR="00F1347E" w:rsidRPr="00E2317B">
        <w:rPr>
          <w:rFonts w:eastAsia="Calibri" w:cstheme="minorHAnsi"/>
          <w:b/>
          <w:bCs/>
          <w:sz w:val="24"/>
          <w:szCs w:val="24"/>
        </w:rPr>
        <w:t xml:space="preserve"> </w:t>
      </w:r>
    </w:p>
    <w:p w14:paraId="70A4F3A7" w14:textId="056872F3"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555C0A" w:rsidRPr="00E2317B">
        <w:rPr>
          <w:rFonts w:eastAsia="Calibri" w:cstheme="minorHAnsi"/>
          <w:bCs/>
          <w:sz w:val="24"/>
          <w:szCs w:val="24"/>
        </w:rPr>
        <w:t>5</w:t>
      </w:r>
      <w:r w:rsidRPr="00E2317B">
        <w:rPr>
          <w:rFonts w:eastAsia="Calibri" w:cstheme="minorHAnsi"/>
          <w:bCs/>
          <w:sz w:val="24"/>
          <w:szCs w:val="24"/>
        </w:rPr>
        <w:t>.:</w:t>
      </w:r>
      <w:r w:rsidR="00B03D0E" w:rsidRPr="00E2317B">
        <w:rPr>
          <w:rFonts w:eastAsia="Calibri" w:cstheme="minorHAnsi"/>
          <w:bCs/>
          <w:sz w:val="24"/>
          <w:szCs w:val="24"/>
        </w:rPr>
        <w:t xml:space="preserve">          </w:t>
      </w:r>
      <w:r w:rsidR="009A0D4F" w:rsidRPr="00E2317B">
        <w:rPr>
          <w:rFonts w:eastAsia="Calibri" w:cstheme="minorHAnsi"/>
          <w:bCs/>
          <w:sz w:val="24"/>
          <w:szCs w:val="24"/>
        </w:rPr>
        <w:tab/>
      </w:r>
      <w:r w:rsidR="00555C0A" w:rsidRPr="00E2317B">
        <w:rPr>
          <w:rFonts w:eastAsia="Calibri" w:cstheme="minorHAnsi"/>
          <w:bCs/>
          <w:sz w:val="24"/>
          <w:szCs w:val="24"/>
        </w:rPr>
        <w:t>40</w:t>
      </w:r>
      <w:r w:rsidR="00E7572C" w:rsidRPr="00E2317B">
        <w:rPr>
          <w:rFonts w:eastAsia="Calibri" w:cstheme="minorHAnsi"/>
          <w:bCs/>
          <w:sz w:val="24"/>
          <w:szCs w:val="24"/>
        </w:rPr>
        <w:t>.</w:t>
      </w:r>
      <w:r w:rsidR="00555C0A" w:rsidRPr="00E2317B">
        <w:rPr>
          <w:rFonts w:eastAsia="Calibri" w:cstheme="minorHAnsi"/>
          <w:bCs/>
          <w:sz w:val="24"/>
          <w:szCs w:val="24"/>
        </w:rPr>
        <w:t>000</w:t>
      </w:r>
      <w:r w:rsidR="00D9231D" w:rsidRPr="00E2317B">
        <w:rPr>
          <w:rFonts w:eastAsia="Calibri" w:cstheme="minorHAnsi"/>
          <w:bCs/>
          <w:sz w:val="24"/>
          <w:szCs w:val="24"/>
        </w:rPr>
        <w:t>,00</w:t>
      </w:r>
      <w:r w:rsidR="00E7572C" w:rsidRPr="00E2317B">
        <w:rPr>
          <w:rFonts w:eastAsia="Calibri" w:cstheme="minorHAnsi"/>
          <w:bCs/>
          <w:sz w:val="24"/>
          <w:szCs w:val="24"/>
        </w:rPr>
        <w:t xml:space="preserve"> </w:t>
      </w:r>
      <w:r w:rsidR="00B30106" w:rsidRPr="00E2317B">
        <w:rPr>
          <w:rFonts w:eastAsia="Calibri" w:cstheme="minorHAnsi"/>
          <w:bCs/>
          <w:sz w:val="24"/>
          <w:szCs w:val="24"/>
        </w:rPr>
        <w:t>eura</w:t>
      </w:r>
      <w:r w:rsidR="00B03D0E" w:rsidRPr="00E2317B">
        <w:rPr>
          <w:rFonts w:eastAsia="Calibri" w:cstheme="minorHAnsi"/>
          <w:bCs/>
          <w:sz w:val="24"/>
          <w:szCs w:val="24"/>
        </w:rPr>
        <w:t xml:space="preserve"> </w:t>
      </w:r>
    </w:p>
    <w:p w14:paraId="032442B6" w14:textId="1B4130A3"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555C0A" w:rsidRPr="00E2317B">
        <w:rPr>
          <w:rFonts w:eastAsia="Calibri" w:cstheme="minorHAnsi"/>
          <w:bCs/>
          <w:spacing w:val="1"/>
          <w:sz w:val="24"/>
          <w:szCs w:val="24"/>
        </w:rPr>
        <w:t>5</w:t>
      </w:r>
      <w:r w:rsidRPr="00E2317B">
        <w:rPr>
          <w:rFonts w:eastAsia="Calibri" w:cstheme="minorHAnsi"/>
          <w:bCs/>
          <w:spacing w:val="1"/>
          <w:sz w:val="24"/>
          <w:szCs w:val="24"/>
        </w:rPr>
        <w:t>.:</w:t>
      </w:r>
      <w:r w:rsidR="00B03D0E" w:rsidRPr="00E2317B">
        <w:rPr>
          <w:rFonts w:eastAsia="Calibri" w:cstheme="minorHAnsi"/>
          <w:sz w:val="24"/>
          <w:szCs w:val="24"/>
        </w:rPr>
        <w:t xml:space="preserve"> </w:t>
      </w:r>
      <w:r w:rsidR="00502141" w:rsidRPr="00E2317B">
        <w:rPr>
          <w:rFonts w:eastAsia="Calibri" w:cstheme="minorHAnsi"/>
          <w:sz w:val="24"/>
          <w:szCs w:val="24"/>
        </w:rPr>
        <w:t xml:space="preserve">  </w:t>
      </w:r>
      <w:r w:rsidR="009A0D4F" w:rsidRPr="00E2317B">
        <w:rPr>
          <w:rFonts w:eastAsia="Calibri" w:cstheme="minorHAnsi"/>
          <w:sz w:val="24"/>
          <w:szCs w:val="24"/>
        </w:rPr>
        <w:tab/>
      </w:r>
      <w:r w:rsidR="00555C0A" w:rsidRPr="00E2317B">
        <w:rPr>
          <w:rFonts w:eastAsia="Calibri" w:cstheme="minorHAnsi"/>
          <w:sz w:val="24"/>
          <w:szCs w:val="24"/>
        </w:rPr>
        <w:t>40</w:t>
      </w:r>
      <w:r w:rsidR="00793F2E" w:rsidRPr="00E2317B">
        <w:rPr>
          <w:rFonts w:eastAsia="Calibri" w:cstheme="minorHAnsi"/>
          <w:sz w:val="24"/>
          <w:szCs w:val="24"/>
        </w:rPr>
        <w:t>.</w:t>
      </w:r>
      <w:r w:rsidR="00555C0A" w:rsidRPr="00E2317B">
        <w:rPr>
          <w:rFonts w:eastAsia="Calibri" w:cstheme="minorHAnsi"/>
          <w:sz w:val="24"/>
          <w:szCs w:val="24"/>
        </w:rPr>
        <w:t>000</w:t>
      </w:r>
      <w:r w:rsidR="00B03D0E" w:rsidRPr="00E2317B">
        <w:rPr>
          <w:rFonts w:eastAsia="Calibri" w:cstheme="minorHAnsi"/>
          <w:sz w:val="24"/>
          <w:szCs w:val="24"/>
        </w:rPr>
        <w:t>,00</w:t>
      </w:r>
      <w:r w:rsidR="00CC1C29" w:rsidRPr="00E2317B">
        <w:rPr>
          <w:rFonts w:eastAsia="Calibri" w:cstheme="minorHAnsi"/>
          <w:sz w:val="24"/>
          <w:szCs w:val="24"/>
        </w:rPr>
        <w:t xml:space="preserve"> </w:t>
      </w:r>
      <w:r w:rsidR="00B30106" w:rsidRPr="00E2317B">
        <w:rPr>
          <w:rFonts w:eastAsia="Calibri" w:cstheme="minorHAnsi"/>
          <w:sz w:val="24"/>
          <w:szCs w:val="24"/>
        </w:rPr>
        <w:t>eura</w:t>
      </w:r>
      <w:r w:rsidR="00B03D0E" w:rsidRPr="00E2317B">
        <w:rPr>
          <w:rFonts w:eastAsia="Calibri" w:cstheme="minorHAnsi"/>
          <w:sz w:val="24"/>
          <w:szCs w:val="24"/>
        </w:rPr>
        <w:t xml:space="preserve"> </w:t>
      </w:r>
      <w:r w:rsidR="00793F2E" w:rsidRPr="00E2317B">
        <w:rPr>
          <w:rFonts w:eastAsia="Calibri" w:cstheme="minorHAnsi"/>
          <w:sz w:val="24"/>
          <w:szCs w:val="24"/>
        </w:rPr>
        <w:t>(</w:t>
      </w:r>
      <w:r w:rsidR="00D9231D" w:rsidRPr="00E2317B">
        <w:rPr>
          <w:rFonts w:eastAsia="Calibri" w:cstheme="minorHAnsi"/>
          <w:sz w:val="24"/>
          <w:szCs w:val="24"/>
        </w:rPr>
        <w:t>100</w:t>
      </w:r>
      <w:r w:rsidR="00F3168C" w:rsidRPr="00E2317B">
        <w:rPr>
          <w:rFonts w:eastAsia="Calibri" w:cstheme="minorHAnsi"/>
          <w:sz w:val="24"/>
          <w:szCs w:val="24"/>
        </w:rPr>
        <w:t>%)</w:t>
      </w:r>
    </w:p>
    <w:p w14:paraId="211FE91B"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osigurava sredstva za </w:t>
      </w:r>
      <w:r w:rsidR="0059649F" w:rsidRPr="00E2317B">
        <w:rPr>
          <w:rFonts w:eastAsia="Calibri" w:cstheme="minorHAnsi"/>
          <w:sz w:val="24"/>
          <w:szCs w:val="24"/>
        </w:rPr>
        <w:t>unapređenje i poboljšanje kvalitete života i socijalnog standarda stanovnika Dubrovačko-neretvanske županije putem zahtjeva, programa i projekata</w:t>
      </w:r>
      <w:r w:rsidRPr="00E2317B">
        <w:rPr>
          <w:rFonts w:eastAsia="Calibri" w:cstheme="minorHAnsi"/>
          <w:sz w:val="24"/>
          <w:szCs w:val="24"/>
        </w:rPr>
        <w:t xml:space="preserve"> </w:t>
      </w:r>
    </w:p>
    <w:p w14:paraId="603E71FF"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6A83587" w14:textId="77777777" w:rsidR="000F519C"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000F519C" w:rsidRPr="00E2317B">
        <w:rPr>
          <w:rFonts w:eastAsia="Calibri" w:cstheme="minorHAnsi"/>
          <w:sz w:val="24"/>
          <w:szCs w:val="24"/>
        </w:rPr>
        <w:t xml:space="preserve">Zakon o socijalnoj skrbi, Zakon o ustanovama, Nacionalna strategija izjednačavanja mogućnosti za osobe s invaliditetom </w:t>
      </w:r>
    </w:p>
    <w:p w14:paraId="0E1A597B" w14:textId="20CA9E6F"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w:t>
      </w:r>
      <w:r w:rsidR="00555C0A" w:rsidRPr="00E2317B">
        <w:rPr>
          <w:rFonts w:eastAsia="Calibri" w:cstheme="minorHAnsi"/>
          <w:bCs/>
          <w:sz w:val="24"/>
          <w:szCs w:val="24"/>
        </w:rPr>
        <w:t>7</w:t>
      </w:r>
      <w:r w:rsidRPr="00E2317B">
        <w:rPr>
          <w:rFonts w:eastAsia="Calibri" w:cstheme="minorHAnsi"/>
          <w:bCs/>
          <w:sz w:val="24"/>
          <w:szCs w:val="24"/>
        </w:rPr>
        <w:t>., Provedbeni program Dubrovačko-neretvanske županije do 202</w:t>
      </w:r>
      <w:r w:rsidR="00555C0A"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3E78A91" w14:textId="77777777" w:rsidR="000A6C19" w:rsidRPr="00E2317B" w:rsidRDefault="000A6C19" w:rsidP="009E1E07">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04BBB013"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isplaćena sredstva </w:t>
      </w:r>
      <w:r w:rsidR="000F519C" w:rsidRPr="00E2317B">
        <w:rPr>
          <w:rFonts w:eastAsia="Calibri" w:cstheme="minorHAnsi"/>
          <w:bCs/>
          <w:sz w:val="24"/>
          <w:szCs w:val="24"/>
        </w:rPr>
        <w:t>prema zaprimljenim projektima/programima.</w:t>
      </w:r>
    </w:p>
    <w:p w14:paraId="2F5E82C0" w14:textId="77777777" w:rsidR="009E1E07" w:rsidRPr="00E2317B" w:rsidRDefault="009E1E07" w:rsidP="009E1E0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sukladno zakonskoj osno</w:t>
      </w:r>
      <w:r w:rsidR="000F519C" w:rsidRPr="00E2317B">
        <w:rPr>
          <w:rFonts w:eastAsia="Calibri" w:cstheme="minorHAnsi"/>
          <w:spacing w:val="1"/>
          <w:sz w:val="24"/>
          <w:szCs w:val="24"/>
        </w:rPr>
        <w:t>vi isplaćuju planirana sredstva</w:t>
      </w:r>
      <w:r w:rsidRPr="00E2317B">
        <w:rPr>
          <w:rFonts w:eastAsia="Calibri" w:cstheme="minorHAnsi"/>
          <w:spacing w:val="1"/>
          <w:sz w:val="24"/>
          <w:szCs w:val="24"/>
        </w:rPr>
        <w:t xml:space="preserve"> </w:t>
      </w:r>
      <w:r w:rsidR="000F519C" w:rsidRPr="00E2317B">
        <w:rPr>
          <w:rFonts w:eastAsia="Calibri" w:cstheme="minorHAnsi"/>
          <w:spacing w:val="1"/>
          <w:sz w:val="24"/>
          <w:szCs w:val="24"/>
        </w:rPr>
        <w:t>temeljem Ugovora o financiranju s podnositeljima zahtjeva.</w:t>
      </w:r>
    </w:p>
    <w:p w14:paraId="6B5F5164" w14:textId="77777777" w:rsidR="00674D47" w:rsidRPr="00E2317B" w:rsidRDefault="00674D47" w:rsidP="009E1E07">
      <w:pPr>
        <w:widowControl w:val="0"/>
        <w:spacing w:after="0" w:line="240" w:lineRule="auto"/>
        <w:jc w:val="both"/>
        <w:rPr>
          <w:rFonts w:eastAsia="Calibri" w:cstheme="minorHAnsi"/>
          <w:spacing w:val="1"/>
          <w:sz w:val="24"/>
          <w:szCs w:val="24"/>
        </w:rPr>
      </w:pPr>
    </w:p>
    <w:p w14:paraId="58E555DB" w14:textId="3E6B4C00" w:rsidR="00674D47" w:rsidRPr="00E2317B" w:rsidRDefault="00674D47" w:rsidP="00674D4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lastRenderedPageBreak/>
        <w:t>Aktivnost: Medicinski potpomognuta oplodnja</w:t>
      </w:r>
    </w:p>
    <w:p w14:paraId="711B8880" w14:textId="3B2FD140"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Cs/>
          <w:sz w:val="24"/>
          <w:szCs w:val="24"/>
        </w:rPr>
        <w:t xml:space="preserve">Plan 2025.:          </w:t>
      </w:r>
      <w:r w:rsidRPr="00E2317B">
        <w:rPr>
          <w:rFonts w:eastAsia="Calibri" w:cstheme="minorHAnsi"/>
          <w:bCs/>
          <w:sz w:val="24"/>
          <w:szCs w:val="24"/>
        </w:rPr>
        <w:tab/>
        <w:t xml:space="preserve">30.000,00 eura </w:t>
      </w:r>
    </w:p>
    <w:p w14:paraId="48507D74" w14:textId="10DCD36E"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2025.:</w:t>
      </w:r>
      <w:r w:rsidRPr="00E2317B">
        <w:rPr>
          <w:rFonts w:eastAsia="Calibri" w:cstheme="minorHAnsi"/>
          <w:sz w:val="24"/>
          <w:szCs w:val="24"/>
        </w:rPr>
        <w:t xml:space="preserve">   </w:t>
      </w:r>
      <w:r w:rsidRPr="00E2317B">
        <w:rPr>
          <w:rFonts w:eastAsia="Calibri" w:cstheme="minorHAnsi"/>
          <w:sz w:val="24"/>
          <w:szCs w:val="24"/>
        </w:rPr>
        <w:tab/>
        <w:t>0,00 eura (0%)</w:t>
      </w:r>
    </w:p>
    <w:p w14:paraId="52E994CB" w14:textId="77CAE96E"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je u svom proračunu osigurala sredstva za sufinanciranje troškova medicinski potpomognute oplodnje u DNŽ</w:t>
      </w:r>
    </w:p>
    <w:p w14:paraId="65FE1ECA" w14:textId="77777777"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0F00C90" w14:textId="6CF53A8E"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zdravstvenoj zaštiti </w:t>
      </w:r>
    </w:p>
    <w:p w14:paraId="741EE0B4" w14:textId="77777777" w:rsidR="00674D47" w:rsidRPr="00E2317B" w:rsidRDefault="00674D47" w:rsidP="00674D47">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2029., Cilj 2.1. Unaprjeđenje kvalitete i dostupnosti društvenih usluga; </w:t>
      </w:r>
    </w:p>
    <w:p w14:paraId="5F9F44E9" w14:textId="299C7581" w:rsidR="00674D47" w:rsidRPr="00E2317B" w:rsidRDefault="00674D47" w:rsidP="00674D47">
      <w:pPr>
        <w:widowControl w:val="0"/>
        <w:spacing w:after="0" w:line="240" w:lineRule="auto"/>
        <w:jc w:val="both"/>
        <w:rPr>
          <w:rFonts w:eastAsia="Calibri" w:cstheme="minorHAnsi"/>
          <w:bCs/>
          <w:sz w:val="24"/>
          <w:szCs w:val="24"/>
        </w:rPr>
      </w:pPr>
      <w:r w:rsidRPr="00E2317B">
        <w:rPr>
          <w:rFonts w:eastAsia="Calibri" w:cstheme="minorHAnsi"/>
          <w:bCs/>
          <w:sz w:val="24"/>
          <w:szCs w:val="24"/>
        </w:rPr>
        <w:t>Mjera 2.1.2. Unaprjeđenje zdravstvenih usluga u skrbi</w:t>
      </w:r>
    </w:p>
    <w:p w14:paraId="7C2391A8" w14:textId="4E460944"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broj riješenih zahtjeva i isplaćena sredstva</w:t>
      </w:r>
    </w:p>
    <w:p w14:paraId="7B97D343" w14:textId="4CB97DA4" w:rsidR="00674D47" w:rsidRPr="00E2317B" w:rsidRDefault="00674D47" w:rsidP="00674D4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w:t>
      </w:r>
      <w:r w:rsidRPr="00D31CBA">
        <w:rPr>
          <w:rFonts w:eastAsia="Calibri" w:cstheme="minorHAnsi"/>
          <w:b/>
          <w:bCs/>
          <w:spacing w:val="-1"/>
          <w:sz w:val="24"/>
          <w:szCs w:val="24"/>
        </w:rPr>
        <w:t>v</w:t>
      </w:r>
      <w:r w:rsidRPr="00D31CBA">
        <w:rPr>
          <w:rFonts w:eastAsia="Calibri" w:cstheme="minorHAnsi"/>
          <w:b/>
          <w:bCs/>
          <w:spacing w:val="1"/>
          <w:sz w:val="24"/>
          <w:szCs w:val="24"/>
        </w:rPr>
        <w:t>i</w:t>
      </w:r>
      <w:r w:rsidRPr="00D31CBA">
        <w:rPr>
          <w:rFonts w:eastAsia="Calibri" w:cstheme="minorHAnsi"/>
          <w:b/>
          <w:bCs/>
          <w:spacing w:val="-1"/>
          <w:sz w:val="24"/>
          <w:szCs w:val="24"/>
        </w:rPr>
        <w:t>ma</w:t>
      </w:r>
      <w:r w:rsidRPr="00D31CBA">
        <w:rPr>
          <w:rFonts w:eastAsia="Calibri" w:cstheme="minorHAnsi"/>
          <w:b/>
          <w:bCs/>
          <w:sz w:val="24"/>
          <w:szCs w:val="24"/>
        </w:rPr>
        <w:t>:</w:t>
      </w:r>
      <w:r w:rsidRPr="00D31CBA">
        <w:rPr>
          <w:rFonts w:eastAsia="Calibri" w:cstheme="minorHAnsi"/>
          <w:bCs/>
          <w:spacing w:val="5"/>
          <w:sz w:val="24"/>
          <w:szCs w:val="24"/>
        </w:rPr>
        <w:t xml:space="preserve"> </w:t>
      </w:r>
      <w:r w:rsidRPr="00D31CBA">
        <w:rPr>
          <w:rFonts w:eastAsia="Calibri" w:cstheme="minorHAnsi"/>
          <w:spacing w:val="1"/>
          <w:sz w:val="24"/>
          <w:szCs w:val="24"/>
        </w:rPr>
        <w:t>Planirana sredstva nisu realizirana</w:t>
      </w:r>
    </w:p>
    <w:p w14:paraId="0A90ADA6" w14:textId="77777777" w:rsidR="00674D47" w:rsidRPr="00E2317B" w:rsidRDefault="00674D47" w:rsidP="00674D47">
      <w:pPr>
        <w:widowControl w:val="0"/>
        <w:spacing w:after="0" w:line="240" w:lineRule="auto"/>
        <w:rPr>
          <w:rFonts w:eastAsia="Calibri" w:cstheme="minorHAnsi"/>
          <w:sz w:val="24"/>
          <w:szCs w:val="24"/>
        </w:rPr>
      </w:pPr>
    </w:p>
    <w:p w14:paraId="3318C90A" w14:textId="77777777" w:rsidR="00674D47" w:rsidRPr="00E2317B" w:rsidRDefault="00674D47" w:rsidP="009E1E07">
      <w:pPr>
        <w:widowControl w:val="0"/>
        <w:spacing w:after="0" w:line="240" w:lineRule="auto"/>
        <w:jc w:val="both"/>
        <w:rPr>
          <w:rFonts w:eastAsia="Calibri" w:cstheme="minorHAnsi"/>
          <w:spacing w:val="1"/>
          <w:sz w:val="24"/>
          <w:szCs w:val="24"/>
        </w:rPr>
      </w:pPr>
    </w:p>
    <w:p w14:paraId="57CABBEB" w14:textId="77777777" w:rsidR="00B03D0E" w:rsidRPr="00E2317B" w:rsidRDefault="00B03D0E" w:rsidP="00B03D0E">
      <w:pPr>
        <w:widowControl w:val="0"/>
        <w:spacing w:after="0" w:line="240" w:lineRule="auto"/>
        <w:rPr>
          <w:rFonts w:eastAsia="Calibri" w:cstheme="minorHAnsi"/>
          <w:sz w:val="24"/>
          <w:szCs w:val="24"/>
        </w:rPr>
      </w:pPr>
    </w:p>
    <w:p w14:paraId="1797FABE" w14:textId="77777777" w:rsidR="00C96093" w:rsidRPr="00E2317B" w:rsidRDefault="00C96093" w:rsidP="00C96093">
      <w:pPr>
        <w:widowControl w:val="0"/>
        <w:shd w:val="clear" w:color="auto" w:fill="D3F5F7" w:themeFill="accent3" w:themeFillTint="33"/>
        <w:spacing w:after="0" w:line="240" w:lineRule="auto"/>
        <w:jc w:val="both"/>
        <w:rPr>
          <w:rFonts w:eastAsia="Calibri" w:cstheme="minorHAnsi"/>
          <w:sz w:val="24"/>
          <w:szCs w:val="24"/>
        </w:rPr>
      </w:pPr>
      <w:r w:rsidRPr="00E2317B">
        <w:rPr>
          <w:rFonts w:eastAsia="Calibri" w:cstheme="minorHAnsi"/>
          <w:b/>
          <w:bCs/>
          <w:spacing w:val="1"/>
          <w:sz w:val="24"/>
          <w:szCs w:val="24"/>
        </w:rPr>
        <w:t>PROGRAM 1204 SOCIJALNA SKRB</w:t>
      </w:r>
    </w:p>
    <w:p w14:paraId="3C7B12BB" w14:textId="77777777" w:rsidR="00C96093" w:rsidRPr="00E2317B" w:rsidRDefault="00C96093" w:rsidP="00C96093">
      <w:pPr>
        <w:widowControl w:val="0"/>
        <w:spacing w:after="0" w:line="240" w:lineRule="auto"/>
        <w:jc w:val="both"/>
        <w:rPr>
          <w:rFonts w:eastAsia="Calibri" w:cstheme="minorHAnsi"/>
          <w:b/>
          <w:bCs/>
          <w:sz w:val="24"/>
          <w:szCs w:val="24"/>
          <w:u w:val="single" w:color="000000"/>
        </w:rPr>
      </w:pPr>
    </w:p>
    <w:p w14:paraId="588A6341" w14:textId="734BCBD9" w:rsidR="00C96093" w:rsidRPr="00E2317B" w:rsidRDefault="00F940F5" w:rsidP="00C96093">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555C0A" w:rsidRPr="00E2317B">
        <w:rPr>
          <w:rFonts w:eastAsia="Times New Roman" w:cstheme="minorHAnsi"/>
          <w:sz w:val="24"/>
          <w:szCs w:val="24"/>
        </w:rPr>
        <w:t>5</w:t>
      </w:r>
      <w:r w:rsidRPr="00E2317B">
        <w:rPr>
          <w:rFonts w:eastAsia="Times New Roman" w:cstheme="minorHAnsi"/>
          <w:sz w:val="24"/>
          <w:szCs w:val="24"/>
        </w:rPr>
        <w:t>.:</w:t>
      </w:r>
      <w:r w:rsidR="00C96093" w:rsidRPr="00E2317B">
        <w:rPr>
          <w:rFonts w:eastAsia="Times New Roman" w:cstheme="minorHAnsi"/>
          <w:sz w:val="24"/>
          <w:szCs w:val="24"/>
        </w:rPr>
        <w:t xml:space="preserve">    </w:t>
      </w:r>
      <w:r w:rsidR="009A0D4F" w:rsidRPr="00E2317B">
        <w:rPr>
          <w:rFonts w:eastAsia="Times New Roman" w:cstheme="minorHAnsi"/>
          <w:sz w:val="24"/>
          <w:szCs w:val="24"/>
        </w:rPr>
        <w:tab/>
      </w:r>
      <w:r w:rsidR="009A0D4F" w:rsidRPr="00E2317B">
        <w:rPr>
          <w:rFonts w:eastAsia="Times New Roman" w:cstheme="minorHAnsi"/>
          <w:sz w:val="24"/>
          <w:szCs w:val="24"/>
        </w:rPr>
        <w:tab/>
      </w:r>
      <w:r w:rsidR="007532E2" w:rsidRPr="00E2317B">
        <w:rPr>
          <w:rFonts w:eastAsia="Times New Roman" w:cstheme="minorHAnsi"/>
          <w:sz w:val="24"/>
          <w:szCs w:val="24"/>
        </w:rPr>
        <w:t>106</w:t>
      </w:r>
      <w:r w:rsidR="00793F2E" w:rsidRPr="00E2317B">
        <w:rPr>
          <w:rFonts w:eastAsia="Times New Roman" w:cstheme="minorHAnsi"/>
          <w:sz w:val="24"/>
          <w:szCs w:val="24"/>
        </w:rPr>
        <w:t>.</w:t>
      </w:r>
      <w:r w:rsidR="007532E2" w:rsidRPr="00E2317B">
        <w:rPr>
          <w:rFonts w:eastAsia="Times New Roman" w:cstheme="minorHAnsi"/>
          <w:sz w:val="24"/>
          <w:szCs w:val="24"/>
        </w:rPr>
        <w:t>472</w:t>
      </w:r>
      <w:r w:rsidR="00793F2E" w:rsidRPr="00E2317B">
        <w:rPr>
          <w:rFonts w:eastAsia="Times New Roman" w:cstheme="minorHAnsi"/>
          <w:sz w:val="24"/>
          <w:szCs w:val="24"/>
        </w:rPr>
        <w:t>,00</w:t>
      </w:r>
      <w:r w:rsidR="00E7572C" w:rsidRPr="00E2317B">
        <w:rPr>
          <w:rFonts w:eastAsia="Times New Roman" w:cstheme="minorHAnsi"/>
          <w:sz w:val="24"/>
          <w:szCs w:val="24"/>
        </w:rPr>
        <w:t xml:space="preserve"> </w:t>
      </w:r>
      <w:r w:rsidR="00B30106" w:rsidRPr="00E2317B">
        <w:rPr>
          <w:rFonts w:eastAsia="Times New Roman" w:cstheme="minorHAnsi"/>
          <w:sz w:val="24"/>
          <w:szCs w:val="24"/>
        </w:rPr>
        <w:t>eura</w:t>
      </w:r>
    </w:p>
    <w:p w14:paraId="500E8DDA" w14:textId="455CC7AE" w:rsidR="00C96093" w:rsidRPr="00E2317B" w:rsidRDefault="00F940F5" w:rsidP="00C96093">
      <w:pPr>
        <w:spacing w:after="0" w:line="240" w:lineRule="auto"/>
        <w:jc w:val="both"/>
        <w:rPr>
          <w:rFonts w:eastAsia="Times New Roman" w:cstheme="minorHAnsi"/>
          <w:sz w:val="24"/>
          <w:szCs w:val="24"/>
          <w:highlight w:val="yellow"/>
        </w:rPr>
      </w:pPr>
      <w:r w:rsidRPr="00E2317B">
        <w:rPr>
          <w:rFonts w:eastAsia="Times New Roman" w:cstheme="minorHAnsi"/>
          <w:sz w:val="24"/>
          <w:szCs w:val="24"/>
        </w:rPr>
        <w:t>Izvršenje 202</w:t>
      </w:r>
      <w:r w:rsidR="00555C0A" w:rsidRPr="00E2317B">
        <w:rPr>
          <w:rFonts w:eastAsia="Times New Roman" w:cstheme="minorHAnsi"/>
          <w:sz w:val="24"/>
          <w:szCs w:val="24"/>
        </w:rPr>
        <w:t>5</w:t>
      </w:r>
      <w:r w:rsidR="009165A0" w:rsidRPr="00E2317B">
        <w:rPr>
          <w:rFonts w:eastAsia="Times New Roman" w:cstheme="minorHAnsi"/>
          <w:sz w:val="24"/>
          <w:szCs w:val="24"/>
        </w:rPr>
        <w:t xml:space="preserve">.:  </w:t>
      </w:r>
      <w:r w:rsidR="009A0D4F" w:rsidRPr="00E2317B">
        <w:rPr>
          <w:rFonts w:eastAsia="Times New Roman" w:cstheme="minorHAnsi"/>
          <w:sz w:val="24"/>
          <w:szCs w:val="24"/>
        </w:rPr>
        <w:tab/>
      </w:r>
      <w:r w:rsidR="007532E2" w:rsidRPr="00E2317B">
        <w:rPr>
          <w:rFonts w:eastAsia="Times New Roman" w:cstheme="minorHAnsi"/>
          <w:sz w:val="24"/>
          <w:szCs w:val="24"/>
        </w:rPr>
        <w:t>81</w:t>
      </w:r>
      <w:r w:rsidR="00793F2E" w:rsidRPr="00E2317B">
        <w:rPr>
          <w:sz w:val="24"/>
          <w:szCs w:val="24"/>
        </w:rPr>
        <w:t>.</w:t>
      </w:r>
      <w:r w:rsidR="007532E2" w:rsidRPr="00E2317B">
        <w:rPr>
          <w:sz w:val="24"/>
          <w:szCs w:val="24"/>
        </w:rPr>
        <w:t>143</w:t>
      </w:r>
      <w:r w:rsidR="00793F2E" w:rsidRPr="00E2317B">
        <w:rPr>
          <w:sz w:val="24"/>
          <w:szCs w:val="24"/>
        </w:rPr>
        <w:t>,</w:t>
      </w:r>
      <w:r w:rsidR="007532E2" w:rsidRPr="00E2317B">
        <w:rPr>
          <w:sz w:val="24"/>
          <w:szCs w:val="24"/>
        </w:rPr>
        <w:t>34</w:t>
      </w:r>
      <w:r w:rsidR="00CC1C29" w:rsidRPr="00E2317B">
        <w:rPr>
          <w:sz w:val="24"/>
          <w:szCs w:val="24"/>
        </w:rPr>
        <w:t xml:space="preserve"> </w:t>
      </w:r>
      <w:r w:rsidR="00B30106" w:rsidRPr="00E2317B">
        <w:rPr>
          <w:sz w:val="24"/>
          <w:szCs w:val="24"/>
        </w:rPr>
        <w:t>eura</w:t>
      </w:r>
    </w:p>
    <w:p w14:paraId="5964CAD9" w14:textId="2010061F" w:rsidR="00C96093" w:rsidRPr="00E2317B" w:rsidRDefault="00C96093" w:rsidP="00C96093">
      <w:pPr>
        <w:widowControl w:val="0"/>
        <w:spacing w:after="0" w:line="240" w:lineRule="auto"/>
        <w:jc w:val="both"/>
        <w:rPr>
          <w:rFonts w:eastAsia="Times New Roman" w:cstheme="minorHAnsi"/>
          <w:sz w:val="24"/>
          <w:szCs w:val="24"/>
        </w:rPr>
      </w:pPr>
      <w:r w:rsidRPr="00E2317B">
        <w:rPr>
          <w:rFonts w:eastAsia="Calibri" w:cstheme="minorHAnsi"/>
          <w:sz w:val="24"/>
          <w:szCs w:val="24"/>
        </w:rPr>
        <w:t xml:space="preserve">Indeks: </w:t>
      </w:r>
      <w:r w:rsidR="009A0D4F" w:rsidRPr="00E2317B">
        <w:rPr>
          <w:rFonts w:eastAsia="Calibri" w:cstheme="minorHAnsi"/>
          <w:sz w:val="24"/>
          <w:szCs w:val="24"/>
        </w:rPr>
        <w:tab/>
      </w:r>
      <w:r w:rsidR="009A0D4F" w:rsidRPr="00E2317B">
        <w:rPr>
          <w:rFonts w:eastAsia="Calibri" w:cstheme="minorHAnsi"/>
          <w:sz w:val="24"/>
          <w:szCs w:val="24"/>
        </w:rPr>
        <w:tab/>
      </w:r>
      <w:r w:rsidR="007532E2" w:rsidRPr="00E2317B">
        <w:rPr>
          <w:rFonts w:eastAsia="Calibri" w:cstheme="minorHAnsi"/>
          <w:sz w:val="24"/>
          <w:szCs w:val="24"/>
        </w:rPr>
        <w:t>76</w:t>
      </w:r>
      <w:r w:rsidR="00793F2E" w:rsidRPr="00E2317B">
        <w:rPr>
          <w:rFonts w:eastAsia="Times New Roman" w:cstheme="minorHAnsi"/>
          <w:sz w:val="24"/>
          <w:szCs w:val="24"/>
        </w:rPr>
        <w:t>,</w:t>
      </w:r>
      <w:r w:rsidR="007532E2" w:rsidRPr="00E2317B">
        <w:rPr>
          <w:rFonts w:eastAsia="Times New Roman" w:cstheme="minorHAnsi"/>
          <w:sz w:val="24"/>
          <w:szCs w:val="24"/>
        </w:rPr>
        <w:t>21</w:t>
      </w:r>
      <w:r w:rsidR="009165A0" w:rsidRPr="00E2317B">
        <w:rPr>
          <w:rFonts w:eastAsia="Times New Roman" w:cstheme="minorHAnsi"/>
          <w:sz w:val="24"/>
          <w:szCs w:val="24"/>
        </w:rPr>
        <w:t xml:space="preserve"> </w:t>
      </w:r>
      <w:r w:rsidRPr="00E2317B">
        <w:rPr>
          <w:rFonts w:eastAsia="Calibri" w:cstheme="minorHAnsi"/>
          <w:sz w:val="24"/>
          <w:szCs w:val="24"/>
        </w:rPr>
        <w:t>%</w:t>
      </w:r>
    </w:p>
    <w:p w14:paraId="0AC6BAD5" w14:textId="77777777" w:rsidR="00C96093" w:rsidRPr="00E2317B" w:rsidRDefault="00C96093" w:rsidP="00C96093">
      <w:pPr>
        <w:widowControl w:val="0"/>
        <w:spacing w:after="0" w:line="240" w:lineRule="auto"/>
        <w:jc w:val="both"/>
        <w:rPr>
          <w:rFonts w:eastAsia="Calibri" w:cstheme="minorHAnsi"/>
          <w:sz w:val="24"/>
          <w:szCs w:val="24"/>
        </w:rPr>
      </w:pPr>
    </w:p>
    <w:p w14:paraId="04FA223F" w14:textId="77777777" w:rsidR="00B03D0E" w:rsidRPr="00E2317B" w:rsidRDefault="00C9609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Aktivnost: Jednokratne novčane naknade socijalno-ugroženim osobama</w:t>
      </w:r>
    </w:p>
    <w:p w14:paraId="0B008C74" w14:textId="7CB21385"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532E2" w:rsidRPr="00E2317B">
        <w:rPr>
          <w:rFonts w:eastAsia="Calibri" w:cstheme="minorHAnsi"/>
          <w:bCs/>
          <w:sz w:val="24"/>
          <w:szCs w:val="24"/>
        </w:rPr>
        <w:t>5</w:t>
      </w:r>
      <w:r w:rsidRPr="00E2317B">
        <w:rPr>
          <w:rFonts w:eastAsia="Calibri" w:cstheme="minorHAnsi"/>
          <w:bCs/>
          <w:sz w:val="24"/>
          <w:szCs w:val="24"/>
        </w:rPr>
        <w:t>.:</w:t>
      </w:r>
      <w:r w:rsidR="00B03D0E" w:rsidRPr="00E2317B">
        <w:rPr>
          <w:rFonts w:eastAsia="Calibri" w:cstheme="minorHAnsi"/>
          <w:bCs/>
          <w:sz w:val="24"/>
          <w:szCs w:val="24"/>
        </w:rPr>
        <w:t xml:space="preserve">         </w:t>
      </w:r>
      <w:r w:rsidR="009A0D4F" w:rsidRPr="00E2317B">
        <w:rPr>
          <w:rFonts w:eastAsia="Calibri" w:cstheme="minorHAnsi"/>
          <w:bCs/>
          <w:sz w:val="24"/>
          <w:szCs w:val="24"/>
        </w:rPr>
        <w:tab/>
      </w:r>
      <w:r w:rsidR="007532E2" w:rsidRPr="00E2317B">
        <w:rPr>
          <w:rFonts w:eastAsia="Calibri" w:cstheme="minorHAnsi"/>
          <w:bCs/>
          <w:sz w:val="24"/>
          <w:szCs w:val="24"/>
        </w:rPr>
        <w:t>41</w:t>
      </w:r>
      <w:r w:rsidR="00793F2E" w:rsidRPr="00E2317B">
        <w:rPr>
          <w:rFonts w:eastAsia="Calibri" w:cstheme="minorHAnsi"/>
          <w:bCs/>
          <w:sz w:val="24"/>
          <w:szCs w:val="24"/>
        </w:rPr>
        <w:t>.</w:t>
      </w:r>
      <w:r w:rsidR="007532E2" w:rsidRPr="00E2317B">
        <w:rPr>
          <w:rFonts w:eastAsia="Calibri" w:cstheme="minorHAnsi"/>
          <w:bCs/>
          <w:sz w:val="24"/>
          <w:szCs w:val="24"/>
        </w:rPr>
        <w:t>200,</w:t>
      </w:r>
      <w:r w:rsidR="009165A0" w:rsidRPr="00E2317B">
        <w:rPr>
          <w:rFonts w:eastAsia="Calibri" w:cstheme="minorHAnsi"/>
          <w:bCs/>
          <w:sz w:val="24"/>
          <w:szCs w:val="24"/>
        </w:rPr>
        <w:t>00</w:t>
      </w:r>
      <w:r w:rsidR="00E7572C" w:rsidRPr="00E2317B">
        <w:rPr>
          <w:rFonts w:eastAsia="Calibri" w:cstheme="minorHAnsi"/>
          <w:bCs/>
          <w:sz w:val="24"/>
          <w:szCs w:val="24"/>
        </w:rPr>
        <w:t xml:space="preserve"> </w:t>
      </w:r>
      <w:r w:rsidR="00B30106" w:rsidRPr="00E2317B">
        <w:rPr>
          <w:rFonts w:eastAsia="Calibri" w:cstheme="minorHAnsi"/>
          <w:bCs/>
          <w:sz w:val="24"/>
          <w:szCs w:val="24"/>
        </w:rPr>
        <w:t>eura</w:t>
      </w:r>
      <w:r w:rsidR="00B03D0E" w:rsidRPr="00E2317B">
        <w:rPr>
          <w:rFonts w:eastAsia="Calibri" w:cstheme="minorHAnsi"/>
          <w:bCs/>
          <w:sz w:val="24"/>
          <w:szCs w:val="24"/>
        </w:rPr>
        <w:t xml:space="preserve"> </w:t>
      </w:r>
    </w:p>
    <w:p w14:paraId="2F18EF25" w14:textId="74A11E7F"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532E2" w:rsidRPr="00E2317B">
        <w:rPr>
          <w:rFonts w:eastAsia="Calibri" w:cstheme="minorHAnsi"/>
          <w:bCs/>
          <w:spacing w:val="1"/>
          <w:sz w:val="24"/>
          <w:szCs w:val="24"/>
        </w:rPr>
        <w:t>5</w:t>
      </w:r>
      <w:r w:rsidRPr="00E2317B">
        <w:rPr>
          <w:rFonts w:eastAsia="Calibri" w:cstheme="minorHAnsi"/>
          <w:bCs/>
          <w:spacing w:val="1"/>
          <w:sz w:val="24"/>
          <w:szCs w:val="24"/>
        </w:rPr>
        <w:t>.:</w:t>
      </w:r>
      <w:r w:rsidR="009A0D4F" w:rsidRPr="00E2317B">
        <w:rPr>
          <w:rFonts w:eastAsia="Calibri" w:cstheme="minorHAnsi"/>
          <w:sz w:val="24"/>
          <w:szCs w:val="24"/>
        </w:rPr>
        <w:tab/>
      </w:r>
      <w:r w:rsidR="007532E2" w:rsidRPr="00E2317B">
        <w:rPr>
          <w:rFonts w:eastAsia="Calibri" w:cstheme="minorHAnsi"/>
          <w:sz w:val="24"/>
          <w:szCs w:val="24"/>
        </w:rPr>
        <w:t>41</w:t>
      </w:r>
      <w:r w:rsidR="00793F2E" w:rsidRPr="00E2317B">
        <w:rPr>
          <w:rFonts w:eastAsia="Calibri" w:cstheme="minorHAnsi"/>
          <w:bCs/>
          <w:sz w:val="24"/>
          <w:szCs w:val="24"/>
        </w:rPr>
        <w:t>.</w:t>
      </w:r>
      <w:r w:rsidR="007532E2" w:rsidRPr="00E2317B">
        <w:rPr>
          <w:rFonts w:eastAsia="Calibri" w:cstheme="minorHAnsi"/>
          <w:bCs/>
          <w:sz w:val="24"/>
          <w:szCs w:val="24"/>
        </w:rPr>
        <w:t>200</w:t>
      </w:r>
      <w:r w:rsidR="00793F2E" w:rsidRPr="00E2317B">
        <w:rPr>
          <w:rFonts w:eastAsia="Calibri" w:cstheme="minorHAnsi"/>
          <w:bCs/>
          <w:sz w:val="24"/>
          <w:szCs w:val="24"/>
        </w:rPr>
        <w:t xml:space="preserve">,00 </w:t>
      </w:r>
      <w:r w:rsidR="00B30106" w:rsidRPr="00E2317B">
        <w:rPr>
          <w:rFonts w:eastAsia="Calibri" w:cstheme="minorHAnsi"/>
          <w:sz w:val="24"/>
          <w:szCs w:val="24"/>
        </w:rPr>
        <w:t>eura</w:t>
      </w:r>
      <w:r w:rsidR="00B03D0E" w:rsidRPr="00E2317B">
        <w:rPr>
          <w:rFonts w:eastAsia="Calibri" w:cstheme="minorHAnsi"/>
          <w:sz w:val="24"/>
          <w:szCs w:val="24"/>
        </w:rPr>
        <w:t xml:space="preserve"> </w:t>
      </w:r>
      <w:r w:rsidR="00D55063" w:rsidRPr="00E2317B">
        <w:rPr>
          <w:rFonts w:eastAsia="Calibri" w:cstheme="minorHAnsi"/>
          <w:sz w:val="24"/>
          <w:szCs w:val="24"/>
        </w:rPr>
        <w:t>(</w:t>
      </w:r>
      <w:r w:rsidR="007532E2" w:rsidRPr="00E2317B">
        <w:rPr>
          <w:rFonts w:eastAsia="Calibri" w:cstheme="minorHAnsi"/>
          <w:sz w:val="24"/>
          <w:szCs w:val="24"/>
        </w:rPr>
        <w:t>100</w:t>
      </w:r>
      <w:r w:rsidR="00D55063" w:rsidRPr="00E2317B">
        <w:rPr>
          <w:rFonts w:eastAsia="Calibri" w:cstheme="minorHAnsi"/>
          <w:sz w:val="24"/>
          <w:szCs w:val="24"/>
        </w:rPr>
        <w:t>%)</w:t>
      </w:r>
    </w:p>
    <w:p w14:paraId="6A9B3056" w14:textId="77777777" w:rsidR="00C96093" w:rsidRPr="00E2317B" w:rsidRDefault="00C96093" w:rsidP="00C9609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w:t>
      </w:r>
      <w:r w:rsidR="00D55063" w:rsidRPr="00E2317B">
        <w:rPr>
          <w:rFonts w:eastAsia="Calibri" w:cstheme="minorHAnsi"/>
          <w:sz w:val="24"/>
          <w:szCs w:val="24"/>
        </w:rPr>
        <w:t xml:space="preserve">i odlukama </w:t>
      </w:r>
      <w:r w:rsidRPr="00E2317B">
        <w:rPr>
          <w:rFonts w:eastAsia="Calibri" w:cstheme="minorHAnsi"/>
          <w:sz w:val="24"/>
          <w:szCs w:val="24"/>
        </w:rPr>
        <w:t>osigurava sredstva za programe pomoći osobama sa socijalno-zdravstvenim potrebama u cilju unapređenja i poboljšanja socijalnog standarda stanovnika DNŽ.</w:t>
      </w:r>
    </w:p>
    <w:p w14:paraId="5E9A4189" w14:textId="77777777" w:rsidR="00C96093" w:rsidRPr="00E2317B" w:rsidRDefault="00C96093" w:rsidP="00C96093">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ED10CFE" w14:textId="77777777" w:rsidR="00C96093" w:rsidRPr="00E2317B" w:rsidRDefault="00C96093" w:rsidP="00C96093">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w:t>
      </w:r>
      <w:r w:rsidR="00D55063" w:rsidRPr="00E2317B">
        <w:rPr>
          <w:rFonts w:eastAsia="Calibri" w:cstheme="minorHAnsi"/>
          <w:sz w:val="24"/>
          <w:szCs w:val="24"/>
        </w:rPr>
        <w:t>, odluke</w:t>
      </w:r>
    </w:p>
    <w:p w14:paraId="14EC5F84" w14:textId="1E42D4FA"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532E2"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4B190C5D"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1AFC3B95" w14:textId="77777777" w:rsidR="00C96093" w:rsidRPr="00E2317B" w:rsidRDefault="00C96093" w:rsidP="00C9609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riješenih zahtjeva, isplaćena sredstva </w:t>
      </w:r>
    </w:p>
    <w:p w14:paraId="598676E7" w14:textId="3C13DB38" w:rsidR="00C96093" w:rsidRPr="00E2317B" w:rsidRDefault="00C96093" w:rsidP="0005460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054606" w:rsidRPr="00E2317B">
        <w:rPr>
          <w:rFonts w:eastAsia="Calibri" w:cstheme="minorHAnsi"/>
          <w:spacing w:val="1"/>
          <w:sz w:val="24"/>
          <w:szCs w:val="24"/>
        </w:rPr>
        <w:t>Iz proračuna DNŽ planirana sredstva za jednokratne pomoći doznačuju se po dostavljenim zahtjevima te je u izvještajnom razdoblju obrađeno 1</w:t>
      </w:r>
      <w:r w:rsidR="00F81ECA" w:rsidRPr="00E2317B">
        <w:rPr>
          <w:rFonts w:eastAsia="Calibri" w:cstheme="minorHAnsi"/>
          <w:spacing w:val="1"/>
          <w:sz w:val="24"/>
          <w:szCs w:val="24"/>
        </w:rPr>
        <w:t>76</w:t>
      </w:r>
      <w:r w:rsidR="00054606" w:rsidRPr="00E2317B">
        <w:rPr>
          <w:rFonts w:eastAsia="Calibri" w:cstheme="minorHAnsi"/>
          <w:spacing w:val="1"/>
          <w:sz w:val="24"/>
          <w:szCs w:val="24"/>
        </w:rPr>
        <w:t xml:space="preserve"> zahtjeva.</w:t>
      </w:r>
    </w:p>
    <w:p w14:paraId="168C6977" w14:textId="77777777" w:rsidR="00054606" w:rsidRPr="00E2317B" w:rsidRDefault="00054606" w:rsidP="00054606">
      <w:pPr>
        <w:widowControl w:val="0"/>
        <w:spacing w:after="0" w:line="240" w:lineRule="auto"/>
        <w:jc w:val="both"/>
        <w:rPr>
          <w:rFonts w:eastAsia="Calibri" w:cstheme="minorHAnsi"/>
          <w:spacing w:val="1"/>
          <w:sz w:val="24"/>
          <w:szCs w:val="24"/>
        </w:rPr>
      </w:pPr>
    </w:p>
    <w:p w14:paraId="23B6C323"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 xml:space="preserve">Aktivnost: </w:t>
      </w:r>
      <w:r w:rsidR="00C96093" w:rsidRPr="00E2317B">
        <w:rPr>
          <w:rFonts w:eastAsia="Calibri" w:cstheme="minorHAnsi"/>
          <w:b/>
          <w:bCs/>
          <w:sz w:val="24"/>
          <w:szCs w:val="24"/>
        </w:rPr>
        <w:t>Unapređenje socijalne zaštite</w:t>
      </w:r>
    </w:p>
    <w:p w14:paraId="3568E571" w14:textId="71D21F53" w:rsidR="00B03D0E" w:rsidRPr="00E2317B" w:rsidRDefault="00F940F5" w:rsidP="002C7331">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532E2" w:rsidRPr="00E2317B">
        <w:rPr>
          <w:rFonts w:eastAsia="Calibri" w:cstheme="minorHAnsi"/>
          <w:bCs/>
          <w:sz w:val="24"/>
          <w:szCs w:val="24"/>
        </w:rPr>
        <w:t>5</w:t>
      </w:r>
      <w:r w:rsidRPr="00E2317B">
        <w:rPr>
          <w:rFonts w:eastAsia="Calibri" w:cstheme="minorHAnsi"/>
          <w:bCs/>
          <w:sz w:val="24"/>
          <w:szCs w:val="24"/>
        </w:rPr>
        <w:t>.:</w:t>
      </w:r>
      <w:r w:rsidR="00B03D0E" w:rsidRPr="00E2317B">
        <w:rPr>
          <w:rFonts w:eastAsia="Calibri" w:cstheme="minorHAnsi"/>
          <w:bCs/>
          <w:sz w:val="24"/>
          <w:szCs w:val="24"/>
        </w:rPr>
        <w:t xml:space="preserve">        </w:t>
      </w:r>
      <w:r w:rsidR="00EF43A6" w:rsidRPr="00E2317B">
        <w:rPr>
          <w:rFonts w:eastAsia="Calibri" w:cstheme="minorHAnsi"/>
          <w:bCs/>
          <w:sz w:val="24"/>
          <w:szCs w:val="24"/>
        </w:rPr>
        <w:t xml:space="preserve"> </w:t>
      </w:r>
      <w:r w:rsidR="009A0D4F" w:rsidRPr="00E2317B">
        <w:rPr>
          <w:rFonts w:eastAsia="Calibri" w:cstheme="minorHAnsi"/>
          <w:bCs/>
          <w:sz w:val="24"/>
          <w:szCs w:val="24"/>
        </w:rPr>
        <w:tab/>
      </w:r>
      <w:r w:rsidR="007532E2" w:rsidRPr="00E2317B">
        <w:rPr>
          <w:rFonts w:eastAsia="Calibri" w:cstheme="minorHAnsi"/>
          <w:bCs/>
          <w:sz w:val="24"/>
          <w:szCs w:val="24"/>
        </w:rPr>
        <w:t>27</w:t>
      </w:r>
      <w:r w:rsidR="00793F2E" w:rsidRPr="00E2317B">
        <w:rPr>
          <w:rFonts w:eastAsia="Calibri" w:cstheme="minorHAnsi"/>
          <w:bCs/>
          <w:sz w:val="24"/>
          <w:szCs w:val="24"/>
        </w:rPr>
        <w:t>.</w:t>
      </w:r>
      <w:r w:rsidR="007532E2" w:rsidRPr="00E2317B">
        <w:rPr>
          <w:rFonts w:eastAsia="Calibri" w:cstheme="minorHAnsi"/>
          <w:bCs/>
          <w:sz w:val="24"/>
          <w:szCs w:val="24"/>
        </w:rPr>
        <w:t>000</w:t>
      </w:r>
      <w:r w:rsidR="00D9231D" w:rsidRPr="00E2317B">
        <w:rPr>
          <w:rFonts w:eastAsia="Calibri" w:cstheme="minorHAnsi"/>
          <w:bCs/>
          <w:sz w:val="24"/>
          <w:szCs w:val="24"/>
        </w:rPr>
        <w:t>,00</w:t>
      </w:r>
      <w:r w:rsidR="00E7572C" w:rsidRPr="00E2317B">
        <w:rPr>
          <w:rFonts w:eastAsia="Calibri" w:cstheme="minorHAnsi"/>
          <w:bCs/>
          <w:sz w:val="24"/>
          <w:szCs w:val="24"/>
        </w:rPr>
        <w:t xml:space="preserve"> </w:t>
      </w:r>
      <w:r w:rsidR="00B30106" w:rsidRPr="00E2317B">
        <w:rPr>
          <w:rFonts w:eastAsia="Calibri" w:cstheme="minorHAnsi"/>
          <w:bCs/>
          <w:sz w:val="24"/>
          <w:szCs w:val="24"/>
        </w:rPr>
        <w:t>eura</w:t>
      </w:r>
    </w:p>
    <w:p w14:paraId="1436DDB8" w14:textId="5D23B668" w:rsidR="00B03D0E" w:rsidRPr="00E2317B" w:rsidRDefault="00F940F5" w:rsidP="002C7331">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532E2" w:rsidRPr="00E2317B">
        <w:rPr>
          <w:rFonts w:eastAsia="Calibri" w:cstheme="minorHAnsi"/>
          <w:bCs/>
          <w:spacing w:val="1"/>
          <w:sz w:val="24"/>
          <w:szCs w:val="24"/>
        </w:rPr>
        <w:t>5</w:t>
      </w:r>
      <w:r w:rsidRPr="00E2317B">
        <w:rPr>
          <w:rFonts w:eastAsia="Calibri" w:cstheme="minorHAnsi"/>
          <w:bCs/>
          <w:spacing w:val="1"/>
          <w:sz w:val="24"/>
          <w:szCs w:val="24"/>
        </w:rPr>
        <w:t>.:</w:t>
      </w:r>
      <w:r w:rsidR="00B03D0E" w:rsidRPr="00E2317B">
        <w:rPr>
          <w:rFonts w:eastAsia="Calibri" w:cstheme="minorHAnsi"/>
          <w:sz w:val="24"/>
          <w:szCs w:val="24"/>
        </w:rPr>
        <w:t xml:space="preserve"> </w:t>
      </w:r>
      <w:r w:rsidR="002C7331" w:rsidRPr="00E2317B">
        <w:rPr>
          <w:rFonts w:eastAsia="Calibri" w:cstheme="minorHAnsi"/>
          <w:sz w:val="24"/>
          <w:szCs w:val="24"/>
        </w:rPr>
        <w:t xml:space="preserve"> </w:t>
      </w:r>
      <w:r w:rsidR="009A0D4F" w:rsidRPr="00E2317B">
        <w:rPr>
          <w:rFonts w:eastAsia="Calibri" w:cstheme="minorHAnsi"/>
          <w:sz w:val="24"/>
          <w:szCs w:val="24"/>
        </w:rPr>
        <w:tab/>
        <w:t xml:space="preserve">  </w:t>
      </w:r>
      <w:r w:rsidR="007532E2" w:rsidRPr="00E2317B">
        <w:rPr>
          <w:rFonts w:eastAsia="Calibri" w:cstheme="minorHAnsi"/>
          <w:sz w:val="24"/>
          <w:szCs w:val="24"/>
        </w:rPr>
        <w:t>9</w:t>
      </w:r>
      <w:r w:rsidR="00CC1C29" w:rsidRPr="00E2317B">
        <w:rPr>
          <w:rFonts w:eastAsia="Calibri" w:cstheme="minorHAnsi"/>
          <w:sz w:val="24"/>
          <w:szCs w:val="24"/>
        </w:rPr>
        <w:t>.</w:t>
      </w:r>
      <w:r w:rsidR="007532E2" w:rsidRPr="00E2317B">
        <w:rPr>
          <w:rFonts w:eastAsia="Calibri" w:cstheme="minorHAnsi"/>
          <w:sz w:val="24"/>
          <w:szCs w:val="24"/>
        </w:rPr>
        <w:t>394</w:t>
      </w:r>
      <w:r w:rsidR="00793F2E" w:rsidRPr="00E2317B">
        <w:rPr>
          <w:rFonts w:eastAsia="Calibri" w:cstheme="minorHAnsi"/>
          <w:sz w:val="24"/>
          <w:szCs w:val="24"/>
        </w:rPr>
        <w:t>,</w:t>
      </w:r>
      <w:r w:rsidR="007532E2" w:rsidRPr="00E2317B">
        <w:rPr>
          <w:rFonts w:eastAsia="Calibri" w:cstheme="minorHAnsi"/>
          <w:sz w:val="24"/>
          <w:szCs w:val="24"/>
        </w:rPr>
        <w:t>98</w:t>
      </w:r>
      <w:r w:rsidR="009A0D4F" w:rsidRPr="00E2317B">
        <w:rPr>
          <w:rFonts w:eastAsia="Calibri" w:cstheme="minorHAnsi"/>
          <w:sz w:val="24"/>
          <w:szCs w:val="24"/>
        </w:rPr>
        <w:t xml:space="preserve"> eura</w:t>
      </w:r>
      <w:r w:rsidR="00CC1C29" w:rsidRPr="00E2317B">
        <w:rPr>
          <w:rFonts w:eastAsia="Calibri" w:cstheme="minorHAnsi"/>
          <w:sz w:val="24"/>
          <w:szCs w:val="24"/>
        </w:rPr>
        <w:t xml:space="preserve"> </w:t>
      </w:r>
      <w:r w:rsidR="0030538B" w:rsidRPr="00E2317B">
        <w:rPr>
          <w:rFonts w:eastAsia="Calibri" w:cstheme="minorHAnsi"/>
          <w:sz w:val="24"/>
          <w:szCs w:val="24"/>
        </w:rPr>
        <w:t>(</w:t>
      </w:r>
      <w:r w:rsidR="007532E2" w:rsidRPr="00E2317B">
        <w:rPr>
          <w:rFonts w:eastAsia="Calibri" w:cstheme="minorHAnsi"/>
          <w:sz w:val="24"/>
          <w:szCs w:val="24"/>
        </w:rPr>
        <w:t>34</w:t>
      </w:r>
      <w:r w:rsidR="00CC1C29" w:rsidRPr="00E2317B">
        <w:rPr>
          <w:rFonts w:eastAsia="Calibri" w:cstheme="minorHAnsi"/>
          <w:sz w:val="24"/>
          <w:szCs w:val="24"/>
        </w:rPr>
        <w:t>,</w:t>
      </w:r>
      <w:r w:rsidR="007532E2" w:rsidRPr="00E2317B">
        <w:rPr>
          <w:rFonts w:eastAsia="Calibri" w:cstheme="minorHAnsi"/>
          <w:sz w:val="24"/>
          <w:szCs w:val="24"/>
        </w:rPr>
        <w:t>80</w:t>
      </w:r>
      <w:r w:rsidR="00D55063" w:rsidRPr="00E2317B">
        <w:rPr>
          <w:rFonts w:eastAsia="Calibri" w:cstheme="minorHAnsi"/>
          <w:sz w:val="24"/>
          <w:szCs w:val="24"/>
        </w:rPr>
        <w:t>%)</w:t>
      </w:r>
    </w:p>
    <w:p w14:paraId="17E4A221" w14:textId="77777777" w:rsidR="00D55063" w:rsidRPr="00E2317B" w:rsidRDefault="00D55063" w:rsidP="00D5506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osigurava sredstva za programe pomoći osobama sa socijalno-zdravstvenim potrebama i udrugama koje pridonose unapređenju i poboljšanju socijalnog standarda stanovnika DNŽ.</w:t>
      </w:r>
    </w:p>
    <w:p w14:paraId="392C8E00" w14:textId="77777777" w:rsidR="00D55063" w:rsidRPr="00E2317B" w:rsidRDefault="00D55063" w:rsidP="00D55063">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7D5070CF" w14:textId="77777777" w:rsidR="00D55063" w:rsidRPr="00E2317B" w:rsidRDefault="00D55063" w:rsidP="00D55063">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socijalnoj skrbi, </w:t>
      </w:r>
      <w:r w:rsidR="005746B9" w:rsidRPr="00E2317B">
        <w:rPr>
          <w:rFonts w:eastAsia="Calibri" w:cstheme="minorHAnsi"/>
          <w:sz w:val="24"/>
          <w:szCs w:val="24"/>
        </w:rPr>
        <w:t xml:space="preserve">Zakon o ustanovama, </w:t>
      </w:r>
      <w:r w:rsidRPr="00E2317B">
        <w:rPr>
          <w:rFonts w:eastAsia="Calibri" w:cstheme="minorHAnsi"/>
          <w:sz w:val="24"/>
          <w:szCs w:val="24"/>
        </w:rPr>
        <w:t xml:space="preserve">Nacionalna strategija </w:t>
      </w:r>
      <w:r w:rsidRPr="00E2317B">
        <w:rPr>
          <w:rFonts w:eastAsia="Calibri" w:cstheme="minorHAnsi"/>
          <w:sz w:val="24"/>
          <w:szCs w:val="24"/>
        </w:rPr>
        <w:lastRenderedPageBreak/>
        <w:t>izjednačavanja mogućnosti za osobe s invaliditetom, odluke</w:t>
      </w:r>
    </w:p>
    <w:p w14:paraId="1204BB19" w14:textId="791253A0"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532E2"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5A8A7856"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0D37554F" w14:textId="77777777" w:rsidR="00D55063" w:rsidRPr="00E2317B" w:rsidRDefault="00D55063" w:rsidP="00D5506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3271B5" w:rsidRPr="00E2317B">
        <w:rPr>
          <w:rFonts w:eastAsia="Calibri" w:cstheme="minorHAnsi"/>
          <w:bCs/>
          <w:sz w:val="24"/>
          <w:szCs w:val="24"/>
        </w:rPr>
        <w:t>Riješeni zahtjevi</w:t>
      </w:r>
      <w:r w:rsidR="008A214E" w:rsidRPr="00E2317B">
        <w:rPr>
          <w:rFonts w:eastAsia="Calibri" w:cstheme="minorHAnsi"/>
          <w:bCs/>
          <w:sz w:val="24"/>
          <w:szCs w:val="24"/>
        </w:rPr>
        <w:t xml:space="preserve"> pravnih osoba koje pružaju socijalnu pomoć stanovništvu.</w:t>
      </w:r>
    </w:p>
    <w:p w14:paraId="1ED077EA" w14:textId="77777777" w:rsidR="00D55063" w:rsidRPr="00E2317B" w:rsidRDefault="00D55063" w:rsidP="00D55063">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 xml:space="preserve">Iz proračuna DNŽ se isplaćuju planirana sredstva </w:t>
      </w:r>
      <w:r w:rsidR="00A84BE3" w:rsidRPr="00E2317B">
        <w:rPr>
          <w:rFonts w:eastAsia="Calibri" w:cstheme="minorHAnsi"/>
          <w:spacing w:val="1"/>
          <w:sz w:val="24"/>
          <w:szCs w:val="24"/>
        </w:rPr>
        <w:t>u svrhu sufinanciranja aktivnosti.</w:t>
      </w:r>
    </w:p>
    <w:p w14:paraId="3E951909" w14:textId="77777777" w:rsidR="00B03D0E" w:rsidRPr="00E2317B" w:rsidRDefault="00B03D0E" w:rsidP="00B03D0E">
      <w:pPr>
        <w:widowControl w:val="0"/>
        <w:spacing w:after="0" w:line="240" w:lineRule="auto"/>
        <w:rPr>
          <w:rFonts w:eastAsia="Calibri" w:cstheme="minorHAnsi"/>
          <w:sz w:val="24"/>
          <w:szCs w:val="24"/>
        </w:rPr>
      </w:pPr>
    </w:p>
    <w:p w14:paraId="78EE3D9E" w14:textId="77777777" w:rsidR="00B03D0E" w:rsidRPr="00E2317B" w:rsidRDefault="00A84BE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 xml:space="preserve">Aktivnost: Dnevni boravak za </w:t>
      </w:r>
      <w:r w:rsidR="00D9231D" w:rsidRPr="00E2317B">
        <w:rPr>
          <w:rFonts w:eastAsia="Calibri" w:cstheme="minorHAnsi"/>
          <w:b/>
          <w:bCs/>
          <w:sz w:val="24"/>
          <w:szCs w:val="24"/>
        </w:rPr>
        <w:t>osobe s mentalnim oštećenjem</w:t>
      </w:r>
    </w:p>
    <w:p w14:paraId="66BEBDF3" w14:textId="040B1B4A"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404B5" w:rsidRPr="00E2317B">
        <w:rPr>
          <w:rFonts w:eastAsia="Calibri" w:cstheme="minorHAnsi"/>
          <w:bCs/>
          <w:sz w:val="24"/>
          <w:szCs w:val="24"/>
        </w:rPr>
        <w:t>5</w:t>
      </w:r>
      <w:r w:rsidRPr="00E2317B">
        <w:rPr>
          <w:rFonts w:eastAsia="Calibri" w:cstheme="minorHAnsi"/>
          <w:bCs/>
          <w:sz w:val="24"/>
          <w:szCs w:val="24"/>
        </w:rPr>
        <w:t>.:</w:t>
      </w:r>
      <w:r w:rsidR="00B03D0E" w:rsidRPr="00E2317B">
        <w:rPr>
          <w:rFonts w:eastAsia="Calibri" w:cstheme="minorHAnsi"/>
          <w:bCs/>
          <w:sz w:val="24"/>
          <w:szCs w:val="24"/>
        </w:rPr>
        <w:t xml:space="preserve">        </w:t>
      </w:r>
      <w:r w:rsidR="00D9231D" w:rsidRPr="00E2317B">
        <w:rPr>
          <w:rFonts w:eastAsia="Calibri" w:cstheme="minorHAnsi"/>
          <w:bCs/>
          <w:sz w:val="24"/>
          <w:szCs w:val="24"/>
        </w:rPr>
        <w:t xml:space="preserve">  </w:t>
      </w:r>
      <w:r w:rsidR="009A0D4F" w:rsidRPr="00E2317B">
        <w:rPr>
          <w:rFonts w:eastAsia="Calibri" w:cstheme="minorHAnsi"/>
          <w:bCs/>
          <w:sz w:val="24"/>
          <w:szCs w:val="24"/>
        </w:rPr>
        <w:tab/>
      </w:r>
      <w:r w:rsidR="007404B5" w:rsidRPr="00E2317B">
        <w:rPr>
          <w:rFonts w:eastAsia="Calibri" w:cstheme="minorHAnsi"/>
          <w:bCs/>
          <w:sz w:val="24"/>
          <w:szCs w:val="24"/>
        </w:rPr>
        <w:t>13</w:t>
      </w:r>
      <w:r w:rsidR="00EE39E2" w:rsidRPr="00E2317B">
        <w:rPr>
          <w:rFonts w:eastAsia="Calibri" w:cstheme="minorHAnsi"/>
          <w:bCs/>
          <w:sz w:val="24"/>
          <w:szCs w:val="24"/>
        </w:rPr>
        <w:t>.</w:t>
      </w:r>
      <w:r w:rsidR="007404B5" w:rsidRPr="00E2317B">
        <w:rPr>
          <w:rFonts w:eastAsia="Calibri" w:cstheme="minorHAnsi"/>
          <w:bCs/>
          <w:sz w:val="24"/>
          <w:szCs w:val="24"/>
        </w:rPr>
        <w:t>272</w:t>
      </w:r>
      <w:r w:rsidR="00D9231D" w:rsidRPr="00E2317B">
        <w:rPr>
          <w:rFonts w:eastAsia="Calibri" w:cstheme="minorHAnsi"/>
          <w:bCs/>
          <w:sz w:val="24"/>
          <w:szCs w:val="24"/>
        </w:rPr>
        <w:t>,00</w:t>
      </w:r>
      <w:r w:rsidR="00EE39E2" w:rsidRPr="00E2317B">
        <w:rPr>
          <w:rFonts w:eastAsia="Calibri" w:cstheme="minorHAnsi"/>
          <w:bCs/>
          <w:sz w:val="24"/>
          <w:szCs w:val="24"/>
        </w:rPr>
        <w:t xml:space="preserve"> </w:t>
      </w:r>
      <w:r w:rsidR="00B30106" w:rsidRPr="00E2317B">
        <w:rPr>
          <w:rFonts w:eastAsia="Calibri" w:cstheme="minorHAnsi"/>
          <w:bCs/>
          <w:sz w:val="24"/>
          <w:szCs w:val="24"/>
        </w:rPr>
        <w:t>eura</w:t>
      </w:r>
      <w:r w:rsidR="00B03D0E" w:rsidRPr="00E2317B">
        <w:rPr>
          <w:rFonts w:eastAsia="Calibri" w:cstheme="minorHAnsi"/>
          <w:bCs/>
          <w:sz w:val="24"/>
          <w:szCs w:val="24"/>
        </w:rPr>
        <w:t xml:space="preserve"> </w:t>
      </w:r>
    </w:p>
    <w:p w14:paraId="3E89EE51" w14:textId="36BE8AA5" w:rsidR="00B03D0E" w:rsidRPr="00E2317B" w:rsidRDefault="001271DA" w:rsidP="00B03D0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404B5" w:rsidRPr="00E2317B">
        <w:rPr>
          <w:rFonts w:eastAsia="Calibri" w:cstheme="minorHAnsi"/>
          <w:bCs/>
          <w:spacing w:val="1"/>
          <w:sz w:val="24"/>
          <w:szCs w:val="24"/>
        </w:rPr>
        <w:t>5</w:t>
      </w:r>
      <w:r w:rsidR="00F940F5" w:rsidRPr="00E2317B">
        <w:rPr>
          <w:rFonts w:eastAsia="Calibri" w:cstheme="minorHAnsi"/>
          <w:bCs/>
          <w:spacing w:val="1"/>
          <w:sz w:val="24"/>
          <w:szCs w:val="24"/>
        </w:rPr>
        <w:t>.:</w:t>
      </w:r>
      <w:r w:rsidR="00B03D0E" w:rsidRPr="00E2317B">
        <w:rPr>
          <w:rFonts w:eastAsia="Calibri" w:cstheme="minorHAnsi"/>
          <w:sz w:val="24"/>
          <w:szCs w:val="24"/>
        </w:rPr>
        <w:t xml:space="preserve"> </w:t>
      </w:r>
      <w:r w:rsidR="009A0D4F" w:rsidRPr="00E2317B">
        <w:rPr>
          <w:rFonts w:eastAsia="Calibri" w:cstheme="minorHAnsi"/>
          <w:sz w:val="24"/>
          <w:szCs w:val="24"/>
        </w:rPr>
        <w:tab/>
      </w:r>
      <w:r w:rsidR="00793F2E" w:rsidRPr="00E2317B">
        <w:rPr>
          <w:rFonts w:eastAsia="Calibri" w:cstheme="minorHAnsi"/>
          <w:bCs/>
          <w:sz w:val="24"/>
          <w:szCs w:val="24"/>
        </w:rPr>
        <w:t>1</w:t>
      </w:r>
      <w:r w:rsidR="007404B5" w:rsidRPr="00E2317B">
        <w:rPr>
          <w:rFonts w:eastAsia="Calibri" w:cstheme="minorHAnsi"/>
          <w:bCs/>
          <w:sz w:val="24"/>
          <w:szCs w:val="24"/>
        </w:rPr>
        <w:t>3</w:t>
      </w:r>
      <w:r w:rsidR="00793F2E" w:rsidRPr="00E2317B">
        <w:rPr>
          <w:rFonts w:eastAsia="Calibri" w:cstheme="minorHAnsi"/>
          <w:bCs/>
          <w:sz w:val="24"/>
          <w:szCs w:val="24"/>
        </w:rPr>
        <w:t>.</w:t>
      </w:r>
      <w:r w:rsidR="007404B5" w:rsidRPr="00E2317B">
        <w:rPr>
          <w:rFonts w:eastAsia="Calibri" w:cstheme="minorHAnsi"/>
          <w:bCs/>
          <w:sz w:val="24"/>
          <w:szCs w:val="24"/>
        </w:rPr>
        <w:t>272</w:t>
      </w:r>
      <w:r w:rsidR="00793F2E" w:rsidRPr="00E2317B">
        <w:rPr>
          <w:rFonts w:eastAsia="Calibri" w:cstheme="minorHAnsi"/>
          <w:bCs/>
          <w:sz w:val="24"/>
          <w:szCs w:val="24"/>
        </w:rPr>
        <w:t>,</w:t>
      </w:r>
      <w:r w:rsidRPr="00E2317B">
        <w:rPr>
          <w:rFonts w:eastAsia="Calibri" w:cstheme="minorHAnsi"/>
          <w:bCs/>
          <w:sz w:val="24"/>
          <w:szCs w:val="24"/>
        </w:rPr>
        <w:t>00</w:t>
      </w:r>
      <w:r w:rsidR="00793F2E" w:rsidRPr="00E2317B">
        <w:rPr>
          <w:rFonts w:eastAsia="Calibri" w:cstheme="minorHAnsi"/>
          <w:bCs/>
          <w:sz w:val="24"/>
          <w:szCs w:val="24"/>
        </w:rPr>
        <w:t xml:space="preserve"> eura </w:t>
      </w:r>
      <w:r w:rsidR="00793F2E" w:rsidRPr="00E2317B">
        <w:rPr>
          <w:rFonts w:eastAsia="Calibri" w:cstheme="minorHAnsi"/>
          <w:sz w:val="24"/>
          <w:szCs w:val="24"/>
        </w:rPr>
        <w:t>(1</w:t>
      </w:r>
      <w:r w:rsidR="00A84BE3" w:rsidRPr="00E2317B">
        <w:rPr>
          <w:rFonts w:eastAsia="Calibri" w:cstheme="minorHAnsi"/>
          <w:sz w:val="24"/>
          <w:szCs w:val="24"/>
        </w:rPr>
        <w:t>00%)</w:t>
      </w:r>
    </w:p>
    <w:p w14:paraId="4C886780"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osigurava sredstva za programe pomoći osobama sa socijalno-zdravstvenim potrebama i udrugama koje pridonose unapređenju i poboljšanju socijalnog standarda stanovnika DNŽ.</w:t>
      </w:r>
    </w:p>
    <w:p w14:paraId="27F77DAE"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C9D506E" w14:textId="77777777" w:rsidR="00A84BE3" w:rsidRPr="00E2317B" w:rsidRDefault="00A84BE3" w:rsidP="00A84BE3">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 Z</w:t>
      </w:r>
      <w:r w:rsidR="007F6789" w:rsidRPr="00E2317B">
        <w:rPr>
          <w:rFonts w:eastAsia="Calibri" w:cstheme="minorHAnsi"/>
          <w:sz w:val="24"/>
          <w:szCs w:val="24"/>
        </w:rPr>
        <w:t>akon o u</w:t>
      </w:r>
      <w:r w:rsidRPr="00E2317B">
        <w:rPr>
          <w:rFonts w:eastAsia="Calibri" w:cstheme="minorHAnsi"/>
          <w:sz w:val="24"/>
          <w:szCs w:val="24"/>
        </w:rPr>
        <w:t>stanovama, Nacionalna strategija izjednačavanja mogućnosti za osobe s invaliditetom, odluke</w:t>
      </w:r>
    </w:p>
    <w:p w14:paraId="1A236C19" w14:textId="275F1F81"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404B5"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5BF6B048"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21D592A6"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Cs/>
          <w:sz w:val="24"/>
          <w:szCs w:val="24"/>
        </w:rPr>
        <w:t xml:space="preserve">: </w:t>
      </w:r>
      <w:r w:rsidR="003271B5" w:rsidRPr="00E2317B">
        <w:rPr>
          <w:rFonts w:eastAsia="Calibri" w:cstheme="minorHAnsi"/>
          <w:bCs/>
          <w:sz w:val="24"/>
          <w:szCs w:val="24"/>
        </w:rPr>
        <w:t>Korisnici uključeni</w:t>
      </w:r>
      <w:r w:rsidRPr="00E2317B">
        <w:rPr>
          <w:rFonts w:eastAsia="Calibri" w:cstheme="minorHAnsi"/>
          <w:bCs/>
          <w:sz w:val="24"/>
          <w:szCs w:val="24"/>
        </w:rPr>
        <w:t xml:space="preserve"> u radno okupacionu terapiju</w:t>
      </w:r>
      <w:r w:rsidR="003271B5" w:rsidRPr="00E2317B">
        <w:rPr>
          <w:rFonts w:eastAsia="Calibri" w:cstheme="minorHAnsi"/>
          <w:bCs/>
          <w:sz w:val="24"/>
          <w:szCs w:val="24"/>
        </w:rPr>
        <w:t xml:space="preserve"> zajedno sa članovima svoje obitelji.</w:t>
      </w:r>
    </w:p>
    <w:p w14:paraId="1967B1A4" w14:textId="77777777" w:rsidR="00B03D0E" w:rsidRPr="00E2317B" w:rsidRDefault="00A84BE3" w:rsidP="00A84BE3">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 xml:space="preserve">Iz proračuna DNŽ </w:t>
      </w:r>
      <w:r w:rsidR="00793F2E" w:rsidRPr="00E2317B">
        <w:rPr>
          <w:rFonts w:eastAsia="Calibri" w:cstheme="minorHAnsi"/>
          <w:spacing w:val="1"/>
          <w:sz w:val="24"/>
          <w:szCs w:val="24"/>
        </w:rPr>
        <w:t>su isplaćena</w:t>
      </w:r>
      <w:r w:rsidRPr="00E2317B">
        <w:rPr>
          <w:rFonts w:eastAsia="Calibri" w:cstheme="minorHAnsi"/>
          <w:spacing w:val="1"/>
          <w:sz w:val="24"/>
          <w:szCs w:val="24"/>
        </w:rPr>
        <w:t xml:space="preserve"> planirana sredstva na račun ustanova temeljem Ugovora o financiranju, odnosno podnositelja zahtjeva.</w:t>
      </w:r>
    </w:p>
    <w:p w14:paraId="3A16910F" w14:textId="77777777" w:rsidR="001271DA" w:rsidRPr="00E2317B" w:rsidRDefault="001271DA" w:rsidP="00A84BE3">
      <w:pPr>
        <w:widowControl w:val="0"/>
        <w:spacing w:after="0" w:line="240" w:lineRule="auto"/>
        <w:jc w:val="both"/>
        <w:rPr>
          <w:rFonts w:eastAsia="Calibri" w:cstheme="minorHAnsi"/>
          <w:spacing w:val="1"/>
          <w:sz w:val="24"/>
          <w:szCs w:val="24"/>
        </w:rPr>
      </w:pPr>
    </w:p>
    <w:p w14:paraId="0EC7B3EF" w14:textId="77777777" w:rsidR="001271DA" w:rsidRPr="00E2317B" w:rsidRDefault="001271DA" w:rsidP="001271DA">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Aktivnost: Sufinanciranje projekta Sigurne kuće DNŽ</w:t>
      </w:r>
    </w:p>
    <w:p w14:paraId="1E4E963E" w14:textId="64A31489"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404B5" w:rsidRPr="00E2317B">
        <w:rPr>
          <w:rFonts w:eastAsia="Calibri" w:cstheme="minorHAnsi"/>
          <w:bCs/>
          <w:sz w:val="24"/>
          <w:szCs w:val="24"/>
        </w:rPr>
        <w:t>5</w:t>
      </w:r>
      <w:r w:rsidRPr="00E2317B">
        <w:rPr>
          <w:rFonts w:eastAsia="Calibri" w:cstheme="minorHAnsi"/>
          <w:bCs/>
          <w:sz w:val="24"/>
          <w:szCs w:val="24"/>
        </w:rPr>
        <w:t xml:space="preserve">.:        </w:t>
      </w:r>
      <w:r w:rsidR="009A0D4F" w:rsidRPr="00E2317B">
        <w:rPr>
          <w:rFonts w:eastAsia="Calibri" w:cstheme="minorHAnsi"/>
          <w:bCs/>
          <w:sz w:val="24"/>
          <w:szCs w:val="24"/>
        </w:rPr>
        <w:tab/>
      </w:r>
      <w:r w:rsidR="007404B5" w:rsidRPr="00E2317B">
        <w:rPr>
          <w:rFonts w:eastAsia="Calibri" w:cstheme="minorHAnsi"/>
          <w:bCs/>
          <w:sz w:val="24"/>
          <w:szCs w:val="24"/>
        </w:rPr>
        <w:t>25</w:t>
      </w:r>
      <w:r w:rsidRPr="00E2317B">
        <w:rPr>
          <w:rFonts w:eastAsia="Calibri" w:cstheme="minorHAnsi"/>
          <w:bCs/>
          <w:sz w:val="24"/>
          <w:szCs w:val="24"/>
        </w:rPr>
        <w:t>.000</w:t>
      </w:r>
      <w:r w:rsidR="009A0D4F" w:rsidRPr="00E2317B">
        <w:rPr>
          <w:rFonts w:eastAsia="Calibri" w:cstheme="minorHAnsi"/>
          <w:bCs/>
          <w:sz w:val="24"/>
          <w:szCs w:val="24"/>
        </w:rPr>
        <w:t>,00</w:t>
      </w:r>
      <w:r w:rsidRPr="00E2317B">
        <w:rPr>
          <w:rFonts w:eastAsia="Calibri" w:cstheme="minorHAnsi"/>
          <w:bCs/>
          <w:sz w:val="24"/>
          <w:szCs w:val="24"/>
        </w:rPr>
        <w:t xml:space="preserve"> eura </w:t>
      </w:r>
    </w:p>
    <w:p w14:paraId="47E687C3" w14:textId="72054255"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404B5" w:rsidRPr="00E2317B">
        <w:rPr>
          <w:rFonts w:eastAsia="Calibri" w:cstheme="minorHAnsi"/>
          <w:bCs/>
          <w:spacing w:val="1"/>
          <w:sz w:val="24"/>
          <w:szCs w:val="24"/>
        </w:rPr>
        <w:t>5</w:t>
      </w:r>
      <w:r w:rsidRPr="00E2317B">
        <w:rPr>
          <w:rFonts w:eastAsia="Calibri" w:cstheme="minorHAnsi"/>
          <w:bCs/>
          <w:spacing w:val="1"/>
          <w:sz w:val="24"/>
          <w:szCs w:val="24"/>
        </w:rPr>
        <w:t>.:</w:t>
      </w:r>
      <w:r w:rsidRPr="00E2317B">
        <w:rPr>
          <w:rFonts w:eastAsia="Calibri" w:cstheme="minorHAnsi"/>
          <w:sz w:val="24"/>
          <w:szCs w:val="24"/>
        </w:rPr>
        <w:t xml:space="preserve"> </w:t>
      </w:r>
      <w:r w:rsidR="009A0D4F" w:rsidRPr="00E2317B">
        <w:rPr>
          <w:rFonts w:eastAsia="Calibri" w:cstheme="minorHAnsi"/>
          <w:sz w:val="24"/>
          <w:szCs w:val="24"/>
        </w:rPr>
        <w:tab/>
      </w:r>
      <w:r w:rsidR="007404B5" w:rsidRPr="00E2317B">
        <w:rPr>
          <w:rFonts w:eastAsia="Calibri" w:cstheme="minorHAnsi"/>
          <w:sz w:val="24"/>
          <w:szCs w:val="24"/>
        </w:rPr>
        <w:t>17</w:t>
      </w:r>
      <w:r w:rsidRPr="00E2317B">
        <w:rPr>
          <w:rFonts w:eastAsia="Calibri" w:cstheme="minorHAnsi"/>
          <w:sz w:val="24"/>
          <w:szCs w:val="24"/>
        </w:rPr>
        <w:t>.</w:t>
      </w:r>
      <w:r w:rsidR="007404B5" w:rsidRPr="00E2317B">
        <w:rPr>
          <w:rFonts w:eastAsia="Calibri" w:cstheme="minorHAnsi"/>
          <w:sz w:val="24"/>
          <w:szCs w:val="24"/>
        </w:rPr>
        <w:t>276</w:t>
      </w:r>
      <w:r w:rsidRPr="00E2317B">
        <w:rPr>
          <w:rFonts w:eastAsia="Calibri" w:cstheme="minorHAnsi"/>
          <w:sz w:val="24"/>
          <w:szCs w:val="24"/>
        </w:rPr>
        <w:t>,</w:t>
      </w:r>
      <w:r w:rsidR="007404B5" w:rsidRPr="00E2317B">
        <w:rPr>
          <w:rFonts w:eastAsia="Calibri" w:cstheme="minorHAnsi"/>
          <w:sz w:val="24"/>
          <w:szCs w:val="24"/>
        </w:rPr>
        <w:t>36</w:t>
      </w:r>
      <w:r w:rsidRPr="00E2317B">
        <w:rPr>
          <w:rFonts w:eastAsia="Calibri" w:cstheme="minorHAnsi"/>
          <w:sz w:val="24"/>
          <w:szCs w:val="24"/>
        </w:rPr>
        <w:t xml:space="preserve"> </w:t>
      </w:r>
      <w:r w:rsidR="009A0D4F" w:rsidRPr="00E2317B">
        <w:rPr>
          <w:rFonts w:eastAsia="Calibri" w:cstheme="minorHAnsi"/>
          <w:sz w:val="24"/>
          <w:szCs w:val="24"/>
        </w:rPr>
        <w:t xml:space="preserve">eura </w:t>
      </w:r>
      <w:r w:rsidRPr="00E2317B">
        <w:rPr>
          <w:rFonts w:eastAsia="Calibri" w:cstheme="minorHAnsi"/>
          <w:sz w:val="24"/>
          <w:szCs w:val="24"/>
        </w:rPr>
        <w:t>(</w:t>
      </w:r>
      <w:r w:rsidR="007404B5" w:rsidRPr="00E2317B">
        <w:rPr>
          <w:rFonts w:eastAsia="Calibri" w:cstheme="minorHAnsi"/>
          <w:sz w:val="24"/>
          <w:szCs w:val="24"/>
        </w:rPr>
        <w:t>69,11</w:t>
      </w:r>
      <w:r w:rsidRPr="00E2317B">
        <w:rPr>
          <w:rFonts w:eastAsia="Calibri" w:cstheme="minorHAnsi"/>
          <w:sz w:val="24"/>
          <w:szCs w:val="24"/>
        </w:rPr>
        <w:t>%)</w:t>
      </w:r>
    </w:p>
    <w:p w14:paraId="71F3295D" w14:textId="77777777"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osigurava sredstva za rad Sigurne kuće u DNŽ</w:t>
      </w:r>
    </w:p>
    <w:p w14:paraId="1886D9B6" w14:textId="77777777"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085AD797" w14:textId="77777777" w:rsidR="001271DA" w:rsidRPr="00E2317B" w:rsidRDefault="001271DA" w:rsidP="001271DA">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zaštiti od nasilja u obitelji, Kazneni zakon, Zakon o stambenom zbrinjavanju na potpomognutim područjima, Istambulska konvencija</w:t>
      </w:r>
    </w:p>
    <w:p w14:paraId="200D5F60" w14:textId="6C5AE67A" w:rsidR="001271DA" w:rsidRPr="00E2317B" w:rsidRDefault="001271DA" w:rsidP="001271DA">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404B5"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C109D19" w14:textId="77777777" w:rsidR="001271DA" w:rsidRPr="00E2317B" w:rsidRDefault="001271DA" w:rsidP="001271DA">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64679CE6" w14:textId="77777777"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Cs/>
          <w:sz w:val="24"/>
          <w:szCs w:val="24"/>
        </w:rPr>
        <w:t xml:space="preserve">: završen projekt rekonstrukcije građevine, zaposleni djelatnici </w:t>
      </w:r>
    </w:p>
    <w:p w14:paraId="75FB1511" w14:textId="77777777" w:rsidR="001271DA" w:rsidRPr="00E2317B" w:rsidRDefault="001271DA" w:rsidP="001271DA">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Funkcionalno sklonište za žrtve obiteljskog nasilja, </w:t>
      </w:r>
      <w:r w:rsidR="00C4006B" w:rsidRPr="00E2317B">
        <w:rPr>
          <w:rFonts w:eastAsia="Calibri" w:cstheme="minorHAnsi"/>
          <w:bCs/>
          <w:spacing w:val="5"/>
          <w:sz w:val="24"/>
          <w:szCs w:val="24"/>
        </w:rPr>
        <w:t xml:space="preserve">isplaćena </w:t>
      </w:r>
      <w:r w:rsidRPr="00E2317B">
        <w:rPr>
          <w:rFonts w:eastAsia="Calibri" w:cstheme="minorHAnsi"/>
          <w:bCs/>
          <w:spacing w:val="5"/>
          <w:sz w:val="24"/>
          <w:szCs w:val="24"/>
        </w:rPr>
        <w:t xml:space="preserve">potrebna sredstva. </w:t>
      </w:r>
    </w:p>
    <w:p w14:paraId="3C64347F" w14:textId="77777777" w:rsidR="00A84BE3" w:rsidRPr="00E2317B" w:rsidRDefault="00A84BE3" w:rsidP="00A84BE3">
      <w:pPr>
        <w:widowControl w:val="0"/>
        <w:spacing w:after="0" w:line="240" w:lineRule="auto"/>
        <w:jc w:val="both"/>
        <w:rPr>
          <w:rFonts w:eastAsia="Calibri" w:cstheme="minorHAnsi"/>
          <w:spacing w:val="1"/>
          <w:sz w:val="24"/>
          <w:szCs w:val="24"/>
        </w:rPr>
      </w:pPr>
    </w:p>
    <w:p w14:paraId="6B3EC7C6" w14:textId="77777777" w:rsidR="00A84BE3" w:rsidRPr="00E2317B" w:rsidRDefault="00A84BE3" w:rsidP="00B03D0E">
      <w:pPr>
        <w:widowControl w:val="0"/>
        <w:spacing w:after="0" w:line="240" w:lineRule="auto"/>
        <w:rPr>
          <w:rFonts w:eastAsia="Calibri" w:cstheme="minorHAnsi"/>
          <w:b/>
          <w:bCs/>
          <w:sz w:val="24"/>
          <w:szCs w:val="24"/>
          <w:u w:val="single" w:color="000000"/>
        </w:rPr>
      </w:pPr>
    </w:p>
    <w:p w14:paraId="41C5A43F" w14:textId="77777777" w:rsidR="00674D47" w:rsidRPr="00E2317B" w:rsidRDefault="00674D47" w:rsidP="00B03D0E">
      <w:pPr>
        <w:widowControl w:val="0"/>
        <w:spacing w:after="0" w:line="240" w:lineRule="auto"/>
        <w:rPr>
          <w:rFonts w:eastAsia="Calibri" w:cstheme="minorHAnsi"/>
          <w:b/>
          <w:bCs/>
          <w:sz w:val="24"/>
          <w:szCs w:val="24"/>
          <w:u w:val="single" w:color="000000"/>
        </w:rPr>
      </w:pPr>
    </w:p>
    <w:p w14:paraId="2AD2DF01" w14:textId="77777777" w:rsidR="00674D47" w:rsidRPr="00E2317B" w:rsidRDefault="00674D47" w:rsidP="00B03D0E">
      <w:pPr>
        <w:widowControl w:val="0"/>
        <w:spacing w:after="0" w:line="240" w:lineRule="auto"/>
        <w:rPr>
          <w:rFonts w:eastAsia="Calibri" w:cstheme="minorHAnsi"/>
          <w:b/>
          <w:bCs/>
          <w:sz w:val="24"/>
          <w:szCs w:val="24"/>
          <w:u w:val="single" w:color="000000"/>
        </w:rPr>
      </w:pPr>
    </w:p>
    <w:p w14:paraId="6282D663" w14:textId="4627F280" w:rsidR="00B03D0E" w:rsidRPr="00E2317B" w:rsidRDefault="00A84BE3" w:rsidP="00B03D0E">
      <w:pPr>
        <w:widowControl w:val="0"/>
        <w:shd w:val="clear" w:color="auto" w:fill="D3F5F7" w:themeFill="accent3" w:themeFillTint="33"/>
        <w:spacing w:after="0" w:line="240" w:lineRule="auto"/>
        <w:jc w:val="both"/>
        <w:rPr>
          <w:rFonts w:eastAsia="Calibri" w:cstheme="minorHAnsi"/>
          <w:sz w:val="24"/>
          <w:szCs w:val="24"/>
        </w:rPr>
      </w:pPr>
      <w:r w:rsidRPr="00E2317B">
        <w:rPr>
          <w:rFonts w:eastAsia="Calibri" w:cstheme="minorHAnsi"/>
          <w:b/>
          <w:bCs/>
          <w:spacing w:val="1"/>
          <w:sz w:val="24"/>
          <w:szCs w:val="24"/>
        </w:rPr>
        <w:lastRenderedPageBreak/>
        <w:t>PROGRAM 1205</w:t>
      </w:r>
      <w:r w:rsidR="00B03D0E" w:rsidRPr="00E2317B">
        <w:rPr>
          <w:rFonts w:eastAsia="Calibri" w:cstheme="minorHAnsi"/>
          <w:b/>
          <w:bCs/>
          <w:sz w:val="24"/>
          <w:szCs w:val="24"/>
        </w:rPr>
        <w:t xml:space="preserve"> </w:t>
      </w:r>
      <w:r w:rsidRPr="00E2317B">
        <w:rPr>
          <w:rFonts w:eastAsia="Calibri" w:cstheme="minorHAnsi"/>
          <w:b/>
          <w:bCs/>
          <w:sz w:val="24"/>
          <w:szCs w:val="24"/>
        </w:rPr>
        <w:t>MEĐUGENERACIJSKA SOLIDARNOST I BRANITELJI</w:t>
      </w:r>
    </w:p>
    <w:p w14:paraId="50677DB0" w14:textId="77777777" w:rsidR="00B03D0E" w:rsidRPr="00E2317B" w:rsidRDefault="00B03D0E" w:rsidP="00B03D0E">
      <w:pPr>
        <w:widowControl w:val="0"/>
        <w:spacing w:after="0" w:line="240" w:lineRule="auto"/>
        <w:rPr>
          <w:rFonts w:eastAsia="Calibri" w:cstheme="minorHAnsi"/>
          <w:b/>
          <w:bCs/>
          <w:sz w:val="24"/>
          <w:szCs w:val="24"/>
          <w:u w:val="single" w:color="000000"/>
        </w:rPr>
      </w:pPr>
    </w:p>
    <w:p w14:paraId="2D4DAE18" w14:textId="10B83703" w:rsidR="00B03D0E" w:rsidRPr="00E2317B" w:rsidRDefault="00F940F5" w:rsidP="00B03D0E">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7404B5" w:rsidRPr="00E2317B">
        <w:rPr>
          <w:rFonts w:eastAsia="Times New Roman" w:cstheme="minorHAnsi"/>
          <w:sz w:val="24"/>
          <w:szCs w:val="24"/>
        </w:rPr>
        <w:t>5</w:t>
      </w:r>
      <w:r w:rsidRPr="00E2317B">
        <w:rPr>
          <w:rFonts w:eastAsia="Times New Roman" w:cstheme="minorHAnsi"/>
          <w:sz w:val="24"/>
          <w:szCs w:val="24"/>
        </w:rPr>
        <w:t>.:</w:t>
      </w:r>
      <w:r w:rsidR="00A27FC8" w:rsidRPr="00E2317B">
        <w:rPr>
          <w:rFonts w:eastAsia="Times New Roman" w:cstheme="minorHAnsi"/>
          <w:sz w:val="24"/>
          <w:szCs w:val="24"/>
        </w:rPr>
        <w:tab/>
        <w:t xml:space="preserve">    </w:t>
      </w:r>
      <w:r w:rsidR="009A0D4F" w:rsidRPr="00E2317B">
        <w:rPr>
          <w:rFonts w:eastAsia="Times New Roman" w:cstheme="minorHAnsi"/>
          <w:sz w:val="24"/>
          <w:szCs w:val="24"/>
        </w:rPr>
        <w:tab/>
      </w:r>
      <w:r w:rsidR="007404B5" w:rsidRPr="00E2317B">
        <w:rPr>
          <w:rFonts w:eastAsia="Times New Roman" w:cstheme="minorHAnsi"/>
          <w:sz w:val="24"/>
          <w:szCs w:val="24"/>
        </w:rPr>
        <w:t>668</w:t>
      </w:r>
      <w:r w:rsidR="00CC1C29" w:rsidRPr="00E2317B">
        <w:rPr>
          <w:rFonts w:eastAsia="Times New Roman" w:cstheme="minorHAnsi"/>
          <w:sz w:val="24"/>
          <w:szCs w:val="24"/>
        </w:rPr>
        <w:t>.</w:t>
      </w:r>
      <w:r w:rsidR="007404B5" w:rsidRPr="00E2317B">
        <w:rPr>
          <w:rFonts w:eastAsia="Times New Roman" w:cstheme="minorHAnsi"/>
          <w:sz w:val="24"/>
          <w:szCs w:val="24"/>
        </w:rPr>
        <w:t>951</w:t>
      </w:r>
      <w:r w:rsidR="00714616" w:rsidRPr="00E2317B">
        <w:rPr>
          <w:rFonts w:eastAsia="Times New Roman" w:cstheme="minorHAnsi"/>
          <w:sz w:val="24"/>
          <w:szCs w:val="24"/>
        </w:rPr>
        <w:t>,00</w:t>
      </w:r>
      <w:r w:rsidR="00CC1C29" w:rsidRPr="00E2317B">
        <w:rPr>
          <w:rFonts w:eastAsia="Times New Roman" w:cstheme="minorHAnsi"/>
          <w:sz w:val="24"/>
          <w:szCs w:val="24"/>
        </w:rPr>
        <w:t xml:space="preserve"> </w:t>
      </w:r>
      <w:r w:rsidR="00B30106" w:rsidRPr="00E2317B">
        <w:rPr>
          <w:rFonts w:eastAsia="Times New Roman" w:cstheme="minorHAnsi"/>
          <w:sz w:val="24"/>
          <w:szCs w:val="24"/>
        </w:rPr>
        <w:t>eura</w:t>
      </w:r>
      <w:r w:rsidR="00CC1C29" w:rsidRPr="00E2317B">
        <w:rPr>
          <w:rFonts w:eastAsia="Times New Roman" w:cstheme="minorHAnsi"/>
          <w:sz w:val="24"/>
          <w:szCs w:val="24"/>
        </w:rPr>
        <w:t xml:space="preserve"> </w:t>
      </w:r>
    </w:p>
    <w:p w14:paraId="181C8A70" w14:textId="38011BD4" w:rsidR="00B03D0E" w:rsidRPr="00E2317B" w:rsidRDefault="00F940F5" w:rsidP="00B03D0E">
      <w:pPr>
        <w:spacing w:after="0" w:line="240" w:lineRule="auto"/>
        <w:jc w:val="both"/>
        <w:rPr>
          <w:rFonts w:eastAsia="Times New Roman" w:cstheme="minorHAnsi"/>
          <w:sz w:val="24"/>
          <w:szCs w:val="24"/>
        </w:rPr>
      </w:pPr>
      <w:r w:rsidRPr="00E2317B">
        <w:rPr>
          <w:rFonts w:eastAsia="Times New Roman" w:cstheme="minorHAnsi"/>
          <w:sz w:val="24"/>
          <w:szCs w:val="24"/>
        </w:rPr>
        <w:t>Izvršenje 202</w:t>
      </w:r>
      <w:r w:rsidR="007404B5" w:rsidRPr="00E2317B">
        <w:rPr>
          <w:rFonts w:eastAsia="Times New Roman" w:cstheme="minorHAnsi"/>
          <w:sz w:val="24"/>
          <w:szCs w:val="24"/>
        </w:rPr>
        <w:t>5</w:t>
      </w:r>
      <w:r w:rsidRPr="00E2317B">
        <w:rPr>
          <w:rFonts w:eastAsia="Times New Roman" w:cstheme="minorHAnsi"/>
          <w:sz w:val="24"/>
          <w:szCs w:val="24"/>
        </w:rPr>
        <w:t>.:</w:t>
      </w:r>
      <w:r w:rsidR="00A27FC8" w:rsidRPr="00E2317B">
        <w:rPr>
          <w:rFonts w:eastAsia="Times New Roman" w:cstheme="minorHAnsi"/>
          <w:sz w:val="24"/>
          <w:szCs w:val="24"/>
        </w:rPr>
        <w:t xml:space="preserve">  </w:t>
      </w:r>
      <w:r w:rsidR="009A0D4F" w:rsidRPr="00E2317B">
        <w:rPr>
          <w:rFonts w:eastAsia="Times New Roman" w:cstheme="minorHAnsi"/>
          <w:sz w:val="24"/>
          <w:szCs w:val="24"/>
        </w:rPr>
        <w:tab/>
      </w:r>
      <w:r w:rsidR="007404B5" w:rsidRPr="00E2317B">
        <w:rPr>
          <w:rFonts w:eastAsia="Times New Roman" w:cstheme="minorHAnsi"/>
          <w:sz w:val="24"/>
          <w:szCs w:val="24"/>
        </w:rPr>
        <w:t>666</w:t>
      </w:r>
      <w:r w:rsidR="00714616" w:rsidRPr="00E2317B">
        <w:rPr>
          <w:rFonts w:eastAsia="Times New Roman" w:cstheme="minorHAnsi"/>
          <w:sz w:val="24"/>
          <w:szCs w:val="24"/>
        </w:rPr>
        <w:t>.</w:t>
      </w:r>
      <w:r w:rsidR="007404B5" w:rsidRPr="00E2317B">
        <w:rPr>
          <w:rFonts w:eastAsia="Times New Roman" w:cstheme="minorHAnsi"/>
          <w:sz w:val="24"/>
          <w:szCs w:val="24"/>
        </w:rPr>
        <w:t>042</w:t>
      </w:r>
      <w:r w:rsidR="00714616" w:rsidRPr="00E2317B">
        <w:rPr>
          <w:rFonts w:eastAsia="Times New Roman" w:cstheme="minorHAnsi"/>
          <w:sz w:val="24"/>
          <w:szCs w:val="24"/>
        </w:rPr>
        <w:t>,</w:t>
      </w:r>
      <w:r w:rsidR="007404B5" w:rsidRPr="00E2317B">
        <w:rPr>
          <w:rFonts w:eastAsia="Times New Roman" w:cstheme="minorHAnsi"/>
          <w:sz w:val="24"/>
          <w:szCs w:val="24"/>
        </w:rPr>
        <w:t>34</w:t>
      </w:r>
      <w:r w:rsidR="00CC1C29" w:rsidRPr="00E2317B">
        <w:rPr>
          <w:rFonts w:eastAsia="Times New Roman" w:cstheme="minorHAnsi"/>
          <w:sz w:val="24"/>
          <w:szCs w:val="24"/>
        </w:rPr>
        <w:t xml:space="preserve"> </w:t>
      </w:r>
      <w:r w:rsidR="00B30106" w:rsidRPr="00E2317B">
        <w:rPr>
          <w:rFonts w:eastAsia="Times New Roman" w:cstheme="minorHAnsi"/>
          <w:sz w:val="24"/>
          <w:szCs w:val="24"/>
        </w:rPr>
        <w:t>eura</w:t>
      </w:r>
    </w:p>
    <w:p w14:paraId="19F7BB9D" w14:textId="648AC60D" w:rsidR="00B03D0E" w:rsidRPr="00E2317B" w:rsidRDefault="00B03D0E" w:rsidP="00B03D0E">
      <w:pPr>
        <w:widowControl w:val="0"/>
        <w:spacing w:after="0" w:line="240" w:lineRule="auto"/>
        <w:rPr>
          <w:rFonts w:eastAsia="Calibri" w:cstheme="minorHAnsi"/>
          <w:sz w:val="24"/>
          <w:szCs w:val="24"/>
        </w:rPr>
      </w:pPr>
      <w:r w:rsidRPr="00E2317B">
        <w:rPr>
          <w:rFonts w:eastAsia="Calibri" w:cstheme="minorHAnsi"/>
          <w:sz w:val="24"/>
          <w:szCs w:val="24"/>
        </w:rPr>
        <w:t xml:space="preserve">Indeks: </w:t>
      </w:r>
      <w:r w:rsidR="009A0D4F" w:rsidRPr="00E2317B">
        <w:rPr>
          <w:rFonts w:eastAsia="Calibri" w:cstheme="minorHAnsi"/>
          <w:sz w:val="24"/>
          <w:szCs w:val="24"/>
        </w:rPr>
        <w:tab/>
      </w:r>
      <w:r w:rsidR="009A0D4F" w:rsidRPr="00E2317B">
        <w:rPr>
          <w:rFonts w:eastAsia="Calibri" w:cstheme="minorHAnsi"/>
          <w:sz w:val="24"/>
          <w:szCs w:val="24"/>
        </w:rPr>
        <w:tab/>
      </w:r>
      <w:r w:rsidR="00714616" w:rsidRPr="00E2317B">
        <w:rPr>
          <w:rFonts w:eastAsia="Times New Roman" w:cstheme="minorHAnsi"/>
          <w:sz w:val="24"/>
          <w:szCs w:val="24"/>
        </w:rPr>
        <w:t>9</w:t>
      </w:r>
      <w:r w:rsidR="007404B5" w:rsidRPr="00E2317B">
        <w:rPr>
          <w:rFonts w:eastAsia="Times New Roman" w:cstheme="minorHAnsi"/>
          <w:sz w:val="24"/>
          <w:szCs w:val="24"/>
        </w:rPr>
        <w:t>9</w:t>
      </w:r>
      <w:r w:rsidR="0062161D" w:rsidRPr="00E2317B">
        <w:rPr>
          <w:rFonts w:eastAsia="Times New Roman" w:cstheme="minorHAnsi"/>
          <w:sz w:val="24"/>
          <w:szCs w:val="24"/>
        </w:rPr>
        <w:t>,</w:t>
      </w:r>
      <w:r w:rsidR="007404B5" w:rsidRPr="00E2317B">
        <w:rPr>
          <w:rFonts w:eastAsia="Times New Roman" w:cstheme="minorHAnsi"/>
          <w:sz w:val="24"/>
          <w:szCs w:val="24"/>
        </w:rPr>
        <w:t>57</w:t>
      </w:r>
      <w:r w:rsidRPr="00E2317B">
        <w:rPr>
          <w:rFonts w:eastAsia="Calibri" w:cstheme="minorHAnsi"/>
          <w:sz w:val="24"/>
          <w:szCs w:val="24"/>
        </w:rPr>
        <w:t>%</w:t>
      </w:r>
    </w:p>
    <w:p w14:paraId="4FE5301B" w14:textId="77777777" w:rsidR="00B03D0E" w:rsidRPr="00E2317B" w:rsidRDefault="00B03D0E" w:rsidP="00B03D0E">
      <w:pPr>
        <w:widowControl w:val="0"/>
        <w:spacing w:after="0" w:line="240" w:lineRule="auto"/>
        <w:rPr>
          <w:rFonts w:eastAsia="Calibri" w:cstheme="minorHAnsi"/>
          <w:sz w:val="24"/>
          <w:szCs w:val="24"/>
        </w:rPr>
      </w:pPr>
    </w:p>
    <w:p w14:paraId="26734CE2" w14:textId="77777777" w:rsidR="008D2D33" w:rsidRPr="00E2317B"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 xml:space="preserve">Aktivnost: </w:t>
      </w:r>
      <w:r w:rsidR="00A84BE3" w:rsidRPr="00E2317B">
        <w:rPr>
          <w:rFonts w:eastAsia="Calibri" w:cstheme="minorHAnsi"/>
          <w:b/>
          <w:bCs/>
          <w:sz w:val="24"/>
          <w:szCs w:val="24"/>
        </w:rPr>
        <w:t>Dnevni boravak, pomoć i njega u kući osobama starije životne dobi</w:t>
      </w:r>
    </w:p>
    <w:p w14:paraId="3059421C" w14:textId="3827F79E" w:rsidR="008D2D33" w:rsidRPr="00E2317B" w:rsidRDefault="00F940F5" w:rsidP="008D2D33">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404B5" w:rsidRPr="00E2317B">
        <w:rPr>
          <w:rFonts w:eastAsia="Calibri" w:cstheme="minorHAnsi"/>
          <w:bCs/>
          <w:sz w:val="24"/>
          <w:szCs w:val="24"/>
        </w:rPr>
        <w:t>5</w:t>
      </w:r>
      <w:r w:rsidRPr="00E2317B">
        <w:rPr>
          <w:rFonts w:eastAsia="Calibri" w:cstheme="minorHAnsi"/>
          <w:bCs/>
          <w:sz w:val="24"/>
          <w:szCs w:val="24"/>
        </w:rPr>
        <w:t>.:</w:t>
      </w:r>
      <w:r w:rsidR="008D2D33" w:rsidRPr="00E2317B">
        <w:rPr>
          <w:rFonts w:eastAsia="Calibri" w:cstheme="minorHAnsi"/>
          <w:bCs/>
          <w:sz w:val="24"/>
          <w:szCs w:val="24"/>
        </w:rPr>
        <w:tab/>
        <w:t xml:space="preserve">   </w:t>
      </w:r>
      <w:r w:rsidR="00714616" w:rsidRPr="00E2317B">
        <w:rPr>
          <w:rFonts w:eastAsia="Calibri" w:cstheme="minorHAnsi"/>
          <w:bCs/>
          <w:sz w:val="24"/>
          <w:szCs w:val="24"/>
        </w:rPr>
        <w:t xml:space="preserve"> </w:t>
      </w:r>
      <w:r w:rsidR="007404B5" w:rsidRPr="00E2317B">
        <w:rPr>
          <w:rFonts w:eastAsia="Calibri" w:cstheme="minorHAnsi"/>
          <w:bCs/>
          <w:sz w:val="24"/>
          <w:szCs w:val="24"/>
        </w:rPr>
        <w:t>40</w:t>
      </w:r>
      <w:r w:rsidR="00714616" w:rsidRPr="00E2317B">
        <w:rPr>
          <w:rFonts w:eastAsia="Calibri" w:cstheme="minorHAnsi"/>
          <w:bCs/>
          <w:sz w:val="24"/>
          <w:szCs w:val="24"/>
        </w:rPr>
        <w:t>.</w:t>
      </w:r>
      <w:r w:rsidR="007404B5" w:rsidRPr="00E2317B">
        <w:rPr>
          <w:rFonts w:eastAsia="Calibri" w:cstheme="minorHAnsi"/>
          <w:bCs/>
          <w:sz w:val="24"/>
          <w:szCs w:val="24"/>
        </w:rPr>
        <w:t>000</w:t>
      </w:r>
      <w:r w:rsidR="00162C07" w:rsidRPr="00E2317B">
        <w:rPr>
          <w:rFonts w:eastAsia="Calibri" w:cstheme="minorHAnsi"/>
          <w:bCs/>
          <w:sz w:val="24"/>
          <w:szCs w:val="24"/>
        </w:rPr>
        <w:t>,00</w:t>
      </w:r>
      <w:r w:rsidR="00EE39E2" w:rsidRPr="00E2317B">
        <w:rPr>
          <w:rFonts w:eastAsia="Calibri" w:cstheme="minorHAnsi"/>
          <w:bCs/>
          <w:sz w:val="24"/>
          <w:szCs w:val="24"/>
        </w:rPr>
        <w:t xml:space="preserve"> </w:t>
      </w:r>
      <w:r w:rsidR="00B30106" w:rsidRPr="00E2317B">
        <w:rPr>
          <w:rFonts w:eastAsia="Calibri" w:cstheme="minorHAnsi"/>
          <w:bCs/>
          <w:sz w:val="24"/>
          <w:szCs w:val="24"/>
        </w:rPr>
        <w:t>eura</w:t>
      </w:r>
    </w:p>
    <w:p w14:paraId="6B49F500" w14:textId="68EFEC64" w:rsidR="008D2D33" w:rsidRPr="00E2317B" w:rsidRDefault="00162C07" w:rsidP="008D2D33">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404B5" w:rsidRPr="00E2317B">
        <w:rPr>
          <w:rFonts w:eastAsia="Calibri" w:cstheme="minorHAnsi"/>
          <w:bCs/>
          <w:spacing w:val="1"/>
          <w:sz w:val="24"/>
          <w:szCs w:val="24"/>
        </w:rPr>
        <w:t>5</w:t>
      </w:r>
      <w:r w:rsidR="00F940F5" w:rsidRPr="00E2317B">
        <w:rPr>
          <w:rFonts w:eastAsia="Calibri" w:cstheme="minorHAnsi"/>
          <w:bCs/>
          <w:spacing w:val="1"/>
          <w:sz w:val="24"/>
          <w:szCs w:val="24"/>
        </w:rPr>
        <w:t>.:</w:t>
      </w:r>
      <w:r w:rsidR="008D2D33" w:rsidRPr="00E2317B">
        <w:rPr>
          <w:rFonts w:eastAsia="Calibri" w:cstheme="minorHAnsi"/>
          <w:bCs/>
          <w:sz w:val="24"/>
          <w:szCs w:val="24"/>
        </w:rPr>
        <w:t xml:space="preserve">  </w:t>
      </w:r>
      <w:r w:rsidR="007404B5" w:rsidRPr="00E2317B">
        <w:rPr>
          <w:rFonts w:eastAsia="Calibri" w:cstheme="minorHAnsi"/>
          <w:bCs/>
          <w:sz w:val="24"/>
          <w:szCs w:val="24"/>
        </w:rPr>
        <w:t>40</w:t>
      </w:r>
      <w:r w:rsidR="00714616" w:rsidRPr="00E2317B">
        <w:rPr>
          <w:rFonts w:eastAsia="Calibri" w:cstheme="minorHAnsi"/>
          <w:bCs/>
          <w:sz w:val="24"/>
          <w:szCs w:val="24"/>
        </w:rPr>
        <w:t>.</w:t>
      </w:r>
      <w:r w:rsidR="007404B5" w:rsidRPr="00E2317B">
        <w:rPr>
          <w:rFonts w:eastAsia="Calibri" w:cstheme="minorHAnsi"/>
          <w:bCs/>
          <w:sz w:val="24"/>
          <w:szCs w:val="24"/>
        </w:rPr>
        <w:t>000</w:t>
      </w:r>
      <w:r w:rsidR="00714616" w:rsidRPr="00E2317B">
        <w:rPr>
          <w:rFonts w:eastAsia="Calibri" w:cstheme="minorHAnsi"/>
          <w:bCs/>
          <w:sz w:val="24"/>
          <w:szCs w:val="24"/>
        </w:rPr>
        <w:t>,</w:t>
      </w:r>
      <w:r w:rsidRPr="00E2317B">
        <w:rPr>
          <w:rFonts w:eastAsia="Calibri" w:cstheme="minorHAnsi"/>
          <w:bCs/>
          <w:sz w:val="24"/>
          <w:szCs w:val="24"/>
        </w:rPr>
        <w:t>0</w:t>
      </w:r>
      <w:r w:rsidR="00714616" w:rsidRPr="00E2317B">
        <w:rPr>
          <w:rFonts w:eastAsia="Calibri" w:cstheme="minorHAnsi"/>
          <w:bCs/>
          <w:sz w:val="24"/>
          <w:szCs w:val="24"/>
        </w:rPr>
        <w:t>0 eura</w:t>
      </w:r>
      <w:r w:rsidR="00CC1C29" w:rsidRPr="00E2317B">
        <w:rPr>
          <w:rFonts w:eastAsia="Calibri" w:cstheme="minorHAnsi"/>
          <w:bCs/>
          <w:sz w:val="24"/>
          <w:szCs w:val="24"/>
        </w:rPr>
        <w:t xml:space="preserve"> (</w:t>
      </w:r>
      <w:r w:rsidR="00714616" w:rsidRPr="00E2317B">
        <w:rPr>
          <w:rFonts w:eastAsia="Calibri" w:cstheme="minorHAnsi"/>
          <w:bCs/>
          <w:sz w:val="24"/>
          <w:szCs w:val="24"/>
        </w:rPr>
        <w:t>100</w:t>
      </w:r>
      <w:r w:rsidR="00A84BE3" w:rsidRPr="00E2317B">
        <w:rPr>
          <w:rFonts w:eastAsia="Calibri" w:cstheme="minorHAnsi"/>
          <w:bCs/>
          <w:sz w:val="24"/>
          <w:szCs w:val="24"/>
        </w:rPr>
        <w:t>%)</w:t>
      </w:r>
    </w:p>
    <w:p w14:paraId="0F48F01F"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w:t>
      </w:r>
      <w:r w:rsidR="007F6789" w:rsidRPr="00E2317B">
        <w:rPr>
          <w:rFonts w:eastAsia="Calibri" w:cstheme="minorHAnsi"/>
          <w:sz w:val="24"/>
          <w:szCs w:val="24"/>
        </w:rPr>
        <w:t xml:space="preserve">te prijavljenim projektima/programima </w:t>
      </w:r>
      <w:r w:rsidRPr="00E2317B">
        <w:rPr>
          <w:rFonts w:eastAsia="Calibri" w:cstheme="minorHAnsi"/>
          <w:sz w:val="24"/>
          <w:szCs w:val="24"/>
        </w:rPr>
        <w:t xml:space="preserve">osigurava sredstva za dnevni boravak, pomoć i njegu starijima </w:t>
      </w:r>
      <w:r w:rsidR="007F6789" w:rsidRPr="00E2317B">
        <w:rPr>
          <w:rFonts w:eastAsia="Calibri" w:cstheme="minorHAnsi"/>
          <w:sz w:val="24"/>
          <w:szCs w:val="24"/>
        </w:rPr>
        <w:t xml:space="preserve">s ciljem unapređenja kvalitete života osoba starije životne dobi. </w:t>
      </w:r>
    </w:p>
    <w:p w14:paraId="7C30971F"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F227380" w14:textId="77777777" w:rsidR="007F6789"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w:t>
      </w:r>
      <w:r w:rsidR="00297126" w:rsidRPr="00E2317B">
        <w:rPr>
          <w:rFonts w:eastAsia="Calibri" w:cstheme="minorHAnsi"/>
          <w:sz w:val="24"/>
          <w:szCs w:val="24"/>
        </w:rPr>
        <w:t xml:space="preserve"> </w:t>
      </w:r>
      <w:r w:rsidR="007F6789" w:rsidRPr="00E2317B">
        <w:rPr>
          <w:rFonts w:eastAsia="Calibri" w:cstheme="minorHAnsi"/>
          <w:sz w:val="24"/>
          <w:szCs w:val="24"/>
        </w:rPr>
        <w:t xml:space="preserve">Program izrade i provedbe izjednačavanja umirovljeničkog standarda na području Dubrovačko-neretvanske županije, Povelja </w:t>
      </w:r>
      <w:r w:rsidR="00C4006B" w:rsidRPr="00E2317B">
        <w:rPr>
          <w:rFonts w:eastAsia="Calibri" w:cstheme="minorHAnsi"/>
          <w:sz w:val="24"/>
          <w:szCs w:val="24"/>
        </w:rPr>
        <w:t>Europske</w:t>
      </w:r>
      <w:r w:rsidR="007F6789" w:rsidRPr="00E2317B">
        <w:rPr>
          <w:rFonts w:eastAsia="Calibri" w:cstheme="minorHAnsi"/>
          <w:sz w:val="24"/>
          <w:szCs w:val="24"/>
        </w:rPr>
        <w:t xml:space="preserve"> unije o temeljnim pravima, Odluka o objavi opće deklaracije o ljudskim pravima, Odluka o osnivanju i zadaćama Koordinacije za ljudska prava Dubrovačko-neretvanske županije</w:t>
      </w:r>
    </w:p>
    <w:p w14:paraId="17B5DD6E" w14:textId="30A720C0"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404B5"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6FC760A"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0E493680"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w:t>
      </w:r>
      <w:r w:rsidR="007F6789" w:rsidRPr="00E2317B">
        <w:rPr>
          <w:rFonts w:eastAsia="Calibri" w:cstheme="minorHAnsi"/>
          <w:bCs/>
          <w:sz w:val="24"/>
          <w:szCs w:val="24"/>
        </w:rPr>
        <w:t>zaprimljenih prijavljenih programa/projekata iz područja unapređenja kvalitete života osoba starije životne dobi.</w:t>
      </w:r>
    </w:p>
    <w:p w14:paraId="29BC9050" w14:textId="77777777" w:rsidR="00B03D0E" w:rsidRPr="00E2317B" w:rsidRDefault="00A84BE3" w:rsidP="0029712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w:t>
      </w:r>
      <w:r w:rsidR="00297126" w:rsidRPr="00E2317B">
        <w:rPr>
          <w:rFonts w:eastAsia="Calibri" w:cstheme="minorHAnsi"/>
          <w:spacing w:val="1"/>
          <w:sz w:val="24"/>
          <w:szCs w:val="24"/>
        </w:rPr>
        <w:t>e</w:t>
      </w:r>
      <w:r w:rsidRPr="00E2317B">
        <w:rPr>
          <w:rFonts w:eastAsia="Calibri" w:cstheme="minorHAnsi"/>
          <w:spacing w:val="1"/>
          <w:sz w:val="24"/>
          <w:szCs w:val="24"/>
        </w:rPr>
        <w:t xml:space="preserve"> </w:t>
      </w:r>
      <w:r w:rsidR="00297126" w:rsidRPr="00E2317B">
        <w:rPr>
          <w:rFonts w:eastAsia="Calibri" w:cstheme="minorHAnsi"/>
          <w:spacing w:val="1"/>
          <w:sz w:val="24"/>
          <w:szCs w:val="24"/>
        </w:rPr>
        <w:t>prijavitelja</w:t>
      </w:r>
      <w:r w:rsidRPr="00E2317B">
        <w:rPr>
          <w:rFonts w:eastAsia="Calibri" w:cstheme="minorHAnsi"/>
          <w:spacing w:val="1"/>
          <w:sz w:val="24"/>
          <w:szCs w:val="24"/>
        </w:rPr>
        <w:t xml:space="preserve"> temeljem Ugovora o financiranju, odnosno podnositelja zahtjeva</w:t>
      </w:r>
    </w:p>
    <w:p w14:paraId="41F90F4D" w14:textId="77777777" w:rsidR="007F6789" w:rsidRPr="00E2317B" w:rsidRDefault="007F6789" w:rsidP="00297126">
      <w:pPr>
        <w:widowControl w:val="0"/>
        <w:spacing w:after="0" w:line="240" w:lineRule="auto"/>
        <w:jc w:val="both"/>
        <w:rPr>
          <w:rFonts w:eastAsia="Calibri" w:cstheme="minorHAnsi"/>
          <w:color w:val="FF0000"/>
          <w:sz w:val="24"/>
          <w:szCs w:val="24"/>
        </w:rPr>
      </w:pPr>
    </w:p>
    <w:p w14:paraId="0ACCC655"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 xml:space="preserve">Aktivnost: </w:t>
      </w:r>
      <w:r w:rsidR="00297126" w:rsidRPr="00E2317B">
        <w:rPr>
          <w:rFonts w:eastAsia="Calibri" w:cstheme="minorHAnsi"/>
          <w:b/>
          <w:sz w:val="24"/>
          <w:szCs w:val="24"/>
        </w:rPr>
        <w:t>Poboljšanje umirovljeničkog standarda</w:t>
      </w:r>
    </w:p>
    <w:p w14:paraId="6CE157AF" w14:textId="56ACB5C9" w:rsidR="00B03D0E" w:rsidRPr="00E2317B" w:rsidRDefault="00162C07"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404B5" w:rsidRPr="00E2317B">
        <w:rPr>
          <w:rFonts w:eastAsia="Calibri" w:cstheme="minorHAnsi"/>
          <w:bCs/>
          <w:sz w:val="24"/>
          <w:szCs w:val="24"/>
        </w:rPr>
        <w:t>5</w:t>
      </w:r>
      <w:r w:rsidR="00F940F5" w:rsidRPr="00E2317B">
        <w:rPr>
          <w:rFonts w:eastAsia="Calibri" w:cstheme="minorHAnsi"/>
          <w:bCs/>
          <w:sz w:val="24"/>
          <w:szCs w:val="24"/>
        </w:rPr>
        <w:t>.:</w:t>
      </w:r>
      <w:r w:rsidR="009A0D4F" w:rsidRPr="00E2317B">
        <w:rPr>
          <w:rFonts w:eastAsia="Calibri" w:cstheme="minorHAnsi"/>
          <w:bCs/>
          <w:sz w:val="24"/>
          <w:szCs w:val="24"/>
        </w:rPr>
        <w:t xml:space="preserve"> </w:t>
      </w:r>
      <w:r w:rsidR="009A0D4F" w:rsidRPr="00E2317B">
        <w:rPr>
          <w:rFonts w:eastAsia="Calibri" w:cstheme="minorHAnsi"/>
          <w:bCs/>
          <w:sz w:val="24"/>
          <w:szCs w:val="24"/>
        </w:rPr>
        <w:tab/>
      </w:r>
      <w:r w:rsidR="009A0D4F" w:rsidRPr="00E2317B">
        <w:rPr>
          <w:rFonts w:eastAsia="Calibri" w:cstheme="minorHAnsi"/>
          <w:bCs/>
          <w:sz w:val="24"/>
          <w:szCs w:val="24"/>
        </w:rPr>
        <w:tab/>
      </w:r>
      <w:r w:rsidR="00714616" w:rsidRPr="00E2317B">
        <w:rPr>
          <w:rFonts w:eastAsia="Calibri" w:cstheme="minorHAnsi"/>
          <w:bCs/>
          <w:sz w:val="24"/>
          <w:szCs w:val="24"/>
        </w:rPr>
        <w:t>2</w:t>
      </w:r>
      <w:r w:rsidR="007404B5" w:rsidRPr="00E2317B">
        <w:rPr>
          <w:rFonts w:eastAsia="Calibri" w:cstheme="minorHAnsi"/>
          <w:bCs/>
          <w:sz w:val="24"/>
          <w:szCs w:val="24"/>
        </w:rPr>
        <w:t>75</w:t>
      </w:r>
      <w:r w:rsidR="00714616" w:rsidRPr="00E2317B">
        <w:rPr>
          <w:rFonts w:eastAsia="Calibri" w:cstheme="minorHAnsi"/>
          <w:bCs/>
          <w:sz w:val="24"/>
          <w:szCs w:val="24"/>
        </w:rPr>
        <w:t>.446,00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r w:rsidR="009F5956" w:rsidRPr="00E2317B">
        <w:rPr>
          <w:rFonts w:eastAsia="Calibri" w:cstheme="minorHAnsi"/>
          <w:bCs/>
          <w:sz w:val="24"/>
          <w:szCs w:val="24"/>
        </w:rPr>
        <w:t xml:space="preserve"> </w:t>
      </w:r>
    </w:p>
    <w:p w14:paraId="1BEDC63E" w14:textId="2CC31756"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404B5" w:rsidRPr="00E2317B">
        <w:rPr>
          <w:rFonts w:eastAsia="Calibri" w:cstheme="minorHAnsi"/>
          <w:bCs/>
          <w:spacing w:val="1"/>
          <w:sz w:val="24"/>
          <w:szCs w:val="24"/>
        </w:rPr>
        <w:t>5</w:t>
      </w:r>
      <w:r w:rsidRPr="00E2317B">
        <w:rPr>
          <w:rFonts w:eastAsia="Calibri" w:cstheme="minorHAnsi"/>
          <w:bCs/>
          <w:spacing w:val="1"/>
          <w:sz w:val="24"/>
          <w:szCs w:val="24"/>
        </w:rPr>
        <w:t>.:</w:t>
      </w:r>
      <w:r w:rsidR="00A27FC8" w:rsidRPr="00E2317B">
        <w:rPr>
          <w:rFonts w:eastAsia="Calibri" w:cstheme="minorHAnsi"/>
          <w:sz w:val="24"/>
          <w:szCs w:val="24"/>
        </w:rPr>
        <w:t xml:space="preserve">  </w:t>
      </w:r>
      <w:r w:rsidR="009A0D4F" w:rsidRPr="00E2317B">
        <w:rPr>
          <w:rFonts w:eastAsia="Calibri" w:cstheme="minorHAnsi"/>
          <w:sz w:val="24"/>
          <w:szCs w:val="24"/>
        </w:rPr>
        <w:tab/>
      </w:r>
      <w:r w:rsidR="00714616" w:rsidRPr="00E2317B">
        <w:rPr>
          <w:rFonts w:eastAsia="Calibri" w:cstheme="minorHAnsi"/>
          <w:sz w:val="24"/>
          <w:szCs w:val="24"/>
        </w:rPr>
        <w:t>2</w:t>
      </w:r>
      <w:r w:rsidR="007404B5" w:rsidRPr="00E2317B">
        <w:rPr>
          <w:rFonts w:eastAsia="Calibri" w:cstheme="minorHAnsi"/>
          <w:sz w:val="24"/>
          <w:szCs w:val="24"/>
        </w:rPr>
        <w:t>72</w:t>
      </w:r>
      <w:r w:rsidR="00714616" w:rsidRPr="00E2317B">
        <w:rPr>
          <w:rFonts w:eastAsia="Calibri" w:cstheme="minorHAnsi"/>
          <w:sz w:val="24"/>
          <w:szCs w:val="24"/>
        </w:rPr>
        <w:t>.</w:t>
      </w:r>
      <w:r w:rsidR="007404B5" w:rsidRPr="00E2317B">
        <w:rPr>
          <w:rFonts w:eastAsia="Calibri" w:cstheme="minorHAnsi"/>
          <w:sz w:val="24"/>
          <w:szCs w:val="24"/>
        </w:rPr>
        <w:t>220</w:t>
      </w:r>
      <w:r w:rsidR="00714616" w:rsidRPr="00E2317B">
        <w:rPr>
          <w:rFonts w:eastAsia="Calibri" w:cstheme="minorHAnsi"/>
          <w:sz w:val="24"/>
          <w:szCs w:val="24"/>
        </w:rPr>
        <w:t>,</w:t>
      </w:r>
      <w:r w:rsidR="00162C07" w:rsidRPr="00E2317B">
        <w:rPr>
          <w:rFonts w:eastAsia="Calibri" w:cstheme="minorHAnsi"/>
          <w:sz w:val="24"/>
          <w:szCs w:val="24"/>
        </w:rPr>
        <w:t>00</w:t>
      </w:r>
      <w:r w:rsidR="00913A13" w:rsidRPr="00E2317B">
        <w:rPr>
          <w:rFonts w:eastAsia="Calibri" w:cstheme="minorHAnsi"/>
          <w:sz w:val="24"/>
          <w:szCs w:val="24"/>
        </w:rPr>
        <w:t xml:space="preserve"> </w:t>
      </w:r>
      <w:r w:rsidR="00B30106" w:rsidRPr="00E2317B">
        <w:rPr>
          <w:rFonts w:eastAsia="Calibri" w:cstheme="minorHAnsi"/>
          <w:sz w:val="24"/>
          <w:szCs w:val="24"/>
        </w:rPr>
        <w:t>eura</w:t>
      </w:r>
      <w:r w:rsidR="00913A13" w:rsidRPr="00E2317B">
        <w:rPr>
          <w:rFonts w:eastAsia="Calibri" w:cstheme="minorHAnsi"/>
          <w:sz w:val="24"/>
          <w:szCs w:val="24"/>
        </w:rPr>
        <w:t xml:space="preserve"> </w:t>
      </w:r>
      <w:r w:rsidR="00297126" w:rsidRPr="00E2317B">
        <w:rPr>
          <w:rFonts w:eastAsia="Calibri" w:cstheme="minorHAnsi"/>
          <w:sz w:val="24"/>
          <w:szCs w:val="24"/>
        </w:rPr>
        <w:t>(</w:t>
      </w:r>
      <w:r w:rsidR="00714616" w:rsidRPr="00E2317B">
        <w:rPr>
          <w:rFonts w:eastAsia="Calibri" w:cstheme="minorHAnsi"/>
          <w:sz w:val="24"/>
          <w:szCs w:val="24"/>
        </w:rPr>
        <w:t>9</w:t>
      </w:r>
      <w:r w:rsidR="00162C07" w:rsidRPr="00E2317B">
        <w:rPr>
          <w:rFonts w:eastAsia="Calibri" w:cstheme="minorHAnsi"/>
          <w:sz w:val="24"/>
          <w:szCs w:val="24"/>
        </w:rPr>
        <w:t>8</w:t>
      </w:r>
      <w:r w:rsidR="00714616" w:rsidRPr="00E2317B">
        <w:rPr>
          <w:rFonts w:eastAsia="Calibri" w:cstheme="minorHAnsi"/>
          <w:sz w:val="24"/>
          <w:szCs w:val="24"/>
        </w:rPr>
        <w:t>,</w:t>
      </w:r>
      <w:r w:rsidR="007404B5" w:rsidRPr="00E2317B">
        <w:rPr>
          <w:rFonts w:eastAsia="Calibri" w:cstheme="minorHAnsi"/>
          <w:sz w:val="24"/>
          <w:szCs w:val="24"/>
        </w:rPr>
        <w:t>83</w:t>
      </w:r>
      <w:r w:rsidR="00297126" w:rsidRPr="00E2317B">
        <w:rPr>
          <w:rFonts w:eastAsia="Calibri" w:cstheme="minorHAnsi"/>
          <w:sz w:val="24"/>
          <w:szCs w:val="24"/>
        </w:rPr>
        <w:t>%)</w:t>
      </w:r>
    </w:p>
    <w:p w14:paraId="0BDB0122"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kontinuirano radi na aktivnostima vezanim uz poboljšanje umirovljeničkog standarda, a s ovom aktivnosti se sredstva isplaćuju umirovljenicima DNŽ u drugoj polovici godine.</w:t>
      </w:r>
    </w:p>
    <w:p w14:paraId="6BC72933"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2847E0A"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 Program izrade i provedbe izjednačavanja umirovljeničkog standarda na području Dubrovačko-neretvanske županije</w:t>
      </w:r>
    </w:p>
    <w:p w14:paraId="3FE430DB" w14:textId="1797BDBB"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404B5"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03318A0"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33448E83" w14:textId="77777777" w:rsidR="00297126" w:rsidRPr="00E2317B" w:rsidRDefault="00297126" w:rsidP="00297126">
      <w:pPr>
        <w:widowControl w:val="0"/>
        <w:spacing w:after="0" w:line="240" w:lineRule="auto"/>
        <w:jc w:val="both"/>
        <w:rPr>
          <w:rFonts w:eastAsia="Calibri" w:cstheme="minorHAnsi"/>
          <w:bCs/>
          <w:position w:val="1"/>
          <w:sz w:val="24"/>
          <w:szCs w:val="24"/>
        </w:rPr>
      </w:pPr>
      <w:r w:rsidRPr="00E2317B">
        <w:rPr>
          <w:rFonts w:eastAsia="Calibri" w:cstheme="minorHAnsi"/>
          <w:b/>
          <w:bCs/>
          <w:position w:val="1"/>
          <w:sz w:val="24"/>
          <w:szCs w:val="24"/>
        </w:rPr>
        <w:t>Pokazatelj uspješnosti:</w:t>
      </w:r>
      <w:r w:rsidR="00945749" w:rsidRPr="00E2317B">
        <w:rPr>
          <w:rFonts w:eastAsia="Calibri" w:cstheme="minorHAnsi"/>
          <w:bCs/>
          <w:position w:val="1"/>
          <w:sz w:val="24"/>
          <w:szCs w:val="24"/>
        </w:rPr>
        <w:t xml:space="preserve"> </w:t>
      </w:r>
      <w:r w:rsidR="00714616" w:rsidRPr="00E2317B">
        <w:rPr>
          <w:rFonts w:eastAsia="Calibri" w:cstheme="minorHAnsi"/>
          <w:bCs/>
          <w:position w:val="1"/>
          <w:sz w:val="24"/>
          <w:szCs w:val="24"/>
        </w:rPr>
        <w:t>isplaćena sredstva</w:t>
      </w:r>
    </w:p>
    <w:p w14:paraId="681C1001" w14:textId="6E74EB8E" w:rsidR="00ED4EAA" w:rsidRPr="00E2317B" w:rsidRDefault="00714616" w:rsidP="00ED4EAA">
      <w:pPr>
        <w:spacing w:after="0" w:line="240" w:lineRule="auto"/>
        <w:jc w:val="both"/>
        <w:rPr>
          <w:sz w:val="24"/>
          <w:szCs w:val="24"/>
        </w:rPr>
      </w:pPr>
      <w:r w:rsidRPr="00E2317B">
        <w:rPr>
          <w:rFonts w:eastAsia="Calibri" w:cstheme="minorHAnsi"/>
          <w:b/>
          <w:bCs/>
          <w:position w:val="1"/>
          <w:sz w:val="24"/>
          <w:szCs w:val="24"/>
        </w:rPr>
        <w:t>Izvještaj o postignutim ciljevima:</w:t>
      </w:r>
      <w:r w:rsidRPr="00E2317B">
        <w:rPr>
          <w:rFonts w:eastAsia="Calibri" w:cstheme="minorHAnsi"/>
          <w:sz w:val="24"/>
          <w:szCs w:val="24"/>
        </w:rPr>
        <w:t xml:space="preserve"> </w:t>
      </w:r>
      <w:r w:rsidR="00162C07" w:rsidRPr="00E2317B">
        <w:rPr>
          <w:rFonts w:eastAsia="Calibri" w:cstheme="minorHAnsi"/>
          <w:sz w:val="24"/>
          <w:szCs w:val="24"/>
        </w:rPr>
        <w:t>Iz proračuna DNŽ je u drugo</w:t>
      </w:r>
      <w:r w:rsidRPr="00E2317B">
        <w:rPr>
          <w:rFonts w:eastAsia="Calibri" w:cstheme="minorHAnsi"/>
          <w:sz w:val="24"/>
          <w:szCs w:val="24"/>
        </w:rPr>
        <w:t xml:space="preserve">j polovici godine isplaćen umirovljenički dodatak tzv. „Božićnica“ za </w:t>
      </w:r>
      <w:r w:rsidR="00F81ECA" w:rsidRPr="00E2317B">
        <w:rPr>
          <w:sz w:val="24"/>
          <w:szCs w:val="24"/>
        </w:rPr>
        <w:t>1877</w:t>
      </w:r>
      <w:r w:rsidR="00ED4EAA" w:rsidRPr="00E2317B">
        <w:rPr>
          <w:sz w:val="24"/>
          <w:szCs w:val="24"/>
        </w:rPr>
        <w:t xml:space="preserve"> umirovljenika s područja županije. Svim umirovljenicima u Dubrovačko-neretvanskoj županiji, izuzevši Grad Dubrovnik, koji imaju mjesečnu mirovinu manju od </w:t>
      </w:r>
      <w:r w:rsidR="00F81ECA" w:rsidRPr="00E2317B">
        <w:rPr>
          <w:sz w:val="24"/>
          <w:szCs w:val="24"/>
        </w:rPr>
        <w:t>300</w:t>
      </w:r>
      <w:r w:rsidR="00ED4EAA" w:rsidRPr="00E2317B">
        <w:rPr>
          <w:sz w:val="24"/>
          <w:szCs w:val="24"/>
        </w:rPr>
        <w:t>,00 eura isplaćen je umirovljenički dodatak u vrijednosti od 1</w:t>
      </w:r>
      <w:r w:rsidR="00F81ECA" w:rsidRPr="00E2317B">
        <w:rPr>
          <w:sz w:val="24"/>
          <w:szCs w:val="24"/>
        </w:rPr>
        <w:t>45</w:t>
      </w:r>
      <w:r w:rsidR="00ED4EAA" w:rsidRPr="00E2317B">
        <w:rPr>
          <w:sz w:val="24"/>
          <w:szCs w:val="24"/>
        </w:rPr>
        <w:t>,00 eura po osobi</w:t>
      </w:r>
    </w:p>
    <w:p w14:paraId="6B243FC5" w14:textId="77777777" w:rsidR="00F81ECA" w:rsidRPr="00E2317B" w:rsidRDefault="00F81ECA" w:rsidP="00ED4EAA">
      <w:pPr>
        <w:spacing w:after="0" w:line="240" w:lineRule="auto"/>
        <w:jc w:val="both"/>
        <w:rPr>
          <w:sz w:val="24"/>
          <w:szCs w:val="24"/>
        </w:rPr>
      </w:pPr>
    </w:p>
    <w:p w14:paraId="179EDD18" w14:textId="77777777" w:rsidR="00714616" w:rsidRPr="00E2317B" w:rsidRDefault="00714616" w:rsidP="009F5956">
      <w:pPr>
        <w:widowControl w:val="0"/>
        <w:spacing w:after="0" w:line="240" w:lineRule="auto"/>
        <w:jc w:val="both"/>
        <w:rPr>
          <w:rFonts w:eastAsia="Calibri" w:cstheme="minorHAnsi"/>
          <w:sz w:val="24"/>
          <w:szCs w:val="24"/>
        </w:rPr>
      </w:pPr>
    </w:p>
    <w:p w14:paraId="44949652"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lastRenderedPageBreak/>
        <w:t xml:space="preserve">Aktivnost: </w:t>
      </w:r>
      <w:r w:rsidR="000F519C" w:rsidRPr="00E2317B">
        <w:rPr>
          <w:rFonts w:eastAsia="Calibri" w:cstheme="minorHAnsi"/>
          <w:b/>
          <w:sz w:val="24"/>
          <w:szCs w:val="24"/>
        </w:rPr>
        <w:t>P</w:t>
      </w:r>
      <w:r w:rsidR="00297126" w:rsidRPr="00E2317B">
        <w:rPr>
          <w:rFonts w:eastAsia="Calibri" w:cstheme="minorHAnsi"/>
          <w:b/>
          <w:sz w:val="24"/>
          <w:szCs w:val="24"/>
        </w:rPr>
        <w:t>rojekti/programi u području brige za umirovljenike i osobe starije životne dobi</w:t>
      </w:r>
    </w:p>
    <w:p w14:paraId="13578EE6" w14:textId="0F306B80"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340266" w:rsidRPr="00E2317B">
        <w:rPr>
          <w:rFonts w:eastAsia="Calibri" w:cstheme="minorHAnsi"/>
          <w:bCs/>
          <w:sz w:val="24"/>
          <w:szCs w:val="24"/>
        </w:rPr>
        <w:t>5.</w:t>
      </w:r>
      <w:r w:rsidRPr="00E2317B">
        <w:rPr>
          <w:rFonts w:eastAsia="Calibri" w:cstheme="minorHAnsi"/>
          <w:bCs/>
          <w:sz w:val="24"/>
          <w:szCs w:val="24"/>
        </w:rPr>
        <w:t>:</w:t>
      </w:r>
      <w:r w:rsidR="00A27FC8" w:rsidRPr="00E2317B">
        <w:rPr>
          <w:rFonts w:eastAsia="Calibri" w:cstheme="minorHAnsi"/>
          <w:bCs/>
          <w:spacing w:val="2"/>
          <w:sz w:val="24"/>
          <w:szCs w:val="24"/>
        </w:rPr>
        <w:t xml:space="preserve"> </w:t>
      </w:r>
      <w:r w:rsidR="00A27FC8" w:rsidRPr="00E2317B">
        <w:rPr>
          <w:rFonts w:eastAsia="Calibri" w:cstheme="minorHAnsi"/>
          <w:bCs/>
          <w:spacing w:val="2"/>
          <w:sz w:val="24"/>
          <w:szCs w:val="24"/>
        </w:rPr>
        <w:tab/>
        <w:t xml:space="preserve">   </w:t>
      </w:r>
      <w:r w:rsidR="009A0D4F" w:rsidRPr="00E2317B">
        <w:rPr>
          <w:rFonts w:eastAsia="Calibri" w:cstheme="minorHAnsi"/>
          <w:bCs/>
          <w:spacing w:val="2"/>
          <w:sz w:val="24"/>
          <w:szCs w:val="24"/>
        </w:rPr>
        <w:tab/>
      </w:r>
      <w:r w:rsidR="009F5956" w:rsidRPr="00E2317B">
        <w:rPr>
          <w:rFonts w:eastAsia="Calibri" w:cstheme="minorHAnsi"/>
          <w:bCs/>
          <w:spacing w:val="2"/>
          <w:sz w:val="24"/>
          <w:szCs w:val="24"/>
        </w:rPr>
        <w:t>2</w:t>
      </w:r>
      <w:r w:rsidR="00340266" w:rsidRPr="00E2317B">
        <w:rPr>
          <w:rFonts w:eastAsia="Calibri" w:cstheme="minorHAnsi"/>
          <w:bCs/>
          <w:spacing w:val="2"/>
          <w:sz w:val="24"/>
          <w:szCs w:val="24"/>
        </w:rPr>
        <w:t>6</w:t>
      </w:r>
      <w:r w:rsidR="009F5956" w:rsidRPr="00E2317B">
        <w:rPr>
          <w:rFonts w:eastAsia="Calibri" w:cstheme="minorHAnsi"/>
          <w:bCs/>
          <w:spacing w:val="2"/>
          <w:sz w:val="24"/>
          <w:szCs w:val="24"/>
        </w:rPr>
        <w:t>.</w:t>
      </w:r>
      <w:r w:rsidR="00340266" w:rsidRPr="00E2317B">
        <w:rPr>
          <w:rFonts w:eastAsia="Calibri" w:cstheme="minorHAnsi"/>
          <w:bCs/>
          <w:spacing w:val="2"/>
          <w:sz w:val="24"/>
          <w:szCs w:val="24"/>
        </w:rPr>
        <w:t>300</w:t>
      </w:r>
      <w:r w:rsidR="009A0D4F" w:rsidRPr="00E2317B">
        <w:rPr>
          <w:rFonts w:eastAsia="Calibri" w:cstheme="minorHAnsi"/>
          <w:bCs/>
          <w:spacing w:val="2"/>
          <w:sz w:val="24"/>
          <w:szCs w:val="24"/>
        </w:rPr>
        <w:t>,00</w:t>
      </w:r>
      <w:r w:rsidR="009F5956" w:rsidRPr="00E2317B">
        <w:rPr>
          <w:rFonts w:eastAsia="Calibri" w:cstheme="minorHAnsi"/>
          <w:bCs/>
          <w:spacing w:val="2"/>
          <w:sz w:val="24"/>
          <w:szCs w:val="24"/>
        </w:rPr>
        <w:t xml:space="preserve"> </w:t>
      </w:r>
      <w:r w:rsidR="00B30106" w:rsidRPr="00E2317B">
        <w:rPr>
          <w:rFonts w:eastAsia="Calibri" w:cstheme="minorHAnsi"/>
          <w:bCs/>
          <w:spacing w:val="2"/>
          <w:sz w:val="24"/>
          <w:szCs w:val="24"/>
        </w:rPr>
        <w:t>eura</w:t>
      </w:r>
    </w:p>
    <w:p w14:paraId="2111CF7E" w14:textId="63419494" w:rsidR="00B03D0E" w:rsidRPr="00E2317B" w:rsidRDefault="00EB147D" w:rsidP="00B03D0E">
      <w:pPr>
        <w:widowControl w:val="0"/>
        <w:spacing w:after="0" w:line="240" w:lineRule="auto"/>
        <w:jc w:val="both"/>
        <w:rPr>
          <w:rFonts w:eastAsia="Calibri" w:cstheme="minorHAnsi"/>
          <w:spacing w:val="-1"/>
          <w:sz w:val="24"/>
          <w:szCs w:val="24"/>
        </w:rPr>
      </w:pPr>
      <w:r w:rsidRPr="00E2317B">
        <w:rPr>
          <w:rFonts w:eastAsia="Calibri" w:cstheme="minorHAnsi"/>
          <w:bCs/>
          <w:spacing w:val="1"/>
          <w:sz w:val="24"/>
          <w:szCs w:val="24"/>
        </w:rPr>
        <w:t>Izvršenje 202</w:t>
      </w:r>
      <w:r w:rsidR="00340266" w:rsidRPr="00E2317B">
        <w:rPr>
          <w:rFonts w:eastAsia="Calibri" w:cstheme="minorHAnsi"/>
          <w:bCs/>
          <w:spacing w:val="1"/>
          <w:sz w:val="24"/>
          <w:szCs w:val="24"/>
        </w:rPr>
        <w:t>5</w:t>
      </w:r>
      <w:r w:rsidR="00F940F5" w:rsidRPr="00E2317B">
        <w:rPr>
          <w:rFonts w:eastAsia="Calibri" w:cstheme="minorHAnsi"/>
          <w:bCs/>
          <w:spacing w:val="1"/>
          <w:sz w:val="24"/>
          <w:szCs w:val="24"/>
        </w:rPr>
        <w:t>.:</w:t>
      </w:r>
      <w:r w:rsidR="00B03D0E" w:rsidRPr="00E2317B">
        <w:rPr>
          <w:rFonts w:eastAsia="Calibri" w:cstheme="minorHAnsi"/>
          <w:bCs/>
          <w:sz w:val="24"/>
          <w:szCs w:val="24"/>
        </w:rPr>
        <w:t xml:space="preserve">  </w:t>
      </w:r>
      <w:r w:rsidR="009A0D4F" w:rsidRPr="00E2317B">
        <w:rPr>
          <w:rFonts w:eastAsia="Calibri" w:cstheme="minorHAnsi"/>
          <w:bCs/>
          <w:sz w:val="24"/>
          <w:szCs w:val="24"/>
        </w:rPr>
        <w:tab/>
      </w:r>
      <w:r w:rsidR="00913A13" w:rsidRPr="00E2317B">
        <w:rPr>
          <w:rFonts w:eastAsia="Calibri" w:cstheme="minorHAnsi"/>
          <w:spacing w:val="-4"/>
          <w:sz w:val="24"/>
          <w:szCs w:val="24"/>
        </w:rPr>
        <w:t>2</w:t>
      </w:r>
      <w:r w:rsidR="00340266" w:rsidRPr="00E2317B">
        <w:rPr>
          <w:rFonts w:eastAsia="Calibri" w:cstheme="minorHAnsi"/>
          <w:spacing w:val="-4"/>
          <w:sz w:val="24"/>
          <w:szCs w:val="24"/>
        </w:rPr>
        <w:t>6</w:t>
      </w:r>
      <w:r w:rsidR="00714616" w:rsidRPr="00E2317B">
        <w:rPr>
          <w:rFonts w:eastAsia="Calibri" w:cstheme="minorHAnsi"/>
          <w:spacing w:val="-4"/>
          <w:sz w:val="24"/>
          <w:szCs w:val="24"/>
        </w:rPr>
        <w:t>.</w:t>
      </w:r>
      <w:r w:rsidR="00340266" w:rsidRPr="00E2317B">
        <w:rPr>
          <w:rFonts w:eastAsia="Calibri" w:cstheme="minorHAnsi"/>
          <w:spacing w:val="-4"/>
          <w:sz w:val="24"/>
          <w:szCs w:val="24"/>
        </w:rPr>
        <w:t>300</w:t>
      </w:r>
      <w:r w:rsidR="00913A13" w:rsidRPr="00E2317B">
        <w:rPr>
          <w:rFonts w:eastAsia="Calibri" w:cstheme="minorHAnsi"/>
          <w:spacing w:val="-4"/>
          <w:sz w:val="24"/>
          <w:szCs w:val="24"/>
        </w:rPr>
        <w:t>,00</w:t>
      </w:r>
      <w:r w:rsidR="009A0D4F" w:rsidRPr="00E2317B">
        <w:rPr>
          <w:rFonts w:eastAsia="Calibri" w:cstheme="minorHAnsi"/>
          <w:spacing w:val="-4"/>
          <w:sz w:val="24"/>
          <w:szCs w:val="24"/>
        </w:rPr>
        <w:t xml:space="preserve"> </w:t>
      </w:r>
      <w:r w:rsidR="009A0D4F" w:rsidRPr="00E2317B">
        <w:rPr>
          <w:rFonts w:eastAsia="Calibri" w:cstheme="minorHAnsi"/>
          <w:sz w:val="24"/>
          <w:szCs w:val="24"/>
        </w:rPr>
        <w:t>eura</w:t>
      </w:r>
      <w:r w:rsidR="00913A13" w:rsidRPr="00E2317B">
        <w:rPr>
          <w:rFonts w:eastAsia="Calibri" w:cstheme="minorHAnsi"/>
          <w:spacing w:val="-4"/>
          <w:sz w:val="24"/>
          <w:szCs w:val="24"/>
        </w:rPr>
        <w:t xml:space="preserve"> </w:t>
      </w:r>
      <w:r w:rsidR="00297126" w:rsidRPr="00E2317B">
        <w:rPr>
          <w:rFonts w:eastAsia="Calibri" w:cstheme="minorHAnsi"/>
          <w:spacing w:val="-4"/>
          <w:sz w:val="24"/>
          <w:szCs w:val="24"/>
        </w:rPr>
        <w:t>(</w:t>
      </w:r>
      <w:r w:rsidR="00340266" w:rsidRPr="00E2317B">
        <w:rPr>
          <w:rFonts w:eastAsia="Calibri" w:cstheme="minorHAnsi"/>
          <w:spacing w:val="-4"/>
          <w:sz w:val="24"/>
          <w:szCs w:val="24"/>
        </w:rPr>
        <w:t>100</w:t>
      </w:r>
      <w:r w:rsidR="00297126" w:rsidRPr="00E2317B">
        <w:rPr>
          <w:rFonts w:eastAsia="Calibri" w:cstheme="minorHAnsi"/>
          <w:spacing w:val="-4"/>
          <w:sz w:val="24"/>
          <w:szCs w:val="24"/>
        </w:rPr>
        <w:t>%)</w:t>
      </w:r>
    </w:p>
    <w:p w14:paraId="4351E89E"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kontinuirano radi na aktivnostima vezanim uz poboljšanje umirovljeničkog standarda, te prijavljenim projektima/programima osigurava sredstva s ciljem unapređenja kvalitete života osoba starije životne dobi. </w:t>
      </w:r>
    </w:p>
    <w:p w14:paraId="3855D90E"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074B7E4"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 Program izrade i provedbe izjednačavanja umirovljeničkog standarda na području Dubrovačko-neretvanske županije</w:t>
      </w:r>
    </w:p>
    <w:p w14:paraId="28BF7C72" w14:textId="736B9425"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340266"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5515FA5A"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47323FD6"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w:t>
      </w:r>
      <w:r w:rsidR="00975CD2" w:rsidRPr="00E2317B">
        <w:rPr>
          <w:rFonts w:eastAsia="Calibri" w:cstheme="minorHAnsi"/>
          <w:bCs/>
          <w:sz w:val="24"/>
          <w:szCs w:val="24"/>
        </w:rPr>
        <w:t xml:space="preserve">riješenih zahtjeva, broj </w:t>
      </w:r>
      <w:r w:rsidRPr="00E2317B">
        <w:rPr>
          <w:rFonts w:eastAsia="Calibri" w:cstheme="minorHAnsi"/>
          <w:bCs/>
          <w:sz w:val="24"/>
          <w:szCs w:val="24"/>
        </w:rPr>
        <w:t>zaprimljenih prijavljenih programa/projekata iz područja unapređenja kvalitete života osoba starije životne dobi.</w:t>
      </w:r>
    </w:p>
    <w:p w14:paraId="6DC7D938" w14:textId="77777777" w:rsidR="00297126" w:rsidRPr="00E2317B" w:rsidRDefault="00297126" w:rsidP="0029712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račune prijavitelja temeljem Ugovora o financiranju, odnosno podnositelja zahtjeva</w:t>
      </w:r>
    </w:p>
    <w:p w14:paraId="26E52970" w14:textId="77777777" w:rsidR="00B03D0E" w:rsidRPr="00E2317B" w:rsidRDefault="00B03D0E" w:rsidP="00B03D0E">
      <w:pPr>
        <w:widowControl w:val="0"/>
        <w:spacing w:after="0" w:line="240" w:lineRule="auto"/>
        <w:rPr>
          <w:rFonts w:eastAsia="Calibri" w:cstheme="minorHAnsi"/>
          <w:color w:val="FF0000"/>
          <w:sz w:val="24"/>
          <w:szCs w:val="24"/>
        </w:rPr>
      </w:pPr>
    </w:p>
    <w:p w14:paraId="40737D56"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 xml:space="preserve">Aktivnost: </w:t>
      </w:r>
      <w:r w:rsidR="00297126" w:rsidRPr="00E2317B">
        <w:rPr>
          <w:rFonts w:eastAsia="Calibri" w:cstheme="minorHAnsi"/>
          <w:b/>
          <w:bCs/>
          <w:sz w:val="24"/>
          <w:szCs w:val="24"/>
        </w:rPr>
        <w:t>Projekti/programi udruga mladih i Savjet mladih DNŽ</w:t>
      </w:r>
    </w:p>
    <w:p w14:paraId="299C294E" w14:textId="1B6C5734" w:rsidR="00297126" w:rsidRPr="00E2317B" w:rsidRDefault="00F940F5" w:rsidP="00297126">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340266" w:rsidRPr="00E2317B">
        <w:rPr>
          <w:rFonts w:eastAsia="Calibri" w:cstheme="minorHAnsi"/>
          <w:bCs/>
          <w:sz w:val="24"/>
          <w:szCs w:val="24"/>
        </w:rPr>
        <w:t>5</w:t>
      </w:r>
      <w:r w:rsidRPr="00E2317B">
        <w:rPr>
          <w:rFonts w:eastAsia="Calibri" w:cstheme="minorHAnsi"/>
          <w:bCs/>
          <w:sz w:val="24"/>
          <w:szCs w:val="24"/>
        </w:rPr>
        <w:t>.:</w:t>
      </w:r>
      <w:r w:rsidR="00297126" w:rsidRPr="00E2317B">
        <w:rPr>
          <w:rFonts w:eastAsia="Calibri" w:cstheme="minorHAnsi"/>
          <w:bCs/>
          <w:spacing w:val="2"/>
          <w:sz w:val="24"/>
          <w:szCs w:val="24"/>
        </w:rPr>
        <w:t xml:space="preserve"> </w:t>
      </w:r>
      <w:r w:rsidR="00297126" w:rsidRPr="00E2317B">
        <w:rPr>
          <w:rFonts w:eastAsia="Calibri" w:cstheme="minorHAnsi"/>
          <w:bCs/>
          <w:spacing w:val="2"/>
          <w:sz w:val="24"/>
          <w:szCs w:val="24"/>
        </w:rPr>
        <w:tab/>
        <w:t xml:space="preserve">   </w:t>
      </w:r>
      <w:r w:rsidR="009A0D4F" w:rsidRPr="00E2317B">
        <w:rPr>
          <w:rFonts w:eastAsia="Calibri" w:cstheme="minorHAnsi"/>
          <w:bCs/>
          <w:spacing w:val="2"/>
          <w:sz w:val="24"/>
          <w:szCs w:val="24"/>
        </w:rPr>
        <w:tab/>
      </w:r>
      <w:r w:rsidR="00340266" w:rsidRPr="00E2317B">
        <w:rPr>
          <w:rFonts w:eastAsia="Calibri" w:cstheme="minorHAnsi"/>
          <w:bCs/>
          <w:spacing w:val="2"/>
          <w:sz w:val="24"/>
          <w:szCs w:val="24"/>
        </w:rPr>
        <w:t>14</w:t>
      </w:r>
      <w:r w:rsidR="009F5956" w:rsidRPr="00E2317B">
        <w:rPr>
          <w:rFonts w:eastAsia="Calibri" w:cstheme="minorHAnsi"/>
          <w:bCs/>
          <w:spacing w:val="2"/>
          <w:sz w:val="24"/>
          <w:szCs w:val="24"/>
        </w:rPr>
        <w:t>.</w:t>
      </w:r>
      <w:r w:rsidR="00340266" w:rsidRPr="00E2317B">
        <w:rPr>
          <w:rFonts w:eastAsia="Calibri" w:cstheme="minorHAnsi"/>
          <w:bCs/>
          <w:spacing w:val="2"/>
          <w:sz w:val="24"/>
          <w:szCs w:val="24"/>
        </w:rPr>
        <w:t>872</w:t>
      </w:r>
      <w:r w:rsidR="009F5956" w:rsidRPr="00E2317B">
        <w:rPr>
          <w:rFonts w:eastAsia="Calibri" w:cstheme="minorHAnsi"/>
          <w:bCs/>
          <w:spacing w:val="2"/>
          <w:sz w:val="24"/>
          <w:szCs w:val="24"/>
        </w:rPr>
        <w:t xml:space="preserve"> </w:t>
      </w:r>
      <w:r w:rsidR="00B30106" w:rsidRPr="00E2317B">
        <w:rPr>
          <w:rFonts w:eastAsia="Calibri" w:cstheme="minorHAnsi"/>
          <w:bCs/>
          <w:spacing w:val="2"/>
          <w:sz w:val="24"/>
          <w:szCs w:val="24"/>
        </w:rPr>
        <w:t>eura</w:t>
      </w:r>
    </w:p>
    <w:p w14:paraId="66E95FBD" w14:textId="73D4037E" w:rsidR="00297126" w:rsidRPr="00E2317B" w:rsidRDefault="00F940F5" w:rsidP="00297126">
      <w:pPr>
        <w:widowControl w:val="0"/>
        <w:spacing w:after="0" w:line="240" w:lineRule="auto"/>
        <w:jc w:val="both"/>
        <w:rPr>
          <w:rFonts w:eastAsia="Calibri" w:cstheme="minorHAnsi"/>
          <w:spacing w:val="-1"/>
          <w:sz w:val="24"/>
          <w:szCs w:val="24"/>
        </w:rPr>
      </w:pPr>
      <w:r w:rsidRPr="00E2317B">
        <w:rPr>
          <w:rFonts w:eastAsia="Calibri" w:cstheme="minorHAnsi"/>
          <w:bCs/>
          <w:spacing w:val="1"/>
          <w:sz w:val="24"/>
          <w:szCs w:val="24"/>
        </w:rPr>
        <w:t>Izvršenje 202</w:t>
      </w:r>
      <w:r w:rsidR="00340266" w:rsidRPr="00E2317B">
        <w:rPr>
          <w:rFonts w:eastAsia="Calibri" w:cstheme="minorHAnsi"/>
          <w:bCs/>
          <w:spacing w:val="1"/>
          <w:sz w:val="24"/>
          <w:szCs w:val="24"/>
        </w:rPr>
        <w:t>5</w:t>
      </w:r>
      <w:r w:rsidRPr="00E2317B">
        <w:rPr>
          <w:rFonts w:eastAsia="Calibri" w:cstheme="minorHAnsi"/>
          <w:bCs/>
          <w:spacing w:val="1"/>
          <w:sz w:val="24"/>
          <w:szCs w:val="24"/>
        </w:rPr>
        <w:t>.:</w:t>
      </w:r>
      <w:r w:rsidR="00297126" w:rsidRPr="00E2317B">
        <w:rPr>
          <w:rFonts w:eastAsia="Calibri" w:cstheme="minorHAnsi"/>
          <w:bCs/>
          <w:sz w:val="24"/>
          <w:szCs w:val="24"/>
        </w:rPr>
        <w:t xml:space="preserve">  </w:t>
      </w:r>
      <w:r w:rsidR="009A0D4F" w:rsidRPr="00E2317B">
        <w:rPr>
          <w:rFonts w:eastAsia="Calibri" w:cstheme="minorHAnsi"/>
          <w:bCs/>
          <w:sz w:val="24"/>
          <w:szCs w:val="24"/>
        </w:rPr>
        <w:tab/>
      </w:r>
      <w:r w:rsidR="00340266" w:rsidRPr="00E2317B">
        <w:rPr>
          <w:rFonts w:eastAsia="Calibri" w:cstheme="minorHAnsi"/>
          <w:bCs/>
          <w:sz w:val="24"/>
          <w:szCs w:val="24"/>
        </w:rPr>
        <w:t>13</w:t>
      </w:r>
      <w:r w:rsidR="00714616" w:rsidRPr="00E2317B">
        <w:rPr>
          <w:rFonts w:eastAsia="Calibri" w:cstheme="minorHAnsi"/>
          <w:spacing w:val="-4"/>
          <w:sz w:val="24"/>
          <w:szCs w:val="24"/>
        </w:rPr>
        <w:t>.</w:t>
      </w:r>
      <w:r w:rsidR="00340266" w:rsidRPr="00E2317B">
        <w:rPr>
          <w:rFonts w:eastAsia="Calibri" w:cstheme="minorHAnsi"/>
          <w:spacing w:val="-4"/>
          <w:sz w:val="24"/>
          <w:szCs w:val="24"/>
        </w:rPr>
        <w:t>673</w:t>
      </w:r>
      <w:r w:rsidR="00714616" w:rsidRPr="00E2317B">
        <w:rPr>
          <w:rFonts w:eastAsia="Calibri" w:cstheme="minorHAnsi"/>
          <w:spacing w:val="-4"/>
          <w:sz w:val="24"/>
          <w:szCs w:val="24"/>
        </w:rPr>
        <w:t>,</w:t>
      </w:r>
      <w:r w:rsidR="00340266" w:rsidRPr="00E2317B">
        <w:rPr>
          <w:rFonts w:eastAsia="Calibri" w:cstheme="minorHAnsi"/>
          <w:spacing w:val="-4"/>
          <w:sz w:val="24"/>
          <w:szCs w:val="24"/>
        </w:rPr>
        <w:t>49</w:t>
      </w:r>
      <w:r w:rsidR="00714616" w:rsidRPr="00E2317B">
        <w:rPr>
          <w:rFonts w:eastAsia="Calibri" w:cstheme="minorHAnsi"/>
          <w:spacing w:val="-4"/>
          <w:sz w:val="24"/>
          <w:szCs w:val="24"/>
        </w:rPr>
        <w:t xml:space="preserve"> eura</w:t>
      </w:r>
      <w:r w:rsidR="00913A13" w:rsidRPr="00E2317B">
        <w:rPr>
          <w:rFonts w:eastAsia="Calibri" w:cstheme="minorHAnsi"/>
          <w:spacing w:val="-4"/>
          <w:sz w:val="24"/>
          <w:szCs w:val="24"/>
        </w:rPr>
        <w:t xml:space="preserve"> </w:t>
      </w:r>
      <w:r w:rsidR="00297126" w:rsidRPr="00E2317B">
        <w:rPr>
          <w:rFonts w:eastAsia="Calibri" w:cstheme="minorHAnsi"/>
          <w:spacing w:val="-4"/>
          <w:sz w:val="24"/>
          <w:szCs w:val="24"/>
        </w:rPr>
        <w:t>(</w:t>
      </w:r>
      <w:r w:rsidR="00340266" w:rsidRPr="00E2317B">
        <w:rPr>
          <w:rFonts w:eastAsia="Calibri" w:cstheme="minorHAnsi"/>
          <w:spacing w:val="-4"/>
          <w:sz w:val="24"/>
          <w:szCs w:val="24"/>
        </w:rPr>
        <w:t>91</w:t>
      </w:r>
      <w:r w:rsidR="00714616" w:rsidRPr="00E2317B">
        <w:rPr>
          <w:rFonts w:eastAsia="Calibri" w:cstheme="minorHAnsi"/>
          <w:spacing w:val="-4"/>
          <w:sz w:val="24"/>
          <w:szCs w:val="24"/>
        </w:rPr>
        <w:t>,</w:t>
      </w:r>
      <w:r w:rsidR="00323D40" w:rsidRPr="00E2317B">
        <w:rPr>
          <w:rFonts w:eastAsia="Calibri" w:cstheme="minorHAnsi"/>
          <w:spacing w:val="-4"/>
          <w:sz w:val="24"/>
          <w:szCs w:val="24"/>
        </w:rPr>
        <w:t>9</w:t>
      </w:r>
      <w:r w:rsidR="00340266" w:rsidRPr="00E2317B">
        <w:rPr>
          <w:rFonts w:eastAsia="Calibri" w:cstheme="minorHAnsi"/>
          <w:spacing w:val="-4"/>
          <w:sz w:val="24"/>
          <w:szCs w:val="24"/>
        </w:rPr>
        <w:t>4</w:t>
      </w:r>
      <w:r w:rsidR="00297126" w:rsidRPr="00E2317B">
        <w:rPr>
          <w:rFonts w:eastAsia="Calibri" w:cstheme="minorHAnsi"/>
          <w:spacing w:val="-4"/>
          <w:sz w:val="24"/>
          <w:szCs w:val="24"/>
        </w:rPr>
        <w:t>%)</w:t>
      </w:r>
    </w:p>
    <w:p w14:paraId="220ABDAA"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kontinuirano radi na aktivnostima i financira program i rad udruga mladih i Savjeta mladih Dubrovačko-neretvanske županije, program prevencije i savjetovanja </w:t>
      </w:r>
      <w:r w:rsidR="006B44BB" w:rsidRPr="00E2317B">
        <w:rPr>
          <w:rFonts w:eastAsia="Calibri" w:cstheme="minorHAnsi"/>
          <w:sz w:val="24"/>
          <w:szCs w:val="24"/>
        </w:rPr>
        <w:t xml:space="preserve">mladih. </w:t>
      </w:r>
    </w:p>
    <w:p w14:paraId="111ADABC"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E4605B5"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w:t>
      </w:r>
      <w:r w:rsidR="006B44BB" w:rsidRPr="00E2317B">
        <w:rPr>
          <w:rFonts w:eastAsia="Calibri" w:cstheme="minorHAnsi"/>
          <w:sz w:val="24"/>
          <w:szCs w:val="24"/>
        </w:rPr>
        <w:t>savjetima mladih</w:t>
      </w:r>
      <w:r w:rsidRPr="00E2317B">
        <w:rPr>
          <w:rFonts w:eastAsia="Calibri" w:cstheme="minorHAnsi"/>
          <w:sz w:val="24"/>
          <w:szCs w:val="24"/>
        </w:rPr>
        <w:t xml:space="preserve">, Povelja </w:t>
      </w:r>
      <w:r w:rsidR="00A060A4" w:rsidRPr="00E2317B">
        <w:rPr>
          <w:rFonts w:eastAsia="Calibri" w:cstheme="minorHAnsi"/>
          <w:sz w:val="24"/>
          <w:szCs w:val="24"/>
        </w:rPr>
        <w:t>Europske</w:t>
      </w:r>
      <w:r w:rsidRPr="00E2317B">
        <w:rPr>
          <w:rFonts w:eastAsia="Calibri" w:cstheme="minorHAnsi"/>
          <w:sz w:val="24"/>
          <w:szCs w:val="24"/>
        </w:rPr>
        <w:t xml:space="preserve"> unije o temeljnim pravima, Odluka o objavi opće deklaracije o lj</w:t>
      </w:r>
      <w:r w:rsidR="006B44BB" w:rsidRPr="00E2317B">
        <w:rPr>
          <w:rFonts w:eastAsia="Calibri" w:cstheme="minorHAnsi"/>
          <w:sz w:val="24"/>
          <w:szCs w:val="24"/>
        </w:rPr>
        <w:t>u</w:t>
      </w:r>
      <w:r w:rsidRPr="00E2317B">
        <w:rPr>
          <w:rFonts w:eastAsia="Calibri" w:cstheme="minorHAnsi"/>
          <w:sz w:val="24"/>
          <w:szCs w:val="24"/>
        </w:rPr>
        <w:t>dskim pravima</w:t>
      </w:r>
    </w:p>
    <w:p w14:paraId="6F55DF6C" w14:textId="660595A1"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340266"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4C6916F0"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76A1D3D2"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6B44BB" w:rsidRPr="00E2317B">
        <w:rPr>
          <w:rFonts w:eastAsia="Calibri" w:cstheme="minorHAnsi"/>
          <w:bCs/>
          <w:sz w:val="24"/>
          <w:szCs w:val="24"/>
        </w:rPr>
        <w:t xml:space="preserve">broj </w:t>
      </w:r>
      <w:r w:rsidRPr="00E2317B">
        <w:rPr>
          <w:rFonts w:eastAsia="Calibri" w:cstheme="minorHAnsi"/>
          <w:bCs/>
          <w:sz w:val="24"/>
          <w:szCs w:val="24"/>
        </w:rPr>
        <w:t xml:space="preserve">prijavljenih programa/projekata iz područja </w:t>
      </w:r>
    </w:p>
    <w:p w14:paraId="394808F0" w14:textId="77777777" w:rsidR="00B03D0E" w:rsidRPr="00E2317B" w:rsidRDefault="00297126" w:rsidP="0029712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račune</w:t>
      </w:r>
    </w:p>
    <w:p w14:paraId="1B8BBD86" w14:textId="77777777" w:rsidR="00297126" w:rsidRPr="00E2317B" w:rsidRDefault="00297126" w:rsidP="00297126">
      <w:pPr>
        <w:widowControl w:val="0"/>
        <w:spacing w:after="0" w:line="240" w:lineRule="auto"/>
        <w:jc w:val="both"/>
        <w:rPr>
          <w:rFonts w:eastAsia="Calibri" w:cstheme="minorHAnsi"/>
          <w:spacing w:val="1"/>
          <w:sz w:val="24"/>
          <w:szCs w:val="24"/>
        </w:rPr>
      </w:pPr>
      <w:r w:rsidRPr="00E2317B">
        <w:rPr>
          <w:rFonts w:eastAsia="Calibri" w:cstheme="minorHAnsi"/>
          <w:spacing w:val="1"/>
          <w:sz w:val="24"/>
          <w:szCs w:val="24"/>
        </w:rPr>
        <w:t>prijavitelja temeljem Ugovora o financiranju, odnosno podnositelja zahtjeva</w:t>
      </w:r>
      <w:r w:rsidR="000F519C" w:rsidRPr="00E2317B">
        <w:rPr>
          <w:rFonts w:eastAsia="Calibri" w:cstheme="minorHAnsi"/>
          <w:spacing w:val="1"/>
          <w:sz w:val="24"/>
          <w:szCs w:val="24"/>
        </w:rPr>
        <w:t>.</w:t>
      </w:r>
    </w:p>
    <w:p w14:paraId="5AF28B74" w14:textId="77777777" w:rsidR="00297126" w:rsidRPr="00E2317B" w:rsidRDefault="00297126" w:rsidP="00297126">
      <w:pPr>
        <w:widowControl w:val="0"/>
        <w:spacing w:after="0" w:line="240" w:lineRule="auto"/>
        <w:jc w:val="both"/>
        <w:rPr>
          <w:rFonts w:eastAsia="Calibri" w:cstheme="minorHAnsi"/>
          <w:spacing w:val="1"/>
          <w:sz w:val="24"/>
          <w:szCs w:val="24"/>
        </w:rPr>
      </w:pPr>
    </w:p>
    <w:p w14:paraId="25DCCFD0" w14:textId="77777777" w:rsidR="006B44BB" w:rsidRPr="00E2317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Aktivnost: Centar za djecu s teškoćama u razvoju DNŽ</w:t>
      </w:r>
    </w:p>
    <w:p w14:paraId="231D1CE8" w14:textId="5588158F"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6B44BB" w:rsidRPr="00E2317B">
        <w:rPr>
          <w:rFonts w:eastAsia="Calibri" w:cstheme="minorHAnsi"/>
          <w:bCs/>
          <w:spacing w:val="2"/>
          <w:sz w:val="24"/>
          <w:szCs w:val="24"/>
        </w:rPr>
        <w:t xml:space="preserve"> </w:t>
      </w:r>
      <w:r w:rsidR="006B44BB" w:rsidRPr="00E2317B">
        <w:rPr>
          <w:rFonts w:eastAsia="Calibri" w:cstheme="minorHAnsi"/>
          <w:bCs/>
          <w:spacing w:val="2"/>
          <w:sz w:val="24"/>
          <w:szCs w:val="24"/>
        </w:rPr>
        <w:tab/>
        <w:t xml:space="preserve">   </w:t>
      </w:r>
      <w:r w:rsidR="009A0D4F" w:rsidRPr="00E2317B">
        <w:rPr>
          <w:rFonts w:eastAsia="Calibri" w:cstheme="minorHAnsi"/>
          <w:bCs/>
          <w:spacing w:val="2"/>
          <w:sz w:val="24"/>
          <w:szCs w:val="24"/>
        </w:rPr>
        <w:tab/>
      </w:r>
      <w:r w:rsidR="00845B3B" w:rsidRPr="00E2317B">
        <w:rPr>
          <w:rFonts w:eastAsia="Calibri" w:cstheme="minorHAnsi"/>
          <w:bCs/>
          <w:spacing w:val="2"/>
          <w:sz w:val="24"/>
          <w:szCs w:val="24"/>
        </w:rPr>
        <w:t>23</w:t>
      </w:r>
      <w:r w:rsidR="00975CD2" w:rsidRPr="00E2317B">
        <w:rPr>
          <w:rFonts w:eastAsia="Calibri" w:cstheme="minorHAnsi"/>
          <w:spacing w:val="-2"/>
          <w:sz w:val="24"/>
          <w:szCs w:val="24"/>
        </w:rPr>
        <w:t>.</w:t>
      </w:r>
      <w:r w:rsidR="00845B3B" w:rsidRPr="00E2317B">
        <w:rPr>
          <w:rFonts w:eastAsia="Calibri" w:cstheme="minorHAnsi"/>
          <w:spacing w:val="-2"/>
          <w:sz w:val="24"/>
          <w:szCs w:val="24"/>
        </w:rPr>
        <w:t>315</w:t>
      </w:r>
      <w:r w:rsidR="00EF5A40" w:rsidRPr="00E2317B">
        <w:rPr>
          <w:rFonts w:eastAsia="Calibri" w:cstheme="minorHAnsi"/>
          <w:spacing w:val="-2"/>
          <w:sz w:val="24"/>
          <w:szCs w:val="24"/>
        </w:rPr>
        <w:t>,00</w:t>
      </w:r>
      <w:r w:rsidR="009F5956" w:rsidRPr="00E2317B">
        <w:rPr>
          <w:rFonts w:eastAsia="Calibri" w:cstheme="minorHAnsi"/>
          <w:spacing w:val="-2"/>
          <w:sz w:val="24"/>
          <w:szCs w:val="24"/>
        </w:rPr>
        <w:t xml:space="preserve"> </w:t>
      </w:r>
      <w:r w:rsidR="00B30106" w:rsidRPr="00E2317B">
        <w:rPr>
          <w:rFonts w:eastAsia="Calibri" w:cstheme="minorHAnsi"/>
          <w:spacing w:val="-2"/>
          <w:sz w:val="24"/>
          <w:szCs w:val="24"/>
        </w:rPr>
        <w:t>eura</w:t>
      </w:r>
    </w:p>
    <w:p w14:paraId="2EEAA88E" w14:textId="45E2CCFD" w:rsidR="006B44BB" w:rsidRPr="00E2317B" w:rsidRDefault="00F940F5" w:rsidP="006B44BB">
      <w:pPr>
        <w:widowControl w:val="0"/>
        <w:spacing w:after="0" w:line="240" w:lineRule="auto"/>
        <w:jc w:val="both"/>
        <w:rPr>
          <w:rFonts w:eastAsia="Calibri" w:cstheme="minorHAnsi"/>
          <w:spacing w:val="-1"/>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6B44BB" w:rsidRPr="00E2317B">
        <w:rPr>
          <w:rFonts w:eastAsia="Calibri" w:cstheme="minorHAnsi"/>
          <w:bCs/>
          <w:sz w:val="24"/>
          <w:szCs w:val="24"/>
        </w:rPr>
        <w:t xml:space="preserve">  </w:t>
      </w:r>
      <w:r w:rsidR="009A0D4F" w:rsidRPr="00E2317B">
        <w:rPr>
          <w:rFonts w:eastAsia="Calibri" w:cstheme="minorHAnsi"/>
          <w:bCs/>
          <w:sz w:val="24"/>
          <w:szCs w:val="24"/>
        </w:rPr>
        <w:tab/>
      </w:r>
      <w:r w:rsidR="00845B3B" w:rsidRPr="00E2317B">
        <w:rPr>
          <w:rFonts w:eastAsia="Calibri" w:cstheme="minorHAnsi"/>
          <w:bCs/>
          <w:sz w:val="24"/>
          <w:szCs w:val="24"/>
        </w:rPr>
        <w:t>23</w:t>
      </w:r>
      <w:r w:rsidR="00975CD2" w:rsidRPr="00E2317B">
        <w:rPr>
          <w:rFonts w:eastAsia="Calibri" w:cstheme="minorHAnsi"/>
          <w:bCs/>
          <w:sz w:val="24"/>
          <w:szCs w:val="24"/>
        </w:rPr>
        <w:t>.</w:t>
      </w:r>
      <w:r w:rsidR="00845B3B" w:rsidRPr="00E2317B">
        <w:rPr>
          <w:rFonts w:eastAsia="Calibri" w:cstheme="minorHAnsi"/>
          <w:bCs/>
          <w:sz w:val="24"/>
          <w:szCs w:val="24"/>
        </w:rPr>
        <w:t>312</w:t>
      </w:r>
      <w:r w:rsidR="00EF5A40" w:rsidRPr="00E2317B">
        <w:rPr>
          <w:rFonts w:eastAsia="Calibri" w:cstheme="minorHAnsi"/>
          <w:bCs/>
          <w:sz w:val="24"/>
          <w:szCs w:val="24"/>
        </w:rPr>
        <w:t>,</w:t>
      </w:r>
      <w:r w:rsidR="00845B3B" w:rsidRPr="00E2317B">
        <w:rPr>
          <w:rFonts w:eastAsia="Calibri" w:cstheme="minorHAnsi"/>
          <w:bCs/>
          <w:sz w:val="24"/>
          <w:szCs w:val="24"/>
        </w:rPr>
        <w:t>5</w:t>
      </w:r>
      <w:r w:rsidR="00EF5A40" w:rsidRPr="00E2317B">
        <w:rPr>
          <w:rFonts w:eastAsia="Calibri" w:cstheme="minorHAnsi"/>
          <w:bCs/>
          <w:sz w:val="24"/>
          <w:szCs w:val="24"/>
        </w:rPr>
        <w:t>0</w:t>
      </w:r>
      <w:r w:rsidR="00913A13" w:rsidRPr="00E2317B">
        <w:rPr>
          <w:rFonts w:eastAsia="Calibri" w:cstheme="minorHAnsi"/>
          <w:bCs/>
          <w:sz w:val="24"/>
          <w:szCs w:val="24"/>
        </w:rPr>
        <w:t xml:space="preserve"> </w:t>
      </w:r>
      <w:r w:rsidR="009A0D4F" w:rsidRPr="00E2317B">
        <w:rPr>
          <w:rFonts w:eastAsia="Calibri" w:cstheme="minorHAnsi"/>
          <w:sz w:val="24"/>
          <w:szCs w:val="24"/>
        </w:rPr>
        <w:t xml:space="preserve">eura </w:t>
      </w:r>
      <w:r w:rsidR="00913A13" w:rsidRPr="00E2317B">
        <w:rPr>
          <w:rFonts w:eastAsia="Calibri" w:cstheme="minorHAnsi"/>
          <w:spacing w:val="-4"/>
          <w:sz w:val="24"/>
          <w:szCs w:val="24"/>
        </w:rPr>
        <w:t>(</w:t>
      </w:r>
      <w:r w:rsidR="00845B3B" w:rsidRPr="00E2317B">
        <w:rPr>
          <w:rFonts w:eastAsia="Calibri" w:cstheme="minorHAnsi"/>
          <w:spacing w:val="-4"/>
          <w:sz w:val="24"/>
          <w:szCs w:val="24"/>
        </w:rPr>
        <w:t>99</w:t>
      </w:r>
      <w:r w:rsidR="006B44BB" w:rsidRPr="00E2317B">
        <w:rPr>
          <w:rFonts w:eastAsia="Calibri" w:cstheme="minorHAnsi"/>
          <w:spacing w:val="-4"/>
          <w:sz w:val="24"/>
          <w:szCs w:val="24"/>
        </w:rPr>
        <w:t>,</w:t>
      </w:r>
      <w:r w:rsidR="00845B3B" w:rsidRPr="00E2317B">
        <w:rPr>
          <w:rFonts w:eastAsia="Calibri" w:cstheme="minorHAnsi"/>
          <w:spacing w:val="-4"/>
          <w:sz w:val="24"/>
          <w:szCs w:val="24"/>
        </w:rPr>
        <w:t>99</w:t>
      </w:r>
      <w:r w:rsidR="006B44BB" w:rsidRPr="00E2317B">
        <w:rPr>
          <w:rFonts w:eastAsia="Calibri" w:cstheme="minorHAnsi"/>
          <w:spacing w:val="-4"/>
          <w:sz w:val="24"/>
          <w:szCs w:val="24"/>
        </w:rPr>
        <w:t>%)</w:t>
      </w:r>
    </w:p>
    <w:p w14:paraId="7B5112DE"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kontinuirano radi na aktivnostima promicanja prava osoba s invaliditetom te sufinancira aktivnosti Centra za djecu s teškoćama u razvoju Dubrovačko-neretvanske županije </w:t>
      </w:r>
    </w:p>
    <w:p w14:paraId="704DD332"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74AC0B70"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socijalnoj skrbi </w:t>
      </w:r>
    </w:p>
    <w:p w14:paraId="073FC5A5" w14:textId="72535BDA"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48E0B75"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lastRenderedPageBreak/>
        <w:t xml:space="preserve">Mjera 2.1.3. Osnaživanje sustava socijalne uključenosti </w:t>
      </w:r>
    </w:p>
    <w:p w14:paraId="485A4A0A"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79262B" w:rsidRPr="00E2317B">
        <w:rPr>
          <w:rFonts w:eastAsia="Calibri" w:cstheme="minorHAnsi"/>
          <w:bCs/>
          <w:sz w:val="24"/>
          <w:szCs w:val="24"/>
        </w:rPr>
        <w:t>kontinuiran rad s korisnicima</w:t>
      </w:r>
    </w:p>
    <w:p w14:paraId="4AD746DC" w14:textId="77777777" w:rsidR="006B44BB" w:rsidRPr="00E2317B" w:rsidRDefault="006B44BB" w:rsidP="006B44BB">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w:t>
      </w:r>
    </w:p>
    <w:p w14:paraId="3FC64EF9" w14:textId="77777777" w:rsidR="006B44BB" w:rsidRPr="00E2317B" w:rsidRDefault="006B44BB" w:rsidP="006B44BB">
      <w:pPr>
        <w:widowControl w:val="0"/>
        <w:spacing w:after="0" w:line="240" w:lineRule="auto"/>
        <w:jc w:val="both"/>
        <w:rPr>
          <w:rFonts w:eastAsia="Calibri" w:cstheme="minorHAnsi"/>
          <w:spacing w:val="1"/>
          <w:sz w:val="24"/>
          <w:szCs w:val="24"/>
        </w:rPr>
      </w:pPr>
      <w:r w:rsidRPr="00E2317B">
        <w:rPr>
          <w:rFonts w:eastAsia="Calibri" w:cstheme="minorHAnsi"/>
          <w:spacing w:val="1"/>
          <w:sz w:val="24"/>
          <w:szCs w:val="24"/>
        </w:rPr>
        <w:t>prijavitelja temeljem Ugovora o financiranju</w:t>
      </w:r>
      <w:r w:rsidR="0079262B" w:rsidRPr="00E2317B">
        <w:rPr>
          <w:rFonts w:eastAsia="Calibri" w:cstheme="minorHAnsi"/>
          <w:spacing w:val="1"/>
          <w:sz w:val="24"/>
          <w:szCs w:val="24"/>
        </w:rPr>
        <w:t xml:space="preserve"> i zaprimljenih zahtjeva.</w:t>
      </w:r>
    </w:p>
    <w:p w14:paraId="35D07342" w14:textId="77777777" w:rsidR="006B44BB" w:rsidRPr="00E2317B" w:rsidRDefault="006B44BB" w:rsidP="006B44BB">
      <w:pPr>
        <w:widowControl w:val="0"/>
        <w:spacing w:after="0" w:line="240" w:lineRule="auto"/>
        <w:jc w:val="both"/>
        <w:rPr>
          <w:rFonts w:eastAsia="Calibri" w:cstheme="minorHAnsi"/>
          <w:spacing w:val="1"/>
          <w:sz w:val="24"/>
          <w:szCs w:val="24"/>
        </w:rPr>
      </w:pPr>
    </w:p>
    <w:p w14:paraId="18E28BC9" w14:textId="77777777" w:rsidR="006B44BB" w:rsidRPr="00E2317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Jednokratna novčana naknada obiteljima s četvero i više djece</w:t>
      </w:r>
    </w:p>
    <w:p w14:paraId="46196B92" w14:textId="0BD67C19"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6B44BB" w:rsidRPr="00E2317B">
        <w:rPr>
          <w:rFonts w:eastAsia="Calibri" w:cstheme="minorHAnsi"/>
          <w:bCs/>
          <w:sz w:val="24"/>
          <w:szCs w:val="24"/>
        </w:rPr>
        <w:t xml:space="preserve"> </w:t>
      </w:r>
      <w:r w:rsidR="006B44BB" w:rsidRPr="00E2317B">
        <w:rPr>
          <w:rFonts w:eastAsia="Calibri" w:cstheme="minorHAnsi"/>
          <w:bCs/>
          <w:sz w:val="24"/>
          <w:szCs w:val="24"/>
        </w:rPr>
        <w:tab/>
        <w:t xml:space="preserve">   </w:t>
      </w:r>
      <w:r w:rsidR="009A0D4F" w:rsidRPr="00E2317B">
        <w:rPr>
          <w:rFonts w:eastAsia="Calibri" w:cstheme="minorHAnsi"/>
          <w:bCs/>
          <w:sz w:val="24"/>
          <w:szCs w:val="24"/>
        </w:rPr>
        <w:tab/>
      </w:r>
      <w:r w:rsidR="00975CD2" w:rsidRPr="00E2317B">
        <w:rPr>
          <w:rFonts w:eastAsia="Calibri" w:cstheme="minorHAnsi"/>
          <w:bCs/>
          <w:sz w:val="24"/>
          <w:szCs w:val="24"/>
        </w:rPr>
        <w:t>3</w:t>
      </w:r>
      <w:r w:rsidR="00845B3B" w:rsidRPr="00E2317B">
        <w:rPr>
          <w:rFonts w:eastAsia="Calibri" w:cstheme="minorHAnsi"/>
          <w:bCs/>
          <w:sz w:val="24"/>
          <w:szCs w:val="24"/>
        </w:rPr>
        <w:t>9</w:t>
      </w:r>
      <w:r w:rsidR="00975CD2" w:rsidRPr="00E2317B">
        <w:rPr>
          <w:rFonts w:eastAsia="Calibri" w:cstheme="minorHAnsi"/>
          <w:bCs/>
          <w:sz w:val="24"/>
          <w:szCs w:val="24"/>
        </w:rPr>
        <w:t>.</w:t>
      </w:r>
      <w:r w:rsidR="00845B3B" w:rsidRPr="00E2317B">
        <w:rPr>
          <w:rFonts w:eastAsia="Calibri" w:cstheme="minorHAnsi"/>
          <w:bCs/>
          <w:sz w:val="24"/>
          <w:szCs w:val="24"/>
        </w:rPr>
        <w:t>944</w:t>
      </w:r>
      <w:r w:rsidR="00913A13" w:rsidRPr="00E2317B">
        <w:rPr>
          <w:rFonts w:eastAsia="Calibri" w:cstheme="minorHAnsi"/>
          <w:bCs/>
          <w:sz w:val="24"/>
          <w:szCs w:val="24"/>
        </w:rPr>
        <w:t xml:space="preserve">,00 </w:t>
      </w:r>
      <w:r w:rsidR="00B30106" w:rsidRPr="00E2317B">
        <w:rPr>
          <w:rFonts w:eastAsia="Calibri" w:cstheme="minorHAnsi"/>
          <w:bCs/>
          <w:sz w:val="24"/>
          <w:szCs w:val="24"/>
        </w:rPr>
        <w:t>eura</w:t>
      </w:r>
    </w:p>
    <w:p w14:paraId="584099CD" w14:textId="29D4B310"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6B44BB" w:rsidRPr="00E2317B">
        <w:rPr>
          <w:rFonts w:eastAsia="Calibri" w:cstheme="minorHAnsi"/>
          <w:sz w:val="24"/>
          <w:szCs w:val="24"/>
        </w:rPr>
        <w:t xml:space="preserve">  </w:t>
      </w:r>
      <w:r w:rsidR="009A0D4F" w:rsidRPr="00E2317B">
        <w:rPr>
          <w:rFonts w:eastAsia="Calibri" w:cstheme="minorHAnsi"/>
          <w:sz w:val="24"/>
          <w:szCs w:val="24"/>
        </w:rPr>
        <w:tab/>
      </w:r>
      <w:r w:rsidR="00975CD2" w:rsidRPr="00E2317B">
        <w:rPr>
          <w:rFonts w:eastAsia="Calibri" w:cstheme="minorHAnsi"/>
          <w:sz w:val="24"/>
          <w:szCs w:val="24"/>
        </w:rPr>
        <w:t>3</w:t>
      </w:r>
      <w:r w:rsidR="00845B3B" w:rsidRPr="00E2317B">
        <w:rPr>
          <w:rFonts w:eastAsia="Calibri" w:cstheme="minorHAnsi"/>
          <w:sz w:val="24"/>
          <w:szCs w:val="24"/>
        </w:rPr>
        <w:t>9</w:t>
      </w:r>
      <w:r w:rsidR="00975CD2" w:rsidRPr="00E2317B">
        <w:rPr>
          <w:rFonts w:eastAsia="Calibri" w:cstheme="minorHAnsi"/>
          <w:sz w:val="24"/>
          <w:szCs w:val="24"/>
        </w:rPr>
        <w:t>.</w:t>
      </w:r>
      <w:r w:rsidR="00845B3B" w:rsidRPr="00E2317B">
        <w:rPr>
          <w:rFonts w:eastAsia="Calibri" w:cstheme="minorHAnsi"/>
          <w:sz w:val="24"/>
          <w:szCs w:val="24"/>
        </w:rPr>
        <w:t>65</w:t>
      </w:r>
      <w:r w:rsidR="00EF5A40" w:rsidRPr="00E2317B">
        <w:rPr>
          <w:rFonts w:eastAsia="Calibri" w:cstheme="minorHAnsi"/>
          <w:sz w:val="24"/>
          <w:szCs w:val="24"/>
        </w:rPr>
        <w:t>0</w:t>
      </w:r>
      <w:r w:rsidR="00975CD2" w:rsidRPr="00E2317B">
        <w:rPr>
          <w:rFonts w:eastAsia="Calibri" w:cstheme="minorHAnsi"/>
          <w:sz w:val="24"/>
          <w:szCs w:val="24"/>
        </w:rPr>
        <w:t>,</w:t>
      </w:r>
      <w:r w:rsidR="00EF5A40" w:rsidRPr="00E2317B">
        <w:rPr>
          <w:rFonts w:eastAsia="Calibri" w:cstheme="minorHAnsi"/>
          <w:sz w:val="24"/>
          <w:szCs w:val="24"/>
        </w:rPr>
        <w:t>00</w:t>
      </w:r>
      <w:r w:rsidR="00975CD2" w:rsidRPr="00E2317B">
        <w:rPr>
          <w:rFonts w:eastAsia="Calibri" w:cstheme="minorHAnsi"/>
          <w:sz w:val="24"/>
          <w:szCs w:val="24"/>
        </w:rPr>
        <w:t xml:space="preserve"> eura</w:t>
      </w:r>
      <w:r w:rsidR="00913A13" w:rsidRPr="00E2317B">
        <w:rPr>
          <w:rFonts w:eastAsia="Calibri" w:cstheme="minorHAnsi"/>
          <w:sz w:val="24"/>
          <w:szCs w:val="24"/>
        </w:rPr>
        <w:t xml:space="preserve"> </w:t>
      </w:r>
      <w:r w:rsidR="006B44BB" w:rsidRPr="00E2317B">
        <w:rPr>
          <w:rFonts w:eastAsia="Calibri" w:cstheme="minorHAnsi"/>
          <w:sz w:val="24"/>
          <w:szCs w:val="24"/>
        </w:rPr>
        <w:t>(</w:t>
      </w:r>
      <w:r w:rsidR="00EF5A40" w:rsidRPr="00E2317B">
        <w:rPr>
          <w:rFonts w:eastAsia="Calibri" w:cstheme="minorHAnsi"/>
          <w:sz w:val="24"/>
          <w:szCs w:val="24"/>
        </w:rPr>
        <w:t>9</w:t>
      </w:r>
      <w:r w:rsidR="00845B3B" w:rsidRPr="00E2317B">
        <w:rPr>
          <w:rFonts w:eastAsia="Calibri" w:cstheme="minorHAnsi"/>
          <w:sz w:val="24"/>
          <w:szCs w:val="24"/>
        </w:rPr>
        <w:t>9</w:t>
      </w:r>
      <w:r w:rsidR="00975CD2" w:rsidRPr="00E2317B">
        <w:rPr>
          <w:rFonts w:eastAsia="Calibri" w:cstheme="minorHAnsi"/>
          <w:sz w:val="24"/>
          <w:szCs w:val="24"/>
        </w:rPr>
        <w:t>,</w:t>
      </w:r>
      <w:r w:rsidR="00845B3B" w:rsidRPr="00E2317B">
        <w:rPr>
          <w:rFonts w:eastAsia="Calibri" w:cstheme="minorHAnsi"/>
          <w:sz w:val="24"/>
          <w:szCs w:val="24"/>
        </w:rPr>
        <w:t>26</w:t>
      </w:r>
      <w:r w:rsidR="006B44BB" w:rsidRPr="00E2317B">
        <w:rPr>
          <w:rFonts w:eastAsia="Calibri" w:cstheme="minorHAnsi"/>
          <w:sz w:val="24"/>
          <w:szCs w:val="24"/>
        </w:rPr>
        <w:t>%)</w:t>
      </w:r>
    </w:p>
    <w:p w14:paraId="41593E8A"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kontinuirano radi na aktivnostima vezanim uz poboljšanje živ</w:t>
      </w:r>
      <w:r w:rsidR="00EF5A40" w:rsidRPr="00E2317B">
        <w:rPr>
          <w:rFonts w:eastAsia="Calibri" w:cstheme="minorHAnsi"/>
          <w:sz w:val="24"/>
          <w:szCs w:val="24"/>
        </w:rPr>
        <w:t>otnog standarda stanovnika DNŽ.</w:t>
      </w:r>
    </w:p>
    <w:p w14:paraId="17C111A5"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4CEB4CA"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007B143D" w:rsidRPr="00E2317B">
        <w:rPr>
          <w:rFonts w:eastAsia="Calibri" w:cstheme="minorHAnsi"/>
          <w:bCs/>
          <w:sz w:val="24"/>
          <w:szCs w:val="24"/>
        </w:rPr>
        <w:t xml:space="preserve">Zakon o socijalnoj skrbi, </w:t>
      </w:r>
      <w:r w:rsidR="00197E0C" w:rsidRPr="00E2317B">
        <w:rPr>
          <w:rFonts w:eastAsia="Calibri" w:cstheme="minorHAnsi"/>
          <w:sz w:val="24"/>
          <w:szCs w:val="24"/>
        </w:rPr>
        <w:t>odluka</w:t>
      </w:r>
    </w:p>
    <w:p w14:paraId="68FA9F05" w14:textId="1ECFB640" w:rsidR="000A6C19" w:rsidRPr="00E2317B" w:rsidRDefault="000A6C19" w:rsidP="000A6C19">
      <w:pPr>
        <w:widowControl w:val="0"/>
        <w:spacing w:after="0" w:line="240" w:lineRule="auto"/>
        <w:jc w:val="both"/>
        <w:rPr>
          <w:rFonts w:eastAsia="Calibri" w:cstheme="minorHAnsi"/>
          <w:bCs/>
          <w:position w:val="1"/>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w:t>
      </w:r>
      <w:r w:rsidRPr="00E2317B">
        <w:rPr>
          <w:rFonts w:eastAsia="Calibri" w:cstheme="minorHAnsi"/>
          <w:bCs/>
          <w:position w:val="1"/>
          <w:sz w:val="24"/>
          <w:szCs w:val="24"/>
        </w:rPr>
        <w:t>Cilj 2.3. Poticanje demografskog razvoja; Mjera 2.3.1. Planiranje i provedba aktivnosti za poboljšanje demografskih prilika</w:t>
      </w:r>
    </w:p>
    <w:p w14:paraId="71B36365" w14:textId="77777777" w:rsidR="006B44BB" w:rsidRPr="00E2317B" w:rsidRDefault="006B44BB" w:rsidP="006B44BB">
      <w:pPr>
        <w:widowControl w:val="0"/>
        <w:spacing w:after="0" w:line="240" w:lineRule="auto"/>
        <w:jc w:val="both"/>
        <w:rPr>
          <w:rFonts w:eastAsia="Calibri" w:cstheme="minorHAnsi"/>
          <w:bCs/>
          <w:position w:val="1"/>
          <w:sz w:val="24"/>
          <w:szCs w:val="24"/>
        </w:rPr>
      </w:pPr>
      <w:r w:rsidRPr="00E2317B">
        <w:rPr>
          <w:rFonts w:eastAsia="Calibri" w:cstheme="minorHAnsi"/>
          <w:b/>
          <w:bCs/>
          <w:position w:val="1"/>
          <w:sz w:val="24"/>
          <w:szCs w:val="24"/>
        </w:rPr>
        <w:t>Pokazatelj uspješnosti:</w:t>
      </w:r>
      <w:r w:rsidRPr="00E2317B">
        <w:rPr>
          <w:rFonts w:eastAsia="Calibri" w:cstheme="minorHAnsi"/>
          <w:bCs/>
          <w:position w:val="1"/>
          <w:sz w:val="24"/>
          <w:szCs w:val="24"/>
        </w:rPr>
        <w:t xml:space="preserve"> </w:t>
      </w:r>
      <w:r w:rsidR="008648BF" w:rsidRPr="00E2317B">
        <w:rPr>
          <w:rFonts w:eastAsia="Calibri" w:cstheme="minorHAnsi"/>
          <w:bCs/>
          <w:position w:val="1"/>
          <w:sz w:val="24"/>
          <w:szCs w:val="24"/>
        </w:rPr>
        <w:t>Broj isplaćenih naknada</w:t>
      </w:r>
    </w:p>
    <w:p w14:paraId="09F91F11" w14:textId="61CEB6A7" w:rsidR="00975CD2" w:rsidRPr="00E2317B" w:rsidRDefault="006B44BB" w:rsidP="00975CD2">
      <w:pPr>
        <w:widowControl w:val="0"/>
        <w:spacing w:after="0" w:line="240" w:lineRule="auto"/>
        <w:jc w:val="both"/>
        <w:rPr>
          <w:rFonts w:eastAsia="Calibri" w:cstheme="minorHAnsi"/>
          <w:sz w:val="24"/>
          <w:szCs w:val="24"/>
        </w:rPr>
      </w:pPr>
      <w:r w:rsidRPr="00E2317B">
        <w:rPr>
          <w:rFonts w:eastAsia="Calibri" w:cstheme="minorHAnsi"/>
          <w:b/>
          <w:bCs/>
          <w:position w:val="1"/>
          <w:sz w:val="24"/>
          <w:szCs w:val="24"/>
        </w:rPr>
        <w:t>Izvještaj o postignutim ciljevima:</w:t>
      </w:r>
      <w:r w:rsidRPr="00E2317B">
        <w:rPr>
          <w:rFonts w:eastAsia="Calibri" w:cstheme="minorHAnsi"/>
          <w:sz w:val="24"/>
          <w:szCs w:val="24"/>
        </w:rPr>
        <w:t xml:space="preserve"> </w:t>
      </w:r>
      <w:r w:rsidR="00975CD2" w:rsidRPr="00E2317B">
        <w:rPr>
          <w:rFonts w:eastAsia="Calibri" w:cstheme="minorHAnsi"/>
          <w:sz w:val="24"/>
          <w:szCs w:val="24"/>
        </w:rPr>
        <w:t xml:space="preserve">U izvještajnom razdoblju isplaćena </w:t>
      </w:r>
      <w:r w:rsidR="00EF5A40" w:rsidRPr="00E2317B">
        <w:rPr>
          <w:rFonts w:eastAsia="Calibri" w:cstheme="minorHAnsi"/>
          <w:sz w:val="24"/>
          <w:szCs w:val="24"/>
        </w:rPr>
        <w:t xml:space="preserve">je </w:t>
      </w:r>
      <w:r w:rsidR="00975CD2" w:rsidRPr="00E2317B">
        <w:rPr>
          <w:rFonts w:eastAsia="Calibri" w:cstheme="minorHAnsi"/>
          <w:sz w:val="24"/>
          <w:szCs w:val="24"/>
        </w:rPr>
        <w:t xml:space="preserve">naknada za </w:t>
      </w:r>
      <w:r w:rsidR="00ED4EAA" w:rsidRPr="00E2317B">
        <w:rPr>
          <w:rFonts w:eastAsia="Calibri" w:cstheme="minorHAnsi"/>
          <w:sz w:val="24"/>
          <w:szCs w:val="24"/>
        </w:rPr>
        <w:t>2</w:t>
      </w:r>
      <w:r w:rsidR="00F81ECA" w:rsidRPr="00E2317B">
        <w:rPr>
          <w:rFonts w:eastAsia="Calibri" w:cstheme="minorHAnsi"/>
          <w:sz w:val="24"/>
          <w:szCs w:val="24"/>
        </w:rPr>
        <w:t>26</w:t>
      </w:r>
      <w:r w:rsidR="00975CD2" w:rsidRPr="00E2317B">
        <w:rPr>
          <w:rFonts w:eastAsia="Calibri" w:cstheme="minorHAnsi"/>
          <w:sz w:val="24"/>
          <w:szCs w:val="24"/>
        </w:rPr>
        <w:t xml:space="preserve"> obitelji temeljem predanih zahtjeva. </w:t>
      </w:r>
    </w:p>
    <w:p w14:paraId="35298EF1" w14:textId="77777777" w:rsidR="009F5956" w:rsidRPr="00E2317B" w:rsidRDefault="009F5956" w:rsidP="006B44BB">
      <w:pPr>
        <w:widowControl w:val="0"/>
        <w:spacing w:after="0" w:line="240" w:lineRule="auto"/>
        <w:jc w:val="both"/>
        <w:rPr>
          <w:rFonts w:eastAsia="Calibri" w:cstheme="minorHAnsi"/>
          <w:color w:val="FF0000"/>
          <w:sz w:val="24"/>
          <w:szCs w:val="24"/>
        </w:rPr>
      </w:pPr>
    </w:p>
    <w:p w14:paraId="165D7D22" w14:textId="77777777" w:rsidR="006B44BB" w:rsidRPr="00E2317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Financijska naknada djeci poginulih branitelja</w:t>
      </w:r>
    </w:p>
    <w:p w14:paraId="1B964311" w14:textId="51E89BE9"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6B44BB" w:rsidRPr="00E2317B">
        <w:rPr>
          <w:rFonts w:eastAsia="Calibri" w:cstheme="minorHAnsi"/>
          <w:bCs/>
          <w:sz w:val="24"/>
          <w:szCs w:val="24"/>
        </w:rPr>
        <w:t xml:space="preserve"> </w:t>
      </w:r>
      <w:r w:rsidR="006B44BB" w:rsidRPr="00E2317B">
        <w:rPr>
          <w:rFonts w:eastAsia="Calibri" w:cstheme="minorHAnsi"/>
          <w:bCs/>
          <w:sz w:val="24"/>
          <w:szCs w:val="24"/>
        </w:rPr>
        <w:tab/>
        <w:t xml:space="preserve">   </w:t>
      </w:r>
      <w:r w:rsidR="00EF5A40" w:rsidRPr="00E2317B">
        <w:rPr>
          <w:rFonts w:eastAsia="Calibri" w:cstheme="minorHAnsi"/>
          <w:bCs/>
          <w:sz w:val="24"/>
          <w:szCs w:val="24"/>
        </w:rPr>
        <w:t xml:space="preserve"> </w:t>
      </w:r>
      <w:r w:rsidR="009A0D4F" w:rsidRPr="00E2317B">
        <w:rPr>
          <w:rFonts w:eastAsia="Calibri" w:cstheme="minorHAnsi"/>
          <w:bCs/>
          <w:sz w:val="24"/>
          <w:szCs w:val="24"/>
        </w:rPr>
        <w:tab/>
      </w:r>
      <w:r w:rsidR="00845B3B" w:rsidRPr="00E2317B">
        <w:rPr>
          <w:rFonts w:eastAsia="Calibri" w:cstheme="minorHAnsi"/>
          <w:bCs/>
          <w:sz w:val="24"/>
          <w:szCs w:val="24"/>
        </w:rPr>
        <w:t>2</w:t>
      </w:r>
      <w:r w:rsidR="009F5956" w:rsidRPr="00E2317B">
        <w:rPr>
          <w:rFonts w:eastAsia="Calibri" w:cstheme="minorHAnsi"/>
          <w:bCs/>
          <w:sz w:val="24"/>
          <w:szCs w:val="24"/>
        </w:rPr>
        <w:t>.</w:t>
      </w:r>
      <w:r w:rsidR="00845B3B" w:rsidRPr="00E2317B">
        <w:rPr>
          <w:rFonts w:eastAsia="Calibri" w:cstheme="minorHAnsi"/>
          <w:bCs/>
          <w:sz w:val="24"/>
          <w:szCs w:val="24"/>
        </w:rPr>
        <w:t>870</w:t>
      </w:r>
      <w:r w:rsidR="00EF5A40"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p>
    <w:p w14:paraId="6E97A21D" w14:textId="066AFDAA"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6B44BB" w:rsidRPr="00E2317B">
        <w:rPr>
          <w:rFonts w:eastAsia="Calibri" w:cstheme="minorHAnsi"/>
          <w:sz w:val="24"/>
          <w:szCs w:val="24"/>
        </w:rPr>
        <w:t xml:space="preserve">  </w:t>
      </w:r>
      <w:r w:rsidR="009A0D4F" w:rsidRPr="00E2317B">
        <w:rPr>
          <w:rFonts w:eastAsia="Calibri" w:cstheme="minorHAnsi"/>
          <w:sz w:val="24"/>
          <w:szCs w:val="24"/>
        </w:rPr>
        <w:tab/>
      </w:r>
      <w:r w:rsidR="00EF5A40" w:rsidRPr="00E2317B">
        <w:rPr>
          <w:rFonts w:eastAsia="Calibri" w:cstheme="minorHAnsi"/>
          <w:sz w:val="24"/>
          <w:szCs w:val="24"/>
        </w:rPr>
        <w:t>2</w:t>
      </w:r>
      <w:r w:rsidR="00975CD2" w:rsidRPr="00E2317B">
        <w:rPr>
          <w:rFonts w:eastAsia="Calibri" w:cstheme="minorHAnsi"/>
          <w:sz w:val="24"/>
          <w:szCs w:val="24"/>
        </w:rPr>
        <w:t>.</w:t>
      </w:r>
      <w:r w:rsidR="00EF5A40" w:rsidRPr="00E2317B">
        <w:rPr>
          <w:rFonts w:eastAsia="Calibri" w:cstheme="minorHAnsi"/>
          <w:sz w:val="24"/>
          <w:szCs w:val="24"/>
        </w:rPr>
        <w:t>866,92</w:t>
      </w:r>
      <w:r w:rsidR="009A0D4F" w:rsidRPr="00E2317B">
        <w:rPr>
          <w:rFonts w:eastAsia="Calibri" w:cstheme="minorHAnsi"/>
          <w:sz w:val="24"/>
          <w:szCs w:val="24"/>
        </w:rPr>
        <w:t xml:space="preserve"> eura</w:t>
      </w:r>
      <w:r w:rsidR="00913A13" w:rsidRPr="00E2317B">
        <w:rPr>
          <w:rFonts w:eastAsia="Calibri" w:cstheme="minorHAnsi"/>
          <w:sz w:val="24"/>
          <w:szCs w:val="24"/>
        </w:rPr>
        <w:t xml:space="preserve"> </w:t>
      </w:r>
      <w:r w:rsidR="00197E0C" w:rsidRPr="00E2317B">
        <w:rPr>
          <w:rFonts w:eastAsia="Calibri" w:cstheme="minorHAnsi"/>
          <w:sz w:val="24"/>
          <w:szCs w:val="24"/>
        </w:rPr>
        <w:t>(</w:t>
      </w:r>
      <w:r w:rsidR="00845B3B" w:rsidRPr="00E2317B">
        <w:rPr>
          <w:rFonts w:eastAsia="Calibri" w:cstheme="minorHAnsi"/>
          <w:sz w:val="24"/>
          <w:szCs w:val="24"/>
        </w:rPr>
        <w:t>99</w:t>
      </w:r>
      <w:r w:rsidR="00975CD2" w:rsidRPr="00E2317B">
        <w:rPr>
          <w:rFonts w:eastAsia="Calibri" w:cstheme="minorHAnsi"/>
          <w:sz w:val="24"/>
          <w:szCs w:val="24"/>
        </w:rPr>
        <w:t>,</w:t>
      </w:r>
      <w:r w:rsidR="00845B3B" w:rsidRPr="00E2317B">
        <w:rPr>
          <w:rFonts w:eastAsia="Calibri" w:cstheme="minorHAnsi"/>
          <w:sz w:val="24"/>
          <w:szCs w:val="24"/>
        </w:rPr>
        <w:t>89</w:t>
      </w:r>
      <w:r w:rsidR="006B44BB" w:rsidRPr="00E2317B">
        <w:rPr>
          <w:rFonts w:eastAsia="Calibri" w:cstheme="minorHAnsi"/>
          <w:sz w:val="24"/>
          <w:szCs w:val="24"/>
        </w:rPr>
        <w:t>%)</w:t>
      </w:r>
    </w:p>
    <w:p w14:paraId="4A33228D" w14:textId="77777777" w:rsidR="00197E0C"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kontinuirano </w:t>
      </w:r>
      <w:r w:rsidR="00197E0C" w:rsidRPr="00E2317B">
        <w:rPr>
          <w:rFonts w:eastAsia="Calibri" w:cstheme="minorHAnsi"/>
          <w:sz w:val="24"/>
          <w:szCs w:val="24"/>
        </w:rPr>
        <w:t xml:space="preserve">osigurava sredstva za pomoć i školovanje djece poginulih branitelja. </w:t>
      </w:r>
    </w:p>
    <w:p w14:paraId="26C16A58"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51973C1" w14:textId="77777777" w:rsidR="00197E0C" w:rsidRPr="00E2317B" w:rsidRDefault="006B44BB" w:rsidP="006B44BB">
      <w:pPr>
        <w:widowControl w:val="0"/>
        <w:spacing w:after="0" w:line="240" w:lineRule="auto"/>
        <w:jc w:val="both"/>
        <w:rPr>
          <w:rFonts w:eastAsia="Calibri" w:cstheme="minorHAnsi"/>
          <w:b/>
          <w:bCs/>
          <w:position w:val="1"/>
          <w:sz w:val="24"/>
          <w:szCs w:val="24"/>
        </w:rPr>
      </w:pPr>
      <w:r w:rsidRPr="00E2317B">
        <w:rPr>
          <w:rFonts w:eastAsia="Calibri" w:cstheme="minorHAnsi"/>
          <w:b/>
          <w:bCs/>
          <w:sz w:val="24"/>
          <w:szCs w:val="24"/>
        </w:rPr>
        <w:t xml:space="preserve">Zakonska osnova: </w:t>
      </w:r>
      <w:r w:rsidR="00197E0C" w:rsidRPr="00E2317B">
        <w:rPr>
          <w:sz w:val="24"/>
          <w:szCs w:val="24"/>
        </w:rPr>
        <w:t>Zakon o hrvatskim braniteljima iz Domovinskog rata i članovima njihovih obitelji</w:t>
      </w:r>
      <w:r w:rsidR="007B143D" w:rsidRPr="00E2317B">
        <w:rPr>
          <w:rFonts w:eastAsia="Calibri" w:cstheme="minorHAnsi"/>
          <w:bCs/>
          <w:position w:val="1"/>
          <w:sz w:val="24"/>
          <w:szCs w:val="24"/>
        </w:rPr>
        <w:t>, Zakon o socijalnoj skrbi, Odluka o dodjeli pomoći za odgoj i školovanje djeci i usvojenicima poginulih branitelja</w:t>
      </w:r>
    </w:p>
    <w:p w14:paraId="1C7A9F63" w14:textId="6E57575A"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7415E80"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11D31D8F" w14:textId="77777777" w:rsidR="006B44BB" w:rsidRPr="00E2317B" w:rsidRDefault="006B44BB" w:rsidP="006B44BB">
      <w:pPr>
        <w:widowControl w:val="0"/>
        <w:spacing w:after="0" w:line="240" w:lineRule="auto"/>
        <w:jc w:val="both"/>
        <w:rPr>
          <w:rFonts w:eastAsia="Calibri" w:cstheme="minorHAnsi"/>
          <w:bCs/>
          <w:position w:val="1"/>
          <w:sz w:val="24"/>
          <w:szCs w:val="24"/>
        </w:rPr>
      </w:pPr>
      <w:r w:rsidRPr="00E2317B">
        <w:rPr>
          <w:rFonts w:eastAsia="Calibri" w:cstheme="minorHAnsi"/>
          <w:b/>
          <w:bCs/>
          <w:position w:val="1"/>
          <w:sz w:val="24"/>
          <w:szCs w:val="24"/>
        </w:rPr>
        <w:t>Pokazatelj uspješnosti:</w:t>
      </w:r>
      <w:r w:rsidRPr="00E2317B">
        <w:rPr>
          <w:rFonts w:eastAsia="Calibri" w:cstheme="minorHAnsi"/>
          <w:bCs/>
          <w:position w:val="1"/>
          <w:sz w:val="24"/>
          <w:szCs w:val="24"/>
        </w:rPr>
        <w:t xml:space="preserve"> </w:t>
      </w:r>
      <w:r w:rsidR="00197E0C" w:rsidRPr="00E2317B">
        <w:rPr>
          <w:rFonts w:eastAsia="Calibri" w:cstheme="minorHAnsi"/>
          <w:bCs/>
          <w:position w:val="1"/>
          <w:sz w:val="24"/>
          <w:szCs w:val="24"/>
        </w:rPr>
        <w:t>Broj riješenih zahtjeva</w:t>
      </w:r>
    </w:p>
    <w:p w14:paraId="6B21AE3E" w14:textId="77777777" w:rsidR="006B44BB" w:rsidRPr="00E2317B" w:rsidRDefault="006B44BB" w:rsidP="006B44BB">
      <w:pPr>
        <w:widowControl w:val="0"/>
        <w:spacing w:after="0" w:line="240" w:lineRule="auto"/>
        <w:rPr>
          <w:rFonts w:eastAsia="Calibri" w:cstheme="minorHAnsi"/>
          <w:sz w:val="24"/>
          <w:szCs w:val="24"/>
        </w:rPr>
      </w:pPr>
      <w:r w:rsidRPr="00E2317B">
        <w:rPr>
          <w:rFonts w:eastAsia="Calibri" w:cstheme="minorHAnsi"/>
          <w:b/>
          <w:bCs/>
          <w:position w:val="1"/>
          <w:sz w:val="24"/>
          <w:szCs w:val="24"/>
        </w:rPr>
        <w:t>Izvještaj o postignutim ciljevima:</w:t>
      </w:r>
      <w:r w:rsidRPr="00E2317B">
        <w:rPr>
          <w:rFonts w:eastAsia="Calibri" w:cstheme="minorHAnsi"/>
          <w:sz w:val="24"/>
          <w:szCs w:val="24"/>
        </w:rPr>
        <w:t xml:space="preserve"> </w:t>
      </w:r>
      <w:r w:rsidR="0079262B" w:rsidRPr="00E2317B">
        <w:rPr>
          <w:rFonts w:eastAsia="Calibri" w:cstheme="minorHAnsi"/>
          <w:sz w:val="24"/>
          <w:szCs w:val="24"/>
        </w:rPr>
        <w:t>R</w:t>
      </w:r>
      <w:r w:rsidR="00197E0C" w:rsidRPr="00E2317B">
        <w:rPr>
          <w:rFonts w:eastAsia="Calibri" w:cstheme="minorHAnsi"/>
          <w:sz w:val="24"/>
          <w:szCs w:val="24"/>
        </w:rPr>
        <w:t>edovno isplaćena mjesečna sredstva</w:t>
      </w:r>
    </w:p>
    <w:p w14:paraId="062682AE" w14:textId="77777777" w:rsidR="00197E0C" w:rsidRPr="00E2317B" w:rsidRDefault="00197E0C" w:rsidP="00197E0C">
      <w:pPr>
        <w:widowControl w:val="0"/>
        <w:spacing w:after="0" w:line="240" w:lineRule="auto"/>
        <w:jc w:val="both"/>
        <w:rPr>
          <w:rFonts w:eastAsia="Calibri" w:cstheme="minorHAnsi"/>
          <w:color w:val="FF0000"/>
          <w:sz w:val="24"/>
          <w:szCs w:val="24"/>
        </w:rPr>
      </w:pPr>
    </w:p>
    <w:p w14:paraId="0E6FEDF5" w14:textId="77777777" w:rsidR="00197E0C" w:rsidRPr="00E2317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Projekti/programi udruga proisteklih iz Domovinskog rata i ostalih povijesnih udruga</w:t>
      </w:r>
    </w:p>
    <w:p w14:paraId="770891F0" w14:textId="2429C8E8" w:rsidR="00197E0C" w:rsidRPr="00E2317B" w:rsidRDefault="00F940F5" w:rsidP="00197E0C">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197E0C" w:rsidRPr="00E2317B">
        <w:rPr>
          <w:rFonts w:eastAsia="Calibri" w:cstheme="minorHAnsi"/>
          <w:bCs/>
          <w:sz w:val="24"/>
          <w:szCs w:val="24"/>
        </w:rPr>
        <w:t xml:space="preserve"> </w:t>
      </w:r>
      <w:r w:rsidR="00197E0C" w:rsidRPr="00E2317B">
        <w:rPr>
          <w:rFonts w:eastAsia="Calibri" w:cstheme="minorHAnsi"/>
          <w:bCs/>
          <w:sz w:val="24"/>
          <w:szCs w:val="24"/>
        </w:rPr>
        <w:tab/>
        <w:t xml:space="preserve">   </w:t>
      </w:r>
      <w:r w:rsidR="009A0D4F" w:rsidRPr="00E2317B">
        <w:rPr>
          <w:rFonts w:eastAsia="Calibri" w:cstheme="minorHAnsi"/>
          <w:bCs/>
          <w:sz w:val="24"/>
          <w:szCs w:val="24"/>
        </w:rPr>
        <w:tab/>
      </w:r>
      <w:r w:rsidR="00845B3B" w:rsidRPr="00E2317B">
        <w:rPr>
          <w:rFonts w:eastAsia="Calibri" w:cstheme="minorHAnsi"/>
          <w:bCs/>
          <w:sz w:val="24"/>
          <w:szCs w:val="24"/>
        </w:rPr>
        <w:t>57</w:t>
      </w:r>
      <w:r w:rsidR="00975CD2" w:rsidRPr="00E2317B">
        <w:rPr>
          <w:rFonts w:eastAsia="Calibri" w:cstheme="minorHAnsi"/>
          <w:bCs/>
          <w:sz w:val="24"/>
          <w:szCs w:val="24"/>
        </w:rPr>
        <w:t>.</w:t>
      </w:r>
      <w:r w:rsidR="00845B3B" w:rsidRPr="00E2317B">
        <w:rPr>
          <w:rFonts w:eastAsia="Calibri" w:cstheme="minorHAnsi"/>
          <w:bCs/>
          <w:sz w:val="24"/>
          <w:szCs w:val="24"/>
        </w:rPr>
        <w:t>600</w:t>
      </w:r>
      <w:r w:rsidR="00B34A7E"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p>
    <w:p w14:paraId="1ED39E66" w14:textId="0A6E7B86" w:rsidR="00197E0C" w:rsidRPr="00E2317B" w:rsidRDefault="00F940F5" w:rsidP="00197E0C">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CD2FB2" w:rsidRPr="00E2317B">
        <w:rPr>
          <w:rFonts w:eastAsia="Calibri" w:cstheme="minorHAnsi"/>
          <w:sz w:val="24"/>
          <w:szCs w:val="24"/>
        </w:rPr>
        <w:t xml:space="preserve">  </w:t>
      </w:r>
      <w:r w:rsidR="009A0D4F" w:rsidRPr="00E2317B">
        <w:rPr>
          <w:rFonts w:eastAsia="Calibri" w:cstheme="minorHAnsi"/>
          <w:sz w:val="24"/>
          <w:szCs w:val="24"/>
        </w:rPr>
        <w:tab/>
      </w:r>
      <w:r w:rsidR="00845B3B" w:rsidRPr="00E2317B">
        <w:rPr>
          <w:rFonts w:eastAsia="Calibri" w:cstheme="minorHAnsi"/>
          <w:sz w:val="24"/>
          <w:szCs w:val="24"/>
        </w:rPr>
        <w:t>57</w:t>
      </w:r>
      <w:r w:rsidR="00975CD2" w:rsidRPr="00E2317B">
        <w:rPr>
          <w:rFonts w:eastAsia="Calibri" w:cstheme="minorHAnsi"/>
          <w:sz w:val="24"/>
          <w:szCs w:val="24"/>
        </w:rPr>
        <w:t>.</w:t>
      </w:r>
      <w:r w:rsidR="00845B3B" w:rsidRPr="00E2317B">
        <w:rPr>
          <w:rFonts w:eastAsia="Calibri" w:cstheme="minorHAnsi"/>
          <w:sz w:val="24"/>
          <w:szCs w:val="24"/>
        </w:rPr>
        <w:t>600</w:t>
      </w:r>
      <w:r w:rsidR="00B34A7E" w:rsidRPr="00E2317B">
        <w:rPr>
          <w:rFonts w:eastAsia="Calibri" w:cstheme="minorHAnsi"/>
          <w:sz w:val="24"/>
          <w:szCs w:val="24"/>
        </w:rPr>
        <w:t>,00</w:t>
      </w:r>
      <w:r w:rsidR="009A0D4F" w:rsidRPr="00E2317B">
        <w:rPr>
          <w:rFonts w:eastAsia="Calibri" w:cstheme="minorHAnsi"/>
          <w:sz w:val="24"/>
          <w:szCs w:val="24"/>
        </w:rPr>
        <w:t xml:space="preserve"> eura</w:t>
      </w:r>
      <w:r w:rsidR="00913A13" w:rsidRPr="00E2317B">
        <w:rPr>
          <w:rFonts w:eastAsia="Calibri" w:cstheme="minorHAnsi"/>
          <w:sz w:val="24"/>
          <w:szCs w:val="24"/>
        </w:rPr>
        <w:t xml:space="preserve"> (</w:t>
      </w:r>
      <w:r w:rsidR="00845B3B" w:rsidRPr="00E2317B">
        <w:rPr>
          <w:rFonts w:eastAsia="Calibri" w:cstheme="minorHAnsi"/>
          <w:sz w:val="24"/>
          <w:szCs w:val="24"/>
        </w:rPr>
        <w:t>100</w:t>
      </w:r>
      <w:r w:rsidR="00197E0C" w:rsidRPr="00E2317B">
        <w:rPr>
          <w:rFonts w:eastAsia="Calibri" w:cstheme="minorHAnsi"/>
          <w:sz w:val="24"/>
          <w:szCs w:val="24"/>
        </w:rPr>
        <w:t>%)</w:t>
      </w:r>
    </w:p>
    <w:p w14:paraId="37706C6C"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kontinuirano sufinancira rad udruga proisteklih iz Domovinskog rata.</w:t>
      </w:r>
    </w:p>
    <w:p w14:paraId="6EFC3C01"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D96EB39" w14:textId="77777777" w:rsidR="00197E0C" w:rsidRPr="00E2317B" w:rsidRDefault="00197E0C" w:rsidP="00197E0C">
      <w:pPr>
        <w:widowControl w:val="0"/>
        <w:spacing w:after="0" w:line="240" w:lineRule="auto"/>
        <w:jc w:val="both"/>
        <w:rPr>
          <w:rFonts w:eastAsia="Calibri" w:cstheme="minorHAnsi"/>
          <w:b/>
          <w:bCs/>
          <w:position w:val="1"/>
          <w:sz w:val="24"/>
          <w:szCs w:val="24"/>
        </w:rPr>
      </w:pPr>
      <w:r w:rsidRPr="00E2317B">
        <w:rPr>
          <w:rFonts w:eastAsia="Calibri" w:cstheme="minorHAnsi"/>
          <w:b/>
          <w:bCs/>
          <w:sz w:val="24"/>
          <w:szCs w:val="24"/>
        </w:rPr>
        <w:t xml:space="preserve">Zakonska osnova: </w:t>
      </w:r>
      <w:r w:rsidRPr="00E2317B">
        <w:rPr>
          <w:sz w:val="24"/>
          <w:szCs w:val="24"/>
        </w:rPr>
        <w:t>Zakon o hrvatskim braniteljima iz Domovinskog rata i članovima njihovih obitelji</w:t>
      </w:r>
      <w:r w:rsidRPr="00E2317B">
        <w:rPr>
          <w:rFonts w:eastAsia="Calibri" w:cstheme="minorHAnsi"/>
          <w:b/>
          <w:bCs/>
          <w:position w:val="1"/>
          <w:sz w:val="24"/>
          <w:szCs w:val="24"/>
        </w:rPr>
        <w:t xml:space="preserve">, </w:t>
      </w:r>
      <w:r w:rsidRPr="00E2317B">
        <w:rPr>
          <w:rFonts w:eastAsia="Calibri" w:cstheme="minorHAnsi"/>
          <w:bCs/>
          <w:position w:val="1"/>
          <w:sz w:val="24"/>
          <w:szCs w:val="24"/>
        </w:rPr>
        <w:t>Zakon o zaštiti vojnih i civilnih invalida rata</w:t>
      </w:r>
      <w:r w:rsidRPr="00E2317B">
        <w:rPr>
          <w:rFonts w:eastAsia="Calibri" w:cstheme="minorHAnsi"/>
          <w:b/>
          <w:bCs/>
          <w:position w:val="1"/>
          <w:sz w:val="24"/>
          <w:szCs w:val="24"/>
        </w:rPr>
        <w:t xml:space="preserve"> </w:t>
      </w:r>
    </w:p>
    <w:p w14:paraId="01CAC31A" w14:textId="5CC58DD8"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Cilj 2.1. </w:t>
      </w:r>
      <w:r w:rsidRPr="00E2317B">
        <w:rPr>
          <w:rFonts w:eastAsia="Calibri" w:cstheme="minorHAnsi"/>
          <w:bCs/>
          <w:sz w:val="24"/>
          <w:szCs w:val="24"/>
        </w:rPr>
        <w:lastRenderedPageBreak/>
        <w:t xml:space="preserve">Unaprjeđenje kvalitete i dostupnosti društvenih usluga; </w:t>
      </w:r>
    </w:p>
    <w:p w14:paraId="5AAB644E"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7C33F673"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prijavljenih programa/projekata iz područja </w:t>
      </w:r>
    </w:p>
    <w:p w14:paraId="7082A31E" w14:textId="77777777" w:rsidR="00197E0C" w:rsidRPr="00E2317B" w:rsidRDefault="00197E0C" w:rsidP="00197E0C">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račune</w:t>
      </w:r>
    </w:p>
    <w:p w14:paraId="5EB8B427" w14:textId="77777777" w:rsidR="00197E0C" w:rsidRPr="00E2317B" w:rsidRDefault="00197E0C" w:rsidP="00197E0C">
      <w:pPr>
        <w:widowControl w:val="0"/>
        <w:spacing w:after="0" w:line="240" w:lineRule="auto"/>
        <w:jc w:val="both"/>
        <w:rPr>
          <w:rFonts w:eastAsia="Calibri" w:cstheme="minorHAnsi"/>
          <w:spacing w:val="1"/>
          <w:sz w:val="24"/>
          <w:szCs w:val="24"/>
        </w:rPr>
      </w:pPr>
      <w:r w:rsidRPr="00E2317B">
        <w:rPr>
          <w:rFonts w:eastAsia="Calibri" w:cstheme="minorHAnsi"/>
          <w:spacing w:val="1"/>
          <w:sz w:val="24"/>
          <w:szCs w:val="24"/>
        </w:rPr>
        <w:t>prijavitelja temeljem Ugovora o financiranju, odnosno podnositelja zahtjeva</w:t>
      </w:r>
    </w:p>
    <w:p w14:paraId="6EE4188D" w14:textId="77777777" w:rsidR="00197E0C" w:rsidRPr="00E2317B" w:rsidRDefault="00197E0C" w:rsidP="00197E0C">
      <w:pPr>
        <w:widowControl w:val="0"/>
        <w:spacing w:after="0" w:line="240" w:lineRule="auto"/>
        <w:jc w:val="both"/>
        <w:rPr>
          <w:rFonts w:eastAsia="Calibri" w:cstheme="minorHAnsi"/>
          <w:spacing w:val="1"/>
          <w:sz w:val="24"/>
          <w:szCs w:val="24"/>
        </w:rPr>
      </w:pPr>
    </w:p>
    <w:p w14:paraId="3F8ED800" w14:textId="77777777" w:rsidR="00197E0C" w:rsidRPr="00E2317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Skrb o oboljelim braniteljima Domovinskog rata</w:t>
      </w:r>
    </w:p>
    <w:p w14:paraId="66015EBA" w14:textId="394E4198" w:rsidR="00197E0C" w:rsidRPr="00E2317B" w:rsidRDefault="00F940F5" w:rsidP="00197E0C">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197E0C" w:rsidRPr="00E2317B">
        <w:rPr>
          <w:rFonts w:eastAsia="Calibri" w:cstheme="minorHAnsi"/>
          <w:bCs/>
          <w:sz w:val="24"/>
          <w:szCs w:val="24"/>
        </w:rPr>
        <w:t xml:space="preserve"> </w:t>
      </w:r>
      <w:r w:rsidR="00197E0C" w:rsidRPr="00E2317B">
        <w:rPr>
          <w:rFonts w:eastAsia="Calibri" w:cstheme="minorHAnsi"/>
          <w:bCs/>
          <w:sz w:val="24"/>
          <w:szCs w:val="24"/>
        </w:rPr>
        <w:tab/>
        <w:t xml:space="preserve">   </w:t>
      </w:r>
      <w:r w:rsidR="00316CB9" w:rsidRPr="00E2317B">
        <w:rPr>
          <w:rFonts w:eastAsia="Calibri" w:cstheme="minorHAnsi"/>
          <w:bCs/>
          <w:sz w:val="24"/>
          <w:szCs w:val="24"/>
        </w:rPr>
        <w:t xml:space="preserve"> </w:t>
      </w:r>
      <w:r w:rsidR="00845B3B" w:rsidRPr="00E2317B">
        <w:rPr>
          <w:rFonts w:eastAsia="Calibri" w:cstheme="minorHAnsi"/>
          <w:bCs/>
          <w:sz w:val="24"/>
          <w:szCs w:val="24"/>
        </w:rPr>
        <w:t xml:space="preserve">        </w:t>
      </w:r>
      <w:r w:rsidR="00266C54" w:rsidRPr="00E2317B">
        <w:rPr>
          <w:rFonts w:eastAsia="Calibri" w:cstheme="minorHAnsi"/>
          <w:bCs/>
          <w:sz w:val="24"/>
          <w:szCs w:val="24"/>
        </w:rPr>
        <w:t xml:space="preserve"> </w:t>
      </w:r>
      <w:r w:rsidR="00845B3B" w:rsidRPr="00E2317B">
        <w:rPr>
          <w:rFonts w:eastAsia="Calibri" w:cstheme="minorHAnsi"/>
          <w:bCs/>
          <w:sz w:val="24"/>
          <w:szCs w:val="24"/>
        </w:rPr>
        <w:t>124</w:t>
      </w:r>
      <w:r w:rsidR="009F5956" w:rsidRPr="00E2317B">
        <w:rPr>
          <w:rFonts w:eastAsia="Calibri" w:cstheme="minorHAnsi"/>
          <w:bCs/>
          <w:sz w:val="24"/>
          <w:szCs w:val="24"/>
        </w:rPr>
        <w:t>.</w:t>
      </w:r>
      <w:r w:rsidR="00845B3B" w:rsidRPr="00E2317B">
        <w:rPr>
          <w:rFonts w:eastAsia="Calibri" w:cstheme="minorHAnsi"/>
          <w:bCs/>
          <w:sz w:val="24"/>
          <w:szCs w:val="24"/>
        </w:rPr>
        <w:t>300</w:t>
      </w:r>
      <w:r w:rsidR="00316CB9"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r w:rsidR="00266C54" w:rsidRPr="00E2317B">
        <w:rPr>
          <w:rFonts w:eastAsia="Calibri" w:cstheme="minorHAnsi"/>
          <w:bCs/>
          <w:sz w:val="24"/>
          <w:szCs w:val="24"/>
        </w:rPr>
        <w:t xml:space="preserve"> </w:t>
      </w:r>
    </w:p>
    <w:p w14:paraId="5D9BE088" w14:textId="41AF6CCE" w:rsidR="00197E0C" w:rsidRPr="00E2317B" w:rsidRDefault="00F940F5" w:rsidP="00197E0C">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197E0C" w:rsidRPr="00E2317B">
        <w:rPr>
          <w:rFonts w:eastAsia="Calibri" w:cstheme="minorHAnsi"/>
          <w:sz w:val="24"/>
          <w:szCs w:val="24"/>
        </w:rPr>
        <w:t xml:space="preserve">  </w:t>
      </w:r>
      <w:r w:rsidR="009A0D4F" w:rsidRPr="00E2317B">
        <w:rPr>
          <w:rFonts w:eastAsia="Calibri" w:cstheme="minorHAnsi"/>
          <w:sz w:val="24"/>
          <w:szCs w:val="24"/>
        </w:rPr>
        <w:tab/>
      </w:r>
      <w:r w:rsidR="00316CB9" w:rsidRPr="00E2317B">
        <w:rPr>
          <w:rFonts w:eastAsia="Calibri" w:cstheme="minorHAnsi"/>
          <w:sz w:val="24"/>
          <w:szCs w:val="24"/>
        </w:rPr>
        <w:t>1</w:t>
      </w:r>
      <w:r w:rsidR="00845B3B" w:rsidRPr="00E2317B">
        <w:rPr>
          <w:rFonts w:eastAsia="Calibri" w:cstheme="minorHAnsi"/>
          <w:sz w:val="24"/>
          <w:szCs w:val="24"/>
        </w:rPr>
        <w:t>32</w:t>
      </w:r>
      <w:r w:rsidR="00975CD2" w:rsidRPr="00E2317B">
        <w:rPr>
          <w:rFonts w:eastAsia="Calibri" w:cstheme="minorHAnsi"/>
          <w:sz w:val="24"/>
          <w:szCs w:val="24"/>
        </w:rPr>
        <w:t>.</w:t>
      </w:r>
      <w:r w:rsidR="00845B3B" w:rsidRPr="00E2317B">
        <w:rPr>
          <w:rFonts w:eastAsia="Calibri" w:cstheme="minorHAnsi"/>
          <w:sz w:val="24"/>
          <w:szCs w:val="24"/>
        </w:rPr>
        <w:t>147</w:t>
      </w:r>
      <w:r w:rsidR="00975CD2" w:rsidRPr="00E2317B">
        <w:rPr>
          <w:rFonts w:eastAsia="Calibri" w:cstheme="minorHAnsi"/>
          <w:sz w:val="24"/>
          <w:szCs w:val="24"/>
        </w:rPr>
        <w:t>,</w:t>
      </w:r>
      <w:r w:rsidR="00845B3B" w:rsidRPr="00E2317B">
        <w:rPr>
          <w:rFonts w:eastAsia="Calibri" w:cstheme="minorHAnsi"/>
          <w:sz w:val="24"/>
          <w:szCs w:val="24"/>
        </w:rPr>
        <w:t>64</w:t>
      </w:r>
      <w:r w:rsidR="00975CD2" w:rsidRPr="00E2317B">
        <w:rPr>
          <w:rFonts w:eastAsia="Calibri" w:cstheme="minorHAnsi"/>
          <w:sz w:val="24"/>
          <w:szCs w:val="24"/>
        </w:rPr>
        <w:t xml:space="preserve"> </w:t>
      </w:r>
      <w:r w:rsidR="009A0D4F" w:rsidRPr="00E2317B">
        <w:rPr>
          <w:rFonts w:eastAsia="Calibri" w:cstheme="minorHAnsi"/>
          <w:sz w:val="24"/>
          <w:szCs w:val="24"/>
        </w:rPr>
        <w:t xml:space="preserve">eura </w:t>
      </w:r>
      <w:r w:rsidR="00197E0C" w:rsidRPr="00E2317B">
        <w:rPr>
          <w:rFonts w:eastAsia="Calibri" w:cstheme="minorHAnsi"/>
          <w:sz w:val="24"/>
          <w:szCs w:val="24"/>
        </w:rPr>
        <w:t>(</w:t>
      </w:r>
      <w:r w:rsidR="00316CB9" w:rsidRPr="00E2317B">
        <w:rPr>
          <w:rFonts w:eastAsia="Calibri" w:cstheme="minorHAnsi"/>
          <w:sz w:val="24"/>
          <w:szCs w:val="24"/>
        </w:rPr>
        <w:t>10</w:t>
      </w:r>
      <w:r w:rsidR="00845B3B" w:rsidRPr="00E2317B">
        <w:rPr>
          <w:rFonts w:eastAsia="Calibri" w:cstheme="minorHAnsi"/>
          <w:sz w:val="24"/>
          <w:szCs w:val="24"/>
        </w:rPr>
        <w:t>6</w:t>
      </w:r>
      <w:r w:rsidR="00266C54" w:rsidRPr="00E2317B">
        <w:rPr>
          <w:rFonts w:eastAsia="Calibri" w:cstheme="minorHAnsi"/>
          <w:sz w:val="24"/>
          <w:szCs w:val="24"/>
        </w:rPr>
        <w:t>,</w:t>
      </w:r>
      <w:r w:rsidR="00845B3B" w:rsidRPr="00E2317B">
        <w:rPr>
          <w:rFonts w:eastAsia="Calibri" w:cstheme="minorHAnsi"/>
          <w:sz w:val="24"/>
          <w:szCs w:val="24"/>
        </w:rPr>
        <w:t>3</w:t>
      </w:r>
      <w:r w:rsidR="00266C54" w:rsidRPr="00E2317B">
        <w:rPr>
          <w:rFonts w:eastAsia="Calibri" w:cstheme="minorHAnsi"/>
          <w:sz w:val="24"/>
          <w:szCs w:val="24"/>
        </w:rPr>
        <w:t>1</w:t>
      </w:r>
      <w:r w:rsidR="00197E0C" w:rsidRPr="00E2317B">
        <w:rPr>
          <w:rFonts w:eastAsia="Calibri" w:cstheme="minorHAnsi"/>
          <w:sz w:val="24"/>
          <w:szCs w:val="24"/>
        </w:rPr>
        <w:t>%)</w:t>
      </w:r>
    </w:p>
    <w:p w14:paraId="4001AEE0"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kontinuirano provodi aktivnosti unapređenja kvalitete života oboljelih branitelja.</w:t>
      </w:r>
      <w:r w:rsidR="00904F62" w:rsidRPr="00E2317B">
        <w:rPr>
          <w:rFonts w:eastAsia="Calibri" w:cstheme="minorHAnsi"/>
          <w:sz w:val="24"/>
          <w:szCs w:val="24"/>
        </w:rPr>
        <w:t xml:space="preserve"> Iz ove aktivnosti također se financira ukop umrlih branitelja iz Domovinskog rata (Izvor 5.2.) za što se sredstva refundiraju od Ministarstva</w:t>
      </w:r>
      <w:r w:rsidR="00266C54" w:rsidRPr="00E2317B">
        <w:rPr>
          <w:rFonts w:eastAsia="Calibri" w:cstheme="minorHAnsi"/>
          <w:sz w:val="24"/>
          <w:szCs w:val="24"/>
        </w:rPr>
        <w:t xml:space="preserve"> hrvatskih</w:t>
      </w:r>
      <w:r w:rsidR="00904F62" w:rsidRPr="00E2317B">
        <w:rPr>
          <w:rFonts w:eastAsia="Calibri" w:cstheme="minorHAnsi"/>
          <w:sz w:val="24"/>
          <w:szCs w:val="24"/>
        </w:rPr>
        <w:t xml:space="preserve"> branitelja.</w:t>
      </w:r>
    </w:p>
    <w:p w14:paraId="1B9EAFAD"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31C653B2" w14:textId="77777777" w:rsidR="00197E0C" w:rsidRPr="00E2317B" w:rsidRDefault="00197E0C" w:rsidP="00197E0C">
      <w:pPr>
        <w:widowControl w:val="0"/>
        <w:spacing w:after="0" w:line="240" w:lineRule="auto"/>
        <w:jc w:val="both"/>
        <w:rPr>
          <w:rFonts w:eastAsia="Calibri" w:cstheme="minorHAnsi"/>
          <w:b/>
          <w:bCs/>
          <w:position w:val="1"/>
          <w:sz w:val="24"/>
          <w:szCs w:val="24"/>
        </w:rPr>
      </w:pPr>
      <w:r w:rsidRPr="00E2317B">
        <w:rPr>
          <w:rFonts w:eastAsia="Calibri" w:cstheme="minorHAnsi"/>
          <w:b/>
          <w:bCs/>
          <w:sz w:val="24"/>
          <w:szCs w:val="24"/>
        </w:rPr>
        <w:t xml:space="preserve">Zakonska osnova: </w:t>
      </w:r>
      <w:r w:rsidRPr="00E2317B">
        <w:rPr>
          <w:sz w:val="24"/>
          <w:szCs w:val="24"/>
        </w:rPr>
        <w:t>Zakon o hrvatskim braniteljima iz Domovinskog rata i članovima njihovih obitelji</w:t>
      </w:r>
      <w:r w:rsidRPr="00E2317B">
        <w:rPr>
          <w:rFonts w:eastAsia="Calibri" w:cstheme="minorHAnsi"/>
          <w:bCs/>
          <w:position w:val="1"/>
          <w:sz w:val="24"/>
          <w:szCs w:val="24"/>
        </w:rPr>
        <w:t xml:space="preserve">, </w:t>
      </w:r>
      <w:r w:rsidR="007B143D" w:rsidRPr="00E2317B">
        <w:rPr>
          <w:rFonts w:eastAsia="Calibri" w:cstheme="minorHAnsi"/>
          <w:bCs/>
          <w:position w:val="1"/>
          <w:sz w:val="24"/>
          <w:szCs w:val="24"/>
        </w:rPr>
        <w:t xml:space="preserve">Zakon o socijalnoj skrbi, </w:t>
      </w:r>
      <w:r w:rsidRPr="00E2317B">
        <w:rPr>
          <w:rFonts w:eastAsia="Calibri" w:cstheme="minorHAnsi"/>
          <w:bCs/>
          <w:position w:val="1"/>
          <w:sz w:val="24"/>
          <w:szCs w:val="24"/>
        </w:rPr>
        <w:t>Zakon o zaštiti vojnih i civilnih invalida rata</w:t>
      </w:r>
      <w:r w:rsidR="007B143D" w:rsidRPr="00E2317B">
        <w:rPr>
          <w:rFonts w:eastAsia="Calibri" w:cstheme="minorHAnsi"/>
          <w:bCs/>
          <w:position w:val="1"/>
          <w:sz w:val="24"/>
          <w:szCs w:val="24"/>
        </w:rPr>
        <w:t>, Pravilnik o uvjetima i postupku ostvarivanja prava na jednokratnu novčanu pomoć socijalno ugroženim hrvatskim braniteljima iz Domovinskog rata</w:t>
      </w:r>
    </w:p>
    <w:p w14:paraId="208590F5" w14:textId="04926462"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F16D0CF"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69556BD0"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w:t>
      </w:r>
      <w:r w:rsidR="007B143D" w:rsidRPr="00E2317B">
        <w:rPr>
          <w:rFonts w:eastAsia="Calibri" w:cstheme="minorHAnsi"/>
          <w:bCs/>
          <w:sz w:val="24"/>
          <w:szCs w:val="24"/>
        </w:rPr>
        <w:t>riješenih zahtjeva</w:t>
      </w:r>
      <w:r w:rsidRPr="00E2317B">
        <w:rPr>
          <w:rFonts w:eastAsia="Calibri" w:cstheme="minorHAnsi"/>
          <w:bCs/>
          <w:sz w:val="24"/>
          <w:szCs w:val="24"/>
        </w:rPr>
        <w:t xml:space="preserve"> </w:t>
      </w:r>
    </w:p>
    <w:p w14:paraId="0D1609DE" w14:textId="37E41C1C" w:rsidR="00197E0C" w:rsidRPr="00E2317B" w:rsidRDefault="00197E0C" w:rsidP="007B143D">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w:t>
      </w:r>
      <w:r w:rsidR="007B143D" w:rsidRPr="00E2317B">
        <w:rPr>
          <w:rFonts w:eastAsia="Calibri" w:cstheme="minorHAnsi"/>
          <w:spacing w:val="1"/>
          <w:sz w:val="24"/>
          <w:szCs w:val="24"/>
        </w:rPr>
        <w:t>una DNŽ su isplaćena</w:t>
      </w:r>
      <w:r w:rsidRPr="00E2317B">
        <w:rPr>
          <w:rFonts w:eastAsia="Calibri" w:cstheme="minorHAnsi"/>
          <w:spacing w:val="1"/>
          <w:sz w:val="24"/>
          <w:szCs w:val="24"/>
        </w:rPr>
        <w:t xml:space="preserve"> sredstva </w:t>
      </w:r>
      <w:r w:rsidR="004054EA" w:rsidRPr="00E2317B">
        <w:rPr>
          <w:rFonts w:eastAsia="Calibri" w:cstheme="minorHAnsi"/>
          <w:spacing w:val="1"/>
          <w:sz w:val="24"/>
          <w:szCs w:val="24"/>
        </w:rPr>
        <w:t xml:space="preserve">temeljem </w:t>
      </w:r>
      <w:r w:rsidR="00187F5C" w:rsidRPr="00E2317B">
        <w:rPr>
          <w:rFonts w:eastAsia="Calibri" w:cstheme="minorHAnsi"/>
          <w:spacing w:val="1"/>
          <w:sz w:val="24"/>
          <w:szCs w:val="24"/>
        </w:rPr>
        <w:t>320</w:t>
      </w:r>
      <w:r w:rsidR="004054EA" w:rsidRPr="00E2317B">
        <w:rPr>
          <w:rFonts w:eastAsia="Calibri" w:cstheme="minorHAnsi"/>
          <w:spacing w:val="1"/>
          <w:sz w:val="24"/>
          <w:szCs w:val="24"/>
        </w:rPr>
        <w:t xml:space="preserve"> podnesenih zahtjeva</w:t>
      </w:r>
      <w:r w:rsidR="00904F62" w:rsidRPr="00E2317B">
        <w:rPr>
          <w:rFonts w:eastAsia="Calibri" w:cstheme="minorHAnsi"/>
          <w:spacing w:val="1"/>
          <w:sz w:val="24"/>
          <w:szCs w:val="24"/>
        </w:rPr>
        <w:t>, te su na Izvoru 1.1. planirana sredstva izvršena u potpunosti</w:t>
      </w:r>
      <w:r w:rsidR="004054EA" w:rsidRPr="00E2317B">
        <w:rPr>
          <w:rFonts w:eastAsia="Calibri" w:cstheme="minorHAnsi"/>
          <w:spacing w:val="1"/>
          <w:sz w:val="24"/>
          <w:szCs w:val="24"/>
        </w:rPr>
        <w:t>.</w:t>
      </w:r>
      <w:r w:rsidR="00904F62" w:rsidRPr="00E2317B">
        <w:rPr>
          <w:rFonts w:eastAsia="Calibri" w:cstheme="minorHAnsi"/>
          <w:spacing w:val="1"/>
          <w:sz w:val="24"/>
          <w:szCs w:val="24"/>
        </w:rPr>
        <w:t xml:space="preserve"> Na izvoru 5.2. za ukop umrlih branitelja iz Domovinskog rata sredstva su izvršena iznad planiranih</w:t>
      </w:r>
      <w:r w:rsidR="00266C54" w:rsidRPr="00E2317B">
        <w:rPr>
          <w:rFonts w:eastAsia="Calibri" w:cstheme="minorHAnsi"/>
          <w:spacing w:val="1"/>
          <w:sz w:val="24"/>
          <w:szCs w:val="24"/>
        </w:rPr>
        <w:t xml:space="preserve"> (1</w:t>
      </w:r>
      <w:r w:rsidR="00845B3B" w:rsidRPr="00E2317B">
        <w:rPr>
          <w:rFonts w:eastAsia="Calibri" w:cstheme="minorHAnsi"/>
          <w:spacing w:val="1"/>
          <w:sz w:val="24"/>
          <w:szCs w:val="24"/>
        </w:rPr>
        <w:t>13</w:t>
      </w:r>
      <w:r w:rsidR="00266C54" w:rsidRPr="00E2317B">
        <w:rPr>
          <w:rFonts w:eastAsia="Calibri" w:cstheme="minorHAnsi"/>
          <w:spacing w:val="1"/>
          <w:sz w:val="24"/>
          <w:szCs w:val="24"/>
        </w:rPr>
        <w:t>,</w:t>
      </w:r>
      <w:r w:rsidR="00845B3B" w:rsidRPr="00E2317B">
        <w:rPr>
          <w:rFonts w:eastAsia="Calibri" w:cstheme="minorHAnsi"/>
          <w:spacing w:val="1"/>
          <w:sz w:val="24"/>
          <w:szCs w:val="24"/>
        </w:rPr>
        <w:t>0</w:t>
      </w:r>
      <w:r w:rsidR="00266C54" w:rsidRPr="00E2317B">
        <w:rPr>
          <w:rFonts w:eastAsia="Calibri" w:cstheme="minorHAnsi"/>
          <w:spacing w:val="1"/>
          <w:sz w:val="24"/>
          <w:szCs w:val="24"/>
        </w:rPr>
        <w:t>8%), ali su ista nadomještena refundacijom od Ministarstva hrvatskih branitelja.</w:t>
      </w:r>
    </w:p>
    <w:p w14:paraId="2185546E" w14:textId="77777777" w:rsidR="00904F62" w:rsidRPr="00E2317B" w:rsidRDefault="00904F62" w:rsidP="007B143D">
      <w:pPr>
        <w:widowControl w:val="0"/>
        <w:spacing w:after="0" w:line="240" w:lineRule="auto"/>
        <w:jc w:val="both"/>
        <w:rPr>
          <w:rFonts w:eastAsia="Calibri" w:cstheme="minorHAnsi"/>
          <w:spacing w:val="1"/>
          <w:sz w:val="24"/>
          <w:szCs w:val="24"/>
        </w:rPr>
      </w:pPr>
    </w:p>
    <w:p w14:paraId="1304BE14" w14:textId="77777777" w:rsidR="007B143D" w:rsidRPr="00E2317B" w:rsidRDefault="007B143D" w:rsidP="007B143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O</w:t>
      </w:r>
      <w:r w:rsidR="00156DAE" w:rsidRPr="00E2317B">
        <w:rPr>
          <w:rFonts w:eastAsia="Calibri" w:cstheme="minorHAnsi"/>
          <w:b/>
          <w:sz w:val="24"/>
          <w:szCs w:val="24"/>
        </w:rPr>
        <w:t>državanje spomenika Pobjedi</w:t>
      </w:r>
      <w:r w:rsidRPr="00E2317B">
        <w:rPr>
          <w:rFonts w:eastAsia="Calibri" w:cstheme="minorHAnsi"/>
          <w:b/>
          <w:sz w:val="24"/>
          <w:szCs w:val="24"/>
        </w:rPr>
        <w:t xml:space="preserve"> u Domovinskom ratu</w:t>
      </w:r>
    </w:p>
    <w:p w14:paraId="37FCCEFF" w14:textId="1E83D4A4" w:rsidR="007B143D" w:rsidRPr="00E2317B" w:rsidRDefault="00F940F5" w:rsidP="007B143D">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7B143D" w:rsidRPr="00E2317B">
        <w:rPr>
          <w:rFonts w:eastAsia="Calibri" w:cstheme="minorHAnsi"/>
          <w:bCs/>
          <w:sz w:val="24"/>
          <w:szCs w:val="24"/>
        </w:rPr>
        <w:t xml:space="preserve"> </w:t>
      </w:r>
      <w:r w:rsidR="007B143D" w:rsidRPr="00E2317B">
        <w:rPr>
          <w:rFonts w:eastAsia="Calibri" w:cstheme="minorHAnsi"/>
          <w:bCs/>
          <w:sz w:val="24"/>
          <w:szCs w:val="24"/>
        </w:rPr>
        <w:tab/>
      </w:r>
      <w:r w:rsidR="00C21350" w:rsidRPr="00E2317B">
        <w:rPr>
          <w:rFonts w:eastAsia="Calibri" w:cstheme="minorHAnsi"/>
          <w:bCs/>
          <w:sz w:val="24"/>
          <w:szCs w:val="24"/>
        </w:rPr>
        <w:t xml:space="preserve"> </w:t>
      </w:r>
      <w:r w:rsidR="009A0D4F" w:rsidRPr="00E2317B">
        <w:rPr>
          <w:rFonts w:eastAsia="Calibri" w:cstheme="minorHAnsi"/>
          <w:bCs/>
          <w:sz w:val="24"/>
          <w:szCs w:val="24"/>
        </w:rPr>
        <w:tab/>
      </w:r>
      <w:r w:rsidR="00845B3B" w:rsidRPr="00E2317B">
        <w:rPr>
          <w:rFonts w:eastAsia="Calibri" w:cstheme="minorHAnsi"/>
          <w:bCs/>
          <w:sz w:val="24"/>
          <w:szCs w:val="24"/>
        </w:rPr>
        <w:t>25</w:t>
      </w:r>
      <w:r w:rsidR="00975B27" w:rsidRPr="00E2317B">
        <w:rPr>
          <w:rFonts w:eastAsia="Calibri" w:cstheme="minorHAnsi"/>
          <w:bCs/>
          <w:sz w:val="24"/>
          <w:szCs w:val="24"/>
        </w:rPr>
        <w:t>.</w:t>
      </w:r>
      <w:r w:rsidR="00845B3B" w:rsidRPr="00E2317B">
        <w:rPr>
          <w:rFonts w:eastAsia="Calibri" w:cstheme="minorHAnsi"/>
          <w:bCs/>
          <w:sz w:val="24"/>
          <w:szCs w:val="24"/>
        </w:rPr>
        <w:t>000</w:t>
      </w:r>
      <w:r w:rsidR="00C21350" w:rsidRPr="00E2317B">
        <w:rPr>
          <w:rFonts w:eastAsia="Calibri" w:cstheme="minorHAnsi"/>
          <w:bCs/>
          <w:sz w:val="24"/>
          <w:szCs w:val="24"/>
        </w:rPr>
        <w:t>,</w:t>
      </w:r>
      <w:r w:rsidR="007952B1"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p>
    <w:p w14:paraId="789DDC48" w14:textId="2A45E422" w:rsidR="007B143D" w:rsidRPr="00E2317B" w:rsidRDefault="00F940F5" w:rsidP="007B143D">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7B143D" w:rsidRPr="00E2317B">
        <w:rPr>
          <w:rFonts w:eastAsia="Calibri" w:cstheme="minorHAnsi"/>
          <w:sz w:val="24"/>
          <w:szCs w:val="24"/>
        </w:rPr>
        <w:t xml:space="preserve">  </w:t>
      </w:r>
      <w:r w:rsidR="009A0D4F" w:rsidRPr="00E2317B">
        <w:rPr>
          <w:rFonts w:eastAsia="Calibri" w:cstheme="minorHAnsi"/>
          <w:sz w:val="24"/>
          <w:szCs w:val="24"/>
        </w:rPr>
        <w:tab/>
      </w:r>
      <w:r w:rsidR="00845B3B" w:rsidRPr="00E2317B">
        <w:rPr>
          <w:rFonts w:eastAsia="Calibri" w:cstheme="minorHAnsi"/>
          <w:sz w:val="24"/>
          <w:szCs w:val="24"/>
        </w:rPr>
        <w:t>23</w:t>
      </w:r>
      <w:r w:rsidR="00975B27" w:rsidRPr="00E2317B">
        <w:rPr>
          <w:rFonts w:eastAsia="Calibri" w:cstheme="minorHAnsi"/>
          <w:sz w:val="24"/>
          <w:szCs w:val="24"/>
        </w:rPr>
        <w:t>.</w:t>
      </w:r>
      <w:r w:rsidR="00845B3B" w:rsidRPr="00E2317B">
        <w:rPr>
          <w:rFonts w:eastAsia="Calibri" w:cstheme="minorHAnsi"/>
          <w:sz w:val="24"/>
          <w:szCs w:val="24"/>
        </w:rPr>
        <w:t>504</w:t>
      </w:r>
      <w:r w:rsidR="00975B27" w:rsidRPr="00E2317B">
        <w:rPr>
          <w:rFonts w:eastAsia="Calibri" w:cstheme="minorHAnsi"/>
          <w:sz w:val="24"/>
          <w:szCs w:val="24"/>
        </w:rPr>
        <w:t>,</w:t>
      </w:r>
      <w:r w:rsidR="00845B3B" w:rsidRPr="00E2317B">
        <w:rPr>
          <w:rFonts w:eastAsia="Calibri" w:cstheme="minorHAnsi"/>
          <w:sz w:val="24"/>
          <w:szCs w:val="24"/>
        </w:rPr>
        <w:t>50</w:t>
      </w:r>
      <w:r w:rsidR="00913A13" w:rsidRPr="00E2317B">
        <w:rPr>
          <w:rFonts w:eastAsia="Calibri" w:cstheme="minorHAnsi"/>
          <w:sz w:val="24"/>
          <w:szCs w:val="24"/>
        </w:rPr>
        <w:t xml:space="preserve"> </w:t>
      </w:r>
      <w:r w:rsidR="00975B27" w:rsidRPr="00E2317B">
        <w:rPr>
          <w:rFonts w:eastAsia="Calibri" w:cstheme="minorHAnsi"/>
          <w:sz w:val="24"/>
          <w:szCs w:val="24"/>
        </w:rPr>
        <w:t xml:space="preserve">eura </w:t>
      </w:r>
      <w:r w:rsidR="007B143D" w:rsidRPr="00E2317B">
        <w:rPr>
          <w:rFonts w:eastAsia="Calibri" w:cstheme="minorHAnsi"/>
          <w:sz w:val="24"/>
          <w:szCs w:val="24"/>
        </w:rPr>
        <w:t>(</w:t>
      </w:r>
      <w:r w:rsidR="007952B1" w:rsidRPr="00E2317B">
        <w:rPr>
          <w:rFonts w:eastAsia="Calibri" w:cstheme="minorHAnsi"/>
          <w:sz w:val="24"/>
          <w:szCs w:val="24"/>
        </w:rPr>
        <w:t>9</w:t>
      </w:r>
      <w:r w:rsidR="00724370" w:rsidRPr="00E2317B">
        <w:rPr>
          <w:rFonts w:eastAsia="Calibri" w:cstheme="minorHAnsi"/>
          <w:sz w:val="24"/>
          <w:szCs w:val="24"/>
        </w:rPr>
        <w:t>4</w:t>
      </w:r>
      <w:r w:rsidR="007952B1" w:rsidRPr="00E2317B">
        <w:rPr>
          <w:rFonts w:eastAsia="Calibri" w:cstheme="minorHAnsi"/>
          <w:sz w:val="24"/>
          <w:szCs w:val="24"/>
        </w:rPr>
        <w:t>,</w:t>
      </w:r>
      <w:r w:rsidR="00724370" w:rsidRPr="00E2317B">
        <w:rPr>
          <w:rFonts w:eastAsia="Calibri" w:cstheme="minorHAnsi"/>
          <w:sz w:val="24"/>
          <w:szCs w:val="24"/>
        </w:rPr>
        <w:t>02</w:t>
      </w:r>
      <w:r w:rsidR="007B143D" w:rsidRPr="00E2317B">
        <w:rPr>
          <w:rFonts w:eastAsia="Calibri" w:cstheme="minorHAnsi"/>
          <w:sz w:val="24"/>
          <w:szCs w:val="24"/>
        </w:rPr>
        <w:t>%)</w:t>
      </w:r>
    </w:p>
    <w:p w14:paraId="5B18B994" w14:textId="77777777" w:rsidR="007B143D" w:rsidRPr="00E2317B" w:rsidRDefault="007B143D" w:rsidP="007B143D">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osigurava sr</w:t>
      </w:r>
      <w:r w:rsidR="00156DAE" w:rsidRPr="00E2317B">
        <w:rPr>
          <w:rFonts w:eastAsia="Calibri" w:cstheme="minorHAnsi"/>
          <w:sz w:val="24"/>
          <w:szCs w:val="24"/>
        </w:rPr>
        <w:t>edstva za održavanje spomenika Pobjedi</w:t>
      </w:r>
      <w:r w:rsidRPr="00E2317B">
        <w:rPr>
          <w:rFonts w:eastAsia="Calibri" w:cstheme="minorHAnsi"/>
          <w:sz w:val="24"/>
          <w:szCs w:val="24"/>
        </w:rPr>
        <w:t xml:space="preserve"> u Domovinskom ratu</w:t>
      </w:r>
    </w:p>
    <w:p w14:paraId="5E9453AE" w14:textId="77777777" w:rsidR="007B143D" w:rsidRPr="00E2317B" w:rsidRDefault="007B143D" w:rsidP="007B143D">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7B5B3025" w14:textId="012372B1"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24370"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7452F7E5"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2DFD0128" w14:textId="77777777" w:rsidR="007B143D" w:rsidRPr="00E2317B" w:rsidRDefault="007B143D" w:rsidP="007B143D">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5E2223D6" w14:textId="77777777" w:rsidR="007B143D" w:rsidRPr="00E2317B" w:rsidRDefault="007B143D" w:rsidP="007B143D">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isplaćena</w:t>
      </w:r>
      <w:r w:rsidR="00C21350" w:rsidRPr="00E2317B">
        <w:rPr>
          <w:rFonts w:eastAsia="Calibri" w:cstheme="minorHAnsi"/>
          <w:spacing w:val="1"/>
          <w:sz w:val="24"/>
          <w:szCs w:val="24"/>
        </w:rPr>
        <w:t xml:space="preserve"> su planirana</w:t>
      </w:r>
      <w:r w:rsidRPr="00E2317B">
        <w:rPr>
          <w:rFonts w:eastAsia="Calibri" w:cstheme="minorHAnsi"/>
          <w:spacing w:val="1"/>
          <w:sz w:val="24"/>
          <w:szCs w:val="24"/>
        </w:rPr>
        <w:t xml:space="preserve"> sredstva</w:t>
      </w:r>
      <w:r w:rsidR="00156DAE" w:rsidRPr="00E2317B">
        <w:rPr>
          <w:rFonts w:eastAsia="Calibri" w:cstheme="minorHAnsi"/>
          <w:spacing w:val="1"/>
          <w:sz w:val="24"/>
          <w:szCs w:val="24"/>
        </w:rPr>
        <w:t xml:space="preserve"> za održavanje spomenika.</w:t>
      </w:r>
    </w:p>
    <w:p w14:paraId="5EC5AD72" w14:textId="77777777" w:rsidR="007B143D" w:rsidRPr="00E2317B" w:rsidRDefault="007B143D" w:rsidP="007B143D">
      <w:pPr>
        <w:widowControl w:val="0"/>
        <w:spacing w:after="0" w:line="240" w:lineRule="auto"/>
        <w:jc w:val="both"/>
        <w:rPr>
          <w:rFonts w:eastAsia="Calibri" w:cstheme="minorHAnsi"/>
          <w:spacing w:val="1"/>
          <w:sz w:val="24"/>
          <w:szCs w:val="24"/>
        </w:rPr>
      </w:pPr>
    </w:p>
    <w:p w14:paraId="609BCD0C" w14:textId="77777777" w:rsidR="00156DAE" w:rsidRPr="00E2317B" w:rsidRDefault="00156DAE" w:rsidP="00156DA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Koordinacija za ljudska prava i povjerenstva</w:t>
      </w:r>
    </w:p>
    <w:p w14:paraId="54162F02" w14:textId="68F2FA0F" w:rsidR="00156DAE" w:rsidRPr="00E2317B" w:rsidRDefault="00F940F5" w:rsidP="00156DA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24370" w:rsidRPr="00E2317B">
        <w:rPr>
          <w:rFonts w:eastAsia="Calibri" w:cstheme="minorHAnsi"/>
          <w:bCs/>
          <w:sz w:val="24"/>
          <w:szCs w:val="24"/>
        </w:rPr>
        <w:t>5</w:t>
      </w:r>
      <w:r w:rsidRPr="00E2317B">
        <w:rPr>
          <w:rFonts w:eastAsia="Calibri" w:cstheme="minorHAnsi"/>
          <w:bCs/>
          <w:sz w:val="24"/>
          <w:szCs w:val="24"/>
        </w:rPr>
        <w:t>.:</w:t>
      </w:r>
      <w:r w:rsidR="00156DAE" w:rsidRPr="00E2317B">
        <w:rPr>
          <w:rFonts w:eastAsia="Calibri" w:cstheme="minorHAnsi"/>
          <w:bCs/>
          <w:sz w:val="24"/>
          <w:szCs w:val="24"/>
        </w:rPr>
        <w:t xml:space="preserve"> </w:t>
      </w:r>
      <w:r w:rsidR="00156DAE" w:rsidRPr="00E2317B">
        <w:rPr>
          <w:rFonts w:eastAsia="Calibri" w:cstheme="minorHAnsi"/>
          <w:bCs/>
          <w:sz w:val="24"/>
          <w:szCs w:val="24"/>
        </w:rPr>
        <w:tab/>
        <w:t xml:space="preserve">   </w:t>
      </w:r>
      <w:r w:rsidR="004E65A7" w:rsidRPr="00E2317B">
        <w:rPr>
          <w:rFonts w:eastAsia="Calibri" w:cstheme="minorHAnsi"/>
          <w:bCs/>
          <w:sz w:val="24"/>
          <w:szCs w:val="24"/>
        </w:rPr>
        <w:t xml:space="preserve"> 8</w:t>
      </w:r>
      <w:r w:rsidR="009F5956" w:rsidRPr="00E2317B">
        <w:rPr>
          <w:rFonts w:eastAsia="Calibri" w:cstheme="minorHAnsi"/>
          <w:bCs/>
          <w:sz w:val="24"/>
          <w:szCs w:val="24"/>
        </w:rPr>
        <w:t>.3</w:t>
      </w:r>
      <w:r w:rsidR="004E65A7" w:rsidRPr="00E2317B">
        <w:rPr>
          <w:rFonts w:eastAsia="Calibri" w:cstheme="minorHAnsi"/>
          <w:bCs/>
          <w:sz w:val="24"/>
          <w:szCs w:val="24"/>
        </w:rPr>
        <w:t>3</w:t>
      </w:r>
      <w:r w:rsidR="009F5956" w:rsidRPr="00E2317B">
        <w:rPr>
          <w:rFonts w:eastAsia="Calibri" w:cstheme="minorHAnsi"/>
          <w:bCs/>
          <w:sz w:val="24"/>
          <w:szCs w:val="24"/>
        </w:rPr>
        <w:t>6</w:t>
      </w:r>
      <w:r w:rsidR="004E65A7"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p>
    <w:p w14:paraId="72163DE9" w14:textId="70A5F4D0" w:rsidR="00156DAE" w:rsidRPr="00E2317B" w:rsidRDefault="00F940F5" w:rsidP="00156DA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24370" w:rsidRPr="00E2317B">
        <w:rPr>
          <w:rFonts w:eastAsia="Calibri" w:cstheme="minorHAnsi"/>
          <w:bCs/>
          <w:spacing w:val="1"/>
          <w:sz w:val="24"/>
          <w:szCs w:val="24"/>
        </w:rPr>
        <w:t>5</w:t>
      </w:r>
      <w:r w:rsidRPr="00E2317B">
        <w:rPr>
          <w:rFonts w:eastAsia="Calibri" w:cstheme="minorHAnsi"/>
          <w:bCs/>
          <w:spacing w:val="1"/>
          <w:sz w:val="24"/>
          <w:szCs w:val="24"/>
        </w:rPr>
        <w:t>.:</w:t>
      </w:r>
      <w:r w:rsidR="00156DAE" w:rsidRPr="00E2317B">
        <w:rPr>
          <w:rFonts w:eastAsia="Calibri" w:cstheme="minorHAnsi"/>
          <w:sz w:val="24"/>
          <w:szCs w:val="24"/>
        </w:rPr>
        <w:t xml:space="preserve">  </w:t>
      </w:r>
      <w:r w:rsidR="004E65A7" w:rsidRPr="00E2317B">
        <w:rPr>
          <w:rFonts w:eastAsia="Calibri" w:cstheme="minorHAnsi"/>
          <w:sz w:val="24"/>
          <w:szCs w:val="24"/>
        </w:rPr>
        <w:t>4</w:t>
      </w:r>
      <w:r w:rsidR="00975B27" w:rsidRPr="00E2317B">
        <w:rPr>
          <w:rFonts w:eastAsia="Calibri" w:cstheme="minorHAnsi"/>
          <w:sz w:val="24"/>
          <w:szCs w:val="24"/>
        </w:rPr>
        <w:t>.</w:t>
      </w:r>
      <w:r w:rsidR="00724370" w:rsidRPr="00E2317B">
        <w:rPr>
          <w:rFonts w:eastAsia="Calibri" w:cstheme="minorHAnsi"/>
          <w:sz w:val="24"/>
          <w:szCs w:val="24"/>
        </w:rPr>
        <w:t>752</w:t>
      </w:r>
      <w:r w:rsidR="00975B27" w:rsidRPr="00E2317B">
        <w:rPr>
          <w:rFonts w:eastAsia="Calibri" w:cstheme="minorHAnsi"/>
          <w:sz w:val="24"/>
          <w:szCs w:val="24"/>
        </w:rPr>
        <w:t>,</w:t>
      </w:r>
      <w:r w:rsidR="00724370" w:rsidRPr="00E2317B">
        <w:rPr>
          <w:rFonts w:eastAsia="Calibri" w:cstheme="minorHAnsi"/>
          <w:sz w:val="24"/>
          <w:szCs w:val="24"/>
        </w:rPr>
        <w:t>07</w:t>
      </w:r>
      <w:r w:rsidR="00975B27" w:rsidRPr="00E2317B">
        <w:rPr>
          <w:rFonts w:eastAsia="Calibri" w:cstheme="minorHAnsi"/>
          <w:sz w:val="24"/>
          <w:szCs w:val="24"/>
        </w:rPr>
        <w:t xml:space="preserve"> eura</w:t>
      </w:r>
      <w:r w:rsidR="00B74223" w:rsidRPr="00E2317B">
        <w:rPr>
          <w:rFonts w:eastAsia="Calibri" w:cstheme="minorHAnsi"/>
          <w:sz w:val="24"/>
          <w:szCs w:val="24"/>
        </w:rPr>
        <w:t xml:space="preserve"> </w:t>
      </w:r>
      <w:r w:rsidR="00156DAE" w:rsidRPr="00E2317B">
        <w:rPr>
          <w:rFonts w:eastAsia="Calibri" w:cstheme="minorHAnsi"/>
          <w:sz w:val="24"/>
          <w:szCs w:val="24"/>
        </w:rPr>
        <w:t>(</w:t>
      </w:r>
      <w:r w:rsidR="00724370" w:rsidRPr="00E2317B">
        <w:rPr>
          <w:rFonts w:eastAsia="Calibri" w:cstheme="minorHAnsi"/>
          <w:sz w:val="24"/>
          <w:szCs w:val="24"/>
        </w:rPr>
        <w:t>57</w:t>
      </w:r>
      <w:r w:rsidR="00975B27" w:rsidRPr="00E2317B">
        <w:rPr>
          <w:rFonts w:eastAsia="Calibri" w:cstheme="minorHAnsi"/>
          <w:sz w:val="24"/>
          <w:szCs w:val="24"/>
        </w:rPr>
        <w:t>,</w:t>
      </w:r>
      <w:r w:rsidR="00724370" w:rsidRPr="00E2317B">
        <w:rPr>
          <w:rFonts w:eastAsia="Calibri" w:cstheme="minorHAnsi"/>
          <w:sz w:val="24"/>
          <w:szCs w:val="24"/>
        </w:rPr>
        <w:t>01</w:t>
      </w:r>
      <w:r w:rsidR="00156DAE" w:rsidRPr="00E2317B">
        <w:rPr>
          <w:rFonts w:eastAsia="Calibri" w:cstheme="minorHAnsi"/>
          <w:sz w:val="24"/>
          <w:szCs w:val="24"/>
        </w:rPr>
        <w:t>%)</w:t>
      </w:r>
    </w:p>
    <w:p w14:paraId="5A51F9D8" w14:textId="77777777" w:rsidR="00852E43" w:rsidRPr="00E2317B" w:rsidRDefault="00156DAE" w:rsidP="00156DAE">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00852E43" w:rsidRPr="00E2317B">
        <w:rPr>
          <w:rFonts w:eastAsia="Calibri" w:cstheme="minorHAnsi"/>
          <w:sz w:val="24"/>
          <w:szCs w:val="24"/>
        </w:rPr>
        <w:t xml:space="preserve">Županija u svom proračunu osigurava sredstva za rad savjetodavnog tijela Županijske skupštine za pitanja ljudskih prava na području Dubrovačko-neretvanske županije, tj.  </w:t>
      </w:r>
      <w:r w:rsidR="00852E43" w:rsidRPr="00E2317B">
        <w:rPr>
          <w:rFonts w:eastAsia="Calibri" w:cstheme="minorHAnsi"/>
          <w:sz w:val="24"/>
          <w:szCs w:val="24"/>
        </w:rPr>
        <w:lastRenderedPageBreak/>
        <w:t>Koordinacije za ljudska prava, koja između ostalog prikuplja podatke o stanju ljudskih prava i sloboda i prava nacionalnih manjina na području Dubrovačko-neretvanske-županije te upozorava nadležna upravna tijela na području Dubrovačko-neretvanske Županije na pojedine slučajeve kršenja ljudskih prava i sloboda i prava nacionalnih manjina.</w:t>
      </w:r>
    </w:p>
    <w:p w14:paraId="15EACA62" w14:textId="77777777" w:rsidR="00156DAE" w:rsidRPr="00E2317B" w:rsidRDefault="00156DAE" w:rsidP="00156DAE">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B62CF31" w14:textId="77777777" w:rsidR="00852E43" w:rsidRPr="00E2317B" w:rsidRDefault="00C74F54"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00852E43" w:rsidRPr="00E2317B">
        <w:rPr>
          <w:rFonts w:eastAsia="Calibri" w:cstheme="minorHAnsi"/>
          <w:bCs/>
          <w:sz w:val="24"/>
          <w:szCs w:val="24"/>
        </w:rPr>
        <w:t xml:space="preserve">Zakon o ravnopravnosti spolova, Odluka o osnivanju i zadaćama Koordinacije za ljudska prava Dubrovačko-neretvanske županije, Rješenje o osnivanju  Povjerenstva za ravnopravnost spolova Dubrovačko – neretvanske županije, i Zakon o lokalnoj i područnoj (regionalnoj) samoupravi, Nacionalni program zaštite i promicanja ljudskih prava u RH, Povelja </w:t>
      </w:r>
      <w:r w:rsidR="007952B1" w:rsidRPr="00E2317B">
        <w:rPr>
          <w:rFonts w:eastAsia="Calibri" w:cstheme="minorHAnsi"/>
          <w:bCs/>
          <w:sz w:val="24"/>
          <w:szCs w:val="24"/>
        </w:rPr>
        <w:t>Europske</w:t>
      </w:r>
      <w:r w:rsidR="00852E43" w:rsidRPr="00E2317B">
        <w:rPr>
          <w:rFonts w:eastAsia="Calibri" w:cstheme="minorHAnsi"/>
          <w:bCs/>
          <w:sz w:val="24"/>
          <w:szCs w:val="24"/>
        </w:rPr>
        <w:t xml:space="preserve"> unije o temeljnim pravima, Odluka o objavi opće deklaracije o ljudskim pravima, </w:t>
      </w:r>
      <w:r w:rsidR="007952B1" w:rsidRPr="00E2317B">
        <w:rPr>
          <w:rFonts w:eastAsia="Calibri" w:cstheme="minorHAnsi"/>
          <w:bCs/>
          <w:sz w:val="24"/>
          <w:szCs w:val="24"/>
        </w:rPr>
        <w:t>Europska</w:t>
      </w:r>
      <w:r w:rsidR="00852E43" w:rsidRPr="00E2317B">
        <w:rPr>
          <w:rFonts w:eastAsia="Calibri" w:cstheme="minorHAnsi"/>
          <w:bCs/>
          <w:sz w:val="24"/>
          <w:szCs w:val="24"/>
        </w:rPr>
        <w:t xml:space="preserve"> povelja o ravnopravnosti spolova žena i muškaraca na lokalnoj razini.</w:t>
      </w:r>
    </w:p>
    <w:p w14:paraId="48B3707A" w14:textId="0C41E15E"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24370"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6EEE4E5"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35CFE03C" w14:textId="77777777" w:rsidR="00156DAE" w:rsidRPr="00E2317B" w:rsidRDefault="00156DAE" w:rsidP="00156DAE">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02DA3CBC" w14:textId="70293FA1" w:rsidR="009F5956" w:rsidRPr="00E2317B" w:rsidRDefault="00156DAE" w:rsidP="009F595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951D0F" w:rsidRPr="00E2317B">
        <w:rPr>
          <w:rFonts w:eastAsia="Calibri" w:cstheme="minorHAnsi"/>
          <w:spacing w:val="1"/>
          <w:sz w:val="24"/>
          <w:szCs w:val="24"/>
        </w:rPr>
        <w:t>Održan</w:t>
      </w:r>
      <w:r w:rsidR="009B31FE" w:rsidRPr="00E2317B">
        <w:rPr>
          <w:rFonts w:eastAsia="Calibri" w:cstheme="minorHAnsi"/>
          <w:spacing w:val="1"/>
          <w:sz w:val="24"/>
          <w:szCs w:val="24"/>
        </w:rPr>
        <w:t xml:space="preserve">i redovni sastanci Povjerenstva za ravnopravnost spolova, redovito obilježeni dani važni za unapređenje prava žena. </w:t>
      </w:r>
    </w:p>
    <w:p w14:paraId="0958B119" w14:textId="77777777" w:rsidR="009F5956" w:rsidRPr="00E2317B" w:rsidRDefault="009F5956" w:rsidP="009F5956">
      <w:pPr>
        <w:widowControl w:val="0"/>
        <w:spacing w:after="0" w:line="240" w:lineRule="auto"/>
        <w:jc w:val="both"/>
        <w:rPr>
          <w:rFonts w:eastAsia="Calibri" w:cstheme="minorHAnsi"/>
          <w:spacing w:val="1"/>
          <w:sz w:val="24"/>
          <w:szCs w:val="24"/>
        </w:rPr>
      </w:pPr>
    </w:p>
    <w:p w14:paraId="2A8EB36C" w14:textId="77777777" w:rsidR="009F5956" w:rsidRPr="00E2317B" w:rsidRDefault="009F5956" w:rsidP="009F595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 xml:space="preserve">Aktivnost: Preventivne i savjetodavne aktivnosti u odgoju djece i mladih </w:t>
      </w:r>
    </w:p>
    <w:p w14:paraId="3F860E91" w14:textId="0FAC1861" w:rsidR="009F5956"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24370" w:rsidRPr="00E2317B">
        <w:rPr>
          <w:rFonts w:eastAsia="Calibri" w:cstheme="minorHAnsi"/>
          <w:bCs/>
          <w:sz w:val="24"/>
          <w:szCs w:val="24"/>
        </w:rPr>
        <w:t>5</w:t>
      </w:r>
      <w:r w:rsidRPr="00E2317B">
        <w:rPr>
          <w:rFonts w:eastAsia="Calibri" w:cstheme="minorHAnsi"/>
          <w:bCs/>
          <w:sz w:val="24"/>
          <w:szCs w:val="24"/>
        </w:rPr>
        <w:t xml:space="preserve">.: </w:t>
      </w:r>
      <w:r w:rsidRPr="00E2317B">
        <w:rPr>
          <w:rFonts w:eastAsia="Calibri" w:cstheme="minorHAnsi"/>
          <w:bCs/>
          <w:sz w:val="24"/>
          <w:szCs w:val="24"/>
        </w:rPr>
        <w:tab/>
        <w:t xml:space="preserve">   </w:t>
      </w:r>
      <w:r w:rsidR="009A0D4F" w:rsidRPr="00E2317B">
        <w:rPr>
          <w:rFonts w:eastAsia="Calibri" w:cstheme="minorHAnsi"/>
          <w:bCs/>
          <w:sz w:val="24"/>
          <w:szCs w:val="24"/>
        </w:rPr>
        <w:tab/>
      </w:r>
      <w:r w:rsidRPr="00E2317B">
        <w:rPr>
          <w:rFonts w:eastAsia="Calibri" w:cstheme="minorHAnsi"/>
          <w:bCs/>
          <w:sz w:val="24"/>
          <w:szCs w:val="24"/>
        </w:rPr>
        <w:t>10.</w:t>
      </w:r>
      <w:r w:rsidR="00112742" w:rsidRPr="00E2317B">
        <w:rPr>
          <w:rFonts w:eastAsia="Calibri" w:cstheme="minorHAnsi"/>
          <w:bCs/>
          <w:sz w:val="24"/>
          <w:szCs w:val="24"/>
        </w:rPr>
        <w:t>96</w:t>
      </w:r>
      <w:r w:rsidRPr="00E2317B">
        <w:rPr>
          <w:rFonts w:eastAsia="Calibri" w:cstheme="minorHAnsi"/>
          <w:bCs/>
          <w:sz w:val="24"/>
          <w:szCs w:val="24"/>
        </w:rPr>
        <w:t xml:space="preserve">8 </w:t>
      </w:r>
      <w:r w:rsidR="00B30106" w:rsidRPr="00E2317B">
        <w:rPr>
          <w:rFonts w:eastAsia="Calibri" w:cstheme="minorHAnsi"/>
          <w:bCs/>
          <w:sz w:val="24"/>
          <w:szCs w:val="24"/>
        </w:rPr>
        <w:t>eura</w:t>
      </w:r>
    </w:p>
    <w:p w14:paraId="14E9A130" w14:textId="5F2C3EA7" w:rsidR="009F5956"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24370" w:rsidRPr="00E2317B">
        <w:rPr>
          <w:rFonts w:eastAsia="Calibri" w:cstheme="minorHAnsi"/>
          <w:bCs/>
          <w:spacing w:val="1"/>
          <w:sz w:val="24"/>
          <w:szCs w:val="24"/>
        </w:rPr>
        <w:t>5</w:t>
      </w:r>
      <w:r w:rsidRPr="00E2317B">
        <w:rPr>
          <w:rFonts w:eastAsia="Calibri" w:cstheme="minorHAnsi"/>
          <w:bCs/>
          <w:spacing w:val="1"/>
          <w:sz w:val="24"/>
          <w:szCs w:val="24"/>
        </w:rPr>
        <w:t>.:</w:t>
      </w:r>
      <w:r w:rsidRPr="00E2317B">
        <w:rPr>
          <w:rFonts w:eastAsia="Calibri" w:cstheme="minorHAnsi"/>
          <w:sz w:val="24"/>
          <w:szCs w:val="24"/>
        </w:rPr>
        <w:t xml:space="preserve">  </w:t>
      </w:r>
      <w:r w:rsidR="009A0D4F" w:rsidRPr="00E2317B">
        <w:rPr>
          <w:rFonts w:eastAsia="Calibri" w:cstheme="minorHAnsi"/>
          <w:sz w:val="24"/>
          <w:szCs w:val="24"/>
        </w:rPr>
        <w:tab/>
      </w:r>
      <w:r w:rsidR="00724370" w:rsidRPr="00E2317B">
        <w:rPr>
          <w:rFonts w:eastAsia="Calibri" w:cstheme="minorHAnsi"/>
          <w:sz w:val="24"/>
          <w:szCs w:val="24"/>
        </w:rPr>
        <w:t>10</w:t>
      </w:r>
      <w:r w:rsidR="00975B27" w:rsidRPr="00E2317B">
        <w:rPr>
          <w:rFonts w:eastAsia="Calibri" w:cstheme="minorHAnsi"/>
          <w:sz w:val="24"/>
          <w:szCs w:val="24"/>
        </w:rPr>
        <w:t>.</w:t>
      </w:r>
      <w:r w:rsidR="00724370" w:rsidRPr="00E2317B">
        <w:rPr>
          <w:rFonts w:eastAsia="Calibri" w:cstheme="minorHAnsi"/>
          <w:sz w:val="24"/>
          <w:szCs w:val="24"/>
        </w:rPr>
        <w:t>015</w:t>
      </w:r>
      <w:r w:rsidR="00975B27" w:rsidRPr="00E2317B">
        <w:rPr>
          <w:rFonts w:eastAsia="Calibri" w:cstheme="minorHAnsi"/>
          <w:sz w:val="24"/>
          <w:szCs w:val="24"/>
        </w:rPr>
        <w:t>,</w:t>
      </w:r>
      <w:r w:rsidR="00724370" w:rsidRPr="00E2317B">
        <w:rPr>
          <w:rFonts w:eastAsia="Calibri" w:cstheme="minorHAnsi"/>
          <w:sz w:val="24"/>
          <w:szCs w:val="24"/>
        </w:rPr>
        <w:t>22</w:t>
      </w:r>
      <w:r w:rsidR="00975B27" w:rsidRPr="00E2317B">
        <w:rPr>
          <w:rFonts w:eastAsia="Calibri" w:cstheme="minorHAnsi"/>
          <w:sz w:val="24"/>
          <w:szCs w:val="24"/>
        </w:rPr>
        <w:t xml:space="preserve"> eura</w:t>
      </w:r>
      <w:r w:rsidR="00B74223" w:rsidRPr="00E2317B">
        <w:rPr>
          <w:rFonts w:eastAsia="Calibri" w:cstheme="minorHAnsi"/>
          <w:sz w:val="24"/>
          <w:szCs w:val="24"/>
        </w:rPr>
        <w:t xml:space="preserve"> </w:t>
      </w:r>
      <w:r w:rsidRPr="00E2317B">
        <w:rPr>
          <w:rFonts w:eastAsia="Calibri" w:cstheme="minorHAnsi"/>
          <w:sz w:val="24"/>
          <w:szCs w:val="24"/>
        </w:rPr>
        <w:t>(</w:t>
      </w:r>
      <w:r w:rsidR="00724370" w:rsidRPr="00E2317B">
        <w:rPr>
          <w:rFonts w:eastAsia="Calibri" w:cstheme="minorHAnsi"/>
          <w:sz w:val="24"/>
          <w:szCs w:val="24"/>
        </w:rPr>
        <w:t>91</w:t>
      </w:r>
      <w:r w:rsidR="00975B27" w:rsidRPr="00E2317B">
        <w:rPr>
          <w:rFonts w:eastAsia="Calibri" w:cstheme="minorHAnsi"/>
          <w:sz w:val="24"/>
          <w:szCs w:val="24"/>
        </w:rPr>
        <w:t>,</w:t>
      </w:r>
      <w:r w:rsidR="00724370" w:rsidRPr="00E2317B">
        <w:rPr>
          <w:rFonts w:eastAsia="Calibri" w:cstheme="minorHAnsi"/>
          <w:sz w:val="24"/>
          <w:szCs w:val="24"/>
        </w:rPr>
        <w:t>31</w:t>
      </w:r>
      <w:r w:rsidRPr="00E2317B">
        <w:rPr>
          <w:rFonts w:eastAsia="Calibri" w:cstheme="minorHAnsi"/>
          <w:sz w:val="24"/>
          <w:szCs w:val="24"/>
        </w:rPr>
        <w:t>%)</w:t>
      </w:r>
    </w:p>
    <w:p w14:paraId="61D97BC3" w14:textId="77777777" w:rsidR="00463FAC"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osigurava sredstva za rad </w:t>
      </w:r>
      <w:r w:rsidR="00463FAC" w:rsidRPr="00E2317B">
        <w:rPr>
          <w:rFonts w:eastAsia="Calibri" w:cstheme="minorHAnsi"/>
          <w:sz w:val="24"/>
          <w:szCs w:val="24"/>
        </w:rPr>
        <w:t xml:space="preserve">sukladno zakonskim odredbama i odlukama te kontinuirano radi na aktivnostima i financira program prevencije i savjetovanja mladih. </w:t>
      </w:r>
    </w:p>
    <w:p w14:paraId="6F6DD30F" w14:textId="77777777" w:rsidR="009F5956" w:rsidRPr="00E2317B" w:rsidRDefault="009F5956" w:rsidP="009F5956">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346E3E1" w14:textId="77777777" w:rsidR="009F5956"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
          <w:bCs/>
          <w:sz w:val="24"/>
          <w:szCs w:val="24"/>
        </w:rPr>
        <w:t>Zakonska osnova:</w:t>
      </w:r>
      <w:r w:rsidR="00852E43" w:rsidRPr="00E2317B">
        <w:rPr>
          <w:rFonts w:eastAsia="Calibri" w:cstheme="minorHAnsi"/>
          <w:b/>
          <w:bCs/>
          <w:sz w:val="24"/>
          <w:szCs w:val="24"/>
        </w:rPr>
        <w:t xml:space="preserve"> </w:t>
      </w:r>
      <w:r w:rsidR="00852E43" w:rsidRPr="00E2317B">
        <w:rPr>
          <w:rFonts w:eastAsia="Calibri" w:cstheme="minorHAnsi"/>
          <w:bCs/>
          <w:sz w:val="24"/>
          <w:szCs w:val="24"/>
        </w:rPr>
        <w:t>Zakon o lokalnoj i područnoj (regionalnoj) samoupravi,</w:t>
      </w:r>
      <w:r w:rsidRPr="00E2317B">
        <w:rPr>
          <w:rFonts w:eastAsia="Calibri" w:cstheme="minorHAnsi"/>
          <w:b/>
          <w:bCs/>
          <w:sz w:val="24"/>
          <w:szCs w:val="24"/>
        </w:rPr>
        <w:t xml:space="preserve"> </w:t>
      </w:r>
      <w:r w:rsidRPr="00E2317B">
        <w:rPr>
          <w:rFonts w:eastAsia="Calibri" w:cstheme="minorHAnsi"/>
          <w:sz w:val="24"/>
          <w:szCs w:val="24"/>
        </w:rPr>
        <w:t xml:space="preserve">Povelja </w:t>
      </w:r>
      <w:r w:rsidR="00B30106" w:rsidRPr="00E2317B">
        <w:rPr>
          <w:rFonts w:eastAsia="Calibri" w:cstheme="minorHAnsi"/>
          <w:sz w:val="24"/>
          <w:szCs w:val="24"/>
        </w:rPr>
        <w:t>Eur</w:t>
      </w:r>
      <w:r w:rsidRPr="00E2317B">
        <w:rPr>
          <w:rFonts w:eastAsia="Calibri" w:cstheme="minorHAnsi"/>
          <w:sz w:val="24"/>
          <w:szCs w:val="24"/>
        </w:rPr>
        <w:t>opske unije o temeljnim pravima, Odluka o objavi opće</w:t>
      </w:r>
      <w:r w:rsidR="00B74223" w:rsidRPr="00E2317B">
        <w:rPr>
          <w:rFonts w:eastAsia="Calibri" w:cstheme="minorHAnsi"/>
          <w:sz w:val="24"/>
          <w:szCs w:val="24"/>
        </w:rPr>
        <w:t xml:space="preserve"> deklaracije o ljudskim pravima</w:t>
      </w:r>
    </w:p>
    <w:p w14:paraId="31A10B47" w14:textId="41038897" w:rsidR="009F5956" w:rsidRPr="00E2317B" w:rsidRDefault="009F5956" w:rsidP="00852E43">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24370" w:rsidRPr="00E2317B">
        <w:rPr>
          <w:rFonts w:eastAsia="Calibri" w:cstheme="minorHAnsi"/>
          <w:bCs/>
          <w:sz w:val="24"/>
          <w:szCs w:val="24"/>
        </w:rPr>
        <w:t>9</w:t>
      </w:r>
      <w:r w:rsidRPr="00E2317B">
        <w:rPr>
          <w:rFonts w:eastAsia="Calibri" w:cstheme="minorHAnsi"/>
          <w:bCs/>
          <w:sz w:val="24"/>
          <w:szCs w:val="24"/>
        </w:rPr>
        <w:t>., Cilj 2.1. Unaprjeđenje kvalitete i</w:t>
      </w:r>
      <w:r w:rsidR="00852E43" w:rsidRPr="00E2317B">
        <w:rPr>
          <w:rFonts w:eastAsia="Calibri" w:cstheme="minorHAnsi"/>
          <w:bCs/>
          <w:sz w:val="24"/>
          <w:szCs w:val="24"/>
        </w:rPr>
        <w:t xml:space="preserve"> dostupnosti društvenih usluga, Strategija prevencije poremećaja u ponašanju djece i mladih u Dubrovačko- neretvanskoj županiji, Odluka o izmjeni Odluke o osnivanju i imenovanju članova Vijeća za prevenciju Dubrovačko- neretvanske županije</w:t>
      </w:r>
    </w:p>
    <w:p w14:paraId="0A3A62C9" w14:textId="77777777" w:rsidR="009F5956" w:rsidRPr="00E2317B" w:rsidRDefault="009F5956" w:rsidP="009F5956">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7CEC7123" w14:textId="77777777" w:rsidR="009F5956"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15BD4DCB" w14:textId="758C2E93" w:rsidR="009F5956" w:rsidRPr="00E2317B" w:rsidRDefault="009F5956" w:rsidP="00852E43">
      <w:pPr>
        <w:widowControl w:val="0"/>
        <w:spacing w:after="0" w:line="240" w:lineRule="auto"/>
        <w:jc w:val="both"/>
        <w:rPr>
          <w:rFonts w:eastAsia="Calibri" w:cstheme="minorHAnsi"/>
          <w:bCs/>
          <w:spacing w:val="5"/>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852E43" w:rsidRPr="00E2317B">
        <w:rPr>
          <w:rFonts w:eastAsia="Calibri" w:cstheme="minorHAnsi"/>
          <w:bCs/>
          <w:spacing w:val="5"/>
          <w:sz w:val="24"/>
          <w:szCs w:val="24"/>
        </w:rPr>
        <w:t>Održane radionice i predavanja, održan</w:t>
      </w:r>
      <w:r w:rsidR="009B31FE" w:rsidRPr="00E2317B">
        <w:rPr>
          <w:rFonts w:eastAsia="Calibri" w:cstheme="minorHAnsi"/>
          <w:bCs/>
          <w:spacing w:val="5"/>
          <w:sz w:val="24"/>
          <w:szCs w:val="24"/>
        </w:rPr>
        <w:t>i</w:t>
      </w:r>
      <w:r w:rsidR="00852E43" w:rsidRPr="00E2317B">
        <w:rPr>
          <w:rFonts w:eastAsia="Calibri" w:cstheme="minorHAnsi"/>
          <w:bCs/>
          <w:spacing w:val="5"/>
          <w:sz w:val="24"/>
          <w:szCs w:val="24"/>
        </w:rPr>
        <w:t xml:space="preserve"> sastan</w:t>
      </w:r>
      <w:r w:rsidR="009B31FE" w:rsidRPr="00E2317B">
        <w:rPr>
          <w:rFonts w:eastAsia="Calibri" w:cstheme="minorHAnsi"/>
          <w:bCs/>
          <w:spacing w:val="5"/>
          <w:sz w:val="24"/>
          <w:szCs w:val="24"/>
        </w:rPr>
        <w:t>ci</w:t>
      </w:r>
      <w:r w:rsidR="00852E43" w:rsidRPr="00E2317B">
        <w:rPr>
          <w:rFonts w:eastAsia="Calibri" w:cstheme="minorHAnsi"/>
          <w:bCs/>
          <w:spacing w:val="5"/>
          <w:sz w:val="24"/>
          <w:szCs w:val="24"/>
        </w:rPr>
        <w:t xml:space="preserve"> Vijeća za prevenciju</w:t>
      </w:r>
      <w:r w:rsidR="009B31FE" w:rsidRPr="00E2317B">
        <w:rPr>
          <w:rFonts w:eastAsia="Calibri" w:cstheme="minorHAnsi"/>
          <w:bCs/>
          <w:spacing w:val="5"/>
          <w:sz w:val="24"/>
          <w:szCs w:val="24"/>
        </w:rPr>
        <w:t xml:space="preserve"> te preventivni programi u cilju prevencije ovisnosti o drogi, društvenim mrežama i prevenciji nasilničkog ponašanja.</w:t>
      </w:r>
    </w:p>
    <w:p w14:paraId="1A5E24D0" w14:textId="77777777" w:rsidR="00297126" w:rsidRPr="00E2317B" w:rsidRDefault="00297126" w:rsidP="00297126">
      <w:pPr>
        <w:widowControl w:val="0"/>
        <w:spacing w:after="0" w:line="240" w:lineRule="auto"/>
        <w:jc w:val="both"/>
        <w:rPr>
          <w:rFonts w:eastAsia="Calibri" w:cstheme="minorHAnsi"/>
          <w:bCs/>
          <w:color w:val="FF0000"/>
          <w:spacing w:val="-3"/>
          <w:sz w:val="24"/>
          <w:szCs w:val="24"/>
        </w:rPr>
      </w:pPr>
    </w:p>
    <w:p w14:paraId="1E6AFA8F" w14:textId="382D1A77" w:rsidR="00724370" w:rsidRPr="00E2317B" w:rsidRDefault="00724370" w:rsidP="00724370">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D31CBA">
        <w:rPr>
          <w:rFonts w:eastAsia="Calibri" w:cstheme="minorHAnsi"/>
          <w:b/>
          <w:sz w:val="24"/>
          <w:szCs w:val="24"/>
        </w:rPr>
        <w:t>Aktivnost: Igre dragovoljaca i veterana Domovinskog rata Republike Hrvatske</w:t>
      </w:r>
    </w:p>
    <w:p w14:paraId="091B0B7B" w14:textId="0A97244B" w:rsidR="00724370" w:rsidRPr="00E2317B" w:rsidRDefault="00724370" w:rsidP="00724370">
      <w:pPr>
        <w:widowControl w:val="0"/>
        <w:spacing w:after="0" w:line="240" w:lineRule="auto"/>
        <w:jc w:val="both"/>
        <w:rPr>
          <w:rFonts w:eastAsia="Calibri" w:cstheme="minorHAnsi"/>
          <w:sz w:val="24"/>
          <w:szCs w:val="24"/>
        </w:rPr>
      </w:pPr>
      <w:r w:rsidRPr="00E2317B">
        <w:rPr>
          <w:rFonts w:eastAsia="Calibri" w:cstheme="minorHAnsi"/>
          <w:bCs/>
          <w:sz w:val="24"/>
          <w:szCs w:val="24"/>
        </w:rPr>
        <w:t xml:space="preserve">Plan 2025.: </w:t>
      </w:r>
      <w:r w:rsidRPr="00E2317B">
        <w:rPr>
          <w:rFonts w:eastAsia="Calibri" w:cstheme="minorHAnsi"/>
          <w:bCs/>
          <w:sz w:val="24"/>
          <w:szCs w:val="24"/>
        </w:rPr>
        <w:tab/>
        <w:t xml:space="preserve">    20.000,00 eura</w:t>
      </w:r>
    </w:p>
    <w:p w14:paraId="6D9424C1" w14:textId="1FE31B9F" w:rsidR="00724370" w:rsidRPr="00E2317B" w:rsidRDefault="00724370" w:rsidP="00724370">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2025.:</w:t>
      </w:r>
      <w:r w:rsidRPr="00E2317B">
        <w:rPr>
          <w:rFonts w:eastAsia="Calibri" w:cstheme="minorHAnsi"/>
          <w:sz w:val="24"/>
          <w:szCs w:val="24"/>
        </w:rPr>
        <w:t xml:space="preserve">  20.000,00 eura (100%)</w:t>
      </w:r>
    </w:p>
    <w:p w14:paraId="7669212F" w14:textId="4F3F768B" w:rsidR="006622C6" w:rsidRPr="00E2317B" w:rsidRDefault="006622C6" w:rsidP="006622C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osigurava sredstva za sufinanciranje Igara dragovoljaca i veterana Domovinskog rata. </w:t>
      </w:r>
    </w:p>
    <w:p w14:paraId="3A2AF9E4" w14:textId="77777777" w:rsidR="006622C6" w:rsidRPr="00E2317B" w:rsidRDefault="006622C6" w:rsidP="006622C6">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1DC1765F" w14:textId="77777777" w:rsidR="006622C6" w:rsidRPr="00E2317B" w:rsidRDefault="006622C6" w:rsidP="006622C6">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2029., Cilj 2.1. </w:t>
      </w:r>
      <w:r w:rsidRPr="00E2317B">
        <w:rPr>
          <w:rFonts w:eastAsia="Calibri" w:cstheme="minorHAnsi"/>
          <w:bCs/>
          <w:sz w:val="24"/>
          <w:szCs w:val="24"/>
        </w:rPr>
        <w:lastRenderedPageBreak/>
        <w:t xml:space="preserve">Unaprjeđenje kvalitete i dostupnosti društvenih usluga; </w:t>
      </w:r>
    </w:p>
    <w:p w14:paraId="21E6EC7C" w14:textId="77777777" w:rsidR="006622C6" w:rsidRPr="00E2317B" w:rsidRDefault="006622C6" w:rsidP="006622C6">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330B1FF3" w14:textId="77777777" w:rsidR="006622C6" w:rsidRPr="00E2317B" w:rsidRDefault="006622C6" w:rsidP="006622C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219CFB8C" w14:textId="1DE3BB0F" w:rsidR="00724370" w:rsidRPr="00E2317B" w:rsidRDefault="006622C6" w:rsidP="0029712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u drugoj polovici godine isplaćena su planirana sredstva za održane igre</w:t>
      </w:r>
      <w:r w:rsidR="00187F5C" w:rsidRPr="00E2317B">
        <w:rPr>
          <w:rFonts w:eastAsia="Calibri" w:cstheme="minorHAnsi"/>
          <w:spacing w:val="1"/>
          <w:sz w:val="24"/>
          <w:szCs w:val="24"/>
        </w:rPr>
        <w:t xml:space="preserve"> dragovoljaca i veterana Domovinskog rata Republike Hrvatske</w:t>
      </w:r>
      <w:r w:rsidRPr="00E2317B">
        <w:rPr>
          <w:rFonts w:eastAsia="Calibri" w:cstheme="minorHAnsi"/>
          <w:spacing w:val="1"/>
          <w:sz w:val="24"/>
          <w:szCs w:val="24"/>
        </w:rPr>
        <w:t>.</w:t>
      </w:r>
    </w:p>
    <w:p w14:paraId="5B7CAB04" w14:textId="77777777" w:rsidR="00724370" w:rsidRPr="00E2317B" w:rsidRDefault="00724370" w:rsidP="00297126">
      <w:pPr>
        <w:widowControl w:val="0"/>
        <w:spacing w:after="0" w:line="240" w:lineRule="auto"/>
        <w:jc w:val="both"/>
        <w:rPr>
          <w:rFonts w:eastAsia="Calibri" w:cstheme="minorHAnsi"/>
          <w:bCs/>
          <w:color w:val="FF0000"/>
          <w:spacing w:val="-3"/>
          <w:sz w:val="24"/>
          <w:szCs w:val="24"/>
        </w:rPr>
      </w:pPr>
    </w:p>
    <w:p w14:paraId="28B6FEA7" w14:textId="77777777" w:rsidR="00B03D0E" w:rsidRPr="00E2317B" w:rsidRDefault="00951D0F" w:rsidP="00B03D0E">
      <w:pPr>
        <w:widowControl w:val="0"/>
        <w:shd w:val="clear" w:color="auto" w:fill="D3F5F7" w:themeFill="accent3" w:themeFillTint="33"/>
        <w:spacing w:after="0" w:line="240" w:lineRule="auto"/>
        <w:rPr>
          <w:rFonts w:eastAsia="Calibri" w:cstheme="minorHAnsi"/>
          <w:b/>
          <w:bCs/>
          <w:sz w:val="24"/>
          <w:szCs w:val="24"/>
          <w:u w:val="single" w:color="000000"/>
        </w:rPr>
      </w:pPr>
      <w:r w:rsidRPr="00E2317B">
        <w:rPr>
          <w:rFonts w:eastAsia="Calibri" w:cstheme="minorHAnsi"/>
          <w:b/>
          <w:bCs/>
          <w:sz w:val="24"/>
          <w:szCs w:val="24"/>
        </w:rPr>
        <w:t>PROGRAM 1212</w:t>
      </w:r>
      <w:r w:rsidR="009F3D8C" w:rsidRPr="00E2317B">
        <w:rPr>
          <w:rFonts w:eastAsia="Calibri" w:cstheme="minorHAnsi"/>
          <w:b/>
          <w:bCs/>
          <w:sz w:val="24"/>
          <w:szCs w:val="24"/>
        </w:rPr>
        <w:t xml:space="preserve"> </w:t>
      </w:r>
      <w:r w:rsidR="00B03D0E" w:rsidRPr="00E2317B">
        <w:rPr>
          <w:rFonts w:eastAsia="Calibri" w:cstheme="minorHAnsi"/>
          <w:b/>
          <w:bCs/>
          <w:sz w:val="24"/>
          <w:szCs w:val="24"/>
        </w:rPr>
        <w:t xml:space="preserve"> </w:t>
      </w:r>
      <w:r w:rsidRPr="00E2317B">
        <w:rPr>
          <w:rFonts w:eastAsia="Calibri" w:cstheme="minorHAnsi"/>
          <w:b/>
          <w:bCs/>
          <w:sz w:val="24"/>
          <w:szCs w:val="24"/>
        </w:rPr>
        <w:t>PROGRAM USTANOVA U ZDRAVSTVU IZNAD STANDARDA</w:t>
      </w:r>
    </w:p>
    <w:p w14:paraId="0F542443" w14:textId="77777777" w:rsidR="00B03D0E" w:rsidRPr="00E2317B" w:rsidRDefault="00B03D0E" w:rsidP="00B03D0E">
      <w:pPr>
        <w:widowControl w:val="0"/>
        <w:spacing w:after="0" w:line="240" w:lineRule="auto"/>
        <w:jc w:val="both"/>
        <w:rPr>
          <w:rFonts w:eastAsia="Calibri" w:cstheme="minorHAnsi"/>
          <w:b/>
          <w:bCs/>
          <w:sz w:val="24"/>
          <w:szCs w:val="24"/>
          <w:u w:val="single" w:color="000000"/>
        </w:rPr>
      </w:pPr>
    </w:p>
    <w:p w14:paraId="29FFDEC8" w14:textId="056A5E5B" w:rsidR="00B03D0E" w:rsidRPr="00E2317B" w:rsidRDefault="00601FD2" w:rsidP="00B03D0E">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187F5C" w:rsidRPr="00E2317B">
        <w:rPr>
          <w:rFonts w:eastAsia="Times New Roman" w:cstheme="minorHAnsi"/>
          <w:sz w:val="24"/>
          <w:szCs w:val="24"/>
        </w:rPr>
        <w:t>5</w:t>
      </w:r>
      <w:r w:rsidR="00463FAC" w:rsidRPr="00E2317B">
        <w:rPr>
          <w:rFonts w:eastAsia="Times New Roman" w:cstheme="minorHAnsi"/>
          <w:sz w:val="24"/>
          <w:szCs w:val="24"/>
        </w:rPr>
        <w:t>.</w:t>
      </w:r>
      <w:r w:rsidRPr="00E2317B">
        <w:rPr>
          <w:rFonts w:eastAsia="Times New Roman" w:cstheme="minorHAnsi"/>
          <w:sz w:val="24"/>
          <w:szCs w:val="24"/>
        </w:rPr>
        <w:t>:</w:t>
      </w:r>
      <w:r w:rsidRPr="00E2317B">
        <w:rPr>
          <w:rFonts w:eastAsia="Times New Roman" w:cstheme="minorHAnsi"/>
          <w:sz w:val="24"/>
          <w:szCs w:val="24"/>
        </w:rPr>
        <w:tab/>
        <w:t xml:space="preserve">   </w:t>
      </w:r>
      <w:r w:rsidR="009A0D4F" w:rsidRPr="00E2317B">
        <w:rPr>
          <w:rFonts w:eastAsia="Times New Roman" w:cstheme="minorHAnsi"/>
          <w:sz w:val="24"/>
          <w:szCs w:val="24"/>
        </w:rPr>
        <w:tab/>
      </w:r>
      <w:r w:rsidR="00187F5C" w:rsidRPr="00E2317B">
        <w:rPr>
          <w:rFonts w:eastAsia="Times New Roman" w:cstheme="minorHAnsi"/>
          <w:sz w:val="24"/>
          <w:szCs w:val="24"/>
        </w:rPr>
        <w:t>774</w:t>
      </w:r>
      <w:r w:rsidR="00975B27" w:rsidRPr="00E2317B">
        <w:rPr>
          <w:rFonts w:eastAsia="Times New Roman" w:cstheme="minorHAnsi"/>
          <w:sz w:val="24"/>
          <w:szCs w:val="24"/>
        </w:rPr>
        <w:t>.</w:t>
      </w:r>
      <w:r w:rsidR="00187F5C" w:rsidRPr="00E2317B">
        <w:rPr>
          <w:rFonts w:eastAsia="Times New Roman" w:cstheme="minorHAnsi"/>
          <w:sz w:val="24"/>
          <w:szCs w:val="24"/>
        </w:rPr>
        <w:t>559</w:t>
      </w:r>
      <w:r w:rsidR="00975B27" w:rsidRPr="00E2317B">
        <w:rPr>
          <w:rFonts w:eastAsia="Times New Roman" w:cstheme="minorHAnsi"/>
          <w:sz w:val="24"/>
          <w:szCs w:val="24"/>
        </w:rPr>
        <w:t>,</w:t>
      </w:r>
      <w:r w:rsidR="00D71C7C" w:rsidRPr="00E2317B">
        <w:rPr>
          <w:rFonts w:eastAsia="Times New Roman" w:cstheme="minorHAnsi"/>
          <w:sz w:val="24"/>
          <w:szCs w:val="24"/>
        </w:rPr>
        <w:t>1</w:t>
      </w:r>
      <w:r w:rsidR="00187F5C" w:rsidRPr="00E2317B">
        <w:rPr>
          <w:rFonts w:eastAsia="Times New Roman" w:cstheme="minorHAnsi"/>
          <w:sz w:val="24"/>
          <w:szCs w:val="24"/>
        </w:rPr>
        <w:t>7</w:t>
      </w:r>
      <w:r w:rsidR="00F01CB0" w:rsidRPr="00E2317B">
        <w:rPr>
          <w:rFonts w:eastAsia="Times New Roman" w:cstheme="minorHAnsi"/>
          <w:sz w:val="24"/>
          <w:szCs w:val="24"/>
        </w:rPr>
        <w:t xml:space="preserve"> </w:t>
      </w:r>
      <w:r w:rsidR="00B30106" w:rsidRPr="00E2317B">
        <w:rPr>
          <w:rFonts w:eastAsia="Times New Roman" w:cstheme="minorHAnsi"/>
          <w:sz w:val="24"/>
          <w:szCs w:val="24"/>
        </w:rPr>
        <w:t>eura</w:t>
      </w:r>
    </w:p>
    <w:p w14:paraId="58125A39" w14:textId="2FCD6CB6" w:rsidR="00B03D0E" w:rsidRPr="00E2317B" w:rsidRDefault="00F940F5" w:rsidP="00B03D0E">
      <w:pPr>
        <w:spacing w:after="0" w:line="240" w:lineRule="auto"/>
        <w:jc w:val="both"/>
        <w:rPr>
          <w:rFonts w:eastAsia="Times New Roman" w:cstheme="minorHAnsi"/>
          <w:sz w:val="24"/>
          <w:szCs w:val="24"/>
          <w:highlight w:val="yellow"/>
        </w:rPr>
      </w:pPr>
      <w:r w:rsidRPr="00E2317B">
        <w:rPr>
          <w:rFonts w:eastAsia="Times New Roman" w:cstheme="minorHAnsi"/>
          <w:sz w:val="24"/>
          <w:szCs w:val="24"/>
        </w:rPr>
        <w:t>Izvršenje 202</w:t>
      </w:r>
      <w:r w:rsidR="00187F5C" w:rsidRPr="00E2317B">
        <w:rPr>
          <w:rFonts w:eastAsia="Times New Roman" w:cstheme="minorHAnsi"/>
          <w:sz w:val="24"/>
          <w:szCs w:val="24"/>
        </w:rPr>
        <w:t>5</w:t>
      </w:r>
      <w:r w:rsidRPr="00E2317B">
        <w:rPr>
          <w:rFonts w:eastAsia="Times New Roman" w:cstheme="minorHAnsi"/>
          <w:sz w:val="24"/>
          <w:szCs w:val="24"/>
        </w:rPr>
        <w:t>.:</w:t>
      </w:r>
      <w:r w:rsidR="00601FD2" w:rsidRPr="00E2317B">
        <w:rPr>
          <w:rFonts w:eastAsia="Times New Roman" w:cstheme="minorHAnsi"/>
          <w:sz w:val="24"/>
          <w:szCs w:val="24"/>
        </w:rPr>
        <w:t xml:space="preserve">  </w:t>
      </w:r>
      <w:r w:rsidR="009A0D4F" w:rsidRPr="00E2317B">
        <w:rPr>
          <w:rFonts w:eastAsia="Times New Roman" w:cstheme="minorHAnsi"/>
          <w:sz w:val="24"/>
          <w:szCs w:val="24"/>
        </w:rPr>
        <w:tab/>
      </w:r>
      <w:r w:rsidR="00187F5C" w:rsidRPr="00E2317B">
        <w:rPr>
          <w:rFonts w:eastAsia="Times New Roman" w:cstheme="minorHAnsi"/>
          <w:sz w:val="24"/>
          <w:szCs w:val="24"/>
        </w:rPr>
        <w:t>531</w:t>
      </w:r>
      <w:r w:rsidR="00975B27" w:rsidRPr="00E2317B">
        <w:rPr>
          <w:rFonts w:eastAsia="Times New Roman" w:cstheme="minorHAnsi"/>
          <w:sz w:val="24"/>
          <w:szCs w:val="24"/>
        </w:rPr>
        <w:t>.</w:t>
      </w:r>
      <w:r w:rsidR="00187F5C" w:rsidRPr="00E2317B">
        <w:rPr>
          <w:rFonts w:eastAsia="Times New Roman" w:cstheme="minorHAnsi"/>
          <w:sz w:val="24"/>
          <w:szCs w:val="24"/>
        </w:rPr>
        <w:t>747</w:t>
      </w:r>
      <w:r w:rsidR="00975B27" w:rsidRPr="00E2317B">
        <w:rPr>
          <w:rFonts w:eastAsia="Times New Roman" w:cstheme="minorHAnsi"/>
          <w:sz w:val="24"/>
          <w:szCs w:val="24"/>
        </w:rPr>
        <w:t>,</w:t>
      </w:r>
      <w:r w:rsidR="00187F5C" w:rsidRPr="00E2317B">
        <w:rPr>
          <w:rFonts w:eastAsia="Times New Roman" w:cstheme="minorHAnsi"/>
          <w:sz w:val="24"/>
          <w:szCs w:val="24"/>
        </w:rPr>
        <w:t>1</w:t>
      </w:r>
      <w:r w:rsidR="00D71C7C" w:rsidRPr="00E2317B">
        <w:rPr>
          <w:rFonts w:eastAsia="Times New Roman" w:cstheme="minorHAnsi"/>
          <w:sz w:val="24"/>
          <w:szCs w:val="24"/>
        </w:rPr>
        <w:t>2</w:t>
      </w:r>
      <w:r w:rsidR="00F01CB0" w:rsidRPr="00E2317B">
        <w:rPr>
          <w:rFonts w:eastAsia="Times New Roman" w:cstheme="minorHAnsi"/>
          <w:sz w:val="24"/>
          <w:szCs w:val="24"/>
        </w:rPr>
        <w:t xml:space="preserve"> </w:t>
      </w:r>
      <w:r w:rsidR="00B30106" w:rsidRPr="00E2317B">
        <w:rPr>
          <w:rFonts w:eastAsia="Times New Roman" w:cstheme="minorHAnsi"/>
          <w:sz w:val="24"/>
          <w:szCs w:val="24"/>
        </w:rPr>
        <w:t>eura</w:t>
      </w:r>
    </w:p>
    <w:p w14:paraId="531C260E" w14:textId="3270F465" w:rsidR="00B03D0E" w:rsidRPr="00E2317B" w:rsidRDefault="00B03D0E" w:rsidP="00B03D0E">
      <w:pPr>
        <w:widowControl w:val="0"/>
        <w:spacing w:after="0" w:line="240" w:lineRule="auto"/>
        <w:rPr>
          <w:rFonts w:eastAsia="Calibri" w:cstheme="minorHAnsi"/>
          <w:sz w:val="24"/>
          <w:szCs w:val="24"/>
        </w:rPr>
      </w:pPr>
      <w:r w:rsidRPr="00E2317B">
        <w:rPr>
          <w:rFonts w:eastAsia="Calibri" w:cstheme="minorHAnsi"/>
          <w:sz w:val="24"/>
          <w:szCs w:val="24"/>
        </w:rPr>
        <w:t xml:space="preserve">Indeks: </w:t>
      </w:r>
      <w:r w:rsidR="009A0D4F" w:rsidRPr="00E2317B">
        <w:rPr>
          <w:rFonts w:eastAsia="Calibri" w:cstheme="minorHAnsi"/>
          <w:sz w:val="24"/>
          <w:szCs w:val="24"/>
        </w:rPr>
        <w:tab/>
      </w:r>
      <w:r w:rsidR="009A0D4F" w:rsidRPr="00E2317B">
        <w:rPr>
          <w:rFonts w:eastAsia="Calibri" w:cstheme="minorHAnsi"/>
          <w:sz w:val="24"/>
          <w:szCs w:val="24"/>
        </w:rPr>
        <w:tab/>
      </w:r>
      <w:r w:rsidR="00187F5C" w:rsidRPr="00E2317B">
        <w:rPr>
          <w:rFonts w:eastAsia="Calibri" w:cstheme="minorHAnsi"/>
          <w:sz w:val="24"/>
          <w:szCs w:val="24"/>
        </w:rPr>
        <w:t>68</w:t>
      </w:r>
      <w:r w:rsidR="00D71C7C" w:rsidRPr="00E2317B">
        <w:rPr>
          <w:rFonts w:eastAsia="Calibri" w:cstheme="minorHAnsi"/>
          <w:sz w:val="24"/>
          <w:szCs w:val="24"/>
        </w:rPr>
        <w:t>,</w:t>
      </w:r>
      <w:r w:rsidR="00187F5C" w:rsidRPr="00E2317B">
        <w:rPr>
          <w:rFonts w:eastAsia="Calibri" w:cstheme="minorHAnsi"/>
          <w:sz w:val="24"/>
          <w:szCs w:val="24"/>
        </w:rPr>
        <w:t>65</w:t>
      </w:r>
      <w:r w:rsidR="00FF19A5" w:rsidRPr="00E2317B">
        <w:rPr>
          <w:rFonts w:eastAsia="Calibri" w:cstheme="minorHAnsi"/>
          <w:sz w:val="24"/>
          <w:szCs w:val="24"/>
        </w:rPr>
        <w:t xml:space="preserve"> </w:t>
      </w:r>
      <w:r w:rsidRPr="00E2317B">
        <w:rPr>
          <w:rFonts w:eastAsia="Calibri" w:cstheme="minorHAnsi"/>
          <w:sz w:val="24"/>
          <w:szCs w:val="24"/>
        </w:rPr>
        <w:t>%</w:t>
      </w:r>
    </w:p>
    <w:p w14:paraId="79ECCFC2" w14:textId="77777777" w:rsidR="00B03D0E" w:rsidRPr="00E2317B" w:rsidRDefault="00B03D0E" w:rsidP="00B03D0E">
      <w:pPr>
        <w:widowControl w:val="0"/>
        <w:spacing w:after="0" w:line="240" w:lineRule="auto"/>
        <w:rPr>
          <w:rFonts w:eastAsia="Calibri" w:cstheme="minorHAnsi"/>
          <w:bCs/>
          <w:spacing w:val="1"/>
          <w:sz w:val="24"/>
          <w:szCs w:val="24"/>
        </w:rPr>
      </w:pPr>
    </w:p>
    <w:p w14:paraId="0CEB3C2B" w14:textId="77777777" w:rsidR="008D2D33" w:rsidRPr="00E2317B"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 xml:space="preserve">Aktivnost: </w:t>
      </w:r>
      <w:r w:rsidR="00951D0F" w:rsidRPr="00E2317B">
        <w:rPr>
          <w:rFonts w:eastAsia="Calibri" w:cstheme="minorHAnsi"/>
          <w:b/>
          <w:bCs/>
          <w:color w:val="000000" w:themeColor="text1"/>
          <w:spacing w:val="-1"/>
          <w:sz w:val="24"/>
          <w:szCs w:val="24"/>
        </w:rPr>
        <w:t>Obveze po sudskim sporovima</w:t>
      </w:r>
      <w:r w:rsidR="001A188C" w:rsidRPr="00E2317B">
        <w:rPr>
          <w:rFonts w:eastAsia="Calibri" w:cstheme="minorHAnsi"/>
          <w:b/>
          <w:bCs/>
          <w:color w:val="000000" w:themeColor="text1"/>
          <w:spacing w:val="-1"/>
          <w:sz w:val="24"/>
          <w:szCs w:val="24"/>
        </w:rPr>
        <w:t xml:space="preserve"> i pravno savjetovanje</w:t>
      </w:r>
    </w:p>
    <w:p w14:paraId="376FE64F" w14:textId="07787A52" w:rsidR="008D2D33" w:rsidRPr="00E2317B" w:rsidRDefault="008D2D33" w:rsidP="008D2D33">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w:t>
      </w:r>
      <w:r w:rsidRPr="00E2317B">
        <w:rPr>
          <w:rFonts w:eastAsia="Calibri" w:cstheme="minorHAnsi"/>
          <w:color w:val="000000" w:themeColor="text1"/>
          <w:sz w:val="24"/>
          <w:szCs w:val="24"/>
        </w:rPr>
        <w:t xml:space="preserve">lan </w:t>
      </w:r>
      <w:r w:rsidR="00463FAC" w:rsidRPr="00E2317B">
        <w:rPr>
          <w:rFonts w:eastAsia="Calibri" w:cstheme="minorHAnsi"/>
          <w:color w:val="000000" w:themeColor="text1"/>
          <w:spacing w:val="1"/>
          <w:sz w:val="24"/>
          <w:szCs w:val="24"/>
        </w:rPr>
        <w:t>202</w:t>
      </w:r>
      <w:r w:rsidR="00187F5C" w:rsidRPr="00E2317B">
        <w:rPr>
          <w:rFonts w:eastAsia="Calibri" w:cstheme="minorHAnsi"/>
          <w:color w:val="000000" w:themeColor="text1"/>
          <w:spacing w:val="1"/>
          <w:sz w:val="24"/>
          <w:szCs w:val="24"/>
        </w:rPr>
        <w:t>5</w:t>
      </w:r>
      <w:r w:rsidR="00463FAC"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1A188C"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187F5C" w:rsidRPr="00E2317B">
        <w:rPr>
          <w:rFonts w:eastAsia="Calibri" w:cstheme="minorHAnsi"/>
          <w:color w:val="000000" w:themeColor="text1"/>
          <w:sz w:val="24"/>
          <w:szCs w:val="24"/>
        </w:rPr>
        <w:t>498</w:t>
      </w:r>
      <w:r w:rsidR="00975B27" w:rsidRPr="00E2317B">
        <w:rPr>
          <w:rFonts w:eastAsia="Calibri" w:cstheme="minorHAnsi"/>
          <w:color w:val="000000" w:themeColor="text1"/>
          <w:sz w:val="24"/>
          <w:szCs w:val="24"/>
        </w:rPr>
        <w:t>.0</w:t>
      </w:r>
      <w:r w:rsidR="001A188C" w:rsidRPr="00E2317B">
        <w:rPr>
          <w:rFonts w:eastAsia="Calibri" w:cstheme="minorHAnsi"/>
          <w:color w:val="000000" w:themeColor="text1"/>
          <w:sz w:val="24"/>
          <w:szCs w:val="24"/>
        </w:rPr>
        <w:t>5</w:t>
      </w:r>
      <w:r w:rsidR="00975B27" w:rsidRPr="00E2317B">
        <w:rPr>
          <w:rFonts w:eastAsia="Calibri" w:cstheme="minorHAnsi"/>
          <w:color w:val="000000" w:themeColor="text1"/>
          <w:sz w:val="24"/>
          <w:szCs w:val="24"/>
        </w:rPr>
        <w:t>0</w:t>
      </w:r>
      <w:r w:rsidR="001A188C" w:rsidRPr="00E2317B">
        <w:rPr>
          <w:rFonts w:eastAsia="Calibri" w:cstheme="minorHAnsi"/>
          <w:color w:val="000000" w:themeColor="text1"/>
          <w:sz w:val="24"/>
          <w:szCs w:val="24"/>
        </w:rPr>
        <w:t>,00</w:t>
      </w:r>
      <w:r w:rsidR="00975B27" w:rsidRPr="00E2317B">
        <w:rPr>
          <w:rFonts w:eastAsia="Calibri" w:cstheme="minorHAnsi"/>
          <w:color w:val="000000" w:themeColor="text1"/>
          <w:sz w:val="24"/>
          <w:szCs w:val="24"/>
        </w:rPr>
        <w:t xml:space="preserve"> eura</w:t>
      </w:r>
    </w:p>
    <w:p w14:paraId="5AE33060" w14:textId="62FB0C1E" w:rsidR="008D2D33" w:rsidRPr="00E2317B" w:rsidRDefault="00F940F5" w:rsidP="008D2D3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187F5C" w:rsidRPr="00E2317B">
        <w:rPr>
          <w:rFonts w:eastAsia="Calibri" w:cstheme="minorHAnsi"/>
          <w:color w:val="000000" w:themeColor="text1"/>
          <w:sz w:val="24"/>
          <w:szCs w:val="24"/>
        </w:rPr>
        <w:t>5</w:t>
      </w:r>
      <w:r w:rsidRPr="00E2317B">
        <w:rPr>
          <w:rFonts w:eastAsia="Calibri" w:cstheme="minorHAnsi"/>
          <w:color w:val="000000" w:themeColor="text1"/>
          <w:sz w:val="24"/>
          <w:szCs w:val="24"/>
        </w:rPr>
        <w:t>.:</w:t>
      </w:r>
      <w:r w:rsidR="008D2D33"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187F5C" w:rsidRPr="00E2317B">
        <w:rPr>
          <w:rFonts w:eastAsia="Calibri" w:cstheme="minorHAnsi"/>
          <w:color w:val="000000" w:themeColor="text1"/>
          <w:sz w:val="24"/>
          <w:szCs w:val="24"/>
        </w:rPr>
        <w:t>384</w:t>
      </w:r>
      <w:r w:rsidR="001A188C" w:rsidRPr="00E2317B">
        <w:rPr>
          <w:rFonts w:eastAsia="Calibri" w:cstheme="minorHAnsi"/>
          <w:color w:val="000000" w:themeColor="text1"/>
          <w:sz w:val="24"/>
          <w:szCs w:val="24"/>
        </w:rPr>
        <w:t>.</w:t>
      </w:r>
      <w:r w:rsidR="00187F5C" w:rsidRPr="00E2317B">
        <w:rPr>
          <w:rFonts w:eastAsia="Calibri" w:cstheme="minorHAnsi"/>
          <w:color w:val="000000" w:themeColor="text1"/>
          <w:sz w:val="24"/>
          <w:szCs w:val="24"/>
        </w:rPr>
        <w:t>557</w:t>
      </w:r>
      <w:r w:rsidR="00975B27" w:rsidRPr="00E2317B">
        <w:rPr>
          <w:rFonts w:eastAsia="Calibri" w:cstheme="minorHAnsi"/>
          <w:color w:val="000000" w:themeColor="text1"/>
          <w:sz w:val="24"/>
          <w:szCs w:val="24"/>
        </w:rPr>
        <w:t>,</w:t>
      </w:r>
      <w:r w:rsidR="00187F5C" w:rsidRPr="00E2317B">
        <w:rPr>
          <w:rFonts w:eastAsia="Calibri" w:cstheme="minorHAnsi"/>
          <w:color w:val="000000" w:themeColor="text1"/>
          <w:sz w:val="24"/>
          <w:szCs w:val="24"/>
        </w:rPr>
        <w:t>82</w:t>
      </w:r>
      <w:r w:rsidR="00975B27" w:rsidRPr="00E2317B">
        <w:rPr>
          <w:rFonts w:eastAsia="Calibri" w:cstheme="minorHAnsi"/>
          <w:color w:val="000000" w:themeColor="text1"/>
          <w:sz w:val="24"/>
          <w:szCs w:val="24"/>
        </w:rPr>
        <w:t xml:space="preserve"> eura</w:t>
      </w:r>
      <w:r w:rsidR="00951D0F" w:rsidRPr="00E2317B">
        <w:rPr>
          <w:rFonts w:eastAsia="Calibri" w:cstheme="minorHAnsi"/>
          <w:color w:val="000000" w:themeColor="text1"/>
          <w:sz w:val="24"/>
          <w:szCs w:val="24"/>
        </w:rPr>
        <w:t xml:space="preserve"> (</w:t>
      </w:r>
      <w:r w:rsidR="00187F5C" w:rsidRPr="00E2317B">
        <w:rPr>
          <w:rFonts w:eastAsia="Calibri" w:cstheme="minorHAnsi"/>
          <w:color w:val="000000" w:themeColor="text1"/>
          <w:sz w:val="24"/>
          <w:szCs w:val="24"/>
        </w:rPr>
        <w:t>77,21</w:t>
      </w:r>
      <w:r w:rsidR="00951D0F" w:rsidRPr="00E2317B">
        <w:rPr>
          <w:rFonts w:eastAsia="Calibri" w:cstheme="minorHAnsi"/>
          <w:color w:val="000000" w:themeColor="text1"/>
          <w:sz w:val="24"/>
          <w:szCs w:val="24"/>
        </w:rPr>
        <w:t xml:space="preserve">%) </w:t>
      </w:r>
    </w:p>
    <w:p w14:paraId="58C3BE3F" w14:textId="77777777" w:rsidR="00951D0F" w:rsidRPr="00E2317B" w:rsidRDefault="00951D0F" w:rsidP="00951D0F">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0079262B" w:rsidRPr="00E2317B">
        <w:rPr>
          <w:rFonts w:eastAsia="Calibri" w:cstheme="minorHAnsi"/>
          <w:spacing w:val="1"/>
          <w:sz w:val="24"/>
          <w:szCs w:val="24"/>
        </w:rPr>
        <w:t>Osiguravanje financijskih sredstava za isplatu po pravomoćnim presudama kod zdravstvenih ustanova</w:t>
      </w:r>
      <w:r w:rsidR="001A188C" w:rsidRPr="00E2317B">
        <w:rPr>
          <w:rFonts w:eastAsia="Calibri" w:cstheme="minorHAnsi"/>
          <w:spacing w:val="1"/>
          <w:sz w:val="24"/>
          <w:szCs w:val="24"/>
        </w:rPr>
        <w:t xml:space="preserve"> i za pravno savjetovanje</w:t>
      </w:r>
      <w:r w:rsidR="0079262B" w:rsidRPr="00E2317B">
        <w:rPr>
          <w:rFonts w:eastAsia="Calibri" w:cstheme="minorHAnsi"/>
          <w:spacing w:val="1"/>
          <w:sz w:val="24"/>
          <w:szCs w:val="24"/>
        </w:rPr>
        <w:t xml:space="preserve">. </w:t>
      </w:r>
    </w:p>
    <w:p w14:paraId="68665BE3" w14:textId="77777777" w:rsidR="00951D0F" w:rsidRPr="00E2317B" w:rsidRDefault="00951D0F" w:rsidP="00951D0F">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39E00DF9" w14:textId="096FA674" w:rsidR="00975B27" w:rsidRPr="00E2317B" w:rsidRDefault="00975B27" w:rsidP="00975B27">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županije do 2027., Provedbeni program Dubrovačko-neretvanske županije do 202</w:t>
      </w:r>
      <w:r w:rsidR="00187F5C" w:rsidRPr="00E2317B">
        <w:rPr>
          <w:rFonts w:eastAsia="Calibri" w:cstheme="minorHAnsi"/>
          <w:sz w:val="24"/>
          <w:szCs w:val="24"/>
        </w:rPr>
        <w:t>9</w:t>
      </w:r>
      <w:r w:rsidRPr="00E2317B">
        <w:rPr>
          <w:rFonts w:eastAsia="Calibri" w:cstheme="minorHAnsi"/>
          <w:sz w:val="24"/>
          <w:szCs w:val="24"/>
        </w:rPr>
        <w:t>., Cilj 2.1. Unaprjeđenje kvalitete i dostupnosti društvenih usluga; Mjera 2.1.3. Osnaživanje sustava socijalne uključenosti.</w:t>
      </w:r>
    </w:p>
    <w:p w14:paraId="6384E29F" w14:textId="77777777" w:rsidR="00975B27" w:rsidRPr="00E2317B" w:rsidRDefault="00975B27" w:rsidP="00975B2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isplaćena sredstva</w:t>
      </w:r>
    </w:p>
    <w:p w14:paraId="7BF6CD71" w14:textId="77777777" w:rsidR="00975B27" w:rsidRPr="00E2317B" w:rsidRDefault="00975B27" w:rsidP="00975B2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z w:val="24"/>
          <w:szCs w:val="24"/>
        </w:rPr>
        <w:t>U izvještajnom razdoblju su utrošena sredstva</w:t>
      </w:r>
      <w:r w:rsidR="001A188C" w:rsidRPr="00E2317B">
        <w:rPr>
          <w:rFonts w:eastAsia="Calibri" w:cstheme="minorHAnsi"/>
          <w:sz w:val="24"/>
          <w:szCs w:val="24"/>
        </w:rPr>
        <w:t xml:space="preserve"> u predviđene svrhe</w:t>
      </w:r>
      <w:r w:rsidRPr="00E2317B">
        <w:rPr>
          <w:rFonts w:eastAsia="Calibri" w:cstheme="minorHAnsi"/>
          <w:sz w:val="24"/>
          <w:szCs w:val="24"/>
        </w:rPr>
        <w:t>.</w:t>
      </w:r>
    </w:p>
    <w:p w14:paraId="46346688" w14:textId="77777777" w:rsidR="00951D0F" w:rsidRPr="00E2317B" w:rsidRDefault="00951D0F" w:rsidP="00951D0F">
      <w:pPr>
        <w:widowControl w:val="0"/>
        <w:spacing w:after="0" w:line="240" w:lineRule="auto"/>
        <w:jc w:val="both"/>
        <w:rPr>
          <w:rFonts w:eastAsia="Calibri" w:cstheme="minorHAnsi"/>
          <w:spacing w:val="1"/>
          <w:sz w:val="24"/>
          <w:szCs w:val="24"/>
        </w:rPr>
      </w:pPr>
    </w:p>
    <w:p w14:paraId="634E3A42" w14:textId="77777777" w:rsidR="008D2D33" w:rsidRPr="00E2317B" w:rsidRDefault="00951D0F"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Kapitalni projekt: Sufinanciranje projekata Poboljšanje pristupa PZZ s naglaskom na udaljena i deprivirana područja</w:t>
      </w:r>
    </w:p>
    <w:p w14:paraId="4B1DE16C" w14:textId="6FF88D76" w:rsidR="008D2D33" w:rsidRPr="00E2317B" w:rsidRDefault="00463FAC" w:rsidP="008D2D33">
      <w:pPr>
        <w:widowControl w:val="0"/>
        <w:tabs>
          <w:tab w:val="left" w:pos="2127"/>
        </w:tabs>
        <w:spacing w:after="0" w:line="240" w:lineRule="auto"/>
        <w:rPr>
          <w:rFonts w:eastAsia="Calibri" w:cstheme="minorHAnsi"/>
          <w:color w:val="000000" w:themeColor="text1"/>
          <w:sz w:val="24"/>
          <w:szCs w:val="24"/>
          <w:highlight w:val="yellow"/>
        </w:rPr>
      </w:pPr>
      <w:r w:rsidRPr="00E2317B">
        <w:rPr>
          <w:rFonts w:eastAsia="Calibri" w:cstheme="minorHAnsi"/>
          <w:color w:val="000000" w:themeColor="text1"/>
          <w:spacing w:val="1"/>
          <w:sz w:val="24"/>
          <w:szCs w:val="24"/>
        </w:rPr>
        <w:t>Plan 202</w:t>
      </w:r>
      <w:r w:rsidR="00187F5C"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008D2D33" w:rsidRPr="00E2317B">
        <w:rPr>
          <w:rFonts w:eastAsia="Calibri" w:cstheme="minorHAnsi"/>
          <w:color w:val="000000" w:themeColor="text1"/>
          <w:sz w:val="24"/>
          <w:szCs w:val="24"/>
        </w:rPr>
        <w:t xml:space="preserve">       </w:t>
      </w:r>
      <w:r w:rsidR="004F131D"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4F131D" w:rsidRPr="00E2317B">
        <w:rPr>
          <w:rFonts w:eastAsia="Calibri" w:cstheme="minorHAnsi"/>
          <w:color w:val="000000" w:themeColor="text1"/>
          <w:sz w:val="24"/>
          <w:szCs w:val="24"/>
        </w:rPr>
        <w:t>4</w:t>
      </w:r>
      <w:r w:rsidR="00187F5C" w:rsidRPr="00E2317B">
        <w:rPr>
          <w:rFonts w:eastAsia="Calibri" w:cstheme="minorHAnsi"/>
          <w:color w:val="000000" w:themeColor="text1"/>
          <w:sz w:val="24"/>
          <w:szCs w:val="24"/>
        </w:rPr>
        <w:t>7</w:t>
      </w:r>
      <w:r w:rsidR="0025450B" w:rsidRPr="00E2317B">
        <w:rPr>
          <w:rFonts w:eastAsia="Calibri" w:cstheme="minorHAnsi"/>
          <w:color w:val="000000" w:themeColor="text1"/>
          <w:sz w:val="24"/>
          <w:szCs w:val="24"/>
        </w:rPr>
        <w:t>.</w:t>
      </w:r>
      <w:r w:rsidR="00975B27" w:rsidRPr="00E2317B">
        <w:rPr>
          <w:rFonts w:eastAsia="Calibri" w:cstheme="minorHAnsi"/>
          <w:color w:val="000000" w:themeColor="text1"/>
          <w:sz w:val="24"/>
          <w:szCs w:val="24"/>
        </w:rPr>
        <w:t>4</w:t>
      </w:r>
      <w:r w:rsidR="004F131D" w:rsidRPr="00E2317B">
        <w:rPr>
          <w:rFonts w:eastAsia="Calibri" w:cstheme="minorHAnsi"/>
          <w:color w:val="000000" w:themeColor="text1"/>
          <w:sz w:val="24"/>
          <w:szCs w:val="24"/>
        </w:rPr>
        <w:t>00</w:t>
      </w:r>
      <w:r w:rsidR="00975B27" w:rsidRPr="00E2317B">
        <w:rPr>
          <w:rFonts w:eastAsia="Calibri" w:cstheme="minorHAnsi"/>
          <w:color w:val="000000" w:themeColor="text1"/>
          <w:sz w:val="24"/>
          <w:szCs w:val="24"/>
        </w:rPr>
        <w:t>,</w:t>
      </w:r>
      <w:r w:rsidR="004F131D" w:rsidRPr="00E2317B">
        <w:rPr>
          <w:rFonts w:eastAsia="Calibri" w:cstheme="minorHAnsi"/>
          <w:color w:val="000000" w:themeColor="text1"/>
          <w:sz w:val="24"/>
          <w:szCs w:val="24"/>
        </w:rPr>
        <w:t>17</w:t>
      </w:r>
      <w:r w:rsidR="009E0AA8" w:rsidRPr="00E2317B">
        <w:rPr>
          <w:rFonts w:eastAsia="Calibri" w:cstheme="minorHAnsi"/>
          <w:color w:val="000000" w:themeColor="text1"/>
          <w:sz w:val="24"/>
          <w:szCs w:val="24"/>
        </w:rPr>
        <w:t xml:space="preserve"> </w:t>
      </w:r>
      <w:r w:rsidR="00B30106" w:rsidRPr="00E2317B">
        <w:rPr>
          <w:rFonts w:eastAsia="Calibri" w:cstheme="minorHAnsi"/>
          <w:color w:val="000000" w:themeColor="text1"/>
          <w:sz w:val="24"/>
          <w:szCs w:val="24"/>
        </w:rPr>
        <w:t>eura</w:t>
      </w:r>
    </w:p>
    <w:p w14:paraId="545DD835" w14:textId="204C4DD7" w:rsidR="008D2D33" w:rsidRPr="00E2317B" w:rsidRDefault="00F940F5" w:rsidP="008D2D33">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z w:val="24"/>
          <w:szCs w:val="24"/>
        </w:rPr>
        <w:t>Izvršenje 202</w:t>
      </w:r>
      <w:r w:rsidR="00187F5C" w:rsidRPr="00E2317B">
        <w:rPr>
          <w:rFonts w:eastAsia="Calibri" w:cstheme="minorHAnsi"/>
          <w:color w:val="000000" w:themeColor="text1"/>
          <w:sz w:val="24"/>
          <w:szCs w:val="24"/>
        </w:rPr>
        <w:t>5</w:t>
      </w:r>
      <w:r w:rsidRPr="00E2317B">
        <w:rPr>
          <w:rFonts w:eastAsia="Calibri" w:cstheme="minorHAnsi"/>
          <w:color w:val="000000" w:themeColor="text1"/>
          <w:sz w:val="24"/>
          <w:szCs w:val="24"/>
        </w:rPr>
        <w:t>.:</w:t>
      </w:r>
      <w:r w:rsidR="008D2D33" w:rsidRPr="00E2317B">
        <w:rPr>
          <w:rFonts w:eastAsia="Calibri" w:cstheme="minorHAnsi"/>
          <w:color w:val="000000" w:themeColor="text1"/>
          <w:sz w:val="24"/>
          <w:szCs w:val="24"/>
        </w:rPr>
        <w:t xml:space="preserve">   </w:t>
      </w:r>
      <w:r w:rsidR="00951D0F"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4F131D" w:rsidRPr="00E2317B">
        <w:rPr>
          <w:rFonts w:eastAsia="Calibri" w:cstheme="minorHAnsi"/>
          <w:color w:val="000000" w:themeColor="text1"/>
          <w:sz w:val="24"/>
          <w:szCs w:val="24"/>
        </w:rPr>
        <w:t>0,00</w:t>
      </w:r>
      <w:r w:rsidR="009E0AA8" w:rsidRPr="00E2317B">
        <w:rPr>
          <w:rFonts w:eastAsia="Calibri" w:cstheme="minorHAnsi"/>
          <w:color w:val="000000" w:themeColor="text1"/>
          <w:sz w:val="24"/>
          <w:szCs w:val="24"/>
        </w:rPr>
        <w:t xml:space="preserve"> </w:t>
      </w:r>
      <w:r w:rsidR="00664F7C" w:rsidRPr="00E2317B">
        <w:rPr>
          <w:rFonts w:eastAsia="Calibri" w:cstheme="minorHAnsi"/>
          <w:color w:val="000000" w:themeColor="text1"/>
          <w:sz w:val="24"/>
          <w:szCs w:val="24"/>
        </w:rPr>
        <w:t>(</w:t>
      </w:r>
      <w:r w:rsidR="004F131D" w:rsidRPr="00E2317B">
        <w:rPr>
          <w:rFonts w:eastAsia="Calibri" w:cstheme="minorHAnsi"/>
          <w:color w:val="000000" w:themeColor="text1"/>
          <w:sz w:val="24"/>
          <w:szCs w:val="24"/>
        </w:rPr>
        <w:t>0</w:t>
      </w:r>
      <w:r w:rsidR="00951D0F" w:rsidRPr="00E2317B">
        <w:rPr>
          <w:rFonts w:eastAsia="Calibri" w:cstheme="minorHAnsi"/>
          <w:color w:val="000000" w:themeColor="text1"/>
          <w:sz w:val="24"/>
          <w:szCs w:val="24"/>
        </w:rPr>
        <w:t>%)</w:t>
      </w:r>
    </w:p>
    <w:p w14:paraId="2F3C3947" w14:textId="77777777" w:rsidR="00951D0F" w:rsidRPr="00E2317B" w:rsidRDefault="00951D0F" w:rsidP="00951D0F">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00C74F54" w:rsidRPr="00E2317B">
        <w:rPr>
          <w:rFonts w:eastAsia="Calibri" w:cstheme="minorHAnsi"/>
          <w:spacing w:val="1"/>
          <w:sz w:val="24"/>
          <w:szCs w:val="24"/>
        </w:rPr>
        <w:t>Ovom</w:t>
      </w:r>
      <w:r w:rsidR="009E0AA8" w:rsidRPr="00E2317B">
        <w:rPr>
          <w:rFonts w:eastAsia="Calibri" w:cstheme="minorHAnsi"/>
          <w:spacing w:val="1"/>
          <w:sz w:val="24"/>
          <w:szCs w:val="24"/>
        </w:rPr>
        <w:t xml:space="preserve"> su</w:t>
      </w:r>
      <w:r w:rsidR="00C74F54" w:rsidRPr="00E2317B">
        <w:rPr>
          <w:rFonts w:eastAsia="Calibri" w:cstheme="minorHAnsi"/>
          <w:spacing w:val="1"/>
          <w:sz w:val="24"/>
          <w:szCs w:val="24"/>
        </w:rPr>
        <w:t xml:space="preserve"> se aktivno</w:t>
      </w:r>
      <w:r w:rsidR="009E0AA8" w:rsidRPr="00E2317B">
        <w:rPr>
          <w:rFonts w:eastAsia="Calibri" w:cstheme="minorHAnsi"/>
          <w:spacing w:val="1"/>
          <w:sz w:val="24"/>
          <w:szCs w:val="24"/>
        </w:rPr>
        <w:t>sti</w:t>
      </w:r>
      <w:r w:rsidR="00C74F54" w:rsidRPr="00E2317B">
        <w:rPr>
          <w:rFonts w:eastAsia="Calibri" w:cstheme="minorHAnsi"/>
          <w:spacing w:val="1"/>
          <w:sz w:val="24"/>
          <w:szCs w:val="24"/>
        </w:rPr>
        <w:t xml:space="preserve"> osigura</w:t>
      </w:r>
      <w:r w:rsidR="009E0AA8" w:rsidRPr="00E2317B">
        <w:rPr>
          <w:rFonts w:eastAsia="Calibri" w:cstheme="minorHAnsi"/>
          <w:spacing w:val="1"/>
          <w:sz w:val="24"/>
          <w:szCs w:val="24"/>
        </w:rPr>
        <w:t>la financijska sredstva kojim</w:t>
      </w:r>
      <w:r w:rsidR="00C74F54" w:rsidRPr="00E2317B">
        <w:rPr>
          <w:rFonts w:eastAsia="Calibri" w:cstheme="minorHAnsi"/>
          <w:spacing w:val="1"/>
          <w:sz w:val="24"/>
          <w:szCs w:val="24"/>
        </w:rPr>
        <w:t xml:space="preserve"> se </w:t>
      </w:r>
      <w:r w:rsidR="009E0AA8" w:rsidRPr="00E2317B">
        <w:rPr>
          <w:rFonts w:eastAsia="Calibri" w:cstheme="minorHAnsi"/>
          <w:spacing w:val="1"/>
          <w:sz w:val="24"/>
          <w:szCs w:val="24"/>
        </w:rPr>
        <w:t>unaprjeđuje</w:t>
      </w:r>
      <w:r w:rsidR="00C74F54" w:rsidRPr="00E2317B">
        <w:rPr>
          <w:rFonts w:eastAsia="Calibri" w:cstheme="minorHAnsi"/>
          <w:spacing w:val="1"/>
          <w:sz w:val="24"/>
          <w:szCs w:val="24"/>
        </w:rPr>
        <w:t xml:space="preserve"> zdravlje otočnog stanovništva </w:t>
      </w:r>
      <w:r w:rsidR="009E0AA8" w:rsidRPr="00E2317B">
        <w:rPr>
          <w:rFonts w:eastAsia="Calibri" w:cstheme="minorHAnsi"/>
          <w:spacing w:val="1"/>
          <w:sz w:val="24"/>
          <w:szCs w:val="24"/>
        </w:rPr>
        <w:t>i poluotoka Pelješca, poboljšava</w:t>
      </w:r>
      <w:r w:rsidR="00C74F54" w:rsidRPr="00E2317B">
        <w:rPr>
          <w:rFonts w:eastAsia="Calibri" w:cstheme="minorHAnsi"/>
          <w:spacing w:val="1"/>
          <w:sz w:val="24"/>
          <w:szCs w:val="24"/>
        </w:rPr>
        <w:t xml:space="preserve"> sigurnost pacijenata te osig</w:t>
      </w:r>
      <w:r w:rsidR="009E0AA8" w:rsidRPr="00E2317B">
        <w:rPr>
          <w:rFonts w:eastAsia="Calibri" w:cstheme="minorHAnsi"/>
          <w:spacing w:val="1"/>
          <w:sz w:val="24"/>
          <w:szCs w:val="24"/>
        </w:rPr>
        <w:t>urava</w:t>
      </w:r>
      <w:r w:rsidR="00C74F54" w:rsidRPr="00E2317B">
        <w:rPr>
          <w:rFonts w:eastAsia="Calibri" w:cstheme="minorHAnsi"/>
          <w:spacing w:val="1"/>
          <w:sz w:val="24"/>
          <w:szCs w:val="24"/>
        </w:rPr>
        <w:t xml:space="preserve"> dostupnost, kvaliteta i učinkovitost pružatelja zdravstvenih usluga.</w:t>
      </w:r>
    </w:p>
    <w:p w14:paraId="346E3255" w14:textId="77777777" w:rsidR="00951D0F" w:rsidRPr="00E2317B" w:rsidRDefault="00951D0F" w:rsidP="00951D0F">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028DC30B" w14:textId="77777777" w:rsidR="00951D0F" w:rsidRPr="00E2317B" w:rsidRDefault="00951D0F" w:rsidP="00951D0F">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00C74F54" w:rsidRPr="00E2317B">
        <w:rPr>
          <w:rFonts w:eastAsia="Calibri" w:cstheme="minorHAnsi"/>
          <w:bCs/>
          <w:sz w:val="24"/>
          <w:szCs w:val="24"/>
        </w:rPr>
        <w:t xml:space="preserve">Zakon o zdravstvenoj zaštiti, Zakon o uspostavi institucionalnog okvira za provedbu </w:t>
      </w:r>
      <w:r w:rsidR="00BF4AF3" w:rsidRPr="00E2317B">
        <w:rPr>
          <w:rFonts w:eastAsia="Calibri" w:cstheme="minorHAnsi"/>
          <w:bCs/>
          <w:sz w:val="24"/>
          <w:szCs w:val="24"/>
        </w:rPr>
        <w:t>Europskih</w:t>
      </w:r>
      <w:r w:rsidR="00C74F54" w:rsidRPr="00E2317B">
        <w:rPr>
          <w:rFonts w:eastAsia="Calibri" w:cstheme="minorHAnsi"/>
          <w:bCs/>
          <w:sz w:val="24"/>
          <w:szCs w:val="24"/>
        </w:rPr>
        <w:t xml:space="preserve"> strukturnih i investicijskih fondova u Republici Hrvatskoj u financijskom razdoblju 2014.-2020.</w:t>
      </w:r>
    </w:p>
    <w:p w14:paraId="13804082" w14:textId="7E39217F"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D272CD"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A3787F5" w14:textId="77777777" w:rsidR="00B272C1" w:rsidRPr="00E2317B" w:rsidRDefault="00B272C1" w:rsidP="00B03D0E">
      <w:pPr>
        <w:widowControl w:val="0"/>
        <w:spacing w:after="0" w:line="240" w:lineRule="auto"/>
        <w:jc w:val="both"/>
        <w:rPr>
          <w:rFonts w:cstheme="minorHAnsi"/>
        </w:rPr>
      </w:pPr>
      <w:r w:rsidRPr="00E2317B">
        <w:rPr>
          <w:rFonts w:cstheme="minorHAnsi"/>
        </w:rPr>
        <w:t xml:space="preserve">Mjera 2.1.2. Unaprjeđenje zdravstvenih usluga i skrbi </w:t>
      </w:r>
    </w:p>
    <w:p w14:paraId="7F678C7B" w14:textId="77777777" w:rsidR="00B03D0E" w:rsidRPr="00E2317B" w:rsidRDefault="00951D0F" w:rsidP="00B03D0E">
      <w:pPr>
        <w:widowControl w:val="0"/>
        <w:spacing w:after="0" w:line="240" w:lineRule="auto"/>
        <w:jc w:val="both"/>
        <w:rPr>
          <w:rFonts w:eastAsia="Calibri" w:cstheme="minorHAnsi"/>
          <w:bCs/>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C74F54" w:rsidRPr="00E2317B">
        <w:rPr>
          <w:rFonts w:eastAsia="Calibri" w:cstheme="minorHAnsi"/>
          <w:bCs/>
          <w:sz w:val="24"/>
          <w:szCs w:val="24"/>
        </w:rPr>
        <w:t xml:space="preserve">nabavljena i instalirana </w:t>
      </w:r>
      <w:r w:rsidR="00D76EB6" w:rsidRPr="00E2317B">
        <w:rPr>
          <w:rFonts w:eastAsia="Calibri" w:cstheme="minorHAnsi"/>
          <w:bCs/>
          <w:sz w:val="24"/>
          <w:szCs w:val="24"/>
        </w:rPr>
        <w:t xml:space="preserve">dijagnostičko-terapijska i medicinsko-tehnička </w:t>
      </w:r>
      <w:r w:rsidR="00C74F54" w:rsidRPr="00E2317B">
        <w:rPr>
          <w:rFonts w:eastAsia="Calibri" w:cstheme="minorHAnsi"/>
          <w:bCs/>
          <w:sz w:val="24"/>
          <w:szCs w:val="24"/>
        </w:rPr>
        <w:t>oprema</w:t>
      </w:r>
      <w:r w:rsidR="009E32F4" w:rsidRPr="00E2317B">
        <w:rPr>
          <w:rFonts w:eastAsia="Calibri" w:cstheme="minorHAnsi"/>
          <w:bCs/>
          <w:sz w:val="24"/>
          <w:szCs w:val="24"/>
        </w:rPr>
        <w:t xml:space="preserve">, ugrađeni liftovi u Dom zdravlja dr. Ante Franulovića </w:t>
      </w:r>
      <w:r w:rsidR="00D0478A" w:rsidRPr="00E2317B">
        <w:rPr>
          <w:rFonts w:eastAsia="Calibri" w:cstheme="minorHAnsi"/>
          <w:bCs/>
          <w:sz w:val="24"/>
          <w:szCs w:val="24"/>
        </w:rPr>
        <w:t>u Vela Luci i u organizacijskoj jedinici Blato</w:t>
      </w:r>
      <w:r w:rsidR="00D76EB6" w:rsidRPr="00E2317B">
        <w:rPr>
          <w:rFonts w:eastAsia="Calibri" w:cstheme="minorHAnsi"/>
          <w:bCs/>
          <w:sz w:val="24"/>
          <w:szCs w:val="24"/>
        </w:rPr>
        <w:t>.</w:t>
      </w:r>
    </w:p>
    <w:p w14:paraId="428539A7" w14:textId="77777777" w:rsidR="004F131D" w:rsidRPr="00E2317B" w:rsidRDefault="004F131D" w:rsidP="004F131D">
      <w:pPr>
        <w:widowControl w:val="0"/>
        <w:spacing w:after="0" w:line="240" w:lineRule="auto"/>
        <w:jc w:val="both"/>
        <w:rPr>
          <w:rFonts w:eastAsia="Calibri" w:cstheme="minorHAnsi"/>
          <w:bCs/>
          <w:color w:val="FF0000"/>
          <w:spacing w:val="-3"/>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0758B1" w:rsidRPr="0003188D">
        <w:rPr>
          <w:rFonts w:eastAsia="Calibri" w:cstheme="minorHAnsi"/>
          <w:bCs/>
          <w:spacing w:val="5"/>
          <w:sz w:val="24"/>
          <w:szCs w:val="24"/>
        </w:rPr>
        <w:t>Projekt je završen. U</w:t>
      </w:r>
      <w:r w:rsidRPr="0003188D">
        <w:rPr>
          <w:rFonts w:eastAsia="Calibri" w:cstheme="minorHAnsi"/>
          <w:sz w:val="24"/>
          <w:szCs w:val="24"/>
        </w:rPr>
        <w:t xml:space="preserve"> izvještajnom razdoblju nisu utrošena sredstva</w:t>
      </w:r>
      <w:r w:rsidR="000758B1" w:rsidRPr="0003188D">
        <w:rPr>
          <w:rFonts w:eastAsia="Calibri" w:cstheme="minorHAnsi"/>
          <w:sz w:val="24"/>
          <w:szCs w:val="24"/>
        </w:rPr>
        <w:t>.</w:t>
      </w:r>
      <w:r w:rsidR="000758B1" w:rsidRPr="00E2317B">
        <w:rPr>
          <w:rFonts w:eastAsia="Calibri" w:cstheme="minorHAnsi"/>
          <w:sz w:val="24"/>
          <w:szCs w:val="24"/>
        </w:rPr>
        <w:t xml:space="preserve"> </w:t>
      </w:r>
    </w:p>
    <w:p w14:paraId="0C0195F6" w14:textId="77777777" w:rsidR="009E0AA8" w:rsidRPr="00E2317B" w:rsidRDefault="009E0AA8" w:rsidP="00B03D0E">
      <w:pPr>
        <w:widowControl w:val="0"/>
        <w:spacing w:after="0" w:line="240" w:lineRule="auto"/>
        <w:jc w:val="both"/>
        <w:rPr>
          <w:rFonts w:eastAsia="Calibri" w:cstheme="minorHAnsi"/>
          <w:bCs/>
          <w:color w:val="FF0000"/>
          <w:spacing w:val="-3"/>
          <w:sz w:val="24"/>
          <w:szCs w:val="24"/>
        </w:rPr>
      </w:pPr>
    </w:p>
    <w:p w14:paraId="33E2AD20" w14:textId="73D81D33" w:rsidR="00281636" w:rsidRPr="00680965"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680965">
        <w:rPr>
          <w:rFonts w:eastAsia="Calibri" w:cstheme="minorHAnsi"/>
          <w:b/>
          <w:bCs/>
          <w:color w:val="000000" w:themeColor="text1"/>
          <w:spacing w:val="-1"/>
          <w:sz w:val="24"/>
          <w:szCs w:val="24"/>
        </w:rPr>
        <w:t xml:space="preserve">Kapitalni projekt: </w:t>
      </w:r>
      <w:r w:rsidR="00D272CD" w:rsidRPr="00680965">
        <w:rPr>
          <w:rFonts w:eastAsia="Calibri" w:cstheme="minorHAnsi"/>
          <w:b/>
          <w:bCs/>
          <w:color w:val="000000" w:themeColor="text1"/>
          <w:spacing w:val="-1"/>
          <w:sz w:val="24"/>
          <w:szCs w:val="24"/>
        </w:rPr>
        <w:t xml:space="preserve">Rasvjeta helidroma </w:t>
      </w:r>
    </w:p>
    <w:p w14:paraId="1A18654A" w14:textId="2C84D89C" w:rsidR="00281636" w:rsidRPr="00680965" w:rsidRDefault="00463FAC" w:rsidP="00281636">
      <w:pPr>
        <w:widowControl w:val="0"/>
        <w:tabs>
          <w:tab w:val="left" w:pos="2127"/>
        </w:tabs>
        <w:spacing w:after="0" w:line="240" w:lineRule="auto"/>
        <w:rPr>
          <w:rFonts w:eastAsia="Calibri" w:cstheme="minorHAnsi"/>
          <w:color w:val="000000" w:themeColor="text1"/>
          <w:sz w:val="24"/>
          <w:szCs w:val="24"/>
        </w:rPr>
      </w:pPr>
      <w:r w:rsidRPr="00680965">
        <w:rPr>
          <w:rFonts w:eastAsia="Calibri" w:cstheme="minorHAnsi"/>
          <w:color w:val="000000" w:themeColor="text1"/>
          <w:spacing w:val="1"/>
          <w:sz w:val="24"/>
          <w:szCs w:val="24"/>
        </w:rPr>
        <w:t>Plan 202</w:t>
      </w:r>
      <w:r w:rsidR="00752D48" w:rsidRPr="00680965">
        <w:rPr>
          <w:rFonts w:eastAsia="Calibri" w:cstheme="minorHAnsi"/>
          <w:color w:val="000000" w:themeColor="text1"/>
          <w:spacing w:val="1"/>
          <w:sz w:val="24"/>
          <w:szCs w:val="24"/>
        </w:rPr>
        <w:t>4</w:t>
      </w:r>
      <w:r w:rsidRPr="00680965">
        <w:rPr>
          <w:rFonts w:eastAsia="Calibri" w:cstheme="minorHAnsi"/>
          <w:color w:val="000000" w:themeColor="text1"/>
          <w:spacing w:val="1"/>
          <w:sz w:val="24"/>
          <w:szCs w:val="24"/>
        </w:rPr>
        <w:t>.:</w:t>
      </w:r>
      <w:r w:rsidR="00281636" w:rsidRPr="00680965">
        <w:rPr>
          <w:rFonts w:eastAsia="Calibri" w:cstheme="minorHAnsi"/>
          <w:color w:val="000000" w:themeColor="text1"/>
          <w:sz w:val="24"/>
          <w:szCs w:val="24"/>
        </w:rPr>
        <w:t xml:space="preserve">        </w:t>
      </w:r>
      <w:r w:rsidR="009A0D4F" w:rsidRPr="00680965">
        <w:rPr>
          <w:rFonts w:eastAsia="Calibri" w:cstheme="minorHAnsi"/>
          <w:color w:val="000000" w:themeColor="text1"/>
          <w:sz w:val="24"/>
          <w:szCs w:val="24"/>
        </w:rPr>
        <w:tab/>
      </w:r>
      <w:r w:rsidR="00D272CD" w:rsidRPr="00680965">
        <w:rPr>
          <w:rFonts w:eastAsia="Calibri" w:cstheme="minorHAnsi"/>
          <w:color w:val="000000" w:themeColor="text1"/>
          <w:sz w:val="24"/>
          <w:szCs w:val="24"/>
        </w:rPr>
        <w:t>15.000</w:t>
      </w:r>
      <w:r w:rsidR="00EF7B43" w:rsidRPr="00680965">
        <w:rPr>
          <w:rFonts w:eastAsia="Calibri" w:cstheme="minorHAnsi"/>
          <w:color w:val="000000" w:themeColor="text1"/>
          <w:sz w:val="24"/>
          <w:szCs w:val="24"/>
        </w:rPr>
        <w:t>,</w:t>
      </w:r>
      <w:r w:rsidR="00D272CD" w:rsidRPr="00680965">
        <w:rPr>
          <w:rFonts w:eastAsia="Calibri" w:cstheme="minorHAnsi"/>
          <w:color w:val="000000" w:themeColor="text1"/>
          <w:sz w:val="24"/>
          <w:szCs w:val="24"/>
        </w:rPr>
        <w:t>00</w:t>
      </w:r>
      <w:r w:rsidR="00F95297" w:rsidRPr="00680965">
        <w:rPr>
          <w:rFonts w:eastAsia="Calibri" w:cstheme="minorHAnsi"/>
          <w:color w:val="000000" w:themeColor="text1"/>
          <w:sz w:val="24"/>
          <w:szCs w:val="24"/>
        </w:rPr>
        <w:t xml:space="preserve"> eura</w:t>
      </w:r>
    </w:p>
    <w:p w14:paraId="34F2985B" w14:textId="0AE3B402" w:rsidR="00281636" w:rsidRPr="00680965" w:rsidRDefault="00F940F5" w:rsidP="00281636">
      <w:pPr>
        <w:widowControl w:val="0"/>
        <w:tabs>
          <w:tab w:val="left" w:pos="2127"/>
        </w:tabs>
        <w:spacing w:after="0" w:line="240" w:lineRule="auto"/>
        <w:rPr>
          <w:rFonts w:eastAsia="Calibri" w:cstheme="minorHAnsi"/>
          <w:color w:val="000000" w:themeColor="text1"/>
          <w:sz w:val="24"/>
          <w:szCs w:val="24"/>
        </w:rPr>
      </w:pPr>
      <w:r w:rsidRPr="00680965">
        <w:rPr>
          <w:rFonts w:eastAsia="Calibri" w:cstheme="minorHAnsi"/>
          <w:color w:val="000000" w:themeColor="text1"/>
          <w:sz w:val="24"/>
          <w:szCs w:val="24"/>
        </w:rPr>
        <w:t>Izvršenje 202</w:t>
      </w:r>
      <w:r w:rsidR="00752D48" w:rsidRPr="00680965">
        <w:rPr>
          <w:rFonts w:eastAsia="Calibri" w:cstheme="minorHAnsi"/>
          <w:color w:val="000000" w:themeColor="text1"/>
          <w:sz w:val="24"/>
          <w:szCs w:val="24"/>
        </w:rPr>
        <w:t>4</w:t>
      </w:r>
      <w:r w:rsidRPr="00680965">
        <w:rPr>
          <w:rFonts w:eastAsia="Calibri" w:cstheme="minorHAnsi"/>
          <w:color w:val="000000" w:themeColor="text1"/>
          <w:sz w:val="24"/>
          <w:szCs w:val="24"/>
        </w:rPr>
        <w:t>.:</w:t>
      </w:r>
      <w:r w:rsidR="00281636" w:rsidRPr="00680965">
        <w:rPr>
          <w:rFonts w:eastAsia="Calibri" w:cstheme="minorHAnsi"/>
          <w:color w:val="000000" w:themeColor="text1"/>
          <w:sz w:val="24"/>
          <w:szCs w:val="24"/>
        </w:rPr>
        <w:t xml:space="preserve"> </w:t>
      </w:r>
      <w:r w:rsidR="009A0D4F" w:rsidRPr="00680965">
        <w:rPr>
          <w:rFonts w:eastAsia="Calibri" w:cstheme="minorHAnsi"/>
          <w:color w:val="000000" w:themeColor="text1"/>
          <w:sz w:val="24"/>
          <w:szCs w:val="24"/>
        </w:rPr>
        <w:tab/>
      </w:r>
      <w:r w:rsidR="00EF7B43" w:rsidRPr="00680965">
        <w:rPr>
          <w:rFonts w:eastAsia="Calibri" w:cstheme="minorHAnsi"/>
          <w:color w:val="000000" w:themeColor="text1"/>
          <w:sz w:val="24"/>
          <w:szCs w:val="24"/>
        </w:rPr>
        <w:t>7</w:t>
      </w:r>
      <w:r w:rsidR="00F95297" w:rsidRPr="00680965">
        <w:rPr>
          <w:rFonts w:eastAsia="Calibri" w:cstheme="minorHAnsi"/>
          <w:color w:val="000000" w:themeColor="text1"/>
          <w:sz w:val="24"/>
          <w:szCs w:val="24"/>
        </w:rPr>
        <w:t>.</w:t>
      </w:r>
      <w:r w:rsidR="00D272CD" w:rsidRPr="00680965">
        <w:rPr>
          <w:rFonts w:eastAsia="Calibri" w:cstheme="minorHAnsi"/>
          <w:color w:val="000000" w:themeColor="text1"/>
          <w:sz w:val="24"/>
          <w:szCs w:val="24"/>
        </w:rPr>
        <w:t>537</w:t>
      </w:r>
      <w:r w:rsidR="00EF7B43" w:rsidRPr="00680965">
        <w:rPr>
          <w:rFonts w:eastAsia="Calibri" w:cstheme="minorHAnsi"/>
          <w:color w:val="000000" w:themeColor="text1"/>
          <w:sz w:val="24"/>
          <w:szCs w:val="24"/>
        </w:rPr>
        <w:t>,</w:t>
      </w:r>
      <w:r w:rsidR="00D272CD" w:rsidRPr="00680965">
        <w:rPr>
          <w:rFonts w:eastAsia="Calibri" w:cstheme="minorHAnsi"/>
          <w:color w:val="000000" w:themeColor="text1"/>
          <w:sz w:val="24"/>
          <w:szCs w:val="24"/>
        </w:rPr>
        <w:t>50</w:t>
      </w:r>
      <w:r w:rsidR="00F95297" w:rsidRPr="00680965">
        <w:rPr>
          <w:rFonts w:eastAsia="Calibri" w:cstheme="minorHAnsi"/>
          <w:color w:val="000000" w:themeColor="text1"/>
          <w:sz w:val="24"/>
          <w:szCs w:val="24"/>
        </w:rPr>
        <w:t xml:space="preserve"> eura (</w:t>
      </w:r>
      <w:r w:rsidR="00D272CD" w:rsidRPr="00680965">
        <w:rPr>
          <w:rFonts w:eastAsia="Calibri" w:cstheme="minorHAnsi"/>
          <w:color w:val="000000" w:themeColor="text1"/>
          <w:sz w:val="24"/>
          <w:szCs w:val="24"/>
        </w:rPr>
        <w:t>50,25</w:t>
      </w:r>
      <w:r w:rsidR="00F95297" w:rsidRPr="00680965">
        <w:rPr>
          <w:rFonts w:eastAsia="Calibri" w:cstheme="minorHAnsi"/>
          <w:color w:val="000000" w:themeColor="text1"/>
          <w:sz w:val="24"/>
          <w:szCs w:val="24"/>
        </w:rPr>
        <w:t>%)</w:t>
      </w:r>
    </w:p>
    <w:p w14:paraId="59CBB80B" w14:textId="004A8575" w:rsidR="00F95297" w:rsidRPr="00680965" w:rsidRDefault="00281636" w:rsidP="00281636">
      <w:pPr>
        <w:widowControl w:val="0"/>
        <w:spacing w:after="0" w:line="240" w:lineRule="auto"/>
        <w:jc w:val="both"/>
        <w:rPr>
          <w:rFonts w:eastAsia="Calibri" w:cstheme="minorHAnsi"/>
          <w:sz w:val="24"/>
          <w:szCs w:val="24"/>
        </w:rPr>
      </w:pPr>
      <w:r w:rsidRPr="00680965">
        <w:rPr>
          <w:rFonts w:eastAsia="Calibri" w:cstheme="minorHAnsi"/>
          <w:b/>
          <w:bCs/>
          <w:spacing w:val="1"/>
          <w:sz w:val="24"/>
          <w:szCs w:val="24"/>
        </w:rPr>
        <w:t>Cilj</w:t>
      </w:r>
      <w:r w:rsidRPr="00680965">
        <w:rPr>
          <w:rFonts w:eastAsia="Calibri" w:cstheme="minorHAnsi"/>
          <w:b/>
          <w:bCs/>
          <w:sz w:val="24"/>
          <w:szCs w:val="24"/>
        </w:rPr>
        <w:t>:</w:t>
      </w:r>
      <w:r w:rsidRPr="00680965">
        <w:rPr>
          <w:rFonts w:eastAsia="Calibri" w:cstheme="minorHAnsi"/>
          <w:bCs/>
          <w:sz w:val="24"/>
          <w:szCs w:val="24"/>
        </w:rPr>
        <w:t xml:space="preserve"> </w:t>
      </w:r>
      <w:r w:rsidR="00D76EB6" w:rsidRPr="00680965">
        <w:rPr>
          <w:rFonts w:eastAsia="Calibri" w:cstheme="minorHAnsi"/>
          <w:bCs/>
          <w:spacing w:val="53"/>
          <w:sz w:val="24"/>
          <w:szCs w:val="24"/>
        </w:rPr>
        <w:t xml:space="preserve"> </w:t>
      </w:r>
      <w:r w:rsidR="000B56B7" w:rsidRPr="00680965">
        <w:rPr>
          <w:rFonts w:eastAsia="Calibri" w:cstheme="minorHAnsi"/>
          <w:bCs/>
          <w:sz w:val="24"/>
          <w:szCs w:val="24"/>
        </w:rPr>
        <w:t>Unapređenje kvalitete dostupne medicinske usluge stanovništvu Dubrovačko-neretvanske županije</w:t>
      </w:r>
      <w:r w:rsidR="000B56B7" w:rsidRPr="00680965">
        <w:rPr>
          <w:rFonts w:eastAsia="Calibri" w:cstheme="minorHAnsi"/>
          <w:bCs/>
          <w:spacing w:val="53"/>
          <w:sz w:val="24"/>
          <w:szCs w:val="24"/>
        </w:rPr>
        <w:t xml:space="preserve"> </w:t>
      </w:r>
    </w:p>
    <w:p w14:paraId="776067CB" w14:textId="77777777" w:rsidR="00281636" w:rsidRPr="00680965" w:rsidRDefault="00281636" w:rsidP="00281636">
      <w:pPr>
        <w:widowControl w:val="0"/>
        <w:spacing w:after="0" w:line="240" w:lineRule="auto"/>
        <w:jc w:val="both"/>
        <w:rPr>
          <w:rFonts w:eastAsia="Calibri" w:cstheme="minorHAnsi"/>
          <w:spacing w:val="1"/>
          <w:sz w:val="24"/>
          <w:szCs w:val="24"/>
        </w:rPr>
      </w:pPr>
      <w:r w:rsidRPr="00680965">
        <w:rPr>
          <w:rFonts w:eastAsia="Calibri" w:cstheme="minorHAnsi"/>
          <w:b/>
          <w:bCs/>
          <w:sz w:val="24"/>
          <w:szCs w:val="24"/>
        </w:rPr>
        <w:t>Nos</w:t>
      </w:r>
      <w:r w:rsidRPr="00680965">
        <w:rPr>
          <w:rFonts w:eastAsia="Calibri" w:cstheme="minorHAnsi"/>
          <w:b/>
          <w:bCs/>
          <w:spacing w:val="1"/>
          <w:sz w:val="24"/>
          <w:szCs w:val="24"/>
        </w:rPr>
        <w:t>it</w:t>
      </w:r>
      <w:r w:rsidRPr="00680965">
        <w:rPr>
          <w:rFonts w:eastAsia="Calibri" w:cstheme="minorHAnsi"/>
          <w:b/>
          <w:bCs/>
          <w:spacing w:val="-1"/>
          <w:sz w:val="24"/>
          <w:szCs w:val="24"/>
        </w:rPr>
        <w:t>el</w:t>
      </w:r>
      <w:r w:rsidRPr="00680965">
        <w:rPr>
          <w:rFonts w:eastAsia="Calibri" w:cstheme="minorHAnsi"/>
          <w:b/>
          <w:bCs/>
          <w:sz w:val="24"/>
          <w:szCs w:val="24"/>
        </w:rPr>
        <w:t>j</w:t>
      </w:r>
      <w:r w:rsidRPr="00680965">
        <w:rPr>
          <w:rFonts w:eastAsia="Calibri" w:cstheme="minorHAnsi"/>
          <w:b/>
          <w:bCs/>
          <w:spacing w:val="52"/>
          <w:sz w:val="24"/>
          <w:szCs w:val="24"/>
        </w:rPr>
        <w:t xml:space="preserve"> </w:t>
      </w:r>
      <w:r w:rsidRPr="00680965">
        <w:rPr>
          <w:rFonts w:eastAsia="Calibri" w:cstheme="minorHAnsi"/>
          <w:b/>
          <w:bCs/>
          <w:spacing w:val="-1"/>
          <w:sz w:val="24"/>
          <w:szCs w:val="24"/>
        </w:rPr>
        <w:t>a</w:t>
      </w:r>
      <w:r w:rsidRPr="00680965">
        <w:rPr>
          <w:rFonts w:eastAsia="Calibri" w:cstheme="minorHAnsi"/>
          <w:b/>
          <w:bCs/>
          <w:sz w:val="24"/>
          <w:szCs w:val="24"/>
        </w:rPr>
        <w:t>k</w:t>
      </w:r>
      <w:r w:rsidRPr="00680965">
        <w:rPr>
          <w:rFonts w:eastAsia="Calibri" w:cstheme="minorHAnsi"/>
          <w:b/>
          <w:bCs/>
          <w:spacing w:val="1"/>
          <w:sz w:val="24"/>
          <w:szCs w:val="24"/>
        </w:rPr>
        <w:t>ti</w:t>
      </w:r>
      <w:r w:rsidRPr="00680965">
        <w:rPr>
          <w:rFonts w:eastAsia="Calibri" w:cstheme="minorHAnsi"/>
          <w:b/>
          <w:bCs/>
          <w:spacing w:val="-1"/>
          <w:sz w:val="24"/>
          <w:szCs w:val="24"/>
        </w:rPr>
        <w:t>v</w:t>
      </w:r>
      <w:r w:rsidRPr="00680965">
        <w:rPr>
          <w:rFonts w:eastAsia="Calibri" w:cstheme="minorHAnsi"/>
          <w:b/>
          <w:bCs/>
          <w:spacing w:val="-2"/>
          <w:sz w:val="24"/>
          <w:szCs w:val="24"/>
        </w:rPr>
        <w:t>n</w:t>
      </w:r>
      <w:r w:rsidRPr="00680965">
        <w:rPr>
          <w:rFonts w:eastAsia="Calibri" w:cstheme="minorHAnsi"/>
          <w:b/>
          <w:bCs/>
          <w:sz w:val="24"/>
          <w:szCs w:val="24"/>
        </w:rPr>
        <w:t>os</w:t>
      </w:r>
      <w:r w:rsidRPr="00680965">
        <w:rPr>
          <w:rFonts w:eastAsia="Calibri" w:cstheme="minorHAnsi"/>
          <w:b/>
          <w:bCs/>
          <w:spacing w:val="-2"/>
          <w:sz w:val="24"/>
          <w:szCs w:val="24"/>
        </w:rPr>
        <w:t>t</w:t>
      </w:r>
      <w:r w:rsidRPr="00680965">
        <w:rPr>
          <w:rFonts w:eastAsia="Calibri" w:cstheme="minorHAnsi"/>
          <w:b/>
          <w:bCs/>
          <w:spacing w:val="1"/>
          <w:sz w:val="24"/>
          <w:szCs w:val="24"/>
        </w:rPr>
        <w:t>i</w:t>
      </w:r>
      <w:r w:rsidRPr="00680965">
        <w:rPr>
          <w:rFonts w:eastAsia="Calibri" w:cstheme="minorHAnsi"/>
          <w:b/>
          <w:bCs/>
          <w:sz w:val="24"/>
          <w:szCs w:val="24"/>
        </w:rPr>
        <w:t>:</w:t>
      </w:r>
      <w:r w:rsidRPr="00680965">
        <w:rPr>
          <w:rFonts w:eastAsia="Calibri" w:cstheme="minorHAnsi"/>
          <w:bCs/>
          <w:spacing w:val="50"/>
          <w:sz w:val="24"/>
          <w:szCs w:val="24"/>
        </w:rPr>
        <w:t xml:space="preserve"> </w:t>
      </w:r>
      <w:r w:rsidRPr="00680965">
        <w:rPr>
          <w:rFonts w:eastAsia="Calibri" w:cstheme="minorHAnsi"/>
          <w:spacing w:val="1"/>
          <w:sz w:val="24"/>
          <w:szCs w:val="24"/>
        </w:rPr>
        <w:t>Upravni odjel za zdravstvo, obitelj i branitelje</w:t>
      </w:r>
    </w:p>
    <w:p w14:paraId="28929CAF" w14:textId="1386DC25" w:rsidR="00B272C1" w:rsidRPr="00680965" w:rsidRDefault="00B272C1" w:rsidP="00B272C1">
      <w:pPr>
        <w:widowControl w:val="0"/>
        <w:spacing w:after="0" w:line="240" w:lineRule="auto"/>
        <w:jc w:val="both"/>
        <w:rPr>
          <w:rFonts w:eastAsia="Calibri" w:cstheme="minorHAnsi"/>
          <w:bCs/>
          <w:sz w:val="24"/>
          <w:szCs w:val="24"/>
        </w:rPr>
      </w:pPr>
      <w:r w:rsidRPr="00680965">
        <w:rPr>
          <w:rFonts w:eastAsia="Calibri" w:cstheme="minorHAnsi"/>
          <w:b/>
          <w:bCs/>
          <w:sz w:val="24"/>
          <w:szCs w:val="24"/>
        </w:rPr>
        <w:t>Povezanost programa sa strateškim dokumentom:</w:t>
      </w:r>
      <w:r w:rsidRPr="00680965">
        <w:rPr>
          <w:rFonts w:eastAsia="Calibri" w:cstheme="minorHAnsi"/>
          <w:bCs/>
          <w:sz w:val="24"/>
          <w:szCs w:val="24"/>
        </w:rPr>
        <w:t xml:space="preserve"> Plan razvoja Dubrovačko-neretvanske županije do 2027., Provedbeni program Dubrovačko-neretvanske županije do 202</w:t>
      </w:r>
      <w:r w:rsidR="00D272CD" w:rsidRPr="00680965">
        <w:rPr>
          <w:rFonts w:eastAsia="Calibri" w:cstheme="minorHAnsi"/>
          <w:bCs/>
          <w:sz w:val="24"/>
          <w:szCs w:val="24"/>
        </w:rPr>
        <w:t>9</w:t>
      </w:r>
      <w:r w:rsidRPr="00680965">
        <w:rPr>
          <w:rFonts w:eastAsia="Calibri" w:cstheme="minorHAnsi"/>
          <w:bCs/>
          <w:sz w:val="24"/>
          <w:szCs w:val="24"/>
        </w:rPr>
        <w:t xml:space="preserve">., Cilj 2.1. Unaprjeđenje kvalitete i dostupnosti društvenih usluga; </w:t>
      </w:r>
    </w:p>
    <w:p w14:paraId="1B91BDD8" w14:textId="77777777" w:rsidR="00B272C1" w:rsidRPr="00680965" w:rsidRDefault="00B272C1" w:rsidP="00B272C1">
      <w:pPr>
        <w:widowControl w:val="0"/>
        <w:spacing w:after="0" w:line="240" w:lineRule="auto"/>
        <w:jc w:val="both"/>
        <w:rPr>
          <w:rFonts w:cstheme="minorHAnsi"/>
        </w:rPr>
      </w:pPr>
      <w:r w:rsidRPr="00680965">
        <w:rPr>
          <w:rFonts w:cstheme="minorHAnsi"/>
        </w:rPr>
        <w:t xml:space="preserve">Mjera 2.1.2. Unaprjeđenje zdravstvenih usluga i skrbi </w:t>
      </w:r>
    </w:p>
    <w:p w14:paraId="34AC346A" w14:textId="40A73EE2" w:rsidR="00281636" w:rsidRDefault="00281636" w:rsidP="00281636">
      <w:pPr>
        <w:widowControl w:val="0"/>
        <w:spacing w:after="0" w:line="240" w:lineRule="auto"/>
        <w:jc w:val="both"/>
        <w:rPr>
          <w:rFonts w:eastAsia="Calibri" w:cstheme="minorHAnsi"/>
          <w:bCs/>
          <w:spacing w:val="5"/>
          <w:sz w:val="24"/>
          <w:szCs w:val="24"/>
        </w:rPr>
      </w:pPr>
      <w:r w:rsidRPr="00680965">
        <w:rPr>
          <w:rFonts w:eastAsia="Calibri" w:cstheme="minorHAnsi"/>
          <w:b/>
          <w:bCs/>
          <w:spacing w:val="1"/>
          <w:sz w:val="24"/>
          <w:szCs w:val="24"/>
        </w:rPr>
        <w:t>Iz</w:t>
      </w:r>
      <w:r w:rsidRPr="00680965">
        <w:rPr>
          <w:rFonts w:eastAsia="Calibri" w:cstheme="minorHAnsi"/>
          <w:b/>
          <w:bCs/>
          <w:spacing w:val="-1"/>
          <w:sz w:val="24"/>
          <w:szCs w:val="24"/>
        </w:rPr>
        <w:t>v</w:t>
      </w:r>
      <w:r w:rsidRPr="00680965">
        <w:rPr>
          <w:rFonts w:eastAsia="Calibri" w:cstheme="minorHAnsi"/>
          <w:b/>
          <w:bCs/>
          <w:spacing w:val="1"/>
          <w:sz w:val="24"/>
          <w:szCs w:val="24"/>
        </w:rPr>
        <w:t>j</w:t>
      </w:r>
      <w:r w:rsidRPr="00680965">
        <w:rPr>
          <w:rFonts w:eastAsia="Calibri" w:cstheme="minorHAnsi"/>
          <w:b/>
          <w:bCs/>
          <w:spacing w:val="-1"/>
          <w:sz w:val="24"/>
          <w:szCs w:val="24"/>
        </w:rPr>
        <w:t>e</w:t>
      </w:r>
      <w:r w:rsidRPr="00680965">
        <w:rPr>
          <w:rFonts w:eastAsia="Calibri" w:cstheme="minorHAnsi"/>
          <w:b/>
          <w:bCs/>
          <w:sz w:val="24"/>
          <w:szCs w:val="24"/>
        </w:rPr>
        <w:t>š</w:t>
      </w:r>
      <w:r w:rsidRPr="00680965">
        <w:rPr>
          <w:rFonts w:eastAsia="Calibri" w:cstheme="minorHAnsi"/>
          <w:b/>
          <w:bCs/>
          <w:spacing w:val="1"/>
          <w:sz w:val="24"/>
          <w:szCs w:val="24"/>
        </w:rPr>
        <w:t>t</w:t>
      </w:r>
      <w:r w:rsidRPr="00680965">
        <w:rPr>
          <w:rFonts w:eastAsia="Calibri" w:cstheme="minorHAnsi"/>
          <w:b/>
          <w:bCs/>
          <w:spacing w:val="-1"/>
          <w:sz w:val="24"/>
          <w:szCs w:val="24"/>
        </w:rPr>
        <w:t>a</w:t>
      </w:r>
      <w:r w:rsidRPr="00680965">
        <w:rPr>
          <w:rFonts w:eastAsia="Calibri" w:cstheme="minorHAnsi"/>
          <w:b/>
          <w:bCs/>
          <w:sz w:val="24"/>
          <w:szCs w:val="24"/>
        </w:rPr>
        <w:t>j</w:t>
      </w:r>
      <w:r w:rsidRPr="00680965">
        <w:rPr>
          <w:rFonts w:eastAsia="Calibri" w:cstheme="minorHAnsi"/>
          <w:b/>
          <w:bCs/>
          <w:spacing w:val="2"/>
          <w:sz w:val="24"/>
          <w:szCs w:val="24"/>
        </w:rPr>
        <w:t xml:space="preserve"> </w:t>
      </w:r>
      <w:r w:rsidRPr="00680965">
        <w:rPr>
          <w:rFonts w:eastAsia="Calibri" w:cstheme="minorHAnsi"/>
          <w:b/>
          <w:bCs/>
          <w:sz w:val="24"/>
          <w:szCs w:val="24"/>
        </w:rPr>
        <w:t>o</w:t>
      </w:r>
      <w:r w:rsidRPr="00680965">
        <w:rPr>
          <w:rFonts w:eastAsia="Calibri" w:cstheme="minorHAnsi"/>
          <w:b/>
          <w:bCs/>
          <w:spacing w:val="4"/>
          <w:sz w:val="24"/>
          <w:szCs w:val="24"/>
        </w:rPr>
        <w:t xml:space="preserve"> </w:t>
      </w:r>
      <w:r w:rsidRPr="00680965">
        <w:rPr>
          <w:rFonts w:eastAsia="Calibri" w:cstheme="minorHAnsi"/>
          <w:b/>
          <w:bCs/>
          <w:spacing w:val="1"/>
          <w:sz w:val="24"/>
          <w:szCs w:val="24"/>
        </w:rPr>
        <w:t>p</w:t>
      </w:r>
      <w:r w:rsidRPr="00680965">
        <w:rPr>
          <w:rFonts w:eastAsia="Calibri" w:cstheme="minorHAnsi"/>
          <w:b/>
          <w:bCs/>
          <w:spacing w:val="-2"/>
          <w:sz w:val="24"/>
          <w:szCs w:val="24"/>
        </w:rPr>
        <w:t>o</w:t>
      </w:r>
      <w:r w:rsidRPr="00680965">
        <w:rPr>
          <w:rFonts w:eastAsia="Calibri" w:cstheme="minorHAnsi"/>
          <w:b/>
          <w:bCs/>
          <w:sz w:val="24"/>
          <w:szCs w:val="24"/>
        </w:rPr>
        <w:t>s</w:t>
      </w:r>
      <w:r w:rsidRPr="00680965">
        <w:rPr>
          <w:rFonts w:eastAsia="Calibri" w:cstheme="minorHAnsi"/>
          <w:b/>
          <w:bCs/>
          <w:spacing w:val="1"/>
          <w:sz w:val="24"/>
          <w:szCs w:val="24"/>
        </w:rPr>
        <w:t>ti</w:t>
      </w:r>
      <w:r w:rsidRPr="00680965">
        <w:rPr>
          <w:rFonts w:eastAsia="Calibri" w:cstheme="minorHAnsi"/>
          <w:b/>
          <w:bCs/>
          <w:spacing w:val="-1"/>
          <w:sz w:val="24"/>
          <w:szCs w:val="24"/>
        </w:rPr>
        <w:t>g</w:t>
      </w:r>
      <w:r w:rsidRPr="00680965">
        <w:rPr>
          <w:rFonts w:eastAsia="Calibri" w:cstheme="minorHAnsi"/>
          <w:b/>
          <w:bCs/>
          <w:spacing w:val="-2"/>
          <w:sz w:val="24"/>
          <w:szCs w:val="24"/>
        </w:rPr>
        <w:t>n</w:t>
      </w:r>
      <w:r w:rsidRPr="00680965">
        <w:rPr>
          <w:rFonts w:eastAsia="Calibri" w:cstheme="minorHAnsi"/>
          <w:b/>
          <w:bCs/>
          <w:spacing w:val="1"/>
          <w:sz w:val="24"/>
          <w:szCs w:val="24"/>
        </w:rPr>
        <w:t>uti</w:t>
      </w:r>
      <w:r w:rsidRPr="00680965">
        <w:rPr>
          <w:rFonts w:eastAsia="Calibri" w:cstheme="minorHAnsi"/>
          <w:b/>
          <w:bCs/>
          <w:sz w:val="24"/>
          <w:szCs w:val="24"/>
        </w:rPr>
        <w:t>m c</w:t>
      </w:r>
      <w:r w:rsidRPr="00680965">
        <w:rPr>
          <w:rFonts w:eastAsia="Calibri" w:cstheme="minorHAnsi"/>
          <w:b/>
          <w:bCs/>
          <w:spacing w:val="1"/>
          <w:sz w:val="24"/>
          <w:szCs w:val="24"/>
        </w:rPr>
        <w:t>ilj</w:t>
      </w:r>
      <w:r w:rsidRPr="00680965">
        <w:rPr>
          <w:rFonts w:eastAsia="Calibri" w:cstheme="minorHAnsi"/>
          <w:b/>
          <w:bCs/>
          <w:spacing w:val="-1"/>
          <w:sz w:val="24"/>
          <w:szCs w:val="24"/>
        </w:rPr>
        <w:t>ev</w:t>
      </w:r>
      <w:r w:rsidRPr="00680965">
        <w:rPr>
          <w:rFonts w:eastAsia="Calibri" w:cstheme="minorHAnsi"/>
          <w:b/>
          <w:bCs/>
          <w:spacing w:val="1"/>
          <w:sz w:val="24"/>
          <w:szCs w:val="24"/>
        </w:rPr>
        <w:t>i</w:t>
      </w:r>
      <w:r w:rsidRPr="00680965">
        <w:rPr>
          <w:rFonts w:eastAsia="Calibri" w:cstheme="minorHAnsi"/>
          <w:b/>
          <w:bCs/>
          <w:spacing w:val="-1"/>
          <w:sz w:val="24"/>
          <w:szCs w:val="24"/>
        </w:rPr>
        <w:t>ma</w:t>
      </w:r>
      <w:r w:rsidRPr="00680965">
        <w:rPr>
          <w:rFonts w:eastAsia="Calibri" w:cstheme="minorHAnsi"/>
          <w:b/>
          <w:bCs/>
          <w:sz w:val="24"/>
          <w:szCs w:val="24"/>
        </w:rPr>
        <w:t>:</w:t>
      </w:r>
      <w:r w:rsidRPr="00680965">
        <w:rPr>
          <w:rFonts w:eastAsia="Calibri" w:cstheme="minorHAnsi"/>
          <w:bCs/>
          <w:spacing w:val="5"/>
          <w:sz w:val="24"/>
          <w:szCs w:val="24"/>
        </w:rPr>
        <w:t xml:space="preserve"> </w:t>
      </w:r>
      <w:r w:rsidR="000B56B7" w:rsidRPr="00680965">
        <w:rPr>
          <w:rFonts w:eastAsia="Calibri" w:cstheme="minorHAnsi"/>
          <w:bCs/>
          <w:spacing w:val="5"/>
          <w:sz w:val="24"/>
          <w:szCs w:val="24"/>
        </w:rPr>
        <w:t xml:space="preserve"> Planirana sredstva utrošena su za </w:t>
      </w:r>
      <w:r w:rsidR="00680965">
        <w:rPr>
          <w:rFonts w:eastAsia="Calibri" w:cstheme="minorHAnsi"/>
          <w:bCs/>
          <w:spacing w:val="5"/>
          <w:sz w:val="24"/>
          <w:szCs w:val="24"/>
        </w:rPr>
        <w:t>financiranje solarnog rasvjetnog sustava i sustava nadzora helidroma u Općini Blato.</w:t>
      </w:r>
    </w:p>
    <w:p w14:paraId="40F8BB3E" w14:textId="77777777" w:rsidR="00680965" w:rsidRPr="00E2317B" w:rsidRDefault="00680965" w:rsidP="00281636">
      <w:pPr>
        <w:widowControl w:val="0"/>
        <w:spacing w:after="0" w:line="240" w:lineRule="auto"/>
        <w:jc w:val="both"/>
        <w:rPr>
          <w:rFonts w:eastAsia="Calibri" w:cstheme="minorHAnsi"/>
          <w:sz w:val="24"/>
          <w:szCs w:val="24"/>
        </w:rPr>
      </w:pPr>
    </w:p>
    <w:p w14:paraId="4D638F90" w14:textId="77777777" w:rsidR="007C1F9B" w:rsidRPr="00E2317B" w:rsidRDefault="007C1F9B" w:rsidP="007C1F9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Tekući projekt: Poboljšanje standarda zdravstvene ustanove</w:t>
      </w:r>
    </w:p>
    <w:p w14:paraId="7F8764F8" w14:textId="5CC781C6" w:rsidR="007C1F9B" w:rsidRPr="00E2317B" w:rsidRDefault="007C1F9B" w:rsidP="007C1F9B">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w:t>
      </w:r>
      <w:r w:rsidRPr="00E2317B">
        <w:rPr>
          <w:rFonts w:eastAsia="Calibri" w:cstheme="minorHAnsi"/>
          <w:color w:val="000000" w:themeColor="text1"/>
          <w:sz w:val="24"/>
          <w:szCs w:val="24"/>
        </w:rPr>
        <w:t xml:space="preserve">lan </w:t>
      </w:r>
      <w:r w:rsidRPr="00E2317B">
        <w:rPr>
          <w:rFonts w:eastAsia="Calibri" w:cstheme="minorHAnsi"/>
          <w:color w:val="000000" w:themeColor="text1"/>
          <w:spacing w:val="1"/>
          <w:sz w:val="24"/>
          <w:szCs w:val="24"/>
        </w:rPr>
        <w:t>202</w:t>
      </w:r>
      <w:r w:rsidR="00D272CD" w:rsidRPr="00E2317B">
        <w:rPr>
          <w:rFonts w:eastAsia="Calibri" w:cstheme="minorHAnsi"/>
          <w:color w:val="000000" w:themeColor="text1"/>
          <w:spacing w:val="1"/>
          <w:sz w:val="24"/>
          <w:szCs w:val="24"/>
        </w:rPr>
        <w:t>5</w:t>
      </w:r>
      <w:r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D272CD" w:rsidRPr="00E2317B">
        <w:rPr>
          <w:rFonts w:eastAsia="Calibri" w:cstheme="minorHAnsi"/>
          <w:color w:val="000000" w:themeColor="text1"/>
          <w:sz w:val="24"/>
          <w:szCs w:val="24"/>
        </w:rPr>
        <w:t>174</w:t>
      </w:r>
      <w:r w:rsidRPr="00E2317B">
        <w:rPr>
          <w:rFonts w:eastAsia="Calibri" w:cstheme="minorHAnsi"/>
          <w:color w:val="000000" w:themeColor="text1"/>
          <w:sz w:val="24"/>
          <w:szCs w:val="24"/>
        </w:rPr>
        <w:t>.</w:t>
      </w:r>
      <w:r w:rsidR="00D272CD" w:rsidRPr="00E2317B">
        <w:rPr>
          <w:rFonts w:eastAsia="Calibri" w:cstheme="minorHAnsi"/>
          <w:color w:val="000000" w:themeColor="text1"/>
          <w:sz w:val="24"/>
          <w:szCs w:val="24"/>
        </w:rPr>
        <w:t>161</w:t>
      </w:r>
      <w:r w:rsidRPr="00E2317B">
        <w:rPr>
          <w:rFonts w:eastAsia="Calibri" w:cstheme="minorHAnsi"/>
          <w:color w:val="000000" w:themeColor="text1"/>
          <w:sz w:val="24"/>
          <w:szCs w:val="24"/>
        </w:rPr>
        <w:t>,00</w:t>
      </w:r>
    </w:p>
    <w:p w14:paraId="0839803F" w14:textId="2A433814" w:rsidR="007C1F9B" w:rsidRPr="00E2317B" w:rsidRDefault="007C1F9B" w:rsidP="007C1F9B">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z w:val="24"/>
          <w:szCs w:val="24"/>
        </w:rPr>
        <w:t>I</w:t>
      </w:r>
      <w:r w:rsidRPr="00E2317B">
        <w:rPr>
          <w:rFonts w:eastAsia="Calibri" w:cstheme="minorHAnsi"/>
          <w:color w:val="000000" w:themeColor="text1"/>
          <w:spacing w:val="1"/>
          <w:sz w:val="24"/>
          <w:szCs w:val="24"/>
        </w:rPr>
        <w:t>z</w:t>
      </w:r>
      <w:r w:rsidRPr="00E2317B">
        <w:rPr>
          <w:rFonts w:eastAsia="Calibri" w:cstheme="minorHAnsi"/>
          <w:color w:val="000000" w:themeColor="text1"/>
          <w:sz w:val="24"/>
          <w:szCs w:val="24"/>
        </w:rPr>
        <w:t>vrše</w:t>
      </w:r>
      <w:r w:rsidRPr="00E2317B">
        <w:rPr>
          <w:rFonts w:eastAsia="Calibri" w:cstheme="minorHAnsi"/>
          <w:color w:val="000000" w:themeColor="text1"/>
          <w:spacing w:val="1"/>
          <w:sz w:val="24"/>
          <w:szCs w:val="24"/>
        </w:rPr>
        <w:t>n</w:t>
      </w:r>
      <w:r w:rsidRPr="00E2317B">
        <w:rPr>
          <w:rFonts w:eastAsia="Calibri" w:cstheme="minorHAnsi"/>
          <w:color w:val="000000" w:themeColor="text1"/>
          <w:sz w:val="24"/>
          <w:szCs w:val="24"/>
        </w:rPr>
        <w:t>o</w:t>
      </w:r>
      <w:r w:rsidRPr="00E2317B">
        <w:rPr>
          <w:rFonts w:eastAsia="Calibri" w:cstheme="minorHAnsi"/>
          <w:color w:val="000000" w:themeColor="text1"/>
          <w:spacing w:val="-1"/>
          <w:sz w:val="24"/>
          <w:szCs w:val="24"/>
        </w:rPr>
        <w:t xml:space="preserve"> </w:t>
      </w:r>
      <w:r w:rsidRPr="00E2317B">
        <w:rPr>
          <w:rFonts w:eastAsia="Calibri" w:cstheme="minorHAnsi"/>
          <w:color w:val="000000" w:themeColor="text1"/>
          <w:spacing w:val="1"/>
          <w:sz w:val="24"/>
          <w:szCs w:val="24"/>
        </w:rPr>
        <w:t>202</w:t>
      </w:r>
      <w:r w:rsidR="00D272CD"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D272CD" w:rsidRPr="00E2317B">
        <w:rPr>
          <w:rFonts w:eastAsia="Calibri" w:cstheme="minorHAnsi"/>
          <w:color w:val="000000" w:themeColor="text1"/>
          <w:sz w:val="24"/>
          <w:szCs w:val="24"/>
        </w:rPr>
        <w:t>124</w:t>
      </w:r>
      <w:r w:rsidRPr="00E2317B">
        <w:rPr>
          <w:rFonts w:eastAsia="Calibri" w:cstheme="minorHAnsi"/>
          <w:color w:val="000000" w:themeColor="text1"/>
          <w:sz w:val="24"/>
          <w:szCs w:val="24"/>
        </w:rPr>
        <w:t>.</w:t>
      </w:r>
      <w:r w:rsidR="00D272CD" w:rsidRPr="00E2317B">
        <w:rPr>
          <w:rFonts w:eastAsia="Calibri" w:cstheme="minorHAnsi"/>
          <w:color w:val="000000" w:themeColor="text1"/>
          <w:sz w:val="24"/>
          <w:szCs w:val="24"/>
        </w:rPr>
        <w:t>603</w:t>
      </w:r>
      <w:r w:rsidRPr="00E2317B">
        <w:rPr>
          <w:rFonts w:eastAsia="Calibri" w:cstheme="minorHAnsi"/>
          <w:color w:val="000000" w:themeColor="text1"/>
          <w:sz w:val="24"/>
          <w:szCs w:val="24"/>
        </w:rPr>
        <w:t>,</w:t>
      </w:r>
      <w:r w:rsidR="00D272CD" w:rsidRPr="00E2317B">
        <w:rPr>
          <w:rFonts w:eastAsia="Calibri" w:cstheme="minorHAnsi"/>
          <w:color w:val="000000" w:themeColor="text1"/>
          <w:sz w:val="24"/>
          <w:szCs w:val="24"/>
        </w:rPr>
        <w:t>80</w:t>
      </w:r>
      <w:r w:rsidRPr="00E2317B">
        <w:rPr>
          <w:rFonts w:eastAsia="Calibri" w:cstheme="minorHAnsi"/>
          <w:color w:val="000000" w:themeColor="text1"/>
          <w:sz w:val="24"/>
          <w:szCs w:val="24"/>
        </w:rPr>
        <w:t xml:space="preserve"> (</w:t>
      </w:r>
      <w:r w:rsidR="00D272CD" w:rsidRPr="00E2317B">
        <w:rPr>
          <w:rFonts w:eastAsia="Calibri" w:cstheme="minorHAnsi"/>
          <w:color w:val="000000" w:themeColor="text1"/>
          <w:sz w:val="24"/>
          <w:szCs w:val="24"/>
        </w:rPr>
        <w:t>71</w:t>
      </w:r>
      <w:r w:rsidRPr="00E2317B">
        <w:rPr>
          <w:rFonts w:eastAsia="Calibri" w:cstheme="minorHAnsi"/>
          <w:color w:val="000000" w:themeColor="text1"/>
          <w:sz w:val="24"/>
          <w:szCs w:val="24"/>
        </w:rPr>
        <w:t>,5</w:t>
      </w:r>
      <w:r w:rsidR="00D272CD" w:rsidRPr="00E2317B">
        <w:rPr>
          <w:rFonts w:eastAsia="Calibri" w:cstheme="minorHAnsi"/>
          <w:color w:val="000000" w:themeColor="text1"/>
          <w:sz w:val="24"/>
          <w:szCs w:val="24"/>
        </w:rPr>
        <w:t>5</w:t>
      </w:r>
      <w:r w:rsidRPr="00E2317B">
        <w:rPr>
          <w:rFonts w:eastAsia="Calibri" w:cstheme="minorHAnsi"/>
          <w:color w:val="000000" w:themeColor="text1"/>
          <w:sz w:val="24"/>
          <w:szCs w:val="24"/>
        </w:rPr>
        <w:t>%)</w:t>
      </w:r>
    </w:p>
    <w:p w14:paraId="20F9B7FF" w14:textId="77777777" w:rsidR="007C1F9B" w:rsidRPr="00E2317B" w:rsidRDefault="007C1F9B" w:rsidP="007C1F9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Unapređenje kvalitete dostupnih medicinskih usluga osiguravanjem financijskih sredstava za poboljšanje standarda i materijalnih uvjeta zdravstvenih ustanova.</w:t>
      </w:r>
    </w:p>
    <w:p w14:paraId="27147393" w14:textId="77777777" w:rsidR="007C1F9B" w:rsidRPr="00E2317B" w:rsidRDefault="007C1F9B" w:rsidP="007C1F9B">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6A2A23F" w14:textId="77777777" w:rsidR="007C1F9B" w:rsidRPr="00E2317B" w:rsidRDefault="007C1F9B" w:rsidP="007C1F9B">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Zakon o zdravstvenoj zaštiti, Zakon o ustanovama</w:t>
      </w:r>
    </w:p>
    <w:p w14:paraId="38372E8B" w14:textId="6075727F" w:rsidR="007C1F9B" w:rsidRPr="00E2317B" w:rsidRDefault="007C1F9B" w:rsidP="007C1F9B">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D272CD"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801544D" w14:textId="77777777" w:rsidR="007C1F9B" w:rsidRPr="00E2317B" w:rsidRDefault="007C1F9B" w:rsidP="007C1F9B">
      <w:pPr>
        <w:widowControl w:val="0"/>
        <w:spacing w:after="0" w:line="240" w:lineRule="auto"/>
        <w:jc w:val="both"/>
        <w:rPr>
          <w:rFonts w:cstheme="minorHAnsi"/>
        </w:rPr>
      </w:pPr>
      <w:r w:rsidRPr="00E2317B">
        <w:rPr>
          <w:rFonts w:cstheme="minorHAnsi"/>
        </w:rPr>
        <w:t xml:space="preserve">Mjera 2.1.2. Unaprjeđenje zdravstvenih usluga i skrbi </w:t>
      </w:r>
    </w:p>
    <w:p w14:paraId="260BE497" w14:textId="77777777" w:rsidR="007C1F9B" w:rsidRPr="00E2317B" w:rsidRDefault="007C1F9B" w:rsidP="007C1F9B">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314D4DCC" w14:textId="16B5A35E" w:rsidR="007C1F9B" w:rsidRPr="00E2317B" w:rsidRDefault="007C1F9B" w:rsidP="007C1F9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z w:val="24"/>
          <w:szCs w:val="24"/>
        </w:rPr>
        <w:t>U izvještajnom razdoblju utrošena su planirana sredstva i to za poticajne mjere za zdravstvene radnike Opće bolnice Dubrovnik</w:t>
      </w:r>
      <w:r w:rsidR="0037154F" w:rsidRPr="00E2317B">
        <w:rPr>
          <w:rFonts w:eastAsia="Calibri" w:cstheme="minorHAnsi"/>
          <w:sz w:val="24"/>
          <w:szCs w:val="24"/>
        </w:rPr>
        <w:t>, koja  je od 1. siječnja 2024. godine</w:t>
      </w:r>
      <w:r w:rsidR="0037154F" w:rsidRPr="00E2317B">
        <w:t xml:space="preserve"> </w:t>
      </w:r>
      <w:r w:rsidR="0037154F" w:rsidRPr="00E2317B">
        <w:rPr>
          <w:rFonts w:eastAsia="Calibri" w:cstheme="minorHAnsi"/>
          <w:sz w:val="24"/>
          <w:szCs w:val="24"/>
        </w:rPr>
        <w:t xml:space="preserve">pod nadležnošću Republike Hrvatske, ali Županija nastavlja program poticajnih mjera </w:t>
      </w:r>
      <w:r w:rsidR="00D272CD" w:rsidRPr="00E2317B">
        <w:rPr>
          <w:rFonts w:eastAsia="Calibri" w:cstheme="minorHAnsi"/>
          <w:sz w:val="24"/>
          <w:szCs w:val="24"/>
        </w:rPr>
        <w:t xml:space="preserve">i to </w:t>
      </w:r>
      <w:r w:rsidR="0037154F" w:rsidRPr="00E2317B">
        <w:rPr>
          <w:rFonts w:eastAsia="Calibri" w:cstheme="minorHAnsi"/>
          <w:sz w:val="24"/>
          <w:szCs w:val="24"/>
        </w:rPr>
        <w:t>sufinanciranjem</w:t>
      </w:r>
      <w:r w:rsidR="00D272CD" w:rsidRPr="00E2317B">
        <w:rPr>
          <w:rFonts w:eastAsia="Calibri" w:cstheme="minorHAnsi"/>
          <w:sz w:val="24"/>
          <w:szCs w:val="24"/>
        </w:rPr>
        <w:t xml:space="preserve"> školarina za Studij sestrinstva za zaposlenike OB Dubrovnik kao i sufinanciranjem</w:t>
      </w:r>
      <w:r w:rsidR="0037154F" w:rsidRPr="00E2317B">
        <w:rPr>
          <w:rFonts w:eastAsia="Calibri" w:cstheme="minorHAnsi"/>
          <w:sz w:val="24"/>
          <w:szCs w:val="24"/>
        </w:rPr>
        <w:t xml:space="preserve"> stanarine za zdravstvene radnike OB Dubrovnik zbog iznimnog značaja za pružanje zdravstvene skrbi na području D</w:t>
      </w:r>
      <w:r w:rsidR="009A0D4F" w:rsidRPr="00E2317B">
        <w:rPr>
          <w:rFonts w:eastAsia="Calibri" w:cstheme="minorHAnsi"/>
          <w:sz w:val="24"/>
          <w:szCs w:val="24"/>
        </w:rPr>
        <w:t>ubrovačko-neretvanske županije.</w:t>
      </w:r>
    </w:p>
    <w:p w14:paraId="7DAE55E2" w14:textId="77777777" w:rsidR="007C1F9B" w:rsidRPr="00E2317B" w:rsidRDefault="007C1F9B" w:rsidP="00281636">
      <w:pPr>
        <w:widowControl w:val="0"/>
        <w:spacing w:after="0" w:line="240" w:lineRule="auto"/>
        <w:jc w:val="both"/>
        <w:rPr>
          <w:rFonts w:eastAsia="Calibri" w:cstheme="minorHAnsi"/>
          <w:sz w:val="24"/>
          <w:szCs w:val="24"/>
        </w:rPr>
      </w:pPr>
    </w:p>
    <w:p w14:paraId="2421C9F2" w14:textId="16141DBF" w:rsidR="00281636" w:rsidRPr="00E2317B"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463BF0">
        <w:rPr>
          <w:rFonts w:eastAsia="Calibri" w:cstheme="minorHAnsi"/>
          <w:b/>
          <w:bCs/>
          <w:color w:val="000000" w:themeColor="text1"/>
          <w:spacing w:val="-1"/>
          <w:sz w:val="24"/>
          <w:szCs w:val="24"/>
        </w:rPr>
        <w:t>Tekući projekt: Krajobrazno uređenje – tematski parkovi zdravstvenih</w:t>
      </w:r>
      <w:r w:rsidR="00463BF0">
        <w:rPr>
          <w:rFonts w:eastAsia="Calibri" w:cstheme="minorHAnsi"/>
          <w:b/>
          <w:bCs/>
          <w:color w:val="000000" w:themeColor="text1"/>
          <w:spacing w:val="-1"/>
          <w:sz w:val="24"/>
          <w:szCs w:val="24"/>
        </w:rPr>
        <w:t xml:space="preserve"> i socijalnih</w:t>
      </w:r>
      <w:r w:rsidRPr="00463BF0">
        <w:rPr>
          <w:rFonts w:eastAsia="Calibri" w:cstheme="minorHAnsi"/>
          <w:b/>
          <w:bCs/>
          <w:color w:val="000000" w:themeColor="text1"/>
          <w:spacing w:val="-1"/>
          <w:sz w:val="24"/>
          <w:szCs w:val="24"/>
        </w:rPr>
        <w:t xml:space="preserve"> ustanova</w:t>
      </w:r>
    </w:p>
    <w:p w14:paraId="3F4D12B8" w14:textId="33712170" w:rsidR="00281636" w:rsidRPr="00E2317B" w:rsidRDefault="00463FAC" w:rsidP="00281636">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D272CD"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00281636"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CD735D" w:rsidRPr="00E2317B">
        <w:rPr>
          <w:rFonts w:eastAsia="Calibri" w:cstheme="minorHAnsi"/>
          <w:color w:val="000000" w:themeColor="text1"/>
          <w:sz w:val="24"/>
          <w:szCs w:val="24"/>
        </w:rPr>
        <w:t>39</w:t>
      </w:r>
      <w:r w:rsidR="0041023E"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948</w:t>
      </w:r>
      <w:r w:rsidR="00B93C99" w:rsidRPr="00E2317B">
        <w:rPr>
          <w:rFonts w:eastAsia="Calibri" w:cstheme="minorHAnsi"/>
          <w:color w:val="000000" w:themeColor="text1"/>
          <w:sz w:val="24"/>
          <w:szCs w:val="24"/>
        </w:rPr>
        <w:t>,00</w:t>
      </w:r>
      <w:r w:rsidR="00F95297" w:rsidRPr="00E2317B">
        <w:rPr>
          <w:rFonts w:eastAsia="Calibri" w:cstheme="minorHAnsi"/>
          <w:color w:val="000000" w:themeColor="text1"/>
          <w:sz w:val="24"/>
          <w:szCs w:val="24"/>
        </w:rPr>
        <w:t xml:space="preserve"> eura</w:t>
      </w:r>
    </w:p>
    <w:p w14:paraId="0AD3F377" w14:textId="50DEEFA1" w:rsidR="00281636" w:rsidRPr="00E2317B" w:rsidRDefault="00F940F5" w:rsidP="00281636">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z w:val="24"/>
          <w:szCs w:val="24"/>
        </w:rPr>
        <w:t>Izvršenje 202</w:t>
      </w:r>
      <w:r w:rsidR="00D272CD" w:rsidRPr="00E2317B">
        <w:rPr>
          <w:rFonts w:eastAsia="Calibri" w:cstheme="minorHAnsi"/>
          <w:color w:val="000000" w:themeColor="text1"/>
          <w:sz w:val="24"/>
          <w:szCs w:val="24"/>
        </w:rPr>
        <w:t>5</w:t>
      </w:r>
      <w:r w:rsidRPr="00E2317B">
        <w:rPr>
          <w:rFonts w:eastAsia="Calibri" w:cstheme="minorHAnsi"/>
          <w:color w:val="000000" w:themeColor="text1"/>
          <w:sz w:val="24"/>
          <w:szCs w:val="24"/>
        </w:rPr>
        <w:t>.:</w:t>
      </w:r>
      <w:r w:rsidR="00281636"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CD735D" w:rsidRPr="00E2317B">
        <w:rPr>
          <w:rFonts w:eastAsia="Calibri" w:cstheme="minorHAnsi"/>
          <w:color w:val="000000" w:themeColor="text1"/>
          <w:sz w:val="24"/>
          <w:szCs w:val="24"/>
        </w:rPr>
        <w:t>15</w:t>
      </w:r>
      <w:r w:rsidR="00F95297"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048</w:t>
      </w:r>
      <w:r w:rsidR="00F95297" w:rsidRPr="00E2317B">
        <w:rPr>
          <w:rFonts w:eastAsia="Calibri" w:cstheme="minorHAnsi"/>
          <w:color w:val="000000" w:themeColor="text1"/>
          <w:sz w:val="24"/>
          <w:szCs w:val="24"/>
        </w:rPr>
        <w:t>,</w:t>
      </w:r>
      <w:r w:rsidR="00B93C99" w:rsidRPr="00E2317B">
        <w:rPr>
          <w:rFonts w:eastAsia="Calibri" w:cstheme="minorHAnsi"/>
          <w:color w:val="000000" w:themeColor="text1"/>
          <w:sz w:val="24"/>
          <w:szCs w:val="24"/>
        </w:rPr>
        <w:t>00</w:t>
      </w:r>
      <w:r w:rsidR="00F95297" w:rsidRPr="00E2317B">
        <w:rPr>
          <w:rFonts w:eastAsia="Calibri" w:cstheme="minorHAnsi"/>
          <w:color w:val="000000" w:themeColor="text1"/>
          <w:sz w:val="24"/>
          <w:szCs w:val="24"/>
        </w:rPr>
        <w:t xml:space="preserve"> eura</w:t>
      </w:r>
      <w:r w:rsidR="0041023E" w:rsidRPr="00E2317B">
        <w:rPr>
          <w:rFonts w:eastAsia="Calibri" w:cstheme="minorHAnsi"/>
          <w:color w:val="000000" w:themeColor="text1"/>
          <w:sz w:val="24"/>
          <w:szCs w:val="24"/>
        </w:rPr>
        <w:t xml:space="preserve"> </w:t>
      </w:r>
      <w:r w:rsidR="009F5BEA"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37,67</w:t>
      </w:r>
      <w:r w:rsidR="00281636" w:rsidRPr="00E2317B">
        <w:rPr>
          <w:rFonts w:eastAsia="Calibri" w:cstheme="minorHAnsi"/>
          <w:color w:val="000000" w:themeColor="text1"/>
          <w:sz w:val="24"/>
          <w:szCs w:val="24"/>
        </w:rPr>
        <w:t>%)</w:t>
      </w:r>
    </w:p>
    <w:p w14:paraId="002FCED0" w14:textId="77777777" w:rsidR="00281636" w:rsidRPr="00E2317B" w:rsidRDefault="00281636" w:rsidP="0028163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00772AB7" w:rsidRPr="00E2317B">
        <w:rPr>
          <w:rFonts w:eastAsia="Calibri" w:cstheme="minorHAnsi"/>
          <w:spacing w:val="1"/>
          <w:sz w:val="24"/>
          <w:szCs w:val="24"/>
        </w:rPr>
        <w:t xml:space="preserve">Podizanje kvalitete zdravstvenih ustanova </w:t>
      </w:r>
    </w:p>
    <w:p w14:paraId="451DA5FA" w14:textId="77777777" w:rsidR="00281636" w:rsidRPr="00E2317B" w:rsidRDefault="00281636" w:rsidP="00281636">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1D754C4E" w14:textId="77777777" w:rsidR="00281636" w:rsidRPr="00E2317B" w:rsidRDefault="00281636" w:rsidP="00281636">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00772AB7" w:rsidRPr="00E2317B">
        <w:rPr>
          <w:rFonts w:eastAsia="Calibri" w:cstheme="minorHAnsi"/>
          <w:bCs/>
          <w:sz w:val="24"/>
          <w:szCs w:val="24"/>
        </w:rPr>
        <w:t>Zakon o zdravstvenoj zaštiti, Zakon o ustanovama</w:t>
      </w:r>
    </w:p>
    <w:p w14:paraId="37FCFE17" w14:textId="5A1E2CD3"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CD735D"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7FAC8335" w14:textId="77777777" w:rsidR="00B272C1" w:rsidRPr="00E2317B" w:rsidRDefault="00B272C1" w:rsidP="00B272C1">
      <w:pPr>
        <w:widowControl w:val="0"/>
        <w:spacing w:after="0" w:line="240" w:lineRule="auto"/>
        <w:jc w:val="both"/>
        <w:rPr>
          <w:rFonts w:cstheme="minorHAnsi"/>
          <w:sz w:val="24"/>
          <w:szCs w:val="24"/>
        </w:rPr>
      </w:pPr>
      <w:r w:rsidRPr="00E2317B">
        <w:rPr>
          <w:rFonts w:cstheme="minorHAnsi"/>
          <w:sz w:val="24"/>
          <w:szCs w:val="24"/>
        </w:rPr>
        <w:t xml:space="preserve">Mjera 2.1.2. Unaprjeđenje zdravstvenih usluga i skrbi </w:t>
      </w:r>
    </w:p>
    <w:p w14:paraId="183273B4" w14:textId="260732C3" w:rsidR="00281636" w:rsidRPr="00E2317B" w:rsidRDefault="00281636" w:rsidP="0028163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772AB7" w:rsidRPr="00E2317B">
        <w:rPr>
          <w:rFonts w:eastAsia="Calibri" w:cstheme="minorHAnsi"/>
          <w:b/>
          <w:bCs/>
          <w:sz w:val="24"/>
          <w:szCs w:val="24"/>
        </w:rPr>
        <w:t xml:space="preserve"> </w:t>
      </w:r>
      <w:r w:rsidR="00772AB7" w:rsidRPr="00E2317B">
        <w:rPr>
          <w:rFonts w:eastAsia="Calibri" w:cstheme="minorHAnsi"/>
          <w:bCs/>
          <w:sz w:val="24"/>
          <w:szCs w:val="24"/>
        </w:rPr>
        <w:t>izrađena potrebna pripremna dokumentacija</w:t>
      </w:r>
      <w:r w:rsidR="0003188D">
        <w:rPr>
          <w:rFonts w:eastAsia="Calibri" w:cstheme="minorHAnsi"/>
          <w:bCs/>
          <w:sz w:val="24"/>
          <w:szCs w:val="24"/>
        </w:rPr>
        <w:t>, izvršene usluge</w:t>
      </w:r>
    </w:p>
    <w:p w14:paraId="628D8626" w14:textId="7648D4B3" w:rsidR="00281636" w:rsidRPr="00E2317B" w:rsidRDefault="00281636" w:rsidP="00281636">
      <w:pPr>
        <w:widowControl w:val="0"/>
        <w:spacing w:after="0" w:line="240" w:lineRule="auto"/>
        <w:jc w:val="both"/>
        <w:rPr>
          <w:rFonts w:eastAsia="Calibri" w:cstheme="minorHAnsi"/>
          <w:sz w:val="24"/>
          <w:szCs w:val="24"/>
        </w:rPr>
      </w:pPr>
      <w:r w:rsidRPr="00463BF0">
        <w:rPr>
          <w:rFonts w:eastAsia="Calibri" w:cstheme="minorHAnsi"/>
          <w:b/>
          <w:bCs/>
          <w:spacing w:val="1"/>
          <w:sz w:val="24"/>
          <w:szCs w:val="24"/>
        </w:rPr>
        <w:t>Iz</w:t>
      </w:r>
      <w:r w:rsidRPr="00463BF0">
        <w:rPr>
          <w:rFonts w:eastAsia="Calibri" w:cstheme="minorHAnsi"/>
          <w:b/>
          <w:bCs/>
          <w:spacing w:val="-1"/>
          <w:sz w:val="24"/>
          <w:szCs w:val="24"/>
        </w:rPr>
        <w:t>v</w:t>
      </w:r>
      <w:r w:rsidRPr="00463BF0">
        <w:rPr>
          <w:rFonts w:eastAsia="Calibri" w:cstheme="minorHAnsi"/>
          <w:b/>
          <w:bCs/>
          <w:spacing w:val="1"/>
          <w:sz w:val="24"/>
          <w:szCs w:val="24"/>
        </w:rPr>
        <w:t>j</w:t>
      </w:r>
      <w:r w:rsidRPr="00463BF0">
        <w:rPr>
          <w:rFonts w:eastAsia="Calibri" w:cstheme="minorHAnsi"/>
          <w:b/>
          <w:bCs/>
          <w:spacing w:val="-1"/>
          <w:sz w:val="24"/>
          <w:szCs w:val="24"/>
        </w:rPr>
        <w:t>e</w:t>
      </w:r>
      <w:r w:rsidRPr="00463BF0">
        <w:rPr>
          <w:rFonts w:eastAsia="Calibri" w:cstheme="minorHAnsi"/>
          <w:b/>
          <w:bCs/>
          <w:sz w:val="24"/>
          <w:szCs w:val="24"/>
        </w:rPr>
        <w:t>š</w:t>
      </w:r>
      <w:r w:rsidRPr="00463BF0">
        <w:rPr>
          <w:rFonts w:eastAsia="Calibri" w:cstheme="minorHAnsi"/>
          <w:b/>
          <w:bCs/>
          <w:spacing w:val="1"/>
          <w:sz w:val="24"/>
          <w:szCs w:val="24"/>
        </w:rPr>
        <w:t>t</w:t>
      </w:r>
      <w:r w:rsidRPr="00463BF0">
        <w:rPr>
          <w:rFonts w:eastAsia="Calibri" w:cstheme="minorHAnsi"/>
          <w:b/>
          <w:bCs/>
          <w:spacing w:val="-1"/>
          <w:sz w:val="24"/>
          <w:szCs w:val="24"/>
        </w:rPr>
        <w:t>a</w:t>
      </w:r>
      <w:r w:rsidRPr="00463BF0">
        <w:rPr>
          <w:rFonts w:eastAsia="Calibri" w:cstheme="minorHAnsi"/>
          <w:b/>
          <w:bCs/>
          <w:sz w:val="24"/>
          <w:szCs w:val="24"/>
        </w:rPr>
        <w:t>j</w:t>
      </w:r>
      <w:r w:rsidRPr="00463BF0">
        <w:rPr>
          <w:rFonts w:eastAsia="Calibri" w:cstheme="minorHAnsi"/>
          <w:b/>
          <w:bCs/>
          <w:spacing w:val="2"/>
          <w:sz w:val="24"/>
          <w:szCs w:val="24"/>
        </w:rPr>
        <w:t xml:space="preserve"> </w:t>
      </w:r>
      <w:r w:rsidRPr="00463BF0">
        <w:rPr>
          <w:rFonts w:eastAsia="Calibri" w:cstheme="minorHAnsi"/>
          <w:b/>
          <w:bCs/>
          <w:sz w:val="24"/>
          <w:szCs w:val="24"/>
        </w:rPr>
        <w:t>o</w:t>
      </w:r>
      <w:r w:rsidRPr="00463BF0">
        <w:rPr>
          <w:rFonts w:eastAsia="Calibri" w:cstheme="minorHAnsi"/>
          <w:b/>
          <w:bCs/>
          <w:spacing w:val="4"/>
          <w:sz w:val="24"/>
          <w:szCs w:val="24"/>
        </w:rPr>
        <w:t xml:space="preserve"> </w:t>
      </w:r>
      <w:r w:rsidRPr="00463BF0">
        <w:rPr>
          <w:rFonts w:eastAsia="Calibri" w:cstheme="minorHAnsi"/>
          <w:b/>
          <w:bCs/>
          <w:spacing w:val="1"/>
          <w:sz w:val="24"/>
          <w:szCs w:val="24"/>
        </w:rPr>
        <w:t>p</w:t>
      </w:r>
      <w:r w:rsidRPr="00463BF0">
        <w:rPr>
          <w:rFonts w:eastAsia="Calibri" w:cstheme="minorHAnsi"/>
          <w:b/>
          <w:bCs/>
          <w:spacing w:val="-2"/>
          <w:sz w:val="24"/>
          <w:szCs w:val="24"/>
        </w:rPr>
        <w:t>o</w:t>
      </w:r>
      <w:r w:rsidRPr="00463BF0">
        <w:rPr>
          <w:rFonts w:eastAsia="Calibri" w:cstheme="minorHAnsi"/>
          <w:b/>
          <w:bCs/>
          <w:sz w:val="24"/>
          <w:szCs w:val="24"/>
        </w:rPr>
        <w:t>s</w:t>
      </w:r>
      <w:r w:rsidRPr="00463BF0">
        <w:rPr>
          <w:rFonts w:eastAsia="Calibri" w:cstheme="minorHAnsi"/>
          <w:b/>
          <w:bCs/>
          <w:spacing w:val="1"/>
          <w:sz w:val="24"/>
          <w:szCs w:val="24"/>
        </w:rPr>
        <w:t>ti</w:t>
      </w:r>
      <w:r w:rsidRPr="00463BF0">
        <w:rPr>
          <w:rFonts w:eastAsia="Calibri" w:cstheme="minorHAnsi"/>
          <w:b/>
          <w:bCs/>
          <w:spacing w:val="-1"/>
          <w:sz w:val="24"/>
          <w:szCs w:val="24"/>
        </w:rPr>
        <w:t>g</w:t>
      </w:r>
      <w:r w:rsidRPr="00463BF0">
        <w:rPr>
          <w:rFonts w:eastAsia="Calibri" w:cstheme="minorHAnsi"/>
          <w:b/>
          <w:bCs/>
          <w:spacing w:val="-2"/>
          <w:sz w:val="24"/>
          <w:szCs w:val="24"/>
        </w:rPr>
        <w:t>n</w:t>
      </w:r>
      <w:r w:rsidRPr="00463BF0">
        <w:rPr>
          <w:rFonts w:eastAsia="Calibri" w:cstheme="minorHAnsi"/>
          <w:b/>
          <w:bCs/>
          <w:spacing w:val="1"/>
          <w:sz w:val="24"/>
          <w:szCs w:val="24"/>
        </w:rPr>
        <w:t>uti</w:t>
      </w:r>
      <w:r w:rsidRPr="00463BF0">
        <w:rPr>
          <w:rFonts w:eastAsia="Calibri" w:cstheme="minorHAnsi"/>
          <w:b/>
          <w:bCs/>
          <w:sz w:val="24"/>
          <w:szCs w:val="24"/>
        </w:rPr>
        <w:t>m c</w:t>
      </w:r>
      <w:r w:rsidRPr="00463BF0">
        <w:rPr>
          <w:rFonts w:eastAsia="Calibri" w:cstheme="minorHAnsi"/>
          <w:b/>
          <w:bCs/>
          <w:spacing w:val="1"/>
          <w:sz w:val="24"/>
          <w:szCs w:val="24"/>
        </w:rPr>
        <w:t>ilj</w:t>
      </w:r>
      <w:r w:rsidRPr="00463BF0">
        <w:rPr>
          <w:rFonts w:eastAsia="Calibri" w:cstheme="minorHAnsi"/>
          <w:b/>
          <w:bCs/>
          <w:spacing w:val="-1"/>
          <w:sz w:val="24"/>
          <w:szCs w:val="24"/>
        </w:rPr>
        <w:t>ev</w:t>
      </w:r>
      <w:r w:rsidRPr="00463BF0">
        <w:rPr>
          <w:rFonts w:eastAsia="Calibri" w:cstheme="minorHAnsi"/>
          <w:b/>
          <w:bCs/>
          <w:spacing w:val="1"/>
          <w:sz w:val="24"/>
          <w:szCs w:val="24"/>
        </w:rPr>
        <w:t>i</w:t>
      </w:r>
      <w:r w:rsidRPr="00463BF0">
        <w:rPr>
          <w:rFonts w:eastAsia="Calibri" w:cstheme="minorHAnsi"/>
          <w:b/>
          <w:bCs/>
          <w:spacing w:val="-1"/>
          <w:sz w:val="24"/>
          <w:szCs w:val="24"/>
        </w:rPr>
        <w:t>ma</w:t>
      </w:r>
      <w:r w:rsidRPr="00463BF0">
        <w:rPr>
          <w:rFonts w:eastAsia="Calibri" w:cstheme="minorHAnsi"/>
          <w:b/>
          <w:bCs/>
          <w:sz w:val="24"/>
          <w:szCs w:val="24"/>
        </w:rPr>
        <w:t>:</w:t>
      </w:r>
      <w:r w:rsidR="00D53263" w:rsidRPr="00463BF0">
        <w:rPr>
          <w:rFonts w:eastAsia="Calibri" w:cstheme="minorHAnsi"/>
          <w:sz w:val="24"/>
          <w:szCs w:val="24"/>
        </w:rPr>
        <w:t xml:space="preserve"> Planirana sredstva u izvještajnom razdoblju utrošena su shodno potrebama ustanova.</w:t>
      </w:r>
      <w:r w:rsidR="00D53263" w:rsidRPr="00E2317B">
        <w:rPr>
          <w:rFonts w:eastAsia="Calibri" w:cstheme="minorHAnsi"/>
          <w:sz w:val="24"/>
          <w:szCs w:val="24"/>
        </w:rPr>
        <w:t xml:space="preserve"> </w:t>
      </w:r>
    </w:p>
    <w:p w14:paraId="6A603DC3" w14:textId="77777777" w:rsidR="00772AB7" w:rsidRPr="00E2317B" w:rsidRDefault="00772AB7" w:rsidP="00281636">
      <w:pPr>
        <w:widowControl w:val="0"/>
        <w:spacing w:after="0" w:line="240" w:lineRule="auto"/>
        <w:jc w:val="both"/>
        <w:rPr>
          <w:rFonts w:eastAsia="Calibri" w:cstheme="minorHAnsi"/>
          <w:sz w:val="24"/>
          <w:szCs w:val="24"/>
        </w:rPr>
      </w:pPr>
    </w:p>
    <w:p w14:paraId="6D9D3927" w14:textId="77777777" w:rsidR="00D53263" w:rsidRPr="00E2317B" w:rsidRDefault="00D53263" w:rsidP="00281636">
      <w:pPr>
        <w:widowControl w:val="0"/>
        <w:spacing w:after="0" w:line="240" w:lineRule="auto"/>
        <w:jc w:val="both"/>
        <w:rPr>
          <w:rFonts w:eastAsia="Calibri" w:cstheme="minorHAnsi"/>
          <w:sz w:val="24"/>
          <w:szCs w:val="24"/>
        </w:rPr>
      </w:pPr>
    </w:p>
    <w:p w14:paraId="66D80F46" w14:textId="77777777" w:rsidR="00D53263" w:rsidRPr="00E2317B" w:rsidRDefault="00D53263" w:rsidP="00281636">
      <w:pPr>
        <w:widowControl w:val="0"/>
        <w:spacing w:after="0" w:line="240" w:lineRule="auto"/>
        <w:jc w:val="both"/>
        <w:rPr>
          <w:rFonts w:eastAsia="Calibri" w:cstheme="minorHAnsi"/>
          <w:sz w:val="24"/>
          <w:szCs w:val="24"/>
        </w:rPr>
      </w:pPr>
    </w:p>
    <w:p w14:paraId="092E5981" w14:textId="77777777" w:rsidR="009F5BEA" w:rsidRPr="00E2317B" w:rsidRDefault="009F5BEA" w:rsidP="009F5BEA">
      <w:pPr>
        <w:widowControl w:val="0"/>
        <w:shd w:val="clear" w:color="auto" w:fill="D3F5F7" w:themeFill="accent3" w:themeFillTint="33"/>
        <w:spacing w:after="0" w:line="240" w:lineRule="auto"/>
        <w:rPr>
          <w:rFonts w:eastAsia="Calibri" w:cstheme="minorHAnsi"/>
          <w:b/>
          <w:bCs/>
          <w:sz w:val="24"/>
          <w:szCs w:val="24"/>
          <w:u w:val="single" w:color="000000"/>
        </w:rPr>
      </w:pPr>
      <w:r w:rsidRPr="00E2317B">
        <w:rPr>
          <w:rFonts w:eastAsia="Calibri" w:cstheme="minorHAnsi"/>
          <w:b/>
          <w:bCs/>
          <w:sz w:val="24"/>
          <w:szCs w:val="24"/>
        </w:rPr>
        <w:t>PROGRAM 1213  PROGRAM USTANOVA U SOCIJALNOJ SKRBI IZNAD STANDARDA</w:t>
      </w:r>
    </w:p>
    <w:p w14:paraId="522C6069" w14:textId="77777777" w:rsidR="009F5BEA" w:rsidRPr="00E2317B" w:rsidRDefault="009F5BEA" w:rsidP="009F5BEA">
      <w:pPr>
        <w:widowControl w:val="0"/>
        <w:spacing w:after="0" w:line="240" w:lineRule="auto"/>
        <w:jc w:val="both"/>
        <w:rPr>
          <w:rFonts w:eastAsia="Calibri" w:cstheme="minorHAnsi"/>
          <w:b/>
          <w:bCs/>
          <w:sz w:val="24"/>
          <w:szCs w:val="24"/>
          <w:u w:val="single" w:color="000000"/>
        </w:rPr>
      </w:pPr>
    </w:p>
    <w:p w14:paraId="0B7B7EFA" w14:textId="21CED377" w:rsidR="009F5BEA" w:rsidRPr="00E2317B" w:rsidRDefault="00463FAC" w:rsidP="009F5BEA">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CD735D" w:rsidRPr="00E2317B">
        <w:rPr>
          <w:rFonts w:eastAsia="Times New Roman" w:cstheme="minorHAnsi"/>
          <w:sz w:val="24"/>
          <w:szCs w:val="24"/>
        </w:rPr>
        <w:t>5</w:t>
      </w:r>
      <w:r w:rsidRPr="00E2317B">
        <w:rPr>
          <w:rFonts w:eastAsia="Times New Roman" w:cstheme="minorHAnsi"/>
          <w:sz w:val="24"/>
          <w:szCs w:val="24"/>
        </w:rPr>
        <w:t>.:</w:t>
      </w:r>
      <w:r w:rsidR="009F5BEA" w:rsidRPr="00E2317B">
        <w:rPr>
          <w:rFonts w:eastAsia="Times New Roman" w:cstheme="minorHAnsi"/>
          <w:sz w:val="24"/>
          <w:szCs w:val="24"/>
        </w:rPr>
        <w:tab/>
      </w:r>
      <w:r w:rsidR="009A0D4F" w:rsidRPr="00E2317B">
        <w:rPr>
          <w:rFonts w:eastAsia="Times New Roman" w:cstheme="minorHAnsi"/>
          <w:sz w:val="24"/>
          <w:szCs w:val="24"/>
        </w:rPr>
        <w:tab/>
      </w:r>
      <w:r w:rsidR="00CD735D" w:rsidRPr="00E2317B">
        <w:rPr>
          <w:rFonts w:eastAsia="Times New Roman" w:cstheme="minorHAnsi"/>
          <w:sz w:val="24"/>
          <w:szCs w:val="24"/>
        </w:rPr>
        <w:t>75</w:t>
      </w:r>
      <w:r w:rsidR="00F95297" w:rsidRPr="00E2317B">
        <w:rPr>
          <w:rFonts w:eastAsia="Times New Roman" w:cstheme="minorHAnsi"/>
          <w:sz w:val="24"/>
          <w:szCs w:val="24"/>
        </w:rPr>
        <w:t>.</w:t>
      </w:r>
      <w:r w:rsidR="00CD735D" w:rsidRPr="00E2317B">
        <w:rPr>
          <w:rFonts w:eastAsia="Times New Roman" w:cstheme="minorHAnsi"/>
          <w:sz w:val="24"/>
          <w:szCs w:val="24"/>
        </w:rPr>
        <w:t>500</w:t>
      </w:r>
      <w:r w:rsidR="00F95297" w:rsidRPr="00E2317B">
        <w:rPr>
          <w:rFonts w:eastAsia="Times New Roman" w:cstheme="minorHAnsi"/>
          <w:sz w:val="24"/>
          <w:szCs w:val="24"/>
        </w:rPr>
        <w:t>,</w:t>
      </w:r>
      <w:r w:rsidR="00CD735D" w:rsidRPr="00E2317B">
        <w:rPr>
          <w:rFonts w:eastAsia="Times New Roman" w:cstheme="minorHAnsi"/>
          <w:sz w:val="24"/>
          <w:szCs w:val="24"/>
        </w:rPr>
        <w:t>00</w:t>
      </w:r>
      <w:r w:rsidR="00BB02F2" w:rsidRPr="00E2317B">
        <w:rPr>
          <w:rFonts w:eastAsia="Times New Roman" w:cstheme="minorHAnsi"/>
          <w:sz w:val="24"/>
          <w:szCs w:val="24"/>
        </w:rPr>
        <w:t xml:space="preserve"> </w:t>
      </w:r>
      <w:r w:rsidR="00B30106" w:rsidRPr="00E2317B">
        <w:rPr>
          <w:rFonts w:eastAsia="Times New Roman" w:cstheme="minorHAnsi"/>
          <w:sz w:val="24"/>
          <w:szCs w:val="24"/>
        </w:rPr>
        <w:t>eura</w:t>
      </w:r>
    </w:p>
    <w:p w14:paraId="1BC306B4" w14:textId="5A23F14B" w:rsidR="00EB78ED" w:rsidRPr="00E2317B" w:rsidRDefault="00F940F5" w:rsidP="009F5BEA">
      <w:pPr>
        <w:spacing w:after="0" w:line="240" w:lineRule="auto"/>
        <w:jc w:val="both"/>
        <w:rPr>
          <w:rFonts w:eastAsia="Times New Roman" w:cstheme="minorHAnsi"/>
          <w:sz w:val="24"/>
          <w:szCs w:val="24"/>
        </w:rPr>
      </w:pPr>
      <w:r w:rsidRPr="00E2317B">
        <w:rPr>
          <w:rFonts w:eastAsia="Times New Roman" w:cstheme="minorHAnsi"/>
          <w:sz w:val="24"/>
          <w:szCs w:val="24"/>
        </w:rPr>
        <w:t>Izvršenje 202</w:t>
      </w:r>
      <w:r w:rsidR="00CD735D" w:rsidRPr="00E2317B">
        <w:rPr>
          <w:rFonts w:eastAsia="Times New Roman" w:cstheme="minorHAnsi"/>
          <w:sz w:val="24"/>
          <w:szCs w:val="24"/>
        </w:rPr>
        <w:t>5</w:t>
      </w:r>
      <w:r w:rsidRPr="00E2317B">
        <w:rPr>
          <w:rFonts w:eastAsia="Times New Roman" w:cstheme="minorHAnsi"/>
          <w:sz w:val="24"/>
          <w:szCs w:val="24"/>
        </w:rPr>
        <w:t>.:</w:t>
      </w:r>
      <w:r w:rsidR="009F5BEA" w:rsidRPr="00E2317B">
        <w:rPr>
          <w:rFonts w:eastAsia="Times New Roman" w:cstheme="minorHAnsi"/>
          <w:sz w:val="24"/>
          <w:szCs w:val="24"/>
        </w:rPr>
        <w:t xml:space="preserve">  </w:t>
      </w:r>
      <w:r w:rsidR="009A0D4F" w:rsidRPr="00E2317B">
        <w:rPr>
          <w:rFonts w:eastAsia="Times New Roman" w:cstheme="minorHAnsi"/>
          <w:sz w:val="24"/>
          <w:szCs w:val="24"/>
        </w:rPr>
        <w:tab/>
      </w:r>
      <w:r w:rsidR="00CD735D" w:rsidRPr="00E2317B">
        <w:rPr>
          <w:rFonts w:eastAsia="Times New Roman" w:cstheme="minorHAnsi"/>
          <w:sz w:val="24"/>
          <w:szCs w:val="24"/>
        </w:rPr>
        <w:t>75</w:t>
      </w:r>
      <w:r w:rsidR="00F95297"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500</w:t>
      </w:r>
      <w:r w:rsidR="00F95297"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00</w:t>
      </w:r>
      <w:r w:rsidR="00BB02F2" w:rsidRPr="00E2317B">
        <w:rPr>
          <w:rFonts w:eastAsia="Calibri" w:cstheme="minorHAnsi"/>
          <w:color w:val="000000" w:themeColor="text1"/>
          <w:sz w:val="24"/>
          <w:szCs w:val="24"/>
        </w:rPr>
        <w:t xml:space="preserve"> </w:t>
      </w:r>
      <w:r w:rsidR="00B30106" w:rsidRPr="00E2317B">
        <w:rPr>
          <w:rFonts w:eastAsia="Calibri" w:cstheme="minorHAnsi"/>
          <w:color w:val="000000" w:themeColor="text1"/>
          <w:sz w:val="24"/>
          <w:szCs w:val="24"/>
        </w:rPr>
        <w:t>eura</w:t>
      </w:r>
    </w:p>
    <w:p w14:paraId="23E4DE9D" w14:textId="4BB998B1" w:rsidR="009F5BEA" w:rsidRPr="00E2317B" w:rsidRDefault="00EB78ED" w:rsidP="00BB02F2">
      <w:pPr>
        <w:spacing w:after="0" w:line="240" w:lineRule="auto"/>
        <w:jc w:val="both"/>
        <w:rPr>
          <w:rFonts w:eastAsia="Times New Roman" w:cstheme="minorHAnsi"/>
          <w:sz w:val="24"/>
          <w:szCs w:val="24"/>
        </w:rPr>
      </w:pPr>
      <w:r w:rsidRPr="00E2317B">
        <w:rPr>
          <w:rFonts w:eastAsia="Times New Roman" w:cstheme="minorHAnsi"/>
          <w:sz w:val="24"/>
          <w:szCs w:val="24"/>
        </w:rPr>
        <w:t xml:space="preserve">Indeks: </w:t>
      </w:r>
      <w:r w:rsidR="009A0D4F" w:rsidRPr="00E2317B">
        <w:rPr>
          <w:rFonts w:eastAsia="Times New Roman" w:cstheme="minorHAnsi"/>
          <w:sz w:val="24"/>
          <w:szCs w:val="24"/>
        </w:rPr>
        <w:tab/>
      </w:r>
      <w:r w:rsidR="009A0D4F" w:rsidRPr="00E2317B">
        <w:rPr>
          <w:rFonts w:eastAsia="Times New Roman" w:cstheme="minorHAnsi"/>
          <w:sz w:val="24"/>
          <w:szCs w:val="24"/>
        </w:rPr>
        <w:tab/>
      </w:r>
      <w:r w:rsidR="00CD735D" w:rsidRPr="00E2317B">
        <w:rPr>
          <w:rFonts w:eastAsia="Times New Roman" w:cstheme="minorHAnsi"/>
          <w:sz w:val="24"/>
          <w:szCs w:val="24"/>
        </w:rPr>
        <w:t>100</w:t>
      </w:r>
      <w:r w:rsidR="00BB02F2" w:rsidRPr="00E2317B">
        <w:rPr>
          <w:rFonts w:eastAsia="Calibri" w:cstheme="minorHAnsi"/>
          <w:color w:val="000000" w:themeColor="text1"/>
          <w:sz w:val="24"/>
          <w:szCs w:val="24"/>
        </w:rPr>
        <w:t>%</w:t>
      </w:r>
    </w:p>
    <w:p w14:paraId="1E3D01DB" w14:textId="77777777" w:rsidR="00EF65E3" w:rsidRPr="00E2317B" w:rsidRDefault="00EF65E3" w:rsidP="00EF65E3">
      <w:pPr>
        <w:widowControl w:val="0"/>
        <w:spacing w:after="0" w:line="240" w:lineRule="auto"/>
        <w:rPr>
          <w:rFonts w:eastAsia="Calibri" w:cstheme="minorHAnsi"/>
          <w:bCs/>
          <w:spacing w:val="1"/>
          <w:sz w:val="24"/>
          <w:szCs w:val="24"/>
        </w:rPr>
      </w:pPr>
    </w:p>
    <w:p w14:paraId="178AC362" w14:textId="77777777" w:rsidR="00F95297" w:rsidRPr="00E2317B" w:rsidRDefault="00F95297" w:rsidP="00F95297">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 xml:space="preserve">Kapitalni projekt: </w:t>
      </w:r>
      <w:r w:rsidR="00D000B3" w:rsidRPr="00E2317B">
        <w:rPr>
          <w:rFonts w:eastAsia="Calibri" w:cstheme="minorHAnsi"/>
          <w:b/>
          <w:bCs/>
          <w:color w:val="000000" w:themeColor="text1"/>
          <w:spacing w:val="-1"/>
          <w:sz w:val="24"/>
          <w:szCs w:val="24"/>
        </w:rPr>
        <w:t>Priprema projekata uspostave centara za djecu s teškoćama u razvoju</w:t>
      </w:r>
    </w:p>
    <w:p w14:paraId="4176325C" w14:textId="1B1B3A86" w:rsidR="00F95297" w:rsidRPr="00E2317B" w:rsidRDefault="00F95297" w:rsidP="00F95297">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CD735D"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CD735D" w:rsidRPr="00E2317B">
        <w:rPr>
          <w:rFonts w:eastAsia="Calibri" w:cstheme="minorHAnsi"/>
          <w:color w:val="000000" w:themeColor="text1"/>
          <w:sz w:val="24"/>
          <w:szCs w:val="24"/>
        </w:rPr>
        <w:t>75</w:t>
      </w:r>
      <w:r w:rsidR="00D000B3" w:rsidRPr="00E2317B">
        <w:rPr>
          <w:rFonts w:eastAsia="Calibri" w:cstheme="minorHAnsi"/>
          <w:color w:val="000000" w:themeColor="text1"/>
          <w:sz w:val="24"/>
          <w:szCs w:val="24"/>
        </w:rPr>
        <w:t>.</w:t>
      </w:r>
      <w:r w:rsidR="00A300B6" w:rsidRPr="00E2317B">
        <w:rPr>
          <w:rFonts w:eastAsia="Calibri" w:cstheme="minorHAnsi"/>
          <w:color w:val="000000" w:themeColor="text1"/>
          <w:sz w:val="24"/>
          <w:szCs w:val="24"/>
        </w:rPr>
        <w:t>5</w:t>
      </w:r>
      <w:r w:rsidR="00CD735D" w:rsidRPr="00E2317B">
        <w:rPr>
          <w:rFonts w:eastAsia="Calibri" w:cstheme="minorHAnsi"/>
          <w:color w:val="000000" w:themeColor="text1"/>
          <w:sz w:val="24"/>
          <w:szCs w:val="24"/>
        </w:rPr>
        <w:t>00</w:t>
      </w:r>
      <w:r w:rsidR="005A5D32" w:rsidRPr="00E2317B">
        <w:rPr>
          <w:rFonts w:eastAsia="Calibri" w:cstheme="minorHAnsi"/>
          <w:color w:val="000000" w:themeColor="text1"/>
          <w:sz w:val="24"/>
          <w:szCs w:val="24"/>
        </w:rPr>
        <w:t>,00</w:t>
      </w:r>
      <w:r w:rsidRPr="00E2317B">
        <w:rPr>
          <w:rFonts w:eastAsia="Calibri" w:cstheme="minorHAnsi"/>
          <w:color w:val="000000" w:themeColor="text1"/>
          <w:sz w:val="24"/>
          <w:szCs w:val="24"/>
        </w:rPr>
        <w:t xml:space="preserve"> eura</w:t>
      </w:r>
    </w:p>
    <w:p w14:paraId="6E76D041" w14:textId="7CC9A098" w:rsidR="00F95297" w:rsidRPr="00E2317B" w:rsidRDefault="00F95297" w:rsidP="00F95297">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CD735D"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CD735D" w:rsidRPr="00E2317B">
        <w:rPr>
          <w:rFonts w:eastAsia="Calibri" w:cstheme="minorHAnsi"/>
          <w:color w:val="000000" w:themeColor="text1"/>
          <w:sz w:val="24"/>
          <w:szCs w:val="24"/>
        </w:rPr>
        <w:t>75</w:t>
      </w:r>
      <w:r w:rsidR="005A5D32" w:rsidRPr="00E2317B">
        <w:rPr>
          <w:rFonts w:eastAsia="Calibri" w:cstheme="minorHAnsi"/>
          <w:color w:val="000000" w:themeColor="text1"/>
          <w:sz w:val="24"/>
          <w:szCs w:val="24"/>
        </w:rPr>
        <w:t>.</w:t>
      </w:r>
      <w:r w:rsidR="00A300B6" w:rsidRPr="00E2317B">
        <w:rPr>
          <w:rFonts w:eastAsia="Calibri" w:cstheme="minorHAnsi"/>
          <w:color w:val="000000" w:themeColor="text1"/>
          <w:sz w:val="24"/>
          <w:szCs w:val="24"/>
        </w:rPr>
        <w:t>5</w:t>
      </w:r>
      <w:r w:rsidR="00CD735D" w:rsidRPr="00E2317B">
        <w:rPr>
          <w:rFonts w:eastAsia="Calibri" w:cstheme="minorHAnsi"/>
          <w:color w:val="000000" w:themeColor="text1"/>
          <w:sz w:val="24"/>
          <w:szCs w:val="24"/>
        </w:rPr>
        <w:t>00,00</w:t>
      </w:r>
      <w:r w:rsidRPr="00E2317B">
        <w:rPr>
          <w:rFonts w:eastAsia="Calibri" w:cstheme="minorHAnsi"/>
          <w:color w:val="000000" w:themeColor="text1"/>
          <w:sz w:val="24"/>
          <w:szCs w:val="24"/>
        </w:rPr>
        <w:t xml:space="preserve"> </w:t>
      </w:r>
      <w:r w:rsidR="009A0D4F" w:rsidRPr="00E2317B">
        <w:rPr>
          <w:rFonts w:eastAsia="Calibri" w:cstheme="minorHAnsi"/>
          <w:sz w:val="24"/>
          <w:szCs w:val="24"/>
        </w:rPr>
        <w:t xml:space="preserve">eura </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100</w:t>
      </w:r>
      <w:r w:rsidRPr="00E2317B">
        <w:rPr>
          <w:rFonts w:eastAsia="Calibri" w:cstheme="minorHAnsi"/>
          <w:color w:val="000000" w:themeColor="text1"/>
          <w:sz w:val="24"/>
          <w:szCs w:val="24"/>
        </w:rPr>
        <w:t xml:space="preserve">%) </w:t>
      </w:r>
    </w:p>
    <w:p w14:paraId="5F204FD6" w14:textId="77777777" w:rsidR="00F95297" w:rsidRPr="00E2317B" w:rsidRDefault="00F95297" w:rsidP="00F9529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 xml:space="preserve"> Uspostavljanjem socijalne infrastrukture ponudit će se integrirani pristup </w:t>
      </w:r>
      <w:r w:rsidR="00C01314" w:rsidRPr="00E2317B">
        <w:rPr>
          <w:rFonts w:eastAsia="Calibri" w:cstheme="minorHAnsi"/>
          <w:spacing w:val="1"/>
          <w:sz w:val="24"/>
          <w:szCs w:val="24"/>
        </w:rPr>
        <w:t>djeci s teškoćama u razvoju. Budući cen</w:t>
      </w:r>
      <w:r w:rsidRPr="00E2317B">
        <w:rPr>
          <w:rFonts w:eastAsia="Calibri" w:cstheme="minorHAnsi"/>
          <w:spacing w:val="1"/>
          <w:sz w:val="24"/>
          <w:szCs w:val="24"/>
        </w:rPr>
        <w:t>tr</w:t>
      </w:r>
      <w:r w:rsidR="00C01314" w:rsidRPr="00E2317B">
        <w:rPr>
          <w:rFonts w:eastAsia="Calibri" w:cstheme="minorHAnsi"/>
          <w:spacing w:val="1"/>
          <w:sz w:val="24"/>
          <w:szCs w:val="24"/>
        </w:rPr>
        <w:t>i</w:t>
      </w:r>
      <w:r w:rsidRPr="00E2317B">
        <w:rPr>
          <w:rFonts w:eastAsia="Calibri" w:cstheme="minorHAnsi"/>
          <w:spacing w:val="1"/>
          <w:sz w:val="24"/>
          <w:szCs w:val="24"/>
        </w:rPr>
        <w:t xml:space="preserve"> će biti smješten</w:t>
      </w:r>
      <w:r w:rsidR="00C01314" w:rsidRPr="00E2317B">
        <w:rPr>
          <w:rFonts w:eastAsia="Calibri" w:cstheme="minorHAnsi"/>
          <w:spacing w:val="1"/>
          <w:sz w:val="24"/>
          <w:szCs w:val="24"/>
        </w:rPr>
        <w:t>i na otoku Korčuli i poluotoku Pelješcu,</w:t>
      </w:r>
      <w:r w:rsidRPr="00E2317B">
        <w:rPr>
          <w:rFonts w:eastAsia="Calibri" w:cstheme="minorHAnsi"/>
          <w:spacing w:val="1"/>
          <w:sz w:val="24"/>
          <w:szCs w:val="24"/>
        </w:rPr>
        <w:t xml:space="preserve"> </w:t>
      </w:r>
      <w:r w:rsidR="00C01314" w:rsidRPr="00E2317B">
        <w:rPr>
          <w:rFonts w:eastAsia="Calibri" w:cstheme="minorHAnsi"/>
          <w:spacing w:val="1"/>
          <w:sz w:val="24"/>
          <w:szCs w:val="24"/>
        </w:rPr>
        <w:t xml:space="preserve"> a u njima</w:t>
      </w:r>
      <w:r w:rsidRPr="00E2317B">
        <w:rPr>
          <w:rFonts w:eastAsia="Calibri" w:cstheme="minorHAnsi"/>
          <w:spacing w:val="1"/>
          <w:sz w:val="24"/>
          <w:szCs w:val="24"/>
        </w:rPr>
        <w:t xml:space="preserve"> će se pružati usluge djeci s </w:t>
      </w:r>
      <w:r w:rsidR="00C01314" w:rsidRPr="00E2317B">
        <w:rPr>
          <w:rFonts w:eastAsia="Calibri" w:cstheme="minorHAnsi"/>
          <w:spacing w:val="1"/>
          <w:sz w:val="24"/>
          <w:szCs w:val="24"/>
        </w:rPr>
        <w:t>t</w:t>
      </w:r>
      <w:r w:rsidRPr="00E2317B">
        <w:rPr>
          <w:rFonts w:eastAsia="Calibri" w:cstheme="minorHAnsi"/>
          <w:spacing w:val="1"/>
          <w:sz w:val="24"/>
          <w:szCs w:val="24"/>
        </w:rPr>
        <w:t>eškoćama u razvoju</w:t>
      </w:r>
      <w:r w:rsidR="00C01314" w:rsidRPr="00E2317B">
        <w:rPr>
          <w:rFonts w:eastAsia="Calibri" w:cstheme="minorHAnsi"/>
          <w:spacing w:val="1"/>
          <w:sz w:val="24"/>
          <w:szCs w:val="24"/>
        </w:rPr>
        <w:t xml:space="preserve"> i osobama s invaliditetom.</w:t>
      </w:r>
      <w:r w:rsidRPr="00E2317B">
        <w:rPr>
          <w:rFonts w:eastAsia="Calibri" w:cstheme="minorHAnsi"/>
          <w:spacing w:val="1"/>
          <w:sz w:val="24"/>
          <w:szCs w:val="24"/>
        </w:rPr>
        <w:t xml:space="preserve"> </w:t>
      </w:r>
    </w:p>
    <w:p w14:paraId="75A3B941" w14:textId="77777777" w:rsidR="00F95297" w:rsidRPr="00E2317B" w:rsidRDefault="00F95297" w:rsidP="00F95297">
      <w:pPr>
        <w:widowControl w:val="0"/>
        <w:spacing w:after="0" w:line="240" w:lineRule="auto"/>
        <w:jc w:val="both"/>
        <w:rPr>
          <w:rFonts w:eastAsia="Calibri" w:cstheme="minorHAnsi"/>
          <w:spacing w:val="1"/>
          <w:sz w:val="24"/>
          <w:szCs w:val="24"/>
        </w:rPr>
      </w:pPr>
      <w:r w:rsidRPr="00E2317B">
        <w:rPr>
          <w:rFonts w:eastAsia="Calibri" w:cstheme="minorHAnsi"/>
          <w:b/>
          <w:spacing w:val="1"/>
          <w:sz w:val="24"/>
          <w:szCs w:val="24"/>
        </w:rPr>
        <w:t>N</w:t>
      </w:r>
      <w:r w:rsidRPr="00E2317B">
        <w:rPr>
          <w:rFonts w:eastAsia="Calibri" w:cstheme="minorHAnsi"/>
          <w:b/>
          <w:bCs/>
          <w:sz w:val="24"/>
          <w:szCs w:val="24"/>
        </w:rPr>
        <w:t>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2506DDC3" w14:textId="6C7A78AC" w:rsidR="00C01314" w:rsidRPr="00E2317B" w:rsidRDefault="00F95297" w:rsidP="00F95297">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Zakon o soci</w:t>
      </w:r>
      <w:r w:rsidR="00C01314" w:rsidRPr="00E2317B">
        <w:rPr>
          <w:rFonts w:eastAsia="Calibri" w:cstheme="minorHAnsi"/>
          <w:bCs/>
          <w:sz w:val="24"/>
          <w:szCs w:val="24"/>
        </w:rPr>
        <w:t>jalnoj skrbi, Zakon o udrugama</w:t>
      </w:r>
      <w:r w:rsidR="00132C5A">
        <w:rPr>
          <w:rFonts w:eastAsia="Calibri" w:cstheme="minorHAnsi"/>
          <w:bCs/>
          <w:sz w:val="24"/>
          <w:szCs w:val="24"/>
        </w:rPr>
        <w:t>, Integrirani teritorijalni program 2021. – 2027.</w:t>
      </w:r>
    </w:p>
    <w:p w14:paraId="13765217" w14:textId="0C7A7B6B" w:rsidR="00F95297" w:rsidRPr="00E2317B" w:rsidRDefault="00F95297" w:rsidP="00F95297">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županije do 2027., Provedbeni program Dubrovačko-neretvanske županije do 202</w:t>
      </w:r>
      <w:r w:rsidR="00CD735D" w:rsidRPr="00E2317B">
        <w:rPr>
          <w:rFonts w:eastAsia="Calibri" w:cstheme="minorHAnsi"/>
          <w:sz w:val="24"/>
          <w:szCs w:val="24"/>
        </w:rPr>
        <w:t>9</w:t>
      </w:r>
      <w:r w:rsidRPr="00E2317B">
        <w:rPr>
          <w:rFonts w:eastAsia="Calibri" w:cstheme="minorHAnsi"/>
          <w:sz w:val="24"/>
          <w:szCs w:val="24"/>
        </w:rPr>
        <w:t>., Cilj 2.1. Unaprjeđenje kvalitete i dostupnosti društvenih usluga; Mjera 2.1.3. Osnaživanje sustava socijalne uključenosti.</w:t>
      </w:r>
    </w:p>
    <w:p w14:paraId="3D380470" w14:textId="1B43ADD7" w:rsidR="00F95297" w:rsidRPr="00E2317B" w:rsidRDefault="00F95297" w:rsidP="00F9529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4B7191">
        <w:rPr>
          <w:rFonts w:eastAsia="Calibri" w:cstheme="minorHAnsi"/>
          <w:bCs/>
          <w:sz w:val="24"/>
          <w:szCs w:val="24"/>
        </w:rPr>
        <w:t>izrađena dokumentacija i projektni prijedlog</w:t>
      </w:r>
    </w:p>
    <w:p w14:paraId="290F0C7D" w14:textId="4FDA38E0" w:rsidR="00F95297" w:rsidRPr="00E2317B" w:rsidRDefault="00F95297" w:rsidP="00F95297">
      <w:pPr>
        <w:widowControl w:val="0"/>
        <w:spacing w:after="0" w:line="240" w:lineRule="auto"/>
        <w:jc w:val="both"/>
        <w:rPr>
          <w:rFonts w:eastAsia="Calibri" w:cstheme="minorHAnsi"/>
          <w:spacing w:val="1"/>
          <w:sz w:val="24"/>
          <w:szCs w:val="24"/>
        </w:rPr>
      </w:pPr>
      <w:r w:rsidRPr="004B7191">
        <w:rPr>
          <w:rFonts w:eastAsia="Calibri" w:cstheme="minorHAnsi"/>
          <w:b/>
          <w:bCs/>
          <w:spacing w:val="1"/>
          <w:sz w:val="24"/>
          <w:szCs w:val="24"/>
        </w:rPr>
        <w:t>Iz</w:t>
      </w:r>
      <w:r w:rsidRPr="004B7191">
        <w:rPr>
          <w:rFonts w:eastAsia="Calibri" w:cstheme="minorHAnsi"/>
          <w:b/>
          <w:bCs/>
          <w:spacing w:val="-1"/>
          <w:sz w:val="24"/>
          <w:szCs w:val="24"/>
        </w:rPr>
        <w:t>v</w:t>
      </w:r>
      <w:r w:rsidRPr="004B7191">
        <w:rPr>
          <w:rFonts w:eastAsia="Calibri" w:cstheme="minorHAnsi"/>
          <w:b/>
          <w:bCs/>
          <w:spacing w:val="1"/>
          <w:sz w:val="24"/>
          <w:szCs w:val="24"/>
        </w:rPr>
        <w:t>j</w:t>
      </w:r>
      <w:r w:rsidRPr="004B7191">
        <w:rPr>
          <w:rFonts w:eastAsia="Calibri" w:cstheme="minorHAnsi"/>
          <w:b/>
          <w:bCs/>
          <w:spacing w:val="-1"/>
          <w:sz w:val="24"/>
          <w:szCs w:val="24"/>
        </w:rPr>
        <w:t>e</w:t>
      </w:r>
      <w:r w:rsidRPr="004B7191">
        <w:rPr>
          <w:rFonts w:eastAsia="Calibri" w:cstheme="minorHAnsi"/>
          <w:b/>
          <w:bCs/>
          <w:sz w:val="24"/>
          <w:szCs w:val="24"/>
        </w:rPr>
        <w:t>š</w:t>
      </w:r>
      <w:r w:rsidRPr="004B7191">
        <w:rPr>
          <w:rFonts w:eastAsia="Calibri" w:cstheme="minorHAnsi"/>
          <w:b/>
          <w:bCs/>
          <w:spacing w:val="1"/>
          <w:sz w:val="24"/>
          <w:szCs w:val="24"/>
        </w:rPr>
        <w:t>t</w:t>
      </w:r>
      <w:r w:rsidRPr="004B7191">
        <w:rPr>
          <w:rFonts w:eastAsia="Calibri" w:cstheme="minorHAnsi"/>
          <w:b/>
          <w:bCs/>
          <w:spacing w:val="-1"/>
          <w:sz w:val="24"/>
          <w:szCs w:val="24"/>
        </w:rPr>
        <w:t>a</w:t>
      </w:r>
      <w:r w:rsidRPr="004B7191">
        <w:rPr>
          <w:rFonts w:eastAsia="Calibri" w:cstheme="minorHAnsi"/>
          <w:b/>
          <w:bCs/>
          <w:sz w:val="24"/>
          <w:szCs w:val="24"/>
        </w:rPr>
        <w:t>j</w:t>
      </w:r>
      <w:r w:rsidRPr="004B7191">
        <w:rPr>
          <w:rFonts w:eastAsia="Calibri" w:cstheme="minorHAnsi"/>
          <w:b/>
          <w:bCs/>
          <w:spacing w:val="2"/>
          <w:sz w:val="24"/>
          <w:szCs w:val="24"/>
        </w:rPr>
        <w:t xml:space="preserve"> </w:t>
      </w:r>
      <w:r w:rsidRPr="004B7191">
        <w:rPr>
          <w:rFonts w:eastAsia="Calibri" w:cstheme="minorHAnsi"/>
          <w:b/>
          <w:bCs/>
          <w:sz w:val="24"/>
          <w:szCs w:val="24"/>
        </w:rPr>
        <w:t>o</w:t>
      </w:r>
      <w:r w:rsidRPr="004B7191">
        <w:rPr>
          <w:rFonts w:eastAsia="Calibri" w:cstheme="minorHAnsi"/>
          <w:b/>
          <w:bCs/>
          <w:spacing w:val="4"/>
          <w:sz w:val="24"/>
          <w:szCs w:val="24"/>
        </w:rPr>
        <w:t xml:space="preserve"> </w:t>
      </w:r>
      <w:r w:rsidRPr="004B7191">
        <w:rPr>
          <w:rFonts w:eastAsia="Calibri" w:cstheme="minorHAnsi"/>
          <w:b/>
          <w:bCs/>
          <w:spacing w:val="1"/>
          <w:sz w:val="24"/>
          <w:szCs w:val="24"/>
        </w:rPr>
        <w:t>p</w:t>
      </w:r>
      <w:r w:rsidRPr="004B7191">
        <w:rPr>
          <w:rFonts w:eastAsia="Calibri" w:cstheme="minorHAnsi"/>
          <w:b/>
          <w:bCs/>
          <w:spacing w:val="-2"/>
          <w:sz w:val="24"/>
          <w:szCs w:val="24"/>
        </w:rPr>
        <w:t>o</w:t>
      </w:r>
      <w:r w:rsidRPr="004B7191">
        <w:rPr>
          <w:rFonts w:eastAsia="Calibri" w:cstheme="minorHAnsi"/>
          <w:b/>
          <w:bCs/>
          <w:sz w:val="24"/>
          <w:szCs w:val="24"/>
        </w:rPr>
        <w:t>s</w:t>
      </w:r>
      <w:r w:rsidRPr="004B7191">
        <w:rPr>
          <w:rFonts w:eastAsia="Calibri" w:cstheme="minorHAnsi"/>
          <w:b/>
          <w:bCs/>
          <w:spacing w:val="1"/>
          <w:sz w:val="24"/>
          <w:szCs w:val="24"/>
        </w:rPr>
        <w:t>ti</w:t>
      </w:r>
      <w:r w:rsidRPr="004B7191">
        <w:rPr>
          <w:rFonts w:eastAsia="Calibri" w:cstheme="minorHAnsi"/>
          <w:b/>
          <w:bCs/>
          <w:spacing w:val="-1"/>
          <w:sz w:val="24"/>
          <w:szCs w:val="24"/>
        </w:rPr>
        <w:t>g</w:t>
      </w:r>
      <w:r w:rsidRPr="004B7191">
        <w:rPr>
          <w:rFonts w:eastAsia="Calibri" w:cstheme="minorHAnsi"/>
          <w:b/>
          <w:bCs/>
          <w:spacing w:val="-2"/>
          <w:sz w:val="24"/>
          <w:szCs w:val="24"/>
        </w:rPr>
        <w:t>n</w:t>
      </w:r>
      <w:r w:rsidRPr="004B7191">
        <w:rPr>
          <w:rFonts w:eastAsia="Calibri" w:cstheme="minorHAnsi"/>
          <w:b/>
          <w:bCs/>
          <w:spacing w:val="1"/>
          <w:sz w:val="24"/>
          <w:szCs w:val="24"/>
        </w:rPr>
        <w:t>uti</w:t>
      </w:r>
      <w:r w:rsidRPr="004B7191">
        <w:rPr>
          <w:rFonts w:eastAsia="Calibri" w:cstheme="minorHAnsi"/>
          <w:b/>
          <w:bCs/>
          <w:sz w:val="24"/>
          <w:szCs w:val="24"/>
        </w:rPr>
        <w:t>m c</w:t>
      </w:r>
      <w:r w:rsidRPr="004B7191">
        <w:rPr>
          <w:rFonts w:eastAsia="Calibri" w:cstheme="minorHAnsi"/>
          <w:b/>
          <w:bCs/>
          <w:spacing w:val="1"/>
          <w:sz w:val="24"/>
          <w:szCs w:val="24"/>
        </w:rPr>
        <w:t>ilj</w:t>
      </w:r>
      <w:r w:rsidRPr="004B7191">
        <w:rPr>
          <w:rFonts w:eastAsia="Calibri" w:cstheme="minorHAnsi"/>
          <w:b/>
          <w:bCs/>
          <w:spacing w:val="-1"/>
          <w:sz w:val="24"/>
          <w:szCs w:val="24"/>
        </w:rPr>
        <w:t>ev</w:t>
      </w:r>
      <w:r w:rsidRPr="004B7191">
        <w:rPr>
          <w:rFonts w:eastAsia="Calibri" w:cstheme="minorHAnsi"/>
          <w:b/>
          <w:bCs/>
          <w:spacing w:val="1"/>
          <w:sz w:val="24"/>
          <w:szCs w:val="24"/>
        </w:rPr>
        <w:t>i</w:t>
      </w:r>
      <w:r w:rsidRPr="004B7191">
        <w:rPr>
          <w:rFonts w:eastAsia="Calibri" w:cstheme="minorHAnsi"/>
          <w:b/>
          <w:bCs/>
          <w:spacing w:val="-1"/>
          <w:sz w:val="24"/>
          <w:szCs w:val="24"/>
        </w:rPr>
        <w:t>ma</w:t>
      </w:r>
      <w:r w:rsidRPr="004B7191">
        <w:rPr>
          <w:rFonts w:eastAsia="Calibri" w:cstheme="minorHAnsi"/>
          <w:b/>
          <w:bCs/>
          <w:sz w:val="24"/>
          <w:szCs w:val="24"/>
        </w:rPr>
        <w:t>:</w:t>
      </w:r>
      <w:r w:rsidRPr="004B7191">
        <w:rPr>
          <w:rFonts w:eastAsia="Calibri" w:cstheme="minorHAnsi"/>
          <w:bCs/>
          <w:spacing w:val="5"/>
          <w:sz w:val="24"/>
          <w:szCs w:val="24"/>
        </w:rPr>
        <w:t xml:space="preserve"> </w:t>
      </w:r>
      <w:r w:rsidR="00C01314" w:rsidRPr="004B7191">
        <w:rPr>
          <w:rFonts w:eastAsia="Calibri" w:cstheme="minorHAnsi"/>
          <w:bCs/>
          <w:spacing w:val="5"/>
          <w:sz w:val="24"/>
          <w:szCs w:val="24"/>
        </w:rPr>
        <w:t>Planirana sredstva utroš</w:t>
      </w:r>
      <w:r w:rsidR="005A5D32" w:rsidRPr="004B7191">
        <w:rPr>
          <w:rFonts w:eastAsia="Calibri" w:cstheme="minorHAnsi"/>
          <w:bCs/>
          <w:spacing w:val="5"/>
          <w:sz w:val="24"/>
          <w:szCs w:val="24"/>
        </w:rPr>
        <w:t xml:space="preserve">ena su za </w:t>
      </w:r>
      <w:r w:rsidR="00132C5A" w:rsidRPr="004B7191">
        <w:rPr>
          <w:rFonts w:eastAsia="Calibri" w:cstheme="minorHAnsi"/>
          <w:bCs/>
          <w:spacing w:val="5"/>
          <w:sz w:val="24"/>
          <w:szCs w:val="24"/>
        </w:rPr>
        <w:t xml:space="preserve">financiranje </w:t>
      </w:r>
      <w:r w:rsidR="00D53263" w:rsidRPr="004B7191">
        <w:rPr>
          <w:rFonts w:eastAsia="Calibri" w:cstheme="minorHAnsi"/>
          <w:bCs/>
          <w:spacing w:val="5"/>
          <w:sz w:val="24"/>
          <w:szCs w:val="24"/>
        </w:rPr>
        <w:t>izrad</w:t>
      </w:r>
      <w:r w:rsidR="00132C5A" w:rsidRPr="004B7191">
        <w:rPr>
          <w:rFonts w:eastAsia="Calibri" w:cstheme="minorHAnsi"/>
          <w:bCs/>
          <w:spacing w:val="5"/>
          <w:sz w:val="24"/>
          <w:szCs w:val="24"/>
        </w:rPr>
        <w:t>e</w:t>
      </w:r>
      <w:r w:rsidR="00D53263" w:rsidRPr="004B7191">
        <w:rPr>
          <w:rFonts w:eastAsia="Calibri" w:cstheme="minorHAnsi"/>
          <w:bCs/>
          <w:spacing w:val="5"/>
          <w:sz w:val="24"/>
          <w:szCs w:val="24"/>
        </w:rPr>
        <w:t xml:space="preserve"> projektno-tehničke dokumentacije za</w:t>
      </w:r>
      <w:r w:rsidR="00132C5A" w:rsidRPr="004B7191">
        <w:rPr>
          <w:rFonts w:eastAsia="Calibri" w:cstheme="minorHAnsi"/>
          <w:bCs/>
          <w:spacing w:val="5"/>
          <w:sz w:val="24"/>
          <w:szCs w:val="24"/>
        </w:rPr>
        <w:t xml:space="preserve"> budući</w:t>
      </w:r>
      <w:r w:rsidR="00D53263" w:rsidRPr="004B7191">
        <w:rPr>
          <w:rFonts w:eastAsia="Calibri" w:cstheme="minorHAnsi"/>
          <w:bCs/>
          <w:spacing w:val="5"/>
          <w:sz w:val="24"/>
          <w:szCs w:val="24"/>
        </w:rPr>
        <w:t xml:space="preserve"> Centar za rehabilitaciju i hipoterapiju Pelješac</w:t>
      </w:r>
      <w:r w:rsidR="00132C5A" w:rsidRPr="004B7191">
        <w:rPr>
          <w:rFonts w:eastAsia="Calibri" w:cstheme="minorHAnsi"/>
          <w:bCs/>
          <w:spacing w:val="5"/>
          <w:sz w:val="24"/>
          <w:szCs w:val="24"/>
        </w:rPr>
        <w:t>. Sredstva su isplaćena Općini S</w:t>
      </w:r>
      <w:r w:rsidR="004B7191" w:rsidRPr="004B7191">
        <w:rPr>
          <w:rFonts w:eastAsia="Calibri" w:cstheme="minorHAnsi"/>
          <w:bCs/>
          <w:spacing w:val="5"/>
          <w:sz w:val="24"/>
          <w:szCs w:val="24"/>
        </w:rPr>
        <w:t xml:space="preserve">ton koja je nositelj projektnog prijedloga i koja će projektni prijedlog temeljen izrađene projektno-tehničke dokumentacije i pravomoćne građevinske dozvole prijaviti za sufinanciranje iz Integriranog teritorijalnog programa 2021. - 2027. a Dubrovačko –neretvanska županija bit će partner na projektu. </w:t>
      </w:r>
    </w:p>
    <w:p w14:paraId="415EDC0B" w14:textId="77777777" w:rsidR="00F95297" w:rsidRPr="00E2317B" w:rsidRDefault="00F95297" w:rsidP="00281636">
      <w:pPr>
        <w:widowControl w:val="0"/>
        <w:spacing w:after="0" w:line="240" w:lineRule="auto"/>
        <w:jc w:val="both"/>
        <w:rPr>
          <w:rFonts w:eastAsia="Calibri" w:cstheme="minorHAnsi"/>
          <w:sz w:val="24"/>
          <w:szCs w:val="24"/>
        </w:rPr>
      </w:pPr>
    </w:p>
    <w:p w14:paraId="6F2C7A85" w14:textId="77777777" w:rsidR="00BA0896" w:rsidRPr="0003188D" w:rsidRDefault="00BA0896" w:rsidP="00BA0896">
      <w:pPr>
        <w:widowControl w:val="0"/>
        <w:shd w:val="clear" w:color="auto" w:fill="D3F5F7" w:themeFill="accent3" w:themeFillTint="33"/>
        <w:spacing w:after="0" w:line="240" w:lineRule="auto"/>
        <w:jc w:val="both"/>
        <w:rPr>
          <w:rFonts w:eastAsia="Calibri" w:cstheme="minorHAnsi"/>
          <w:sz w:val="24"/>
          <w:szCs w:val="24"/>
        </w:rPr>
      </w:pPr>
      <w:r w:rsidRPr="0003188D">
        <w:rPr>
          <w:rFonts w:eastAsia="Calibri" w:cstheme="minorHAnsi"/>
          <w:b/>
          <w:bCs/>
          <w:spacing w:val="1"/>
          <w:sz w:val="24"/>
          <w:szCs w:val="24"/>
        </w:rPr>
        <w:t>PROGRAM 1801</w:t>
      </w:r>
      <w:r w:rsidRPr="0003188D">
        <w:rPr>
          <w:rFonts w:eastAsia="Calibri" w:cstheme="minorHAnsi"/>
          <w:b/>
          <w:bCs/>
          <w:spacing w:val="3"/>
          <w:sz w:val="24"/>
          <w:szCs w:val="24"/>
        </w:rPr>
        <w:t xml:space="preserve"> EU PROJEKTI – UO ZA ZDRAVSTVO, OBITELJ I BRANITELJE</w:t>
      </w:r>
    </w:p>
    <w:p w14:paraId="18652912" w14:textId="4BE097A0" w:rsidR="0067230C" w:rsidRPr="00E2317B" w:rsidRDefault="00463FAC" w:rsidP="00BA0896">
      <w:pPr>
        <w:widowControl w:val="0"/>
        <w:spacing w:after="0" w:line="240" w:lineRule="auto"/>
        <w:jc w:val="both"/>
        <w:rPr>
          <w:rFonts w:eastAsia="Calibri" w:cstheme="minorHAnsi"/>
          <w:bCs/>
          <w:spacing w:val="1"/>
          <w:sz w:val="24"/>
          <w:szCs w:val="24"/>
        </w:rPr>
      </w:pPr>
      <w:r w:rsidRPr="00E2317B">
        <w:rPr>
          <w:rFonts w:eastAsia="Calibri" w:cstheme="minorHAnsi"/>
          <w:bCs/>
          <w:spacing w:val="1"/>
          <w:sz w:val="24"/>
          <w:szCs w:val="24"/>
        </w:rPr>
        <w:t>Plan 202</w:t>
      </w:r>
      <w:r w:rsidR="00CD735D" w:rsidRPr="00E2317B">
        <w:rPr>
          <w:rFonts w:eastAsia="Calibri" w:cstheme="minorHAnsi"/>
          <w:bCs/>
          <w:spacing w:val="1"/>
          <w:sz w:val="24"/>
          <w:szCs w:val="24"/>
        </w:rPr>
        <w:t>5</w:t>
      </w:r>
      <w:r w:rsidRPr="00E2317B">
        <w:rPr>
          <w:rFonts w:eastAsia="Calibri" w:cstheme="minorHAnsi"/>
          <w:bCs/>
          <w:spacing w:val="1"/>
          <w:sz w:val="24"/>
          <w:szCs w:val="24"/>
        </w:rPr>
        <w:t>.:</w:t>
      </w:r>
      <w:r w:rsidR="00BA0896" w:rsidRPr="00E2317B">
        <w:rPr>
          <w:rFonts w:eastAsia="Calibri" w:cstheme="minorHAnsi"/>
          <w:bCs/>
          <w:spacing w:val="1"/>
          <w:sz w:val="24"/>
          <w:szCs w:val="24"/>
        </w:rPr>
        <w:t xml:space="preserve"> </w:t>
      </w:r>
      <w:r w:rsidR="00BA0896" w:rsidRPr="00E2317B">
        <w:rPr>
          <w:rFonts w:eastAsia="Calibri" w:cstheme="minorHAnsi"/>
          <w:bCs/>
          <w:spacing w:val="1"/>
          <w:sz w:val="24"/>
          <w:szCs w:val="24"/>
        </w:rPr>
        <w:tab/>
      </w:r>
      <w:r w:rsidR="00BA0896" w:rsidRPr="00E2317B">
        <w:rPr>
          <w:rFonts w:eastAsia="Calibri" w:cstheme="minorHAnsi"/>
          <w:bCs/>
          <w:spacing w:val="1"/>
          <w:sz w:val="24"/>
          <w:szCs w:val="24"/>
        </w:rPr>
        <w:tab/>
      </w:r>
      <w:r w:rsidR="00CD735D" w:rsidRPr="00E2317B">
        <w:rPr>
          <w:rFonts w:eastAsia="Calibri" w:cstheme="minorHAnsi"/>
          <w:bCs/>
          <w:spacing w:val="1"/>
          <w:sz w:val="24"/>
          <w:szCs w:val="24"/>
        </w:rPr>
        <w:t>547</w:t>
      </w:r>
      <w:r w:rsidR="00D000B3" w:rsidRPr="00E2317B">
        <w:rPr>
          <w:rFonts w:eastAsia="Calibri" w:cstheme="minorHAnsi"/>
          <w:bCs/>
          <w:spacing w:val="1"/>
          <w:sz w:val="24"/>
          <w:szCs w:val="24"/>
        </w:rPr>
        <w:t>.</w:t>
      </w:r>
      <w:r w:rsidR="00CD735D" w:rsidRPr="00E2317B">
        <w:rPr>
          <w:rFonts w:eastAsia="Calibri" w:cstheme="minorHAnsi"/>
          <w:bCs/>
          <w:spacing w:val="1"/>
          <w:sz w:val="24"/>
          <w:szCs w:val="24"/>
        </w:rPr>
        <w:t>410</w:t>
      </w:r>
      <w:r w:rsidR="00D000B3" w:rsidRPr="00E2317B">
        <w:rPr>
          <w:rFonts w:eastAsia="Calibri" w:cstheme="minorHAnsi"/>
          <w:bCs/>
          <w:spacing w:val="1"/>
          <w:sz w:val="24"/>
          <w:szCs w:val="24"/>
        </w:rPr>
        <w:t>,00</w:t>
      </w:r>
      <w:r w:rsidR="0067230C" w:rsidRPr="00E2317B">
        <w:rPr>
          <w:rFonts w:eastAsia="Calibri" w:cstheme="minorHAnsi"/>
          <w:bCs/>
          <w:spacing w:val="1"/>
          <w:sz w:val="24"/>
          <w:szCs w:val="24"/>
        </w:rPr>
        <w:t xml:space="preserve"> </w:t>
      </w:r>
      <w:r w:rsidR="00B30106" w:rsidRPr="00E2317B">
        <w:rPr>
          <w:rFonts w:eastAsia="Calibri" w:cstheme="minorHAnsi"/>
          <w:bCs/>
          <w:spacing w:val="1"/>
          <w:sz w:val="24"/>
          <w:szCs w:val="24"/>
        </w:rPr>
        <w:t>eura</w:t>
      </w:r>
    </w:p>
    <w:p w14:paraId="7BE5489D" w14:textId="6746BC09" w:rsidR="0067230C" w:rsidRPr="00E2317B" w:rsidRDefault="00BA0896" w:rsidP="00BA0896">
      <w:pPr>
        <w:widowControl w:val="0"/>
        <w:spacing w:after="0" w:line="240" w:lineRule="auto"/>
        <w:jc w:val="both"/>
        <w:rPr>
          <w:rFonts w:eastAsia="Calibri" w:cstheme="minorHAnsi"/>
          <w:bCs/>
          <w:spacing w:val="1"/>
          <w:sz w:val="24"/>
          <w:szCs w:val="24"/>
        </w:rPr>
      </w:pPr>
      <w:r w:rsidRPr="00E2317B">
        <w:rPr>
          <w:rFonts w:eastAsia="Calibri" w:cstheme="minorHAnsi"/>
          <w:bCs/>
          <w:spacing w:val="1"/>
          <w:sz w:val="24"/>
          <w:szCs w:val="24"/>
        </w:rPr>
        <w:t>Izvršeno 202</w:t>
      </w:r>
      <w:r w:rsidR="00CD735D" w:rsidRPr="00E2317B">
        <w:rPr>
          <w:rFonts w:eastAsia="Calibri" w:cstheme="minorHAnsi"/>
          <w:bCs/>
          <w:spacing w:val="1"/>
          <w:sz w:val="24"/>
          <w:szCs w:val="24"/>
        </w:rPr>
        <w:t>5</w:t>
      </w:r>
      <w:r w:rsidRPr="00E2317B">
        <w:rPr>
          <w:rFonts w:eastAsia="Calibri" w:cstheme="minorHAnsi"/>
          <w:bCs/>
          <w:spacing w:val="1"/>
          <w:sz w:val="24"/>
          <w:szCs w:val="24"/>
        </w:rPr>
        <w:t xml:space="preserve">: </w:t>
      </w:r>
      <w:r w:rsidRPr="00E2317B">
        <w:rPr>
          <w:rFonts w:eastAsia="Calibri" w:cstheme="minorHAnsi"/>
          <w:bCs/>
          <w:spacing w:val="1"/>
          <w:sz w:val="24"/>
          <w:szCs w:val="24"/>
        </w:rPr>
        <w:tab/>
      </w:r>
      <w:r w:rsidR="00CD735D" w:rsidRPr="00E2317B">
        <w:rPr>
          <w:rFonts w:eastAsia="Calibri" w:cstheme="minorHAnsi"/>
          <w:bCs/>
          <w:spacing w:val="1"/>
          <w:sz w:val="24"/>
          <w:szCs w:val="24"/>
        </w:rPr>
        <w:t>328</w:t>
      </w:r>
      <w:r w:rsidR="00D000B3" w:rsidRPr="00E2317B">
        <w:rPr>
          <w:rFonts w:eastAsia="Calibri" w:cstheme="minorHAnsi"/>
          <w:bCs/>
          <w:spacing w:val="1"/>
          <w:sz w:val="24"/>
          <w:szCs w:val="24"/>
        </w:rPr>
        <w:t>.</w:t>
      </w:r>
      <w:r w:rsidR="00CD735D" w:rsidRPr="00E2317B">
        <w:rPr>
          <w:rFonts w:eastAsia="Calibri" w:cstheme="minorHAnsi"/>
          <w:bCs/>
          <w:spacing w:val="1"/>
          <w:sz w:val="24"/>
          <w:szCs w:val="24"/>
        </w:rPr>
        <w:t>236</w:t>
      </w:r>
      <w:r w:rsidR="00D000B3" w:rsidRPr="00E2317B">
        <w:rPr>
          <w:rFonts w:eastAsia="Calibri" w:cstheme="minorHAnsi"/>
          <w:bCs/>
          <w:spacing w:val="1"/>
          <w:sz w:val="24"/>
          <w:szCs w:val="24"/>
        </w:rPr>
        <w:t>,</w:t>
      </w:r>
      <w:r w:rsidR="00CD735D" w:rsidRPr="00E2317B">
        <w:rPr>
          <w:rFonts w:eastAsia="Calibri" w:cstheme="minorHAnsi"/>
          <w:bCs/>
          <w:spacing w:val="1"/>
          <w:sz w:val="24"/>
          <w:szCs w:val="24"/>
        </w:rPr>
        <w:t>37</w:t>
      </w:r>
      <w:r w:rsidR="0067230C" w:rsidRPr="00E2317B">
        <w:rPr>
          <w:rFonts w:eastAsia="Calibri" w:cstheme="minorHAnsi"/>
          <w:bCs/>
          <w:spacing w:val="1"/>
          <w:sz w:val="24"/>
          <w:szCs w:val="24"/>
        </w:rPr>
        <w:t xml:space="preserve"> </w:t>
      </w:r>
      <w:r w:rsidR="00B30106" w:rsidRPr="00E2317B">
        <w:rPr>
          <w:rFonts w:eastAsia="Calibri" w:cstheme="minorHAnsi"/>
          <w:bCs/>
          <w:spacing w:val="1"/>
          <w:sz w:val="24"/>
          <w:szCs w:val="24"/>
        </w:rPr>
        <w:t>eura</w:t>
      </w:r>
    </w:p>
    <w:p w14:paraId="261FAE44" w14:textId="5794013E" w:rsidR="00BA0896" w:rsidRPr="00E2317B" w:rsidRDefault="00EB78ED" w:rsidP="00BA0896">
      <w:pPr>
        <w:widowControl w:val="0"/>
        <w:spacing w:after="0" w:line="240" w:lineRule="auto"/>
        <w:jc w:val="both"/>
        <w:rPr>
          <w:rFonts w:eastAsia="Calibri" w:cstheme="minorHAnsi"/>
          <w:bCs/>
          <w:spacing w:val="1"/>
          <w:sz w:val="24"/>
          <w:szCs w:val="24"/>
        </w:rPr>
      </w:pPr>
      <w:r w:rsidRPr="00E2317B">
        <w:rPr>
          <w:rFonts w:eastAsia="Calibri" w:cstheme="minorHAnsi"/>
          <w:bCs/>
          <w:spacing w:val="1"/>
          <w:sz w:val="24"/>
          <w:szCs w:val="24"/>
        </w:rPr>
        <w:t xml:space="preserve">Indeks: </w:t>
      </w:r>
      <w:r w:rsidR="009A0D4F" w:rsidRPr="00E2317B">
        <w:rPr>
          <w:rFonts w:eastAsia="Calibri" w:cstheme="minorHAnsi"/>
          <w:bCs/>
          <w:spacing w:val="1"/>
          <w:sz w:val="24"/>
          <w:szCs w:val="24"/>
        </w:rPr>
        <w:tab/>
      </w:r>
      <w:r w:rsidR="009A0D4F" w:rsidRPr="00E2317B">
        <w:rPr>
          <w:rFonts w:eastAsia="Calibri" w:cstheme="minorHAnsi"/>
          <w:bCs/>
          <w:spacing w:val="1"/>
          <w:sz w:val="24"/>
          <w:szCs w:val="24"/>
        </w:rPr>
        <w:tab/>
      </w:r>
      <w:r w:rsidR="00CD735D" w:rsidRPr="00E2317B">
        <w:rPr>
          <w:rFonts w:eastAsia="Calibri" w:cstheme="minorHAnsi"/>
          <w:bCs/>
          <w:spacing w:val="1"/>
          <w:sz w:val="24"/>
          <w:szCs w:val="24"/>
        </w:rPr>
        <w:t>59</w:t>
      </w:r>
      <w:r w:rsidR="00D000B3" w:rsidRPr="00E2317B">
        <w:rPr>
          <w:rFonts w:eastAsia="Calibri" w:cstheme="minorHAnsi"/>
          <w:bCs/>
          <w:spacing w:val="1"/>
          <w:sz w:val="24"/>
          <w:szCs w:val="24"/>
        </w:rPr>
        <w:t>,</w:t>
      </w:r>
      <w:r w:rsidR="00CD735D" w:rsidRPr="00E2317B">
        <w:rPr>
          <w:rFonts w:eastAsia="Calibri" w:cstheme="minorHAnsi"/>
          <w:bCs/>
          <w:spacing w:val="1"/>
          <w:sz w:val="24"/>
          <w:szCs w:val="24"/>
        </w:rPr>
        <w:t>96</w:t>
      </w:r>
      <w:r w:rsidR="00BA0896" w:rsidRPr="00E2317B">
        <w:rPr>
          <w:rFonts w:eastAsia="Calibri" w:cstheme="minorHAnsi"/>
          <w:bCs/>
          <w:spacing w:val="1"/>
          <w:sz w:val="24"/>
          <w:szCs w:val="24"/>
        </w:rPr>
        <w:t>%</w:t>
      </w:r>
    </w:p>
    <w:p w14:paraId="286D2AAA" w14:textId="77777777" w:rsidR="0067230C" w:rsidRPr="00E2317B" w:rsidRDefault="0067230C" w:rsidP="00BA0896">
      <w:pPr>
        <w:widowControl w:val="0"/>
        <w:spacing w:after="0" w:line="240" w:lineRule="auto"/>
        <w:jc w:val="both"/>
        <w:rPr>
          <w:rFonts w:eastAsia="Calibri" w:cstheme="minorHAnsi"/>
          <w:bCs/>
          <w:spacing w:val="1"/>
          <w:sz w:val="24"/>
          <w:szCs w:val="24"/>
        </w:rPr>
      </w:pPr>
    </w:p>
    <w:p w14:paraId="7F0A8BED" w14:textId="77777777" w:rsidR="00BA0896" w:rsidRPr="00E2317B" w:rsidRDefault="00BA0896" w:rsidP="00BA0896">
      <w:pPr>
        <w:widowControl w:val="0"/>
        <w:spacing w:after="0" w:line="240" w:lineRule="auto"/>
        <w:jc w:val="both"/>
        <w:rPr>
          <w:rFonts w:eastAsia="Calibri" w:cstheme="minorHAnsi"/>
          <w:sz w:val="24"/>
          <w:szCs w:val="24"/>
        </w:rPr>
      </w:pPr>
      <w:r w:rsidRPr="00E2317B">
        <w:rPr>
          <w:rFonts w:eastAsia="Calibri" w:cstheme="minorHAnsi"/>
          <w:b/>
          <w:sz w:val="24"/>
          <w:szCs w:val="24"/>
        </w:rPr>
        <w:t>Cilj:</w:t>
      </w:r>
      <w:r w:rsidRPr="00E2317B">
        <w:rPr>
          <w:rFonts w:eastAsia="Calibri" w:cstheme="minorHAnsi"/>
          <w:sz w:val="24"/>
          <w:szCs w:val="24"/>
        </w:rPr>
        <w:t xml:space="preserve"> Kvalitetno i pravovremeno provođenje projektnih aktivnosti predviđenih EU projektima koji se provode u okviru Upravnog odjela za zdravstvo, obitelj i branitelje i to:</w:t>
      </w:r>
    </w:p>
    <w:p w14:paraId="6E419B2E" w14:textId="77777777" w:rsidR="00660BCF" w:rsidRPr="00E2317B" w:rsidRDefault="00660BCF" w:rsidP="002B5A94">
      <w:pPr>
        <w:numPr>
          <w:ilvl w:val="0"/>
          <w:numId w:val="1"/>
        </w:numPr>
        <w:spacing w:after="0" w:line="240" w:lineRule="auto"/>
        <w:jc w:val="both"/>
        <w:rPr>
          <w:rFonts w:ascii="Calibri" w:hAnsi="Calibri"/>
          <w:sz w:val="24"/>
          <w:szCs w:val="24"/>
        </w:rPr>
      </w:pPr>
      <w:r w:rsidRPr="00E2317B">
        <w:rPr>
          <w:rFonts w:ascii="Calibri" w:hAnsi="Calibri"/>
          <w:sz w:val="24"/>
          <w:szCs w:val="24"/>
        </w:rPr>
        <w:t>EU projekti u pripremi</w:t>
      </w:r>
    </w:p>
    <w:p w14:paraId="65EB254D" w14:textId="77777777" w:rsidR="00660BCF" w:rsidRPr="00E2317B" w:rsidRDefault="00660BCF" w:rsidP="002B5A94">
      <w:pPr>
        <w:numPr>
          <w:ilvl w:val="0"/>
          <w:numId w:val="1"/>
        </w:numPr>
        <w:spacing w:after="0" w:line="240" w:lineRule="auto"/>
        <w:jc w:val="both"/>
        <w:rPr>
          <w:rFonts w:ascii="Calibri" w:hAnsi="Calibri"/>
          <w:sz w:val="24"/>
          <w:szCs w:val="24"/>
        </w:rPr>
      </w:pPr>
      <w:r w:rsidRPr="00E2317B">
        <w:rPr>
          <w:rFonts w:ascii="Calibri" w:hAnsi="Calibri"/>
          <w:sz w:val="24"/>
          <w:szCs w:val="24"/>
        </w:rPr>
        <w:t>Povećanje kvalitete zdravstvenih usluga na Korčuli i Pelješcu</w:t>
      </w:r>
    </w:p>
    <w:p w14:paraId="0902E2E7" w14:textId="77777777" w:rsidR="00660BCF" w:rsidRPr="00E2317B" w:rsidRDefault="00660BCF" w:rsidP="002B5A94">
      <w:pPr>
        <w:numPr>
          <w:ilvl w:val="0"/>
          <w:numId w:val="1"/>
        </w:numPr>
        <w:spacing w:after="0" w:line="240" w:lineRule="auto"/>
        <w:jc w:val="both"/>
        <w:rPr>
          <w:rFonts w:ascii="Calibri" w:hAnsi="Calibri"/>
          <w:sz w:val="24"/>
          <w:szCs w:val="24"/>
        </w:rPr>
      </w:pPr>
      <w:r w:rsidRPr="00E2317B">
        <w:rPr>
          <w:rFonts w:ascii="Calibri" w:hAnsi="Calibri"/>
          <w:sz w:val="24"/>
          <w:szCs w:val="24"/>
        </w:rPr>
        <w:t>EU projekt – Rekonstrukcija SB Kalos</w:t>
      </w:r>
    </w:p>
    <w:p w14:paraId="4EC768EC" w14:textId="77777777" w:rsidR="00660BCF" w:rsidRPr="00E2317B" w:rsidRDefault="00660BCF" w:rsidP="002B5A94">
      <w:pPr>
        <w:numPr>
          <w:ilvl w:val="0"/>
          <w:numId w:val="1"/>
        </w:numPr>
        <w:spacing w:after="0" w:line="240" w:lineRule="auto"/>
        <w:jc w:val="both"/>
        <w:rPr>
          <w:rFonts w:ascii="Calibri" w:hAnsi="Calibri"/>
          <w:sz w:val="24"/>
          <w:szCs w:val="24"/>
        </w:rPr>
      </w:pPr>
      <w:r w:rsidRPr="00E2317B">
        <w:rPr>
          <w:rFonts w:ascii="Calibri" w:hAnsi="Calibri"/>
          <w:sz w:val="24"/>
          <w:szCs w:val="24"/>
        </w:rPr>
        <w:t>EU projekt – Socijalni plan DNŽ 2024. – 2026.</w:t>
      </w:r>
      <w:r w:rsidRPr="00E2317B">
        <w:rPr>
          <w:sz w:val="24"/>
          <w:szCs w:val="24"/>
        </w:rPr>
        <w:t xml:space="preserve"> </w:t>
      </w:r>
    </w:p>
    <w:p w14:paraId="5310F7A1" w14:textId="29CCFE49" w:rsidR="00660BCF" w:rsidRPr="00E2317B" w:rsidRDefault="00660BCF" w:rsidP="002B5A94">
      <w:pPr>
        <w:numPr>
          <w:ilvl w:val="0"/>
          <w:numId w:val="1"/>
        </w:numPr>
        <w:spacing w:after="0" w:line="240" w:lineRule="auto"/>
        <w:jc w:val="both"/>
        <w:rPr>
          <w:rFonts w:ascii="Calibri" w:hAnsi="Calibri"/>
          <w:sz w:val="24"/>
          <w:szCs w:val="24"/>
        </w:rPr>
      </w:pPr>
      <w:r w:rsidRPr="00E2317B">
        <w:rPr>
          <w:sz w:val="24"/>
          <w:szCs w:val="24"/>
        </w:rPr>
        <w:t xml:space="preserve">Projekt </w:t>
      </w:r>
      <w:r w:rsidR="004B7191">
        <w:rPr>
          <w:sz w:val="24"/>
          <w:szCs w:val="24"/>
        </w:rPr>
        <w:t>Inkluzivni centar Korčula</w:t>
      </w:r>
    </w:p>
    <w:p w14:paraId="4CF8C9C8" w14:textId="77777777" w:rsidR="00BA0896" w:rsidRPr="00E2317B" w:rsidRDefault="00BA0896" w:rsidP="00BA0896">
      <w:pPr>
        <w:widowControl w:val="0"/>
        <w:spacing w:after="0" w:line="240" w:lineRule="auto"/>
        <w:jc w:val="both"/>
        <w:rPr>
          <w:rFonts w:eastAsia="Calibri" w:cstheme="minorHAnsi"/>
          <w:sz w:val="24"/>
          <w:szCs w:val="24"/>
        </w:rPr>
      </w:pPr>
      <w:r w:rsidRPr="00E2317B">
        <w:rPr>
          <w:rFonts w:eastAsia="Calibri" w:cstheme="minorHAnsi"/>
          <w:b/>
          <w:sz w:val="24"/>
          <w:szCs w:val="24"/>
        </w:rPr>
        <w:t>Nositelj aktivnosti:</w:t>
      </w:r>
      <w:r w:rsidRPr="00E2317B">
        <w:rPr>
          <w:rFonts w:eastAsia="Calibri" w:cstheme="minorHAnsi"/>
          <w:sz w:val="24"/>
          <w:szCs w:val="24"/>
        </w:rPr>
        <w:t xml:space="preserve"> Upravni odjel za zdravstvo, obitelj i branitelje</w:t>
      </w:r>
    </w:p>
    <w:p w14:paraId="7F61E5E1" w14:textId="77777777" w:rsidR="00660BCF" w:rsidRPr="00E2317B" w:rsidRDefault="00BA0896" w:rsidP="00660BCF">
      <w:pPr>
        <w:widowControl w:val="0"/>
        <w:spacing w:after="0" w:line="240" w:lineRule="auto"/>
        <w:jc w:val="both"/>
        <w:rPr>
          <w:rFonts w:eastAsia="Calibri" w:cstheme="minorHAnsi"/>
          <w:sz w:val="24"/>
          <w:szCs w:val="24"/>
        </w:rPr>
      </w:pPr>
      <w:r w:rsidRPr="00E2317B">
        <w:rPr>
          <w:rFonts w:eastAsia="Calibri" w:cstheme="minorHAnsi"/>
          <w:b/>
          <w:sz w:val="24"/>
          <w:szCs w:val="24"/>
        </w:rPr>
        <w:t>Zakonska osnova:</w:t>
      </w:r>
      <w:r w:rsidRPr="00E2317B">
        <w:rPr>
          <w:rFonts w:eastAsia="Calibri" w:cstheme="minorHAnsi"/>
          <w:sz w:val="24"/>
          <w:szCs w:val="24"/>
        </w:rPr>
        <w:t xml:space="preserve"> Zakon o uspostavi institucionalnog okvira za provedbu </w:t>
      </w:r>
      <w:r w:rsidR="006E4EAE" w:rsidRPr="00E2317B">
        <w:rPr>
          <w:rFonts w:eastAsia="Calibri" w:cstheme="minorHAnsi"/>
          <w:sz w:val="24"/>
          <w:szCs w:val="24"/>
        </w:rPr>
        <w:t>Europskih</w:t>
      </w:r>
      <w:r w:rsidRPr="00E2317B">
        <w:rPr>
          <w:rFonts w:eastAsia="Calibri" w:cstheme="minorHAnsi"/>
          <w:sz w:val="24"/>
          <w:szCs w:val="24"/>
        </w:rPr>
        <w:t xml:space="preserve"> strukturnih i investicijskih fondova u Republici Hrvatskoj u financijskom razdoblju 2014.-2020.</w:t>
      </w:r>
      <w:r w:rsidR="00660BCF" w:rsidRPr="00E2317B">
        <w:rPr>
          <w:rFonts w:eastAsia="Calibri" w:cstheme="minorHAnsi"/>
          <w:sz w:val="24"/>
          <w:szCs w:val="24"/>
        </w:rPr>
        <w:t>, Nacionalni plan oporavka i otpornosti 2021. – 2026., Integrirani teritorijalni program 2021.-2027., Europski socijalni fond +, OBZOR 2020.</w:t>
      </w:r>
    </w:p>
    <w:p w14:paraId="69BCDBFA" w14:textId="77777777" w:rsidR="00B272C1" w:rsidRPr="00E2317B" w:rsidRDefault="00B272C1" w:rsidP="00B272C1">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w:t>
      </w:r>
      <w:r w:rsidRPr="00E2317B">
        <w:rPr>
          <w:rFonts w:eastAsia="Calibri" w:cstheme="minorHAnsi"/>
          <w:sz w:val="24"/>
          <w:szCs w:val="24"/>
        </w:rPr>
        <w:lastRenderedPageBreak/>
        <w:t>županije do 2027., Provedbeni program Dubrovačko-neretvanske županije do 2025., Cilj 2.1. Unaprjeđenje kvalitete i dostupnosti društvenih usluga; Mjera 2.1.2. Unaprjeđenje zdravstvenih usluga i skrbi, Mjera 2.1.3. Osnaživanje sustava socijalne uključenosti.</w:t>
      </w:r>
    </w:p>
    <w:p w14:paraId="0D4FEDC0" w14:textId="77777777" w:rsidR="00C950A1" w:rsidRPr="00E2317B" w:rsidRDefault="00C950A1" w:rsidP="00772AB7">
      <w:pPr>
        <w:widowControl w:val="0"/>
        <w:spacing w:after="0" w:line="240" w:lineRule="auto"/>
        <w:jc w:val="both"/>
        <w:rPr>
          <w:rFonts w:eastAsia="Calibri" w:cstheme="minorHAnsi"/>
          <w:b/>
          <w:sz w:val="24"/>
          <w:szCs w:val="24"/>
        </w:rPr>
      </w:pPr>
    </w:p>
    <w:p w14:paraId="4E608FC1" w14:textId="77777777" w:rsidR="00772AB7" w:rsidRPr="00E2317B" w:rsidRDefault="00BA0896" w:rsidP="008C6E7F">
      <w:pPr>
        <w:widowControl w:val="0"/>
        <w:spacing w:after="120" w:line="240" w:lineRule="auto"/>
        <w:jc w:val="both"/>
        <w:rPr>
          <w:rFonts w:eastAsia="Calibri" w:cstheme="minorHAnsi"/>
          <w:sz w:val="24"/>
          <w:szCs w:val="24"/>
        </w:rPr>
      </w:pPr>
      <w:r w:rsidRPr="00E2317B">
        <w:rPr>
          <w:rFonts w:eastAsia="Calibri" w:cstheme="minorHAnsi"/>
          <w:b/>
          <w:sz w:val="24"/>
          <w:szCs w:val="24"/>
        </w:rPr>
        <w:t>Pokazatelj</w:t>
      </w:r>
      <w:r w:rsidR="00772AB7" w:rsidRPr="00E2317B">
        <w:rPr>
          <w:rFonts w:eastAsia="Calibri" w:cstheme="minorHAnsi"/>
          <w:b/>
          <w:sz w:val="24"/>
          <w:szCs w:val="24"/>
        </w:rPr>
        <w:t>i</w:t>
      </w:r>
      <w:r w:rsidRPr="00E2317B">
        <w:rPr>
          <w:rFonts w:eastAsia="Calibri" w:cstheme="minorHAnsi"/>
          <w:b/>
          <w:sz w:val="24"/>
          <w:szCs w:val="24"/>
        </w:rPr>
        <w:t xml:space="preserve"> uspješnosti:</w:t>
      </w:r>
      <w:r w:rsidRPr="00E2317B">
        <w:rPr>
          <w:rFonts w:eastAsia="Calibri" w:cstheme="minorHAnsi"/>
          <w:sz w:val="24"/>
          <w:szCs w:val="24"/>
        </w:rPr>
        <w:t xml:space="preserve"> </w:t>
      </w:r>
    </w:p>
    <w:p w14:paraId="2FCE8806" w14:textId="74EA4BBC" w:rsidR="00C950A1" w:rsidRPr="00E2317B" w:rsidRDefault="00772AB7" w:rsidP="008C6E7F">
      <w:pPr>
        <w:widowControl w:val="0"/>
        <w:spacing w:after="120" w:line="240" w:lineRule="auto"/>
        <w:jc w:val="both"/>
        <w:rPr>
          <w:rFonts w:eastAsia="Calibri" w:cstheme="minorHAnsi"/>
          <w:sz w:val="24"/>
          <w:szCs w:val="24"/>
        </w:rPr>
      </w:pPr>
      <w:r w:rsidRPr="00E2317B">
        <w:rPr>
          <w:rFonts w:eastAsia="Calibri" w:cstheme="minorHAnsi"/>
          <w:sz w:val="24"/>
          <w:szCs w:val="24"/>
        </w:rPr>
        <w:tab/>
      </w:r>
      <w:r w:rsidR="00C950A1" w:rsidRPr="00E2317B">
        <w:rPr>
          <w:rFonts w:eastAsia="Calibri" w:cstheme="minorHAnsi"/>
          <w:b/>
          <w:sz w:val="24"/>
          <w:szCs w:val="24"/>
        </w:rPr>
        <w:t>EU projekti u pripremi</w:t>
      </w:r>
      <w:r w:rsidR="00C950A1" w:rsidRPr="00E2317B">
        <w:rPr>
          <w:rFonts w:eastAsia="Calibri" w:cstheme="minorHAnsi"/>
          <w:sz w:val="24"/>
          <w:szCs w:val="24"/>
        </w:rPr>
        <w:t xml:space="preserve"> – aktivnost kojom se rezerviraju proračunska sredstva za pripremnu fazu projekata </w:t>
      </w:r>
    </w:p>
    <w:p w14:paraId="30BB880F" w14:textId="77777777" w:rsidR="008C6E7F" w:rsidRDefault="00C950A1" w:rsidP="008C6E7F">
      <w:pPr>
        <w:pStyle w:val="Tekst"/>
        <w:ind w:firstLine="663"/>
      </w:pPr>
      <w:r w:rsidRPr="008C6E7F">
        <w:rPr>
          <w:rFonts w:eastAsia="Calibri" w:cstheme="minorHAnsi"/>
          <w:b/>
          <w:sz w:val="24"/>
          <w:szCs w:val="24"/>
        </w:rPr>
        <w:t>Povećanje</w:t>
      </w:r>
      <w:r w:rsidRPr="00E2317B">
        <w:rPr>
          <w:rFonts w:eastAsia="Calibri" w:cstheme="minorHAnsi"/>
          <w:b/>
          <w:sz w:val="24"/>
          <w:szCs w:val="24"/>
        </w:rPr>
        <w:t xml:space="preserve"> kvalitete zdravstvenih usluga na Korčuli i Pelješcu</w:t>
      </w:r>
      <w:r w:rsidRPr="00E2317B">
        <w:rPr>
          <w:rFonts w:eastAsia="Calibri" w:cstheme="minorHAnsi"/>
          <w:sz w:val="24"/>
          <w:szCs w:val="24"/>
        </w:rPr>
        <w:t xml:space="preserve"> - </w:t>
      </w:r>
      <w:r w:rsidR="008C6E7F" w:rsidRPr="005F6309">
        <w:t xml:space="preserve">U sklopu Integriranog teritorijalnog programa za otoke </w:t>
      </w:r>
      <w:r w:rsidR="008C6E7F">
        <w:t>potpisan je Ugovor o dodjeli bespovratnih sredstava za</w:t>
      </w:r>
      <w:r w:rsidR="008C6E7F" w:rsidRPr="005F6309">
        <w:t xml:space="preserve"> projekt  kojim će se provesti uređenje vanjskog prostora SB Kalos i energetska obnova preostalog dijela zgrade SB Kalos koji nije obuhvaćen projektom financiranim iz NPOO-a. Nositelj projekta je SB Kalos, a partner na projektu uz Dubrovačko-neretvansku županiju je i Hrvatski Crveni križ koji će u sklopu projekta na području Korčule i Pelješca održavati edukacije i radionice na kojima će stručni medicinski tim lokalnom stanovništvu dati korisne zdravstvene savjete i preporuke o zdravoj prehrani, važnosti fizičke aktivnosti, mentalnog zdravlja i sličnih tema, a organizirat će se i preventivne akcije mjerenja tlaka, šećera i kolesterola.</w:t>
      </w:r>
      <w:r w:rsidR="008C6E7F" w:rsidRPr="00BC295B">
        <w:t xml:space="preserve"> </w:t>
      </w:r>
      <w:r w:rsidR="008C6E7F">
        <w:t xml:space="preserve">U narednom razdoblju </w:t>
      </w:r>
      <w:r w:rsidR="008C6E7F" w:rsidRPr="008C6E7F">
        <w:t>Dubrovačko-neretvanska županija provodit će aktivnosti uređenja vanjskog prostora Specijalne bolnice za medicinsku rehabilitaciju Kalos i stru</w:t>
      </w:r>
      <w:r w:rsidR="008C6E7F">
        <w:t>čni nadzor radova.</w:t>
      </w:r>
    </w:p>
    <w:p w14:paraId="64887AA2" w14:textId="77777777" w:rsidR="008C6E7F" w:rsidRDefault="00C950A1" w:rsidP="008C6E7F">
      <w:pPr>
        <w:pStyle w:val="Tekst"/>
        <w:ind w:firstLine="663"/>
        <w:rPr>
          <w:rFonts w:eastAsia="Calibri" w:cstheme="minorHAnsi"/>
          <w:sz w:val="24"/>
          <w:szCs w:val="24"/>
        </w:rPr>
      </w:pPr>
      <w:r w:rsidRPr="00E2317B">
        <w:rPr>
          <w:rFonts w:eastAsia="Calibri" w:cstheme="minorHAnsi"/>
          <w:b/>
          <w:sz w:val="24"/>
          <w:szCs w:val="24"/>
        </w:rPr>
        <w:t>EU projekt – Rekonstrukcija Specijalne bolnice Kalos</w:t>
      </w:r>
      <w:r w:rsidRPr="00E2317B">
        <w:rPr>
          <w:rFonts w:eastAsia="Calibri" w:cstheme="minorHAnsi"/>
          <w:sz w:val="24"/>
          <w:szCs w:val="24"/>
        </w:rPr>
        <w:t xml:space="preserve"> - Dubrovačko-neretvanska županija u suradnji sa Specijalnom bolnicom za medicinsku rehabilitaciju Kalos započela je provedbu projekta Rekonstrukcija, prenamjena i uređenje kompleksa Specijalne bolnice za medicinsku rehabilitaciju Kalos u funkciji lječilišnog i wellness turizma. Za ovaj iznimno značajan kapitalni projekt u ožujku 2024. godine potpisan je Ugovor o dodjeli bespovratnih sredstava temeljem kojeg su z</w:t>
      </w:r>
      <w:r w:rsidR="008C6E7F">
        <w:rPr>
          <w:rFonts w:eastAsia="Calibri" w:cstheme="minorHAnsi"/>
          <w:sz w:val="24"/>
          <w:szCs w:val="24"/>
        </w:rPr>
        <w:t>k</w:t>
      </w:r>
      <w:r w:rsidRPr="00E2317B">
        <w:rPr>
          <w:rFonts w:eastAsia="Calibri" w:cstheme="minorHAnsi"/>
          <w:sz w:val="24"/>
          <w:szCs w:val="24"/>
        </w:rPr>
        <w:t>a navedeni projekt kroz Nacionalni plan oporavka i otpornosti 2021.-2026. osigurana bespovratna sredstva u iznosu 8,4 milijuna eura.</w:t>
      </w:r>
      <w:r w:rsidR="00AF31A3">
        <w:rPr>
          <w:rFonts w:eastAsia="Calibri" w:cstheme="minorHAnsi"/>
          <w:sz w:val="24"/>
          <w:szCs w:val="24"/>
        </w:rPr>
        <w:t xml:space="preserve"> Građevinski radovi započeli su u veljači 2025. godine. </w:t>
      </w:r>
      <w:r w:rsidRPr="00E2317B">
        <w:rPr>
          <w:rFonts w:eastAsia="Calibri" w:cstheme="minorHAnsi"/>
          <w:sz w:val="24"/>
          <w:szCs w:val="24"/>
        </w:rPr>
        <w:t>Temeljem projekta uklanjanja predviđeno je rušenje građevina koje su izvan funkcije. - stara bolnica, stara ambulanta i sunčalište. Projektom rekonstrukcije i prenamjene dijela postojeće zgrade SB Kalos, pre</w:t>
      </w:r>
      <w:r w:rsidR="00561FB8">
        <w:rPr>
          <w:rFonts w:eastAsia="Calibri" w:cstheme="minorHAnsi"/>
          <w:sz w:val="24"/>
          <w:szCs w:val="24"/>
        </w:rPr>
        <w:t>-</w:t>
      </w:r>
      <w:r w:rsidRPr="00E2317B">
        <w:rPr>
          <w:rFonts w:eastAsia="Calibri" w:cstheme="minorHAnsi"/>
          <w:sz w:val="24"/>
          <w:szCs w:val="24"/>
        </w:rPr>
        <w:t>projektirane su smještajne jedinice kako bi se rekonstruirale i opremile opremom za ciljanu kategorizaciju lječilišni turizam 4 zvjezdice. Ugradit će se zasebni sustav grijanja i hlađenja-dizalica topline kao i vanjsko metalno evakuacijsko stubište. Krov na prigrađenom dijelu zgrade srušit će se i izgraditi ojačan. Ugradit će se automatski sprinkler sustav, sa sprinkler stanicom i svim pripadajućim instalacijama. Planirano je i uređenje kompleksa dvorišta: rekonstrukcija vanjskog bazena  s tribinama i izgradnja praonice, vanjskog bazena sa sunčalištem i caffe barom, interne prometne površine s parkiralištima, te krajobrazno uređenje. Naposljetku, rekonstruirani prostori opremit će se kako bi po završetku projekta, obuhvaćeni prostor bio u potpunoj funkcionalnosti.</w:t>
      </w:r>
      <w:r w:rsidR="00AF31A3">
        <w:rPr>
          <w:rFonts w:eastAsia="Calibri" w:cstheme="minorHAnsi"/>
          <w:sz w:val="24"/>
          <w:szCs w:val="24"/>
        </w:rPr>
        <w:t xml:space="preserve"> Završetak projekta planiran je u narednom razdoblju.</w:t>
      </w:r>
    </w:p>
    <w:p w14:paraId="4EF9A792" w14:textId="3E768992" w:rsidR="00C950A1" w:rsidRPr="00E2317B" w:rsidRDefault="00C950A1" w:rsidP="008C6E7F">
      <w:pPr>
        <w:pStyle w:val="Tekst"/>
        <w:ind w:firstLine="663"/>
        <w:rPr>
          <w:rFonts w:eastAsia="Calibri" w:cstheme="minorHAnsi"/>
          <w:sz w:val="24"/>
          <w:szCs w:val="24"/>
        </w:rPr>
      </w:pPr>
      <w:r w:rsidRPr="00E2317B">
        <w:rPr>
          <w:rFonts w:eastAsia="Calibri" w:cstheme="minorHAnsi"/>
          <w:b/>
          <w:sz w:val="24"/>
          <w:szCs w:val="24"/>
        </w:rPr>
        <w:t>EU projekt – Socijalni plan DNŽ 2024. – 2026.</w:t>
      </w:r>
      <w:r w:rsidRPr="00E2317B">
        <w:rPr>
          <w:rFonts w:eastAsia="Calibri" w:cstheme="minorHAnsi"/>
          <w:sz w:val="24"/>
          <w:szCs w:val="24"/>
        </w:rPr>
        <w:t xml:space="preserve"> - Projekt je prijavljen u okviru ograničenog (trajnog) poziva na dostavu projektnih prijedloga „Izrada županijskih socijalnih planova“ koji se financira iz Europskog socijalnog fonda plus (ESF+) u sklopu Operativnog programa „Učinkoviti ljudski potencijali 2021. – 2027.“. Projektnim aktivnostima će se pružiti podrška županiji u izradi Socijalnog plana Dubrovačko-neretvanske županije 2024. – 2026. temeljenog na analizi kapaciteta, dostupnosti pružatelja usluga, analizi potreba i specifičnim ciljevima razvoja socijalnih usluga s naglaskom na usluge za skupine u većem riziku od </w:t>
      </w:r>
      <w:r w:rsidRPr="00E2317B">
        <w:rPr>
          <w:rFonts w:eastAsia="Calibri" w:cstheme="minorHAnsi"/>
          <w:sz w:val="24"/>
          <w:szCs w:val="24"/>
        </w:rPr>
        <w:lastRenderedPageBreak/>
        <w:t>socijalne isključenosti. Također će se osnažiti stručnjaci, članovi Savjeta za socijalnu skrb i djelatnici Županije, za socijalno planiranje, provedbu i praćenje Socijalnog plana Dubrovačko-neretvanske županije 2024. – 2026.. Osim što će ovaj projekt pozitivno utjecati na ljude koji rade u sustavu socijalne skrbi na našem području, posredno će najviše koristi imati upravo korisnici sustava socijalne skrbi, što je iznimno važno za naše područje zbog specifičnih izazova. Jasnim detektiranjem potreba i ciljeva, postavit će se zajednički smjer razvoja, a sustavna primjena plana poboljšat će socijalnu sliku i unaprijediti usluge svim skupinama stanovnika našega područja. Ukupna vrijednost projekta je 46.312,69 EUR, od čega su 39.365,79 EUR (85%) bespovratna sredstva</w:t>
      </w:r>
      <w:r w:rsidR="000967A8">
        <w:rPr>
          <w:rFonts w:eastAsia="Calibri" w:cstheme="minorHAnsi"/>
          <w:sz w:val="24"/>
          <w:szCs w:val="24"/>
        </w:rPr>
        <w:t>. Projekt je uspješno završen.</w:t>
      </w:r>
    </w:p>
    <w:p w14:paraId="5A9E7576" w14:textId="095247D7" w:rsidR="00B272C1" w:rsidRDefault="00C950A1" w:rsidP="000967A8">
      <w:pPr>
        <w:widowControl w:val="0"/>
        <w:spacing w:after="0" w:line="240" w:lineRule="auto"/>
        <w:ind w:firstLine="708"/>
        <w:jc w:val="both"/>
        <w:rPr>
          <w:rFonts w:eastAsia="Calibri" w:cstheme="minorHAnsi"/>
          <w:sz w:val="24"/>
          <w:szCs w:val="24"/>
        </w:rPr>
      </w:pPr>
      <w:r w:rsidRPr="00E2317B">
        <w:rPr>
          <w:rFonts w:eastAsia="Calibri" w:cstheme="minorHAnsi"/>
          <w:b/>
          <w:sz w:val="24"/>
          <w:szCs w:val="24"/>
        </w:rPr>
        <w:t xml:space="preserve">Projekt </w:t>
      </w:r>
      <w:r w:rsidR="004B7191">
        <w:rPr>
          <w:rFonts w:eastAsia="Calibri" w:cstheme="minorHAnsi"/>
          <w:b/>
          <w:sz w:val="24"/>
          <w:szCs w:val="24"/>
        </w:rPr>
        <w:t>Inkluzivni centar Korčula</w:t>
      </w:r>
      <w:r w:rsidRPr="00E2317B">
        <w:rPr>
          <w:rFonts w:eastAsia="Calibri" w:cstheme="minorHAnsi"/>
          <w:b/>
          <w:sz w:val="24"/>
          <w:szCs w:val="24"/>
        </w:rPr>
        <w:t xml:space="preserve">: </w:t>
      </w:r>
      <w:r w:rsidR="000967A8" w:rsidRPr="000967A8">
        <w:rPr>
          <w:rFonts w:eastAsia="Calibri" w:cstheme="minorHAnsi"/>
          <w:sz w:val="24"/>
          <w:szCs w:val="24"/>
        </w:rPr>
        <w:t>Projektom je predviđena gradnja nove zgrade, te uređenje zelene infrastrukture kako bi se omogućilo stvaranje inkluzivnog  okruženja za djecu i mlade s razvojnim teškoćama i njihove obitelji, a sve u cilju razvoja rane intervencije i inkluzije u društvo, odnosno unaprjeđenja kvalitete i dostupnosti socijalnih usluga i poboljšanja kvalitete življenja djece s teškoćama u razvoju i njihovih obitelji s područja otoka Korčule.</w:t>
      </w:r>
      <w:r w:rsidR="000967A8">
        <w:rPr>
          <w:rFonts w:eastAsia="Calibri" w:cstheme="minorHAnsi"/>
          <w:sz w:val="24"/>
          <w:szCs w:val="24"/>
        </w:rPr>
        <w:t xml:space="preserve"> </w:t>
      </w:r>
    </w:p>
    <w:p w14:paraId="349AAF77" w14:textId="54EFE764" w:rsidR="000967A8" w:rsidRPr="000967A8" w:rsidRDefault="000967A8" w:rsidP="000967A8">
      <w:pPr>
        <w:widowControl w:val="0"/>
        <w:spacing w:after="0" w:line="240" w:lineRule="auto"/>
        <w:ind w:firstLine="708"/>
        <w:jc w:val="both"/>
        <w:rPr>
          <w:rFonts w:eastAsia="Calibri" w:cstheme="minorHAnsi"/>
          <w:sz w:val="24"/>
          <w:szCs w:val="24"/>
        </w:rPr>
      </w:pPr>
      <w:r w:rsidRPr="000967A8">
        <w:rPr>
          <w:rFonts w:eastAsia="Calibri" w:cstheme="minorHAnsi"/>
          <w:sz w:val="24"/>
          <w:szCs w:val="24"/>
        </w:rPr>
        <w:t xml:space="preserve">Izrađena je projektno tehnička dokumentacija temeljem koje je ishođena građevinska dozvola, kao i ostala dokumentacija potrebna za izradu projektne prijave. </w:t>
      </w:r>
      <w:r>
        <w:rPr>
          <w:rFonts w:eastAsia="Calibri" w:cstheme="minorHAnsi"/>
          <w:sz w:val="24"/>
          <w:szCs w:val="24"/>
        </w:rPr>
        <w:t>U izvještajnom razdoblju RRA DUNEA priprema prijavu</w:t>
      </w:r>
      <w:r w:rsidRPr="000967A8">
        <w:rPr>
          <w:rFonts w:eastAsia="Calibri" w:cstheme="minorHAnsi"/>
          <w:sz w:val="24"/>
          <w:szCs w:val="24"/>
        </w:rPr>
        <w:t xml:space="preserve"> projektn</w:t>
      </w:r>
      <w:r>
        <w:rPr>
          <w:rFonts w:eastAsia="Calibri" w:cstheme="minorHAnsi"/>
          <w:sz w:val="24"/>
          <w:szCs w:val="24"/>
        </w:rPr>
        <w:t>og prijedloga</w:t>
      </w:r>
      <w:r w:rsidRPr="000967A8">
        <w:rPr>
          <w:rFonts w:eastAsia="Calibri" w:cstheme="minorHAnsi"/>
          <w:sz w:val="24"/>
          <w:szCs w:val="24"/>
        </w:rPr>
        <w:t xml:space="preserve"> za</w:t>
      </w:r>
      <w:r>
        <w:rPr>
          <w:rFonts w:eastAsia="Calibri" w:cstheme="minorHAnsi"/>
          <w:sz w:val="24"/>
          <w:szCs w:val="24"/>
        </w:rPr>
        <w:t xml:space="preserve"> </w:t>
      </w:r>
      <w:r w:rsidRPr="000967A8">
        <w:rPr>
          <w:rFonts w:eastAsia="Calibri" w:cstheme="minorHAnsi"/>
          <w:sz w:val="24"/>
          <w:szCs w:val="24"/>
        </w:rPr>
        <w:t>sufinanciranje iz ITP-a</w:t>
      </w:r>
      <w:r>
        <w:rPr>
          <w:rFonts w:eastAsia="Calibri" w:cstheme="minorHAnsi"/>
          <w:sz w:val="24"/>
          <w:szCs w:val="24"/>
        </w:rPr>
        <w:t>, a u narednom razdoblju očekuje se podnošenje same prijave, evaluacija projektnog prijedloga,</w:t>
      </w:r>
      <w:r w:rsidRPr="000967A8">
        <w:rPr>
          <w:rFonts w:eastAsia="Calibri" w:cstheme="minorHAnsi"/>
          <w:sz w:val="24"/>
          <w:szCs w:val="24"/>
        </w:rPr>
        <w:t xml:space="preserve"> potpis Ugovora o dodjeli bespovratnih sredstava i početak provedbe projekta.</w:t>
      </w:r>
    </w:p>
    <w:p w14:paraId="0C0D1F84" w14:textId="77777777" w:rsidR="0041023E" w:rsidRPr="00E2317B" w:rsidRDefault="0041023E" w:rsidP="00BA0896">
      <w:pPr>
        <w:widowControl w:val="0"/>
        <w:spacing w:after="0" w:line="240" w:lineRule="auto"/>
        <w:jc w:val="both"/>
        <w:rPr>
          <w:rFonts w:eastAsia="Calibri" w:cstheme="minorHAnsi"/>
          <w:sz w:val="24"/>
          <w:szCs w:val="24"/>
        </w:rPr>
      </w:pPr>
    </w:p>
    <w:p w14:paraId="6E7EB0CA" w14:textId="77777777" w:rsidR="00BA0896" w:rsidRPr="00E2317B" w:rsidRDefault="00BA0896" w:rsidP="00BA0896">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GLAVA 10802 – USTANOVE U ZDRAVSTVU I SOCIJALNOJ SKRBI</w:t>
      </w:r>
    </w:p>
    <w:p w14:paraId="0D512B2C" w14:textId="77777777" w:rsidR="00BA0896" w:rsidRPr="00E2317B" w:rsidRDefault="00BA0896" w:rsidP="00B03D0E">
      <w:pPr>
        <w:widowControl w:val="0"/>
        <w:spacing w:after="0" w:line="240" w:lineRule="auto"/>
        <w:jc w:val="both"/>
        <w:rPr>
          <w:rFonts w:eastAsia="Calibri" w:cstheme="minorHAnsi"/>
          <w:sz w:val="24"/>
          <w:szCs w:val="24"/>
        </w:rPr>
      </w:pPr>
    </w:p>
    <w:p w14:paraId="7DF1FF23" w14:textId="77777777" w:rsidR="004B37A3" w:rsidRPr="00E2317B" w:rsidRDefault="004B37A3" w:rsidP="004B37A3">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 xml:space="preserve">PROGRAM 1212 PROGRAM USTANOVA U ZDRAVSTVU IZNAD STANDARDA </w:t>
      </w:r>
    </w:p>
    <w:p w14:paraId="47D5DED8" w14:textId="77777777" w:rsidR="004B37A3" w:rsidRPr="00E2317B" w:rsidRDefault="004B37A3" w:rsidP="004B37A3">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(Glava 2 - bez Korisnika)</w:t>
      </w:r>
    </w:p>
    <w:p w14:paraId="72D2EB7E" w14:textId="77777777" w:rsidR="004B37A3" w:rsidRPr="00E2317B" w:rsidRDefault="004B37A3" w:rsidP="00B03D0E">
      <w:pPr>
        <w:widowControl w:val="0"/>
        <w:spacing w:after="0" w:line="240" w:lineRule="auto"/>
        <w:jc w:val="both"/>
        <w:rPr>
          <w:rFonts w:eastAsia="Calibri" w:cstheme="minorHAnsi"/>
          <w:sz w:val="24"/>
          <w:szCs w:val="24"/>
        </w:rPr>
      </w:pPr>
    </w:p>
    <w:p w14:paraId="442A39EE" w14:textId="77777777" w:rsidR="00852E43" w:rsidRPr="00E2317B" w:rsidRDefault="00852E43" w:rsidP="00BB02F2">
      <w:pPr>
        <w:widowControl w:val="0"/>
        <w:spacing w:after="0" w:line="240" w:lineRule="auto"/>
        <w:jc w:val="both"/>
        <w:rPr>
          <w:rFonts w:eastAsia="Calibri" w:cstheme="minorHAnsi"/>
          <w:sz w:val="24"/>
          <w:szCs w:val="24"/>
        </w:rPr>
      </w:pPr>
    </w:p>
    <w:p w14:paraId="22FD25BF" w14:textId="06C2CEFB" w:rsidR="00480672" w:rsidRPr="00E2317B" w:rsidRDefault="00480672" w:rsidP="00480672">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132C5A">
        <w:rPr>
          <w:rFonts w:eastAsia="Calibri" w:cstheme="minorHAnsi"/>
          <w:b/>
          <w:bCs/>
          <w:color w:val="000000" w:themeColor="text1"/>
          <w:spacing w:val="-1"/>
          <w:sz w:val="24"/>
          <w:szCs w:val="24"/>
        </w:rPr>
        <w:t xml:space="preserve">Kapitalni projekt: </w:t>
      </w:r>
      <w:r w:rsidR="00CD735D" w:rsidRPr="00132C5A">
        <w:rPr>
          <w:rFonts w:eastAsia="Calibri" w:cstheme="minorHAnsi"/>
          <w:b/>
          <w:bCs/>
          <w:color w:val="000000" w:themeColor="text1"/>
          <w:spacing w:val="-1"/>
          <w:sz w:val="24"/>
          <w:szCs w:val="24"/>
        </w:rPr>
        <w:t>Depo lijekova Mljet</w:t>
      </w:r>
    </w:p>
    <w:p w14:paraId="649DD266" w14:textId="1C56DFA8" w:rsidR="00480672" w:rsidRPr="00E2317B" w:rsidRDefault="00480672" w:rsidP="00F26301">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CD735D"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Pr="00E2317B">
        <w:rPr>
          <w:rFonts w:eastAsia="Calibri" w:cstheme="minorHAnsi"/>
          <w:color w:val="000000" w:themeColor="text1"/>
          <w:sz w:val="24"/>
          <w:szCs w:val="24"/>
        </w:rPr>
        <w:t>1</w:t>
      </w:r>
      <w:r w:rsidR="00CD735D" w:rsidRPr="00E2317B">
        <w:rPr>
          <w:rFonts w:eastAsia="Calibri" w:cstheme="minorHAnsi"/>
          <w:color w:val="000000" w:themeColor="text1"/>
          <w:sz w:val="24"/>
          <w:szCs w:val="24"/>
        </w:rPr>
        <w:t>21</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350,</w:t>
      </w:r>
      <w:r w:rsidRPr="00E2317B">
        <w:rPr>
          <w:rFonts w:eastAsia="Calibri" w:cstheme="minorHAnsi"/>
          <w:color w:val="000000" w:themeColor="text1"/>
          <w:sz w:val="24"/>
          <w:szCs w:val="24"/>
        </w:rPr>
        <w:t>00</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p>
    <w:p w14:paraId="159D6DDF" w14:textId="6053F042" w:rsidR="00480672" w:rsidRPr="00E2317B" w:rsidRDefault="00480672" w:rsidP="00480672">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CD735D"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Pr="00E2317B">
        <w:rPr>
          <w:rFonts w:eastAsia="Calibri" w:cstheme="minorHAnsi"/>
          <w:color w:val="000000" w:themeColor="text1"/>
          <w:sz w:val="24"/>
          <w:szCs w:val="24"/>
        </w:rPr>
        <w:t>1</w:t>
      </w:r>
      <w:r w:rsidR="00CD735D" w:rsidRPr="00E2317B">
        <w:rPr>
          <w:rFonts w:eastAsia="Calibri" w:cstheme="minorHAnsi"/>
          <w:color w:val="000000" w:themeColor="text1"/>
          <w:sz w:val="24"/>
          <w:szCs w:val="24"/>
        </w:rPr>
        <w:t>10</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123</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89</w:t>
      </w:r>
      <w:r w:rsidRPr="00E2317B">
        <w:rPr>
          <w:rFonts w:eastAsia="Calibri" w:cstheme="minorHAnsi"/>
          <w:color w:val="000000" w:themeColor="text1"/>
          <w:sz w:val="24"/>
          <w:szCs w:val="24"/>
        </w:rPr>
        <w:t xml:space="preserve"> </w:t>
      </w:r>
      <w:r w:rsidR="00F26301" w:rsidRPr="00E2317B">
        <w:rPr>
          <w:rFonts w:eastAsia="Calibri" w:cstheme="minorHAnsi"/>
          <w:sz w:val="24"/>
          <w:szCs w:val="24"/>
        </w:rPr>
        <w:t xml:space="preserve">eura </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90,75</w:t>
      </w:r>
      <w:r w:rsidRPr="00E2317B">
        <w:rPr>
          <w:rFonts w:eastAsia="Calibri" w:cstheme="minorHAnsi"/>
          <w:color w:val="000000" w:themeColor="text1"/>
          <w:sz w:val="24"/>
          <w:szCs w:val="24"/>
        </w:rPr>
        <w:t xml:space="preserve">%) </w:t>
      </w:r>
    </w:p>
    <w:p w14:paraId="538CBD2E" w14:textId="6AC4FDAC" w:rsidR="00480672" w:rsidRPr="00E2317B" w:rsidRDefault="00480672" w:rsidP="00480672">
      <w:pPr>
        <w:widowControl w:val="0"/>
        <w:spacing w:after="0" w:line="240" w:lineRule="auto"/>
        <w:jc w:val="both"/>
        <w:rPr>
          <w:rFonts w:eastAsia="Calibri" w:cstheme="minorHAnsi"/>
          <w:bCs/>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000B56B7" w:rsidRPr="00E2317B">
        <w:rPr>
          <w:rFonts w:eastAsia="Calibri" w:cstheme="minorHAnsi"/>
          <w:bCs/>
          <w:sz w:val="24"/>
          <w:szCs w:val="24"/>
        </w:rPr>
        <w:t>Unapređenje dostupnosti esencijalnih lijekova otočnom stanovništvu kroz adaptaciju i opremanje novog depoa lijekova. Osiguranje sigurnije i učinkovitije distribucije lijekova i podizanje kvalitete primarne zdravstvene zaštite na otoku</w:t>
      </w:r>
    </w:p>
    <w:p w14:paraId="59427E41" w14:textId="77777777" w:rsidR="00480672" w:rsidRPr="00E2317B" w:rsidRDefault="00480672" w:rsidP="00480672">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84B4821" w14:textId="400C89E4" w:rsidR="000B56B7" w:rsidRPr="00E2317B" w:rsidRDefault="000B56B7" w:rsidP="00480672">
      <w:pPr>
        <w:widowControl w:val="0"/>
        <w:spacing w:after="0" w:line="240" w:lineRule="auto"/>
        <w:jc w:val="both"/>
        <w:rPr>
          <w:rFonts w:eastAsia="Calibri" w:cstheme="minorHAnsi"/>
          <w:b/>
          <w:bCs/>
          <w:spacing w:val="1"/>
          <w:sz w:val="24"/>
          <w:szCs w:val="24"/>
        </w:rPr>
      </w:pPr>
      <w:r w:rsidRPr="00132C5A">
        <w:rPr>
          <w:rFonts w:eastAsia="Calibri" w:cstheme="minorHAnsi"/>
          <w:b/>
          <w:bCs/>
          <w:spacing w:val="1"/>
          <w:sz w:val="24"/>
          <w:szCs w:val="24"/>
        </w:rPr>
        <w:t>Zakonska o</w:t>
      </w:r>
      <w:r w:rsidR="00132C5A" w:rsidRPr="00132C5A">
        <w:rPr>
          <w:rFonts w:eastAsia="Calibri" w:cstheme="minorHAnsi"/>
          <w:b/>
          <w:bCs/>
          <w:spacing w:val="1"/>
          <w:sz w:val="24"/>
          <w:szCs w:val="24"/>
        </w:rPr>
        <w:t>snova</w:t>
      </w:r>
      <w:r w:rsidRPr="00132C5A">
        <w:rPr>
          <w:rFonts w:eastAsia="Calibri" w:cstheme="minorHAnsi"/>
          <w:b/>
          <w:bCs/>
          <w:spacing w:val="1"/>
          <w:sz w:val="24"/>
          <w:szCs w:val="24"/>
        </w:rPr>
        <w:t xml:space="preserve">: </w:t>
      </w:r>
      <w:r w:rsidR="00132C5A" w:rsidRPr="00132C5A">
        <w:rPr>
          <w:rFonts w:eastAsia="Calibri" w:cstheme="minorHAnsi"/>
          <w:bCs/>
          <w:spacing w:val="1"/>
          <w:sz w:val="24"/>
          <w:szCs w:val="24"/>
        </w:rPr>
        <w:t>Zakon o zdravstvenoj zaštiti, Program razvoja otoka u 2025. godini</w:t>
      </w:r>
    </w:p>
    <w:p w14:paraId="66F256B5" w14:textId="797EF4B8" w:rsidR="00480672" w:rsidRPr="00E2317B" w:rsidRDefault="00480672" w:rsidP="00480672">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županije do 2027., Provedbeni program Dubrovačko-neretvanske županije do 202</w:t>
      </w:r>
      <w:r w:rsidR="00CD735D" w:rsidRPr="00E2317B">
        <w:rPr>
          <w:rFonts w:eastAsia="Calibri" w:cstheme="minorHAnsi"/>
          <w:sz w:val="24"/>
          <w:szCs w:val="24"/>
        </w:rPr>
        <w:t>9</w:t>
      </w:r>
      <w:r w:rsidRPr="00E2317B">
        <w:rPr>
          <w:rFonts w:eastAsia="Calibri" w:cstheme="minorHAnsi"/>
          <w:sz w:val="24"/>
          <w:szCs w:val="24"/>
        </w:rPr>
        <w:t xml:space="preserve">., Cilj 2.1. Unaprjeđenje kvalitete i dostupnosti društvenih usluga; </w:t>
      </w:r>
    </w:p>
    <w:p w14:paraId="79F54873" w14:textId="77777777" w:rsidR="00480672" w:rsidRPr="00E2317B" w:rsidRDefault="00480672" w:rsidP="00480672">
      <w:pPr>
        <w:widowControl w:val="0"/>
        <w:spacing w:after="0" w:line="240" w:lineRule="auto"/>
        <w:jc w:val="both"/>
        <w:rPr>
          <w:rFonts w:eastAsia="Calibri" w:cstheme="minorHAnsi"/>
          <w:sz w:val="24"/>
          <w:szCs w:val="24"/>
        </w:rPr>
      </w:pPr>
      <w:r w:rsidRPr="00E2317B">
        <w:rPr>
          <w:rFonts w:eastAsia="Calibri" w:cstheme="minorHAnsi"/>
          <w:sz w:val="24"/>
          <w:szCs w:val="24"/>
        </w:rPr>
        <w:t xml:space="preserve">Mjera 2.1.2. Unaprjeđenje zdravstvenih usluga i skrbi </w:t>
      </w:r>
    </w:p>
    <w:p w14:paraId="51E956CB" w14:textId="35EA6F2F" w:rsidR="00480672" w:rsidRPr="00132C5A" w:rsidRDefault="00480672" w:rsidP="00480672">
      <w:pPr>
        <w:widowControl w:val="0"/>
        <w:spacing w:after="0" w:line="240" w:lineRule="auto"/>
        <w:jc w:val="both"/>
        <w:rPr>
          <w:rFonts w:eastAsia="Calibri" w:cstheme="minorHAnsi"/>
          <w:sz w:val="24"/>
          <w:szCs w:val="24"/>
        </w:rPr>
      </w:pPr>
      <w:r w:rsidRPr="00132C5A">
        <w:rPr>
          <w:rFonts w:eastAsia="Calibri" w:cstheme="minorHAnsi"/>
          <w:b/>
          <w:bCs/>
          <w:sz w:val="24"/>
          <w:szCs w:val="24"/>
        </w:rPr>
        <w:t>Pok</w:t>
      </w:r>
      <w:r w:rsidRPr="00132C5A">
        <w:rPr>
          <w:rFonts w:eastAsia="Calibri" w:cstheme="minorHAnsi"/>
          <w:b/>
          <w:bCs/>
          <w:spacing w:val="-1"/>
          <w:sz w:val="24"/>
          <w:szCs w:val="24"/>
        </w:rPr>
        <w:t>a</w:t>
      </w:r>
      <w:r w:rsidRPr="00132C5A">
        <w:rPr>
          <w:rFonts w:eastAsia="Calibri" w:cstheme="minorHAnsi"/>
          <w:b/>
          <w:bCs/>
          <w:spacing w:val="1"/>
          <w:sz w:val="24"/>
          <w:szCs w:val="24"/>
        </w:rPr>
        <w:t>z</w:t>
      </w:r>
      <w:r w:rsidRPr="00132C5A">
        <w:rPr>
          <w:rFonts w:eastAsia="Calibri" w:cstheme="minorHAnsi"/>
          <w:b/>
          <w:bCs/>
          <w:spacing w:val="-1"/>
          <w:sz w:val="24"/>
          <w:szCs w:val="24"/>
        </w:rPr>
        <w:t>a</w:t>
      </w:r>
      <w:r w:rsidRPr="00132C5A">
        <w:rPr>
          <w:rFonts w:eastAsia="Calibri" w:cstheme="minorHAnsi"/>
          <w:b/>
          <w:bCs/>
          <w:spacing w:val="1"/>
          <w:sz w:val="24"/>
          <w:szCs w:val="24"/>
        </w:rPr>
        <w:t>t</w:t>
      </w:r>
      <w:r w:rsidRPr="00132C5A">
        <w:rPr>
          <w:rFonts w:eastAsia="Calibri" w:cstheme="minorHAnsi"/>
          <w:b/>
          <w:bCs/>
          <w:spacing w:val="-1"/>
          <w:sz w:val="24"/>
          <w:szCs w:val="24"/>
        </w:rPr>
        <w:t>e</w:t>
      </w:r>
      <w:r w:rsidRPr="00132C5A">
        <w:rPr>
          <w:rFonts w:eastAsia="Calibri" w:cstheme="minorHAnsi"/>
          <w:b/>
          <w:bCs/>
          <w:spacing w:val="1"/>
          <w:sz w:val="24"/>
          <w:szCs w:val="24"/>
        </w:rPr>
        <w:t>l</w:t>
      </w:r>
      <w:r w:rsidRPr="00132C5A">
        <w:rPr>
          <w:rFonts w:eastAsia="Calibri" w:cstheme="minorHAnsi"/>
          <w:b/>
          <w:bCs/>
          <w:sz w:val="24"/>
          <w:szCs w:val="24"/>
        </w:rPr>
        <w:t>j</w:t>
      </w:r>
      <w:r w:rsidRPr="00132C5A">
        <w:rPr>
          <w:rFonts w:eastAsia="Calibri" w:cstheme="minorHAnsi"/>
          <w:b/>
          <w:bCs/>
          <w:spacing w:val="3"/>
          <w:sz w:val="24"/>
          <w:szCs w:val="24"/>
        </w:rPr>
        <w:t xml:space="preserve"> </w:t>
      </w:r>
      <w:r w:rsidRPr="00132C5A">
        <w:rPr>
          <w:rFonts w:eastAsia="Calibri" w:cstheme="minorHAnsi"/>
          <w:b/>
          <w:bCs/>
          <w:spacing w:val="1"/>
          <w:sz w:val="24"/>
          <w:szCs w:val="24"/>
        </w:rPr>
        <w:t>u</w:t>
      </w:r>
      <w:r w:rsidRPr="00132C5A">
        <w:rPr>
          <w:rFonts w:eastAsia="Calibri" w:cstheme="minorHAnsi"/>
          <w:b/>
          <w:bCs/>
          <w:spacing w:val="-2"/>
          <w:sz w:val="24"/>
          <w:szCs w:val="24"/>
        </w:rPr>
        <w:t>s</w:t>
      </w:r>
      <w:r w:rsidRPr="00132C5A">
        <w:rPr>
          <w:rFonts w:eastAsia="Calibri" w:cstheme="minorHAnsi"/>
          <w:b/>
          <w:bCs/>
          <w:spacing w:val="1"/>
          <w:sz w:val="24"/>
          <w:szCs w:val="24"/>
        </w:rPr>
        <w:t>pj</w:t>
      </w:r>
      <w:r w:rsidRPr="00132C5A">
        <w:rPr>
          <w:rFonts w:eastAsia="Calibri" w:cstheme="minorHAnsi"/>
          <w:b/>
          <w:bCs/>
          <w:spacing w:val="-1"/>
          <w:sz w:val="24"/>
          <w:szCs w:val="24"/>
        </w:rPr>
        <w:t>e</w:t>
      </w:r>
      <w:r w:rsidRPr="00132C5A">
        <w:rPr>
          <w:rFonts w:eastAsia="Calibri" w:cstheme="minorHAnsi"/>
          <w:b/>
          <w:bCs/>
          <w:sz w:val="24"/>
          <w:szCs w:val="24"/>
        </w:rPr>
        <w:t>š</w:t>
      </w:r>
      <w:r w:rsidRPr="00132C5A">
        <w:rPr>
          <w:rFonts w:eastAsia="Calibri" w:cstheme="minorHAnsi"/>
          <w:b/>
          <w:bCs/>
          <w:spacing w:val="1"/>
          <w:sz w:val="24"/>
          <w:szCs w:val="24"/>
        </w:rPr>
        <w:t>n</w:t>
      </w:r>
      <w:r w:rsidRPr="00132C5A">
        <w:rPr>
          <w:rFonts w:eastAsia="Calibri" w:cstheme="minorHAnsi"/>
          <w:b/>
          <w:bCs/>
          <w:spacing w:val="-2"/>
          <w:sz w:val="24"/>
          <w:szCs w:val="24"/>
        </w:rPr>
        <w:t>o</w:t>
      </w:r>
      <w:r w:rsidRPr="00132C5A">
        <w:rPr>
          <w:rFonts w:eastAsia="Calibri" w:cstheme="minorHAnsi"/>
          <w:b/>
          <w:bCs/>
          <w:sz w:val="24"/>
          <w:szCs w:val="24"/>
        </w:rPr>
        <w:t>s</w:t>
      </w:r>
      <w:r w:rsidRPr="00132C5A">
        <w:rPr>
          <w:rFonts w:eastAsia="Calibri" w:cstheme="minorHAnsi"/>
          <w:b/>
          <w:bCs/>
          <w:spacing w:val="1"/>
          <w:sz w:val="24"/>
          <w:szCs w:val="24"/>
        </w:rPr>
        <w:t>t</w:t>
      </w:r>
      <w:r w:rsidRPr="00132C5A">
        <w:rPr>
          <w:rFonts w:eastAsia="Calibri" w:cstheme="minorHAnsi"/>
          <w:b/>
          <w:bCs/>
          <w:spacing w:val="-1"/>
          <w:sz w:val="24"/>
          <w:szCs w:val="24"/>
        </w:rPr>
        <w:t>i</w:t>
      </w:r>
      <w:r w:rsidRPr="00132C5A">
        <w:rPr>
          <w:rFonts w:eastAsia="Calibri" w:cstheme="minorHAnsi"/>
          <w:b/>
          <w:bCs/>
          <w:sz w:val="24"/>
          <w:szCs w:val="24"/>
        </w:rPr>
        <w:t xml:space="preserve">: </w:t>
      </w:r>
      <w:r w:rsidR="00F9688C" w:rsidRPr="00132C5A">
        <w:rPr>
          <w:rFonts w:eastAsia="Calibri" w:cstheme="minorHAnsi"/>
          <w:bCs/>
          <w:sz w:val="24"/>
          <w:szCs w:val="24"/>
        </w:rPr>
        <w:t>adaptiran objekt</w:t>
      </w:r>
    </w:p>
    <w:p w14:paraId="7FB37CB0" w14:textId="247DC777" w:rsidR="00480672" w:rsidRPr="00E2317B" w:rsidRDefault="00480672" w:rsidP="00480672">
      <w:pPr>
        <w:widowControl w:val="0"/>
        <w:spacing w:after="0" w:line="240" w:lineRule="auto"/>
        <w:jc w:val="both"/>
        <w:rPr>
          <w:rFonts w:eastAsia="Calibri" w:cstheme="minorHAnsi"/>
          <w:sz w:val="24"/>
          <w:szCs w:val="24"/>
        </w:rPr>
      </w:pPr>
      <w:r w:rsidRPr="00132C5A">
        <w:rPr>
          <w:rFonts w:eastAsia="Calibri" w:cstheme="minorHAnsi"/>
          <w:b/>
          <w:bCs/>
          <w:spacing w:val="1"/>
          <w:sz w:val="24"/>
          <w:szCs w:val="24"/>
        </w:rPr>
        <w:t>Iz</w:t>
      </w:r>
      <w:r w:rsidRPr="00132C5A">
        <w:rPr>
          <w:rFonts w:eastAsia="Calibri" w:cstheme="minorHAnsi"/>
          <w:b/>
          <w:bCs/>
          <w:spacing w:val="-1"/>
          <w:sz w:val="24"/>
          <w:szCs w:val="24"/>
        </w:rPr>
        <w:t>v</w:t>
      </w:r>
      <w:r w:rsidRPr="00132C5A">
        <w:rPr>
          <w:rFonts w:eastAsia="Calibri" w:cstheme="minorHAnsi"/>
          <w:b/>
          <w:bCs/>
          <w:spacing w:val="1"/>
          <w:sz w:val="24"/>
          <w:szCs w:val="24"/>
        </w:rPr>
        <w:t>j</w:t>
      </w:r>
      <w:r w:rsidRPr="00132C5A">
        <w:rPr>
          <w:rFonts w:eastAsia="Calibri" w:cstheme="minorHAnsi"/>
          <w:b/>
          <w:bCs/>
          <w:spacing w:val="-1"/>
          <w:sz w:val="24"/>
          <w:szCs w:val="24"/>
        </w:rPr>
        <w:t>e</w:t>
      </w:r>
      <w:r w:rsidRPr="00132C5A">
        <w:rPr>
          <w:rFonts w:eastAsia="Calibri" w:cstheme="minorHAnsi"/>
          <w:b/>
          <w:bCs/>
          <w:sz w:val="24"/>
          <w:szCs w:val="24"/>
        </w:rPr>
        <w:t>š</w:t>
      </w:r>
      <w:r w:rsidRPr="00132C5A">
        <w:rPr>
          <w:rFonts w:eastAsia="Calibri" w:cstheme="minorHAnsi"/>
          <w:b/>
          <w:bCs/>
          <w:spacing w:val="1"/>
          <w:sz w:val="24"/>
          <w:szCs w:val="24"/>
        </w:rPr>
        <w:t>t</w:t>
      </w:r>
      <w:r w:rsidRPr="00132C5A">
        <w:rPr>
          <w:rFonts w:eastAsia="Calibri" w:cstheme="minorHAnsi"/>
          <w:b/>
          <w:bCs/>
          <w:spacing w:val="-1"/>
          <w:sz w:val="24"/>
          <w:szCs w:val="24"/>
        </w:rPr>
        <w:t>a</w:t>
      </w:r>
      <w:r w:rsidRPr="00132C5A">
        <w:rPr>
          <w:rFonts w:eastAsia="Calibri" w:cstheme="minorHAnsi"/>
          <w:b/>
          <w:bCs/>
          <w:sz w:val="24"/>
          <w:szCs w:val="24"/>
        </w:rPr>
        <w:t>j</w:t>
      </w:r>
      <w:r w:rsidRPr="00132C5A">
        <w:rPr>
          <w:rFonts w:eastAsia="Calibri" w:cstheme="minorHAnsi"/>
          <w:b/>
          <w:bCs/>
          <w:spacing w:val="2"/>
          <w:sz w:val="24"/>
          <w:szCs w:val="24"/>
        </w:rPr>
        <w:t xml:space="preserve"> </w:t>
      </w:r>
      <w:r w:rsidRPr="00132C5A">
        <w:rPr>
          <w:rFonts w:eastAsia="Calibri" w:cstheme="minorHAnsi"/>
          <w:b/>
          <w:bCs/>
          <w:sz w:val="24"/>
          <w:szCs w:val="24"/>
        </w:rPr>
        <w:t>o</w:t>
      </w:r>
      <w:r w:rsidRPr="00132C5A">
        <w:rPr>
          <w:rFonts w:eastAsia="Calibri" w:cstheme="minorHAnsi"/>
          <w:b/>
          <w:bCs/>
          <w:spacing w:val="4"/>
          <w:sz w:val="24"/>
          <w:szCs w:val="24"/>
        </w:rPr>
        <w:t xml:space="preserve"> </w:t>
      </w:r>
      <w:r w:rsidRPr="00132C5A">
        <w:rPr>
          <w:rFonts w:eastAsia="Calibri" w:cstheme="minorHAnsi"/>
          <w:b/>
          <w:bCs/>
          <w:spacing w:val="1"/>
          <w:sz w:val="24"/>
          <w:szCs w:val="24"/>
        </w:rPr>
        <w:t>p</w:t>
      </w:r>
      <w:r w:rsidRPr="00132C5A">
        <w:rPr>
          <w:rFonts w:eastAsia="Calibri" w:cstheme="minorHAnsi"/>
          <w:b/>
          <w:bCs/>
          <w:spacing w:val="-2"/>
          <w:sz w:val="24"/>
          <w:szCs w:val="24"/>
        </w:rPr>
        <w:t>o</w:t>
      </w:r>
      <w:r w:rsidRPr="00132C5A">
        <w:rPr>
          <w:rFonts w:eastAsia="Calibri" w:cstheme="minorHAnsi"/>
          <w:b/>
          <w:bCs/>
          <w:sz w:val="24"/>
          <w:szCs w:val="24"/>
        </w:rPr>
        <w:t>s</w:t>
      </w:r>
      <w:r w:rsidRPr="00132C5A">
        <w:rPr>
          <w:rFonts w:eastAsia="Calibri" w:cstheme="minorHAnsi"/>
          <w:b/>
          <w:bCs/>
          <w:spacing w:val="1"/>
          <w:sz w:val="24"/>
          <w:szCs w:val="24"/>
        </w:rPr>
        <w:t>ti</w:t>
      </w:r>
      <w:r w:rsidRPr="00132C5A">
        <w:rPr>
          <w:rFonts w:eastAsia="Calibri" w:cstheme="minorHAnsi"/>
          <w:b/>
          <w:bCs/>
          <w:spacing w:val="-1"/>
          <w:sz w:val="24"/>
          <w:szCs w:val="24"/>
        </w:rPr>
        <w:t>g</w:t>
      </w:r>
      <w:r w:rsidRPr="00132C5A">
        <w:rPr>
          <w:rFonts w:eastAsia="Calibri" w:cstheme="minorHAnsi"/>
          <w:b/>
          <w:bCs/>
          <w:spacing w:val="-2"/>
          <w:sz w:val="24"/>
          <w:szCs w:val="24"/>
        </w:rPr>
        <w:t>n</w:t>
      </w:r>
      <w:r w:rsidRPr="00132C5A">
        <w:rPr>
          <w:rFonts w:eastAsia="Calibri" w:cstheme="minorHAnsi"/>
          <w:b/>
          <w:bCs/>
          <w:spacing w:val="1"/>
          <w:sz w:val="24"/>
          <w:szCs w:val="24"/>
        </w:rPr>
        <w:t>uti</w:t>
      </w:r>
      <w:r w:rsidRPr="00132C5A">
        <w:rPr>
          <w:rFonts w:eastAsia="Calibri" w:cstheme="minorHAnsi"/>
          <w:b/>
          <w:bCs/>
          <w:sz w:val="24"/>
          <w:szCs w:val="24"/>
        </w:rPr>
        <w:t>m c</w:t>
      </w:r>
      <w:r w:rsidRPr="00132C5A">
        <w:rPr>
          <w:rFonts w:eastAsia="Calibri" w:cstheme="minorHAnsi"/>
          <w:b/>
          <w:bCs/>
          <w:spacing w:val="1"/>
          <w:sz w:val="24"/>
          <w:szCs w:val="24"/>
        </w:rPr>
        <w:t>ilj</w:t>
      </w:r>
      <w:r w:rsidRPr="00132C5A">
        <w:rPr>
          <w:rFonts w:eastAsia="Calibri" w:cstheme="minorHAnsi"/>
          <w:b/>
          <w:bCs/>
          <w:spacing w:val="-1"/>
          <w:sz w:val="24"/>
          <w:szCs w:val="24"/>
        </w:rPr>
        <w:t>ev</w:t>
      </w:r>
      <w:r w:rsidRPr="00132C5A">
        <w:rPr>
          <w:rFonts w:eastAsia="Calibri" w:cstheme="minorHAnsi"/>
          <w:b/>
          <w:bCs/>
          <w:spacing w:val="1"/>
          <w:sz w:val="24"/>
          <w:szCs w:val="24"/>
        </w:rPr>
        <w:t>i</w:t>
      </w:r>
      <w:r w:rsidRPr="00132C5A">
        <w:rPr>
          <w:rFonts w:eastAsia="Calibri" w:cstheme="minorHAnsi"/>
          <w:b/>
          <w:bCs/>
          <w:spacing w:val="-1"/>
          <w:sz w:val="24"/>
          <w:szCs w:val="24"/>
        </w:rPr>
        <w:t>ma</w:t>
      </w:r>
      <w:r w:rsidRPr="00132C5A">
        <w:rPr>
          <w:rFonts w:eastAsia="Calibri" w:cstheme="minorHAnsi"/>
          <w:b/>
          <w:bCs/>
          <w:sz w:val="24"/>
          <w:szCs w:val="24"/>
        </w:rPr>
        <w:t>:</w:t>
      </w:r>
      <w:r w:rsidRPr="00E2317B">
        <w:rPr>
          <w:rFonts w:eastAsia="Calibri" w:cstheme="minorHAnsi"/>
          <w:bCs/>
          <w:spacing w:val="5"/>
          <w:sz w:val="24"/>
          <w:szCs w:val="24"/>
        </w:rPr>
        <w:t xml:space="preserve"> </w:t>
      </w:r>
      <w:r w:rsidR="00132C5A">
        <w:rPr>
          <w:rFonts w:eastAsia="Calibri" w:cstheme="minorHAnsi"/>
          <w:bCs/>
          <w:spacing w:val="5"/>
          <w:sz w:val="24"/>
          <w:szCs w:val="24"/>
        </w:rPr>
        <w:t xml:space="preserve">Objekt je adaptiran, odnosno projekt je uspješno završen. U narednom razdoblju Zdravstvena ustanova Ljekarna Dubrovnik koja će biti i korisnik prostora opremit će prostor, a po zaprimanju potrebnih </w:t>
      </w:r>
      <w:r w:rsidR="00463BF0">
        <w:rPr>
          <w:rFonts w:eastAsia="Calibri" w:cstheme="minorHAnsi"/>
          <w:bCs/>
          <w:spacing w:val="5"/>
          <w:sz w:val="24"/>
          <w:szCs w:val="24"/>
        </w:rPr>
        <w:t>dozvola</w:t>
      </w:r>
      <w:r w:rsidR="00132C5A">
        <w:rPr>
          <w:rFonts w:eastAsia="Calibri" w:cstheme="minorHAnsi"/>
          <w:bCs/>
          <w:spacing w:val="5"/>
          <w:sz w:val="24"/>
          <w:szCs w:val="24"/>
        </w:rPr>
        <w:t xml:space="preserve"> Ministarstva novi Depo lijekova počet će s radom.</w:t>
      </w:r>
    </w:p>
    <w:p w14:paraId="23C36F10" w14:textId="3E5B3D6E" w:rsidR="00480672" w:rsidRDefault="00480672" w:rsidP="00BB02F2">
      <w:pPr>
        <w:widowControl w:val="0"/>
        <w:spacing w:after="0" w:line="240" w:lineRule="auto"/>
        <w:jc w:val="both"/>
        <w:rPr>
          <w:rFonts w:eastAsia="Calibri" w:cstheme="minorHAnsi"/>
          <w:sz w:val="24"/>
          <w:szCs w:val="24"/>
        </w:rPr>
      </w:pPr>
    </w:p>
    <w:p w14:paraId="4D50720C" w14:textId="02F891EC" w:rsidR="00D31CBA" w:rsidRDefault="00D31CBA" w:rsidP="00BB02F2">
      <w:pPr>
        <w:widowControl w:val="0"/>
        <w:spacing w:after="0" w:line="240" w:lineRule="auto"/>
        <w:jc w:val="both"/>
        <w:rPr>
          <w:rFonts w:eastAsia="Calibri" w:cstheme="minorHAnsi"/>
          <w:sz w:val="24"/>
          <w:szCs w:val="24"/>
        </w:rPr>
      </w:pPr>
    </w:p>
    <w:p w14:paraId="1502B49F" w14:textId="77777777" w:rsidR="00D31CBA" w:rsidRPr="00E2317B" w:rsidRDefault="00D31CBA" w:rsidP="00BB02F2">
      <w:pPr>
        <w:widowControl w:val="0"/>
        <w:spacing w:after="0" w:line="240" w:lineRule="auto"/>
        <w:jc w:val="both"/>
        <w:rPr>
          <w:rFonts w:eastAsia="Calibri" w:cstheme="minorHAnsi"/>
          <w:sz w:val="24"/>
          <w:szCs w:val="24"/>
        </w:rPr>
      </w:pPr>
    </w:p>
    <w:p w14:paraId="1B888DDC" w14:textId="77777777" w:rsidR="004B37A3" w:rsidRPr="00E2317B" w:rsidRDefault="004B37A3" w:rsidP="004B37A3">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lastRenderedPageBreak/>
        <w:t xml:space="preserve">PROGRAM 1213 PROGRAM USTANOVA U SOCIJALNOJ SKRBI IZNAD STANDARDA </w:t>
      </w:r>
    </w:p>
    <w:p w14:paraId="60B6EA9D" w14:textId="77777777" w:rsidR="004B37A3" w:rsidRPr="00E2317B" w:rsidRDefault="004B37A3" w:rsidP="004B37A3">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(Glava 2 - bez Korisnika)</w:t>
      </w:r>
    </w:p>
    <w:p w14:paraId="645383FE" w14:textId="6865808B" w:rsidR="004B37A3" w:rsidRPr="00E2317B" w:rsidRDefault="004B37A3" w:rsidP="00F26301">
      <w:pPr>
        <w:spacing w:after="0" w:line="240" w:lineRule="auto"/>
        <w:jc w:val="both"/>
        <w:rPr>
          <w:rFonts w:eastAsia="Times New Roman" w:cstheme="minorHAnsi"/>
          <w:bCs/>
          <w:color w:val="000000"/>
          <w:sz w:val="24"/>
          <w:szCs w:val="24"/>
          <w:highlight w:val="yellow"/>
          <w:lang w:eastAsia="hr-HR"/>
        </w:rPr>
      </w:pPr>
      <w:r w:rsidRPr="00E2317B">
        <w:rPr>
          <w:rFonts w:eastAsia="Times New Roman" w:cstheme="minorHAnsi"/>
          <w:bCs/>
          <w:color w:val="000000"/>
          <w:sz w:val="24"/>
          <w:szCs w:val="24"/>
          <w:lang w:eastAsia="hr-HR"/>
        </w:rPr>
        <w:t>Plan 202</w:t>
      </w:r>
      <w:r w:rsidR="000B56B7" w:rsidRPr="00E2317B">
        <w:rPr>
          <w:rFonts w:eastAsia="Times New Roman" w:cstheme="minorHAnsi"/>
          <w:bCs/>
          <w:color w:val="000000"/>
          <w:sz w:val="24"/>
          <w:szCs w:val="24"/>
          <w:lang w:eastAsia="hr-HR"/>
        </w:rPr>
        <w:t>5</w:t>
      </w:r>
      <w:r w:rsidR="0080736F" w:rsidRPr="00E2317B">
        <w:rPr>
          <w:rFonts w:eastAsia="Times New Roman" w:cstheme="minorHAnsi"/>
          <w:bCs/>
          <w:color w:val="000000"/>
          <w:sz w:val="24"/>
          <w:szCs w:val="24"/>
          <w:lang w:eastAsia="hr-HR"/>
        </w:rPr>
        <w:t xml:space="preserve">: </w:t>
      </w:r>
      <w:r w:rsidR="00F26301" w:rsidRPr="00E2317B">
        <w:rPr>
          <w:rFonts w:eastAsia="Times New Roman" w:cstheme="minorHAnsi"/>
          <w:bCs/>
          <w:color w:val="000000"/>
          <w:sz w:val="24"/>
          <w:szCs w:val="24"/>
          <w:lang w:eastAsia="hr-HR"/>
        </w:rPr>
        <w:tab/>
      </w:r>
      <w:r w:rsidR="00F26301" w:rsidRPr="00E2317B">
        <w:rPr>
          <w:rFonts w:eastAsia="Times New Roman" w:cstheme="minorHAnsi"/>
          <w:bCs/>
          <w:color w:val="000000"/>
          <w:sz w:val="24"/>
          <w:szCs w:val="24"/>
          <w:lang w:eastAsia="hr-HR"/>
        </w:rPr>
        <w:tab/>
      </w:r>
      <w:r w:rsidR="00AB56FE" w:rsidRPr="00E2317B">
        <w:rPr>
          <w:rFonts w:eastAsia="Times New Roman" w:cstheme="minorHAnsi"/>
          <w:bCs/>
          <w:color w:val="000000"/>
          <w:sz w:val="24"/>
          <w:szCs w:val="24"/>
          <w:lang w:eastAsia="hr-HR"/>
        </w:rPr>
        <w:t>543</w:t>
      </w:r>
      <w:r w:rsidR="0080736F" w:rsidRPr="00E2317B">
        <w:rPr>
          <w:rFonts w:eastAsia="Times New Roman" w:cstheme="minorHAnsi"/>
          <w:bCs/>
          <w:color w:val="000000"/>
          <w:sz w:val="24"/>
          <w:szCs w:val="24"/>
          <w:lang w:eastAsia="hr-HR"/>
        </w:rPr>
        <w:t>.</w:t>
      </w:r>
      <w:r w:rsidR="00AB56FE" w:rsidRPr="00E2317B">
        <w:rPr>
          <w:rFonts w:eastAsia="Times New Roman" w:cstheme="minorHAnsi"/>
          <w:bCs/>
          <w:color w:val="000000"/>
          <w:sz w:val="24"/>
          <w:szCs w:val="24"/>
          <w:lang w:eastAsia="hr-HR"/>
        </w:rPr>
        <w:t>444</w:t>
      </w:r>
      <w:r w:rsidR="0080736F" w:rsidRPr="00E2317B">
        <w:rPr>
          <w:rFonts w:eastAsia="Times New Roman" w:cstheme="minorHAnsi"/>
          <w:bCs/>
          <w:color w:val="000000"/>
          <w:sz w:val="24"/>
          <w:szCs w:val="24"/>
          <w:lang w:eastAsia="hr-HR"/>
        </w:rPr>
        <w:t>,00</w:t>
      </w:r>
      <w:r w:rsidR="00F26301" w:rsidRPr="00E2317B">
        <w:rPr>
          <w:rFonts w:eastAsia="Times New Roman" w:cstheme="minorHAnsi"/>
          <w:bCs/>
          <w:color w:val="000000"/>
          <w:sz w:val="24"/>
          <w:szCs w:val="24"/>
          <w:lang w:eastAsia="hr-HR"/>
        </w:rPr>
        <w:t xml:space="preserve"> </w:t>
      </w:r>
      <w:r w:rsidR="00F26301" w:rsidRPr="00E2317B">
        <w:rPr>
          <w:rFonts w:eastAsia="Calibri" w:cstheme="minorHAnsi"/>
          <w:sz w:val="24"/>
          <w:szCs w:val="24"/>
        </w:rPr>
        <w:t>eura</w:t>
      </w:r>
    </w:p>
    <w:p w14:paraId="72FB83E2" w14:textId="4B79F635" w:rsidR="004B37A3" w:rsidRPr="00E2317B" w:rsidRDefault="004B37A3" w:rsidP="00F26301">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Izvršenje 202</w:t>
      </w:r>
      <w:r w:rsidR="000B56B7" w:rsidRPr="00E2317B">
        <w:rPr>
          <w:rFonts w:eastAsia="Times New Roman" w:cstheme="minorHAnsi"/>
          <w:bCs/>
          <w:color w:val="000000"/>
          <w:sz w:val="24"/>
          <w:szCs w:val="24"/>
          <w:lang w:eastAsia="hr-HR"/>
        </w:rPr>
        <w:t>5</w:t>
      </w:r>
      <w:r w:rsidRPr="00E2317B">
        <w:rPr>
          <w:rFonts w:eastAsia="Times New Roman" w:cstheme="minorHAnsi"/>
          <w:bCs/>
          <w:color w:val="000000"/>
          <w:sz w:val="24"/>
          <w:szCs w:val="24"/>
          <w:lang w:eastAsia="hr-HR"/>
        </w:rPr>
        <w:t xml:space="preserve">.: </w:t>
      </w:r>
      <w:r w:rsidR="00F26301" w:rsidRPr="00E2317B">
        <w:rPr>
          <w:rFonts w:eastAsia="Times New Roman" w:cstheme="minorHAnsi"/>
          <w:bCs/>
          <w:color w:val="000000"/>
          <w:sz w:val="24"/>
          <w:szCs w:val="24"/>
          <w:lang w:eastAsia="hr-HR"/>
        </w:rPr>
        <w:tab/>
      </w:r>
      <w:r w:rsidR="00AB56FE" w:rsidRPr="00E2317B">
        <w:rPr>
          <w:rFonts w:eastAsia="Times New Roman" w:cstheme="minorHAnsi"/>
          <w:bCs/>
          <w:color w:val="000000"/>
          <w:sz w:val="24"/>
          <w:szCs w:val="24"/>
          <w:lang w:eastAsia="hr-HR"/>
        </w:rPr>
        <w:t>328</w:t>
      </w:r>
      <w:r w:rsidR="0080736F" w:rsidRPr="00E2317B">
        <w:rPr>
          <w:rFonts w:eastAsia="Times New Roman" w:cstheme="minorHAnsi"/>
          <w:bCs/>
          <w:color w:val="000000"/>
          <w:sz w:val="24"/>
          <w:szCs w:val="24"/>
          <w:lang w:eastAsia="hr-HR"/>
        </w:rPr>
        <w:t>.</w:t>
      </w:r>
      <w:r w:rsidR="00AB56FE" w:rsidRPr="00E2317B">
        <w:rPr>
          <w:rFonts w:eastAsia="Times New Roman" w:cstheme="minorHAnsi"/>
          <w:bCs/>
          <w:color w:val="000000"/>
          <w:sz w:val="24"/>
          <w:szCs w:val="24"/>
          <w:lang w:eastAsia="hr-HR"/>
        </w:rPr>
        <w:t>193</w:t>
      </w:r>
      <w:r w:rsidR="0080736F" w:rsidRPr="00E2317B">
        <w:rPr>
          <w:rFonts w:eastAsia="Times New Roman" w:cstheme="minorHAnsi"/>
          <w:bCs/>
          <w:color w:val="000000"/>
          <w:sz w:val="24"/>
          <w:szCs w:val="24"/>
          <w:lang w:eastAsia="hr-HR"/>
        </w:rPr>
        <w:t>,</w:t>
      </w:r>
      <w:r w:rsidR="00AB56FE" w:rsidRPr="00E2317B">
        <w:rPr>
          <w:rFonts w:eastAsia="Times New Roman" w:cstheme="minorHAnsi"/>
          <w:bCs/>
          <w:color w:val="000000"/>
          <w:sz w:val="24"/>
          <w:szCs w:val="24"/>
          <w:lang w:eastAsia="hr-HR"/>
        </w:rPr>
        <w:t>95</w:t>
      </w:r>
      <w:r w:rsidR="00F26301" w:rsidRPr="00E2317B">
        <w:rPr>
          <w:rFonts w:eastAsia="Times New Roman" w:cstheme="minorHAnsi"/>
          <w:bCs/>
          <w:color w:val="000000"/>
          <w:sz w:val="24"/>
          <w:szCs w:val="24"/>
          <w:lang w:eastAsia="hr-HR"/>
        </w:rPr>
        <w:t xml:space="preserve"> </w:t>
      </w:r>
      <w:r w:rsidR="00F26301" w:rsidRPr="00E2317B">
        <w:rPr>
          <w:rFonts w:eastAsia="Calibri" w:cstheme="minorHAnsi"/>
          <w:sz w:val="24"/>
          <w:szCs w:val="24"/>
        </w:rPr>
        <w:t>eura</w:t>
      </w:r>
    </w:p>
    <w:p w14:paraId="35FF626C" w14:textId="49B50F32"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 xml:space="preserve">Indeks: </w:t>
      </w:r>
      <w:r w:rsidR="00F26301" w:rsidRPr="00E2317B">
        <w:rPr>
          <w:rFonts w:eastAsia="Times New Roman" w:cstheme="minorHAnsi"/>
          <w:bCs/>
          <w:color w:val="000000"/>
          <w:sz w:val="24"/>
          <w:szCs w:val="24"/>
          <w:lang w:eastAsia="hr-HR"/>
        </w:rPr>
        <w:tab/>
      </w:r>
      <w:r w:rsidR="00F26301" w:rsidRPr="00E2317B">
        <w:rPr>
          <w:rFonts w:eastAsia="Times New Roman" w:cstheme="minorHAnsi"/>
          <w:bCs/>
          <w:color w:val="000000"/>
          <w:sz w:val="24"/>
          <w:szCs w:val="24"/>
          <w:lang w:eastAsia="hr-HR"/>
        </w:rPr>
        <w:tab/>
      </w:r>
      <w:r w:rsidR="00AB56FE" w:rsidRPr="00E2317B">
        <w:rPr>
          <w:rFonts w:eastAsia="Times New Roman" w:cstheme="minorHAnsi"/>
          <w:bCs/>
          <w:color w:val="000000"/>
          <w:sz w:val="24"/>
          <w:szCs w:val="24"/>
          <w:lang w:eastAsia="hr-HR"/>
        </w:rPr>
        <w:t>60</w:t>
      </w:r>
      <w:r w:rsidR="00D84B72" w:rsidRPr="00E2317B">
        <w:rPr>
          <w:rFonts w:eastAsia="Times New Roman" w:cstheme="minorHAnsi"/>
          <w:bCs/>
          <w:color w:val="000000"/>
          <w:sz w:val="24"/>
          <w:szCs w:val="24"/>
          <w:lang w:eastAsia="hr-HR"/>
        </w:rPr>
        <w:t>,</w:t>
      </w:r>
      <w:r w:rsidR="00AB56FE" w:rsidRPr="00E2317B">
        <w:rPr>
          <w:rFonts w:eastAsia="Times New Roman" w:cstheme="minorHAnsi"/>
          <w:bCs/>
          <w:color w:val="000000"/>
          <w:sz w:val="24"/>
          <w:szCs w:val="24"/>
          <w:lang w:eastAsia="hr-HR"/>
        </w:rPr>
        <w:t>39</w:t>
      </w:r>
      <w:r w:rsidRPr="00E2317B">
        <w:rPr>
          <w:rFonts w:eastAsia="Times New Roman" w:cstheme="minorHAnsi"/>
          <w:bCs/>
          <w:color w:val="000000"/>
          <w:sz w:val="24"/>
          <w:szCs w:val="24"/>
          <w:lang w:eastAsia="hr-HR"/>
        </w:rPr>
        <w:t xml:space="preserve"> %</w:t>
      </w:r>
    </w:p>
    <w:p w14:paraId="216FA3AD"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p>
    <w:p w14:paraId="52E6E08A" w14:textId="77777777" w:rsidR="004B37A3" w:rsidRPr="00E2317B" w:rsidRDefault="004B37A3" w:rsidP="004B37A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Aktivnost: Prigodne potpore ustanovama socijalne skrbi</w:t>
      </w:r>
    </w:p>
    <w:p w14:paraId="7E40ECEA" w14:textId="281C5FC1" w:rsidR="004B37A3" w:rsidRPr="00E2317B" w:rsidRDefault="004B37A3" w:rsidP="00F26301">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AB56FE"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12</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000</w:t>
      </w:r>
      <w:r w:rsidRPr="00E2317B">
        <w:rPr>
          <w:rFonts w:eastAsia="Calibri" w:cstheme="minorHAnsi"/>
          <w:color w:val="000000" w:themeColor="text1"/>
          <w:sz w:val="24"/>
          <w:szCs w:val="24"/>
        </w:rPr>
        <w:t>,00</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p>
    <w:p w14:paraId="1BCDC499" w14:textId="7865B064" w:rsidR="004B37A3" w:rsidRPr="00E2317B" w:rsidRDefault="004B37A3" w:rsidP="004B37A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AB56FE"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12</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000</w:t>
      </w:r>
      <w:r w:rsidRPr="00E2317B">
        <w:rPr>
          <w:rFonts w:eastAsia="Calibri" w:cstheme="minorHAnsi"/>
          <w:color w:val="000000" w:themeColor="text1"/>
          <w:sz w:val="24"/>
          <w:szCs w:val="24"/>
        </w:rPr>
        <w:t xml:space="preserve">,00 </w:t>
      </w:r>
      <w:r w:rsidR="00F26301" w:rsidRPr="00E2317B">
        <w:rPr>
          <w:rFonts w:eastAsia="Calibri" w:cstheme="minorHAnsi"/>
          <w:sz w:val="24"/>
          <w:szCs w:val="24"/>
        </w:rPr>
        <w:t xml:space="preserve">eura </w:t>
      </w:r>
      <w:r w:rsidRPr="00E2317B">
        <w:rPr>
          <w:rFonts w:eastAsia="Calibri" w:cstheme="minorHAnsi"/>
          <w:color w:val="000000" w:themeColor="text1"/>
          <w:sz w:val="24"/>
          <w:szCs w:val="24"/>
        </w:rPr>
        <w:t xml:space="preserve">(100%) </w:t>
      </w:r>
    </w:p>
    <w:p w14:paraId="3FFBD129"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Ovom aktivnosti sufinancira se prigodna potpora ustanovama socijalne skrbi, a u svrhu unaprjeđenja kvalitete boravka korisnika. Osigurava se suvremeni pristup u rješavanju problema organizacije i provedbe zdravstvenih, socijalnih i sličnih</w:t>
      </w:r>
      <w:r w:rsidR="00F81F76" w:rsidRPr="00E2317B">
        <w:rPr>
          <w:rFonts w:eastAsia="Times New Roman" w:cstheme="minorHAnsi"/>
          <w:bCs/>
          <w:color w:val="000000"/>
          <w:sz w:val="24"/>
          <w:szCs w:val="24"/>
          <w:lang w:eastAsia="hr-HR"/>
        </w:rPr>
        <w:t xml:space="preserve"> potrebitih usluga za starije </w:t>
      </w:r>
      <w:r w:rsidRPr="00E2317B">
        <w:rPr>
          <w:rFonts w:eastAsia="Times New Roman" w:cstheme="minorHAnsi"/>
          <w:bCs/>
          <w:color w:val="000000"/>
          <w:sz w:val="24"/>
          <w:szCs w:val="24"/>
          <w:lang w:eastAsia="hr-HR"/>
        </w:rPr>
        <w:t>osobe.</w:t>
      </w:r>
      <w:r w:rsidRPr="00E2317B">
        <w:rPr>
          <w:rFonts w:eastAsia="Calibri" w:cstheme="minorHAnsi"/>
          <w:spacing w:val="1"/>
          <w:sz w:val="24"/>
          <w:szCs w:val="24"/>
        </w:rPr>
        <w:t xml:space="preserve"> </w:t>
      </w:r>
    </w:p>
    <w:p w14:paraId="3A93F8D9"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Cilj:</w:t>
      </w:r>
      <w:r w:rsidRPr="00E2317B">
        <w:rPr>
          <w:rFonts w:eastAsia="Times New Roman" w:cstheme="minorHAnsi"/>
          <w:bCs/>
          <w:color w:val="000000"/>
          <w:sz w:val="24"/>
          <w:szCs w:val="24"/>
          <w:lang w:eastAsia="hr-HR"/>
        </w:rPr>
        <w:t xml:space="preserve"> </w:t>
      </w:r>
      <w:r w:rsidRPr="00E2317B">
        <w:rPr>
          <w:rFonts w:eastAsia="Calibri" w:cstheme="minorHAnsi"/>
          <w:spacing w:val="1"/>
          <w:sz w:val="24"/>
          <w:szCs w:val="24"/>
        </w:rPr>
        <w:t>Suvremeni pristup u rješavanju problema organizacije i provedbe zdravstvenih, socijalnih i sličnih potrebitih usl</w:t>
      </w:r>
      <w:r w:rsidR="00F81F76" w:rsidRPr="00E2317B">
        <w:rPr>
          <w:rFonts w:eastAsia="Calibri" w:cstheme="minorHAnsi"/>
          <w:spacing w:val="1"/>
          <w:sz w:val="24"/>
          <w:szCs w:val="24"/>
        </w:rPr>
        <w:t xml:space="preserve">uga za starije </w:t>
      </w:r>
      <w:r w:rsidRPr="00E2317B">
        <w:rPr>
          <w:rFonts w:eastAsia="Calibri" w:cstheme="minorHAnsi"/>
          <w:spacing w:val="1"/>
          <w:sz w:val="24"/>
          <w:szCs w:val="24"/>
        </w:rPr>
        <w:t>osobe.</w:t>
      </w:r>
    </w:p>
    <w:p w14:paraId="59BE6656"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Nositelj aktivnosti:</w:t>
      </w:r>
      <w:r w:rsidRPr="00E2317B">
        <w:rPr>
          <w:rFonts w:eastAsia="Times New Roman" w:cstheme="minorHAnsi"/>
          <w:bCs/>
          <w:color w:val="000000"/>
          <w:sz w:val="24"/>
          <w:szCs w:val="24"/>
          <w:lang w:eastAsia="hr-HR"/>
        </w:rPr>
        <w:t xml:space="preserve"> Upravni odjel za zdravstvo, obitelj i branitelje</w:t>
      </w:r>
    </w:p>
    <w:p w14:paraId="7868D259"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Zakonska osnova:</w:t>
      </w:r>
      <w:r w:rsidRPr="00E2317B">
        <w:rPr>
          <w:rFonts w:eastAsia="Times New Roman" w:cstheme="minorHAnsi"/>
          <w:bCs/>
          <w:color w:val="000000"/>
          <w:sz w:val="24"/>
          <w:szCs w:val="24"/>
          <w:lang w:eastAsia="hr-HR"/>
        </w:rPr>
        <w:t xml:space="preserve"> Zakon o socijalnoj skrbi, Strategija socijalne skrbi za starije osobe u Republici Hrvatskoj</w:t>
      </w:r>
    </w:p>
    <w:p w14:paraId="685A89C1" w14:textId="028CDC6C"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Povezanost programa sa strateškim dokumentom:</w:t>
      </w:r>
      <w:r w:rsidRPr="00E2317B">
        <w:rPr>
          <w:rFonts w:eastAsia="Times New Roman" w:cstheme="minorHAnsi"/>
          <w:bCs/>
          <w:color w:val="000000"/>
          <w:sz w:val="24"/>
          <w:szCs w:val="24"/>
          <w:lang w:eastAsia="hr-HR"/>
        </w:rPr>
        <w:t xml:space="preserve"> Plan razvoja Dubrovačko-neretvanske županije do 2027., Provedbeni program Dubrovačko-neretvanske županije do 202</w:t>
      </w:r>
      <w:r w:rsidR="00AB56FE" w:rsidRPr="00E2317B">
        <w:rPr>
          <w:rFonts w:eastAsia="Times New Roman" w:cstheme="minorHAnsi"/>
          <w:bCs/>
          <w:color w:val="000000"/>
          <w:sz w:val="24"/>
          <w:szCs w:val="24"/>
          <w:lang w:eastAsia="hr-HR"/>
        </w:rPr>
        <w:t>9</w:t>
      </w:r>
      <w:r w:rsidRPr="00E2317B">
        <w:rPr>
          <w:rFonts w:eastAsia="Times New Roman" w:cstheme="minorHAnsi"/>
          <w:bCs/>
          <w:color w:val="000000"/>
          <w:sz w:val="24"/>
          <w:szCs w:val="24"/>
          <w:lang w:eastAsia="hr-HR"/>
        </w:rPr>
        <w:t xml:space="preserve">., Cilj 2.1. Unaprjeđenje kvalitete i dostupnosti društvenih usluga; Mjera 2.1.3. Osnaživanje sustava socijalne uključenosti </w:t>
      </w:r>
    </w:p>
    <w:p w14:paraId="7463A0D4" w14:textId="77777777" w:rsidR="004B37A3" w:rsidRPr="00E2317B" w:rsidRDefault="004B37A3" w:rsidP="004B37A3">
      <w:pPr>
        <w:spacing w:after="0" w:line="240" w:lineRule="auto"/>
        <w:jc w:val="both"/>
        <w:rPr>
          <w:rFonts w:eastAsia="Times New Roman" w:cstheme="minorHAnsi"/>
          <w:b/>
          <w:bCs/>
          <w:color w:val="000000"/>
          <w:sz w:val="24"/>
          <w:szCs w:val="24"/>
          <w:lang w:eastAsia="hr-HR"/>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Times New Roman" w:cstheme="minorHAnsi"/>
          <w:bCs/>
          <w:color w:val="000000"/>
          <w:sz w:val="24"/>
          <w:szCs w:val="24"/>
          <w:lang w:eastAsia="hr-HR"/>
        </w:rPr>
        <w:t xml:space="preserve"> Doznačena sredstva ustanovama.</w:t>
      </w:r>
    </w:p>
    <w:p w14:paraId="2D1DDE8D"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Izvještaj o postignutim ciljevima:</w:t>
      </w:r>
      <w:r w:rsidRPr="00E2317B">
        <w:rPr>
          <w:rFonts w:eastAsia="Times New Roman" w:cstheme="minorHAnsi"/>
          <w:bCs/>
          <w:color w:val="000000"/>
          <w:sz w:val="24"/>
          <w:szCs w:val="24"/>
          <w:lang w:eastAsia="hr-HR"/>
        </w:rPr>
        <w:t xml:space="preserve"> Planirana sredstva su u cijelosti izvršena.</w:t>
      </w:r>
    </w:p>
    <w:p w14:paraId="6DEF92AC" w14:textId="77777777" w:rsidR="004B37A3" w:rsidRPr="00E2317B" w:rsidRDefault="004B37A3" w:rsidP="004B37A3">
      <w:pPr>
        <w:widowControl w:val="0"/>
        <w:spacing w:after="0" w:line="240" w:lineRule="auto"/>
        <w:jc w:val="both"/>
        <w:rPr>
          <w:rFonts w:eastAsia="Calibri" w:cstheme="minorHAnsi"/>
          <w:sz w:val="24"/>
          <w:szCs w:val="24"/>
        </w:rPr>
      </w:pPr>
    </w:p>
    <w:p w14:paraId="1ADACD51" w14:textId="77777777" w:rsidR="004B37A3" w:rsidRPr="00E2317B" w:rsidRDefault="004B37A3" w:rsidP="004B37A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Aktivnost: Obveze po sudskim sporovima i pravno savjetovanje</w:t>
      </w:r>
    </w:p>
    <w:p w14:paraId="57036794" w14:textId="127AA2FE" w:rsidR="004B37A3" w:rsidRPr="00E2317B" w:rsidRDefault="004B37A3" w:rsidP="00F26301">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AB56FE"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1C184D" w:rsidRPr="00E2317B">
        <w:rPr>
          <w:rFonts w:eastAsia="Calibri" w:cstheme="minorHAnsi"/>
          <w:color w:val="000000" w:themeColor="text1"/>
          <w:sz w:val="24"/>
          <w:szCs w:val="24"/>
        </w:rPr>
        <w:t>1</w:t>
      </w:r>
      <w:r w:rsidR="00AB56FE" w:rsidRPr="00E2317B">
        <w:rPr>
          <w:rFonts w:eastAsia="Calibri" w:cstheme="minorHAnsi"/>
          <w:color w:val="000000" w:themeColor="text1"/>
          <w:sz w:val="24"/>
          <w:szCs w:val="24"/>
        </w:rPr>
        <w:t>0</w:t>
      </w:r>
      <w:r w:rsidRPr="00E2317B">
        <w:rPr>
          <w:rFonts w:eastAsia="Calibri" w:cstheme="minorHAnsi"/>
          <w:color w:val="000000" w:themeColor="text1"/>
          <w:sz w:val="24"/>
          <w:szCs w:val="24"/>
        </w:rPr>
        <w:t>.</w:t>
      </w:r>
      <w:r w:rsidR="001C184D" w:rsidRPr="00E2317B">
        <w:rPr>
          <w:rFonts w:eastAsia="Calibri" w:cstheme="minorHAnsi"/>
          <w:color w:val="000000" w:themeColor="text1"/>
          <w:sz w:val="24"/>
          <w:szCs w:val="24"/>
        </w:rPr>
        <w:t>000</w:t>
      </w:r>
      <w:r w:rsidRPr="00E2317B">
        <w:rPr>
          <w:rFonts w:eastAsia="Calibri" w:cstheme="minorHAnsi"/>
          <w:color w:val="000000" w:themeColor="text1"/>
          <w:sz w:val="24"/>
          <w:szCs w:val="24"/>
        </w:rPr>
        <w:t>,00</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p>
    <w:p w14:paraId="38A979B9" w14:textId="38A3D0CF" w:rsidR="004B37A3" w:rsidRPr="00E2317B" w:rsidRDefault="004B37A3" w:rsidP="004B37A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AB56FE"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6</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375</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r w:rsidRPr="00E2317B">
        <w:rPr>
          <w:rFonts w:eastAsia="Calibri" w:cstheme="minorHAnsi"/>
          <w:color w:val="000000" w:themeColor="text1"/>
          <w:sz w:val="24"/>
          <w:szCs w:val="24"/>
        </w:rPr>
        <w:t xml:space="preserve"> (</w:t>
      </w:r>
      <w:r w:rsidR="00AB56FE" w:rsidRPr="00E2317B">
        <w:rPr>
          <w:rFonts w:eastAsia="Calibri" w:cstheme="minorHAnsi"/>
          <w:color w:val="000000" w:themeColor="text1"/>
          <w:sz w:val="24"/>
          <w:szCs w:val="24"/>
        </w:rPr>
        <w:t>63,75</w:t>
      </w:r>
      <w:r w:rsidRPr="00E2317B">
        <w:rPr>
          <w:rFonts w:eastAsia="Calibri" w:cstheme="minorHAnsi"/>
          <w:color w:val="000000" w:themeColor="text1"/>
          <w:sz w:val="24"/>
          <w:szCs w:val="24"/>
        </w:rPr>
        <w:t xml:space="preserve">%) </w:t>
      </w:r>
    </w:p>
    <w:p w14:paraId="58AF89B1"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 xml:space="preserve">Osiguravanje financijskih sredstava za isplatu po pravomoćnim presudama kod socijalnih ustanova i pravno savjetovanje. </w:t>
      </w:r>
    </w:p>
    <w:p w14:paraId="6142432F" w14:textId="77777777" w:rsidR="004B37A3" w:rsidRPr="00E2317B" w:rsidRDefault="004B37A3" w:rsidP="004B37A3">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61853E4" w14:textId="16F03CAD"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županije do 2027., Provedbeni program Dubrovačko-neretvanske županije do 202</w:t>
      </w:r>
      <w:r w:rsidR="00AB56FE" w:rsidRPr="00E2317B">
        <w:rPr>
          <w:rFonts w:eastAsia="Calibri" w:cstheme="minorHAnsi"/>
          <w:sz w:val="24"/>
          <w:szCs w:val="24"/>
        </w:rPr>
        <w:t>9</w:t>
      </w:r>
      <w:r w:rsidRPr="00E2317B">
        <w:rPr>
          <w:rFonts w:eastAsia="Calibri" w:cstheme="minorHAnsi"/>
          <w:sz w:val="24"/>
          <w:szCs w:val="24"/>
        </w:rPr>
        <w:t xml:space="preserve">., Cilj 2.1. Unaprjeđenje kvalitete i dostupnosti društvenih usluga; </w:t>
      </w:r>
    </w:p>
    <w:p w14:paraId="2E57284C"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sz w:val="24"/>
          <w:szCs w:val="24"/>
        </w:rPr>
        <w:t>Mjera 2.1.3. Osnaživanje sustava socijalne uključenosti.</w:t>
      </w:r>
    </w:p>
    <w:p w14:paraId="60B1B69C"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isplaćena sredstva</w:t>
      </w:r>
    </w:p>
    <w:p w14:paraId="5DE20886" w14:textId="77777777" w:rsidR="00AB56FE" w:rsidRPr="00E2317B" w:rsidRDefault="004B37A3" w:rsidP="00AB56FE">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AB56FE" w:rsidRPr="00E2317B">
        <w:rPr>
          <w:rFonts w:eastAsia="Calibri" w:cstheme="minorHAnsi"/>
          <w:sz w:val="24"/>
          <w:szCs w:val="24"/>
        </w:rPr>
        <w:t>U izvještajnom razdoblju su utrošena sredstva u predviđene svrhe.</w:t>
      </w:r>
    </w:p>
    <w:p w14:paraId="458594D1" w14:textId="436DD4F2" w:rsidR="004B37A3" w:rsidRPr="00E2317B" w:rsidRDefault="004B37A3" w:rsidP="004B37A3">
      <w:pPr>
        <w:widowControl w:val="0"/>
        <w:spacing w:after="0" w:line="240" w:lineRule="auto"/>
        <w:jc w:val="both"/>
        <w:rPr>
          <w:rFonts w:eastAsia="Calibri" w:cstheme="minorHAnsi"/>
          <w:spacing w:val="1"/>
          <w:sz w:val="24"/>
          <w:szCs w:val="24"/>
        </w:rPr>
      </w:pPr>
    </w:p>
    <w:p w14:paraId="30AAE6B3" w14:textId="77777777" w:rsidR="004B37A3" w:rsidRPr="00E2317B" w:rsidRDefault="004B37A3" w:rsidP="004B37A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 xml:space="preserve">Kapitalni projekt: Poboljšanje i održavanje socijalnih ustanova </w:t>
      </w:r>
    </w:p>
    <w:p w14:paraId="27613386" w14:textId="395DE3AF" w:rsidR="004B37A3" w:rsidRPr="00E2317B" w:rsidRDefault="004B37A3" w:rsidP="004B37A3">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AB56FE"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621A4F" w:rsidRPr="00E2317B">
        <w:rPr>
          <w:rFonts w:eastAsia="Calibri" w:cstheme="minorHAnsi"/>
          <w:color w:val="000000" w:themeColor="text1"/>
          <w:sz w:val="24"/>
          <w:szCs w:val="24"/>
        </w:rPr>
        <w:t>2</w:t>
      </w:r>
      <w:r w:rsidR="00AB56FE" w:rsidRPr="00E2317B">
        <w:rPr>
          <w:rFonts w:eastAsia="Calibri" w:cstheme="minorHAnsi"/>
          <w:color w:val="000000" w:themeColor="text1"/>
          <w:sz w:val="24"/>
          <w:szCs w:val="24"/>
        </w:rPr>
        <w:t>11</w:t>
      </w:r>
      <w:r w:rsidRPr="00E2317B">
        <w:rPr>
          <w:rFonts w:eastAsia="Calibri" w:cstheme="minorHAnsi"/>
          <w:color w:val="000000" w:themeColor="text1"/>
          <w:sz w:val="24"/>
          <w:szCs w:val="24"/>
        </w:rPr>
        <w:t>.6</w:t>
      </w:r>
      <w:r w:rsidR="00621A4F" w:rsidRPr="00E2317B">
        <w:rPr>
          <w:rFonts w:eastAsia="Calibri" w:cstheme="minorHAnsi"/>
          <w:color w:val="000000" w:themeColor="text1"/>
          <w:sz w:val="24"/>
          <w:szCs w:val="24"/>
        </w:rPr>
        <w:t>25</w:t>
      </w:r>
      <w:r w:rsidRPr="00E2317B">
        <w:rPr>
          <w:rFonts w:eastAsia="Calibri" w:cstheme="minorHAnsi"/>
          <w:color w:val="000000" w:themeColor="text1"/>
          <w:sz w:val="24"/>
          <w:szCs w:val="24"/>
        </w:rPr>
        <w:t>,00</w:t>
      </w:r>
      <w:r w:rsidR="00621A4F" w:rsidRPr="00E2317B">
        <w:rPr>
          <w:rFonts w:eastAsia="Calibri" w:cstheme="minorHAnsi"/>
          <w:color w:val="000000" w:themeColor="text1"/>
          <w:sz w:val="24"/>
          <w:szCs w:val="24"/>
        </w:rPr>
        <w:t xml:space="preserve"> eura</w:t>
      </w:r>
    </w:p>
    <w:p w14:paraId="570274FE" w14:textId="6D85C19C" w:rsidR="004B37A3" w:rsidRPr="00E2317B" w:rsidRDefault="004B37A3" w:rsidP="004B37A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AB56FE"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0</w:t>
      </w:r>
      <w:r w:rsidRPr="00E2317B">
        <w:rPr>
          <w:rFonts w:eastAsia="Calibri" w:cstheme="minorHAnsi"/>
          <w:color w:val="000000" w:themeColor="text1"/>
          <w:sz w:val="24"/>
          <w:szCs w:val="24"/>
        </w:rPr>
        <w:t>,</w:t>
      </w:r>
      <w:r w:rsidR="00621A4F" w:rsidRPr="00E2317B">
        <w:rPr>
          <w:rFonts w:eastAsia="Calibri" w:cstheme="minorHAnsi"/>
          <w:color w:val="000000" w:themeColor="text1"/>
          <w:sz w:val="24"/>
          <w:szCs w:val="24"/>
        </w:rPr>
        <w:t>00 eura</w:t>
      </w:r>
      <w:r w:rsidRPr="00E2317B">
        <w:rPr>
          <w:rFonts w:eastAsia="Calibri" w:cstheme="minorHAnsi"/>
          <w:color w:val="000000" w:themeColor="text1"/>
          <w:sz w:val="24"/>
          <w:szCs w:val="24"/>
        </w:rPr>
        <w:t xml:space="preserve"> (</w:t>
      </w:r>
      <w:r w:rsidR="00AB56FE" w:rsidRPr="00E2317B">
        <w:rPr>
          <w:rFonts w:eastAsia="Calibri" w:cstheme="minorHAnsi"/>
          <w:color w:val="000000" w:themeColor="text1"/>
          <w:sz w:val="24"/>
          <w:szCs w:val="24"/>
        </w:rPr>
        <w:t>0</w:t>
      </w:r>
      <w:r w:rsidRPr="00E2317B">
        <w:rPr>
          <w:rFonts w:eastAsia="Calibri" w:cstheme="minorHAnsi"/>
          <w:color w:val="000000" w:themeColor="text1"/>
          <w:sz w:val="24"/>
          <w:szCs w:val="24"/>
        </w:rPr>
        <w:t xml:space="preserve">%) </w:t>
      </w:r>
    </w:p>
    <w:p w14:paraId="144F21E6"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 xml:space="preserve">Unapređenje kvalitete socijalnih ustanova osiguravanjem financijskih sredstava za održavanje i poboljšanje standarda uvjeta i </w:t>
      </w:r>
      <w:r w:rsidRPr="00E2317B">
        <w:rPr>
          <w:rFonts w:eastAsia="Calibri" w:cstheme="minorHAnsi"/>
          <w:sz w:val="24"/>
          <w:szCs w:val="24"/>
        </w:rPr>
        <w:t xml:space="preserve">usluga koje se pružaju u ustanovama za starije osobe. </w:t>
      </w:r>
    </w:p>
    <w:p w14:paraId="3AD41E11" w14:textId="77777777" w:rsidR="004B37A3" w:rsidRPr="00E2317B" w:rsidRDefault="004B37A3" w:rsidP="004B37A3">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76923DC7" w14:textId="77777777" w:rsidR="004B37A3" w:rsidRPr="00E2317B" w:rsidRDefault="004B37A3" w:rsidP="004B37A3">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 xml:space="preserve">Zakon o socijalnoj skrbi, Zakon o udrugama, Strategija socijalne skrbi za </w:t>
      </w:r>
      <w:r w:rsidRPr="00E2317B">
        <w:rPr>
          <w:rFonts w:eastAsia="Calibri" w:cstheme="minorHAnsi"/>
          <w:bCs/>
          <w:sz w:val="24"/>
          <w:szCs w:val="24"/>
        </w:rPr>
        <w:lastRenderedPageBreak/>
        <w:t xml:space="preserve">starije osobe u Republici Hrvatskoj. </w:t>
      </w:r>
    </w:p>
    <w:p w14:paraId="6358DFB2" w14:textId="15418483" w:rsidR="004B37A3" w:rsidRPr="00E2317B" w:rsidRDefault="004B37A3" w:rsidP="004B37A3">
      <w:pPr>
        <w:widowControl w:val="0"/>
        <w:spacing w:after="0" w:line="240" w:lineRule="auto"/>
        <w:jc w:val="both"/>
        <w:rPr>
          <w:rFonts w:cstheme="minorHAnsi"/>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w:t>
      </w:r>
      <w:r w:rsidRPr="00E2317B">
        <w:rPr>
          <w:rFonts w:cstheme="minorHAnsi"/>
          <w:sz w:val="24"/>
          <w:szCs w:val="24"/>
        </w:rPr>
        <w:t>Plan razvoja Dubrovačko-neretvanske županije do 2027., Provedbeni program Dubrovačko-neretvanske županije do 202</w:t>
      </w:r>
      <w:r w:rsidR="00AB56FE" w:rsidRPr="00E2317B">
        <w:rPr>
          <w:rFonts w:cstheme="minorHAnsi"/>
          <w:sz w:val="24"/>
          <w:szCs w:val="24"/>
        </w:rPr>
        <w:t>9</w:t>
      </w:r>
      <w:r w:rsidRPr="00E2317B">
        <w:rPr>
          <w:rFonts w:cstheme="minorHAnsi"/>
          <w:sz w:val="24"/>
          <w:szCs w:val="24"/>
        </w:rPr>
        <w:t xml:space="preserve">., Cilj 2.1. Unaprjeđenje kvalitete i dostupnosti društvenih usluga; </w:t>
      </w:r>
    </w:p>
    <w:p w14:paraId="638A98C9" w14:textId="77777777" w:rsidR="004B37A3" w:rsidRPr="00E2317B" w:rsidRDefault="004B37A3" w:rsidP="004B37A3">
      <w:pPr>
        <w:widowControl w:val="0"/>
        <w:spacing w:after="0" w:line="240" w:lineRule="auto"/>
        <w:jc w:val="both"/>
        <w:rPr>
          <w:rFonts w:cstheme="minorHAnsi"/>
          <w:sz w:val="24"/>
          <w:szCs w:val="24"/>
        </w:rPr>
      </w:pPr>
      <w:r w:rsidRPr="00E2317B">
        <w:rPr>
          <w:rFonts w:cstheme="minorHAnsi"/>
          <w:sz w:val="24"/>
          <w:szCs w:val="24"/>
        </w:rPr>
        <w:t>Mjera 2.1.3. Osnaživanje sustava socijalne uključenosti</w:t>
      </w:r>
    </w:p>
    <w:p w14:paraId="417A21DB" w14:textId="4DFFDE74" w:rsidR="004B37A3" w:rsidRPr="00E2317B" w:rsidRDefault="004B37A3" w:rsidP="00AB56FE">
      <w:pPr>
        <w:widowControl w:val="0"/>
        <w:spacing w:after="0" w:line="240" w:lineRule="auto"/>
        <w:jc w:val="both"/>
        <w:rPr>
          <w:rFonts w:eastAsia="Calibri" w:cstheme="minorHAnsi"/>
          <w:sz w:val="24"/>
          <w:szCs w:val="24"/>
        </w:rPr>
      </w:pPr>
      <w:r w:rsidRPr="00D31CBA">
        <w:rPr>
          <w:rFonts w:eastAsia="Calibri" w:cstheme="minorHAnsi"/>
          <w:b/>
          <w:bCs/>
          <w:spacing w:val="1"/>
          <w:sz w:val="24"/>
          <w:szCs w:val="24"/>
        </w:rPr>
        <w:t>Iz</w:t>
      </w:r>
      <w:r w:rsidRPr="00D31CBA">
        <w:rPr>
          <w:rFonts w:eastAsia="Calibri" w:cstheme="minorHAnsi"/>
          <w:b/>
          <w:bCs/>
          <w:spacing w:val="-1"/>
          <w:sz w:val="24"/>
          <w:szCs w:val="24"/>
        </w:rPr>
        <w:t>v</w:t>
      </w:r>
      <w:r w:rsidRPr="00D31CBA">
        <w:rPr>
          <w:rFonts w:eastAsia="Calibri" w:cstheme="minorHAnsi"/>
          <w:b/>
          <w:bCs/>
          <w:spacing w:val="1"/>
          <w:sz w:val="24"/>
          <w:szCs w:val="24"/>
        </w:rPr>
        <w:t>j</w:t>
      </w:r>
      <w:r w:rsidRPr="00D31CBA">
        <w:rPr>
          <w:rFonts w:eastAsia="Calibri" w:cstheme="minorHAnsi"/>
          <w:b/>
          <w:bCs/>
          <w:spacing w:val="-1"/>
          <w:sz w:val="24"/>
          <w:szCs w:val="24"/>
        </w:rPr>
        <w:t>e</w:t>
      </w:r>
      <w:r w:rsidRPr="00D31CBA">
        <w:rPr>
          <w:rFonts w:eastAsia="Calibri" w:cstheme="minorHAnsi"/>
          <w:b/>
          <w:bCs/>
          <w:sz w:val="24"/>
          <w:szCs w:val="24"/>
        </w:rPr>
        <w:t>š</w:t>
      </w:r>
      <w:r w:rsidRPr="00D31CBA">
        <w:rPr>
          <w:rFonts w:eastAsia="Calibri" w:cstheme="minorHAnsi"/>
          <w:b/>
          <w:bCs/>
          <w:spacing w:val="1"/>
          <w:sz w:val="24"/>
          <w:szCs w:val="24"/>
        </w:rPr>
        <w:t>t</w:t>
      </w:r>
      <w:r w:rsidRPr="00D31CBA">
        <w:rPr>
          <w:rFonts w:eastAsia="Calibri" w:cstheme="minorHAnsi"/>
          <w:b/>
          <w:bCs/>
          <w:spacing w:val="-1"/>
          <w:sz w:val="24"/>
          <w:szCs w:val="24"/>
        </w:rPr>
        <w:t>a</w:t>
      </w:r>
      <w:r w:rsidRPr="00D31CBA">
        <w:rPr>
          <w:rFonts w:eastAsia="Calibri" w:cstheme="minorHAnsi"/>
          <w:b/>
          <w:bCs/>
          <w:sz w:val="24"/>
          <w:szCs w:val="24"/>
        </w:rPr>
        <w:t>j</w:t>
      </w:r>
      <w:r w:rsidRPr="00D31CBA">
        <w:rPr>
          <w:rFonts w:eastAsia="Calibri" w:cstheme="minorHAnsi"/>
          <w:b/>
          <w:bCs/>
          <w:spacing w:val="2"/>
          <w:sz w:val="24"/>
          <w:szCs w:val="24"/>
        </w:rPr>
        <w:t xml:space="preserve"> </w:t>
      </w:r>
      <w:r w:rsidRPr="00D31CBA">
        <w:rPr>
          <w:rFonts w:eastAsia="Calibri" w:cstheme="minorHAnsi"/>
          <w:b/>
          <w:bCs/>
          <w:sz w:val="24"/>
          <w:szCs w:val="24"/>
        </w:rPr>
        <w:t>o</w:t>
      </w:r>
      <w:r w:rsidRPr="00D31CBA">
        <w:rPr>
          <w:rFonts w:eastAsia="Calibri" w:cstheme="minorHAnsi"/>
          <w:b/>
          <w:bCs/>
          <w:spacing w:val="4"/>
          <w:sz w:val="24"/>
          <w:szCs w:val="24"/>
        </w:rPr>
        <w:t xml:space="preserve"> </w:t>
      </w:r>
      <w:r w:rsidRPr="00D31CBA">
        <w:rPr>
          <w:rFonts w:eastAsia="Calibri" w:cstheme="minorHAnsi"/>
          <w:b/>
          <w:bCs/>
          <w:spacing w:val="1"/>
          <w:sz w:val="24"/>
          <w:szCs w:val="24"/>
        </w:rPr>
        <w:t>p</w:t>
      </w:r>
      <w:r w:rsidRPr="00D31CBA">
        <w:rPr>
          <w:rFonts w:eastAsia="Calibri" w:cstheme="minorHAnsi"/>
          <w:b/>
          <w:bCs/>
          <w:spacing w:val="-2"/>
          <w:sz w:val="24"/>
          <w:szCs w:val="24"/>
        </w:rPr>
        <w:t>o</w:t>
      </w:r>
      <w:r w:rsidRPr="00D31CBA">
        <w:rPr>
          <w:rFonts w:eastAsia="Calibri" w:cstheme="minorHAnsi"/>
          <w:b/>
          <w:bCs/>
          <w:sz w:val="24"/>
          <w:szCs w:val="24"/>
        </w:rPr>
        <w:t>s</w:t>
      </w:r>
      <w:r w:rsidRPr="00D31CBA">
        <w:rPr>
          <w:rFonts w:eastAsia="Calibri" w:cstheme="minorHAnsi"/>
          <w:b/>
          <w:bCs/>
          <w:spacing w:val="1"/>
          <w:sz w:val="24"/>
          <w:szCs w:val="24"/>
        </w:rPr>
        <w:t>ti</w:t>
      </w:r>
      <w:r w:rsidRPr="00D31CBA">
        <w:rPr>
          <w:rFonts w:eastAsia="Calibri" w:cstheme="minorHAnsi"/>
          <w:b/>
          <w:bCs/>
          <w:spacing w:val="-1"/>
          <w:sz w:val="24"/>
          <w:szCs w:val="24"/>
        </w:rPr>
        <w:t>g</w:t>
      </w:r>
      <w:r w:rsidRPr="00D31CBA">
        <w:rPr>
          <w:rFonts w:eastAsia="Calibri" w:cstheme="minorHAnsi"/>
          <w:b/>
          <w:bCs/>
          <w:spacing w:val="-2"/>
          <w:sz w:val="24"/>
          <w:szCs w:val="24"/>
        </w:rPr>
        <w:t>n</w:t>
      </w:r>
      <w:r w:rsidRPr="00D31CBA">
        <w:rPr>
          <w:rFonts w:eastAsia="Calibri" w:cstheme="minorHAnsi"/>
          <w:b/>
          <w:bCs/>
          <w:spacing w:val="1"/>
          <w:sz w:val="24"/>
          <w:szCs w:val="24"/>
        </w:rPr>
        <w:t>uti</w:t>
      </w:r>
      <w:r w:rsidRPr="00D31CBA">
        <w:rPr>
          <w:rFonts w:eastAsia="Calibri" w:cstheme="minorHAnsi"/>
          <w:b/>
          <w:bCs/>
          <w:sz w:val="24"/>
          <w:szCs w:val="24"/>
        </w:rPr>
        <w:t>m c</w:t>
      </w:r>
      <w:r w:rsidRPr="00D31CBA">
        <w:rPr>
          <w:rFonts w:eastAsia="Calibri" w:cstheme="minorHAnsi"/>
          <w:b/>
          <w:bCs/>
          <w:spacing w:val="1"/>
          <w:sz w:val="24"/>
          <w:szCs w:val="24"/>
        </w:rPr>
        <w:t>ilj</w:t>
      </w:r>
      <w:r w:rsidRPr="00D31CBA">
        <w:rPr>
          <w:rFonts w:eastAsia="Calibri" w:cstheme="minorHAnsi"/>
          <w:b/>
          <w:bCs/>
          <w:spacing w:val="-1"/>
          <w:sz w:val="24"/>
          <w:szCs w:val="24"/>
        </w:rPr>
        <w:t>ev</w:t>
      </w:r>
      <w:r w:rsidRPr="00D31CBA">
        <w:rPr>
          <w:rFonts w:eastAsia="Calibri" w:cstheme="minorHAnsi"/>
          <w:b/>
          <w:bCs/>
          <w:spacing w:val="1"/>
          <w:sz w:val="24"/>
          <w:szCs w:val="24"/>
        </w:rPr>
        <w:t>i</w:t>
      </w:r>
      <w:r w:rsidRPr="00D31CBA">
        <w:rPr>
          <w:rFonts w:eastAsia="Calibri" w:cstheme="minorHAnsi"/>
          <w:b/>
          <w:bCs/>
          <w:spacing w:val="-1"/>
          <w:sz w:val="24"/>
          <w:szCs w:val="24"/>
        </w:rPr>
        <w:t>ma</w:t>
      </w:r>
      <w:r w:rsidRPr="00D31CBA">
        <w:rPr>
          <w:rFonts w:eastAsia="Calibri" w:cstheme="minorHAnsi"/>
          <w:b/>
          <w:bCs/>
          <w:sz w:val="24"/>
          <w:szCs w:val="24"/>
        </w:rPr>
        <w:t>:</w:t>
      </w:r>
      <w:r w:rsidRPr="00D31CBA">
        <w:rPr>
          <w:rFonts w:eastAsia="Calibri" w:cstheme="minorHAnsi"/>
          <w:bCs/>
          <w:spacing w:val="5"/>
          <w:sz w:val="24"/>
          <w:szCs w:val="24"/>
        </w:rPr>
        <w:t xml:space="preserve"> </w:t>
      </w:r>
      <w:r w:rsidR="0003188D" w:rsidRPr="00D31CBA">
        <w:rPr>
          <w:rFonts w:eastAsia="Calibri" w:cstheme="minorHAnsi"/>
          <w:bCs/>
          <w:spacing w:val="5"/>
          <w:sz w:val="24"/>
          <w:szCs w:val="24"/>
        </w:rPr>
        <w:t>Planirana sredstva nisu utrošena u izvještajnom</w:t>
      </w:r>
      <w:r w:rsidR="0003188D">
        <w:rPr>
          <w:rFonts w:eastAsia="Calibri" w:cstheme="minorHAnsi"/>
          <w:bCs/>
          <w:spacing w:val="5"/>
          <w:sz w:val="24"/>
          <w:szCs w:val="24"/>
        </w:rPr>
        <w:t xml:space="preserve"> razdoblju. Sukladno potrebama ustanova utrošit će se u budućem razdoblju.</w:t>
      </w:r>
    </w:p>
    <w:p w14:paraId="05719C7D"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p>
    <w:p w14:paraId="728D1749" w14:textId="77777777" w:rsidR="004B37A3" w:rsidRPr="00E2317B" w:rsidRDefault="004B37A3" w:rsidP="004B37A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Kapitalni projekt: Energetska obnova Doma za starije osobe Korčula</w:t>
      </w:r>
    </w:p>
    <w:p w14:paraId="29C34E59" w14:textId="100CC9C9" w:rsidR="004B37A3" w:rsidRPr="00E2317B" w:rsidRDefault="004B37A3" w:rsidP="004B37A3">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AB56FE"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309</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819</w:t>
      </w:r>
      <w:r w:rsidRPr="00E2317B">
        <w:rPr>
          <w:rFonts w:eastAsia="Calibri" w:cstheme="minorHAnsi"/>
          <w:color w:val="000000" w:themeColor="text1"/>
          <w:sz w:val="24"/>
          <w:szCs w:val="24"/>
        </w:rPr>
        <w:t>,00</w:t>
      </w:r>
      <w:r w:rsidR="009A586A" w:rsidRPr="00E2317B">
        <w:rPr>
          <w:rFonts w:eastAsia="Calibri" w:cstheme="minorHAnsi"/>
          <w:color w:val="000000" w:themeColor="text1"/>
          <w:sz w:val="24"/>
          <w:szCs w:val="24"/>
        </w:rPr>
        <w:t xml:space="preserve"> eura</w:t>
      </w:r>
    </w:p>
    <w:p w14:paraId="44A16581" w14:textId="35A8B81C" w:rsidR="004B37A3" w:rsidRPr="00E2317B" w:rsidRDefault="004B37A3" w:rsidP="004B37A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AB56FE"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309</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81</w:t>
      </w:r>
      <w:r w:rsidR="00EA1513" w:rsidRPr="00E2317B">
        <w:rPr>
          <w:rFonts w:eastAsia="Calibri" w:cstheme="minorHAnsi"/>
          <w:color w:val="000000" w:themeColor="text1"/>
          <w:sz w:val="24"/>
          <w:szCs w:val="24"/>
        </w:rPr>
        <w:t>8</w:t>
      </w:r>
      <w:r w:rsidRPr="00E2317B">
        <w:rPr>
          <w:rFonts w:eastAsia="Calibri" w:cstheme="minorHAnsi"/>
          <w:color w:val="000000" w:themeColor="text1"/>
          <w:sz w:val="24"/>
          <w:szCs w:val="24"/>
        </w:rPr>
        <w:t>,</w:t>
      </w:r>
      <w:r w:rsidR="00EA1513" w:rsidRPr="00E2317B">
        <w:rPr>
          <w:rFonts w:eastAsia="Calibri" w:cstheme="minorHAnsi"/>
          <w:color w:val="000000" w:themeColor="text1"/>
          <w:sz w:val="24"/>
          <w:szCs w:val="24"/>
        </w:rPr>
        <w:t>95</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r w:rsidRPr="00E2317B">
        <w:rPr>
          <w:rFonts w:eastAsia="Calibri" w:cstheme="minorHAnsi"/>
          <w:color w:val="000000" w:themeColor="text1"/>
          <w:sz w:val="24"/>
          <w:szCs w:val="24"/>
        </w:rPr>
        <w:t xml:space="preserve"> (</w:t>
      </w:r>
      <w:r w:rsidR="00AB56FE" w:rsidRPr="00E2317B">
        <w:rPr>
          <w:rFonts w:eastAsia="Calibri" w:cstheme="minorHAnsi"/>
          <w:color w:val="000000" w:themeColor="text1"/>
          <w:sz w:val="24"/>
          <w:szCs w:val="24"/>
        </w:rPr>
        <w:t>100</w:t>
      </w:r>
      <w:r w:rsidRPr="00E2317B">
        <w:rPr>
          <w:rFonts w:eastAsia="Calibri" w:cstheme="minorHAnsi"/>
          <w:color w:val="000000" w:themeColor="text1"/>
          <w:sz w:val="24"/>
          <w:szCs w:val="24"/>
        </w:rPr>
        <w:t xml:space="preserve">%) </w:t>
      </w:r>
    </w:p>
    <w:p w14:paraId="7EBFD00A"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 xml:space="preserve">Unapređenje kvalitete socijalnih ustanova osiguravanjem financijskih sredstava za održavanje i poboljšanje standarda uvjeta i </w:t>
      </w:r>
      <w:r w:rsidRPr="00E2317B">
        <w:rPr>
          <w:rFonts w:eastAsia="Calibri" w:cstheme="minorHAnsi"/>
          <w:sz w:val="24"/>
          <w:szCs w:val="24"/>
        </w:rPr>
        <w:t xml:space="preserve">usluga koje se pružaju u ustanovama </w:t>
      </w:r>
      <w:r w:rsidR="00F81F76" w:rsidRPr="00E2317B">
        <w:rPr>
          <w:rFonts w:eastAsia="Calibri" w:cstheme="minorHAnsi"/>
          <w:sz w:val="24"/>
          <w:szCs w:val="24"/>
        </w:rPr>
        <w:t xml:space="preserve">za starije </w:t>
      </w:r>
      <w:r w:rsidRPr="00E2317B">
        <w:rPr>
          <w:rFonts w:eastAsia="Calibri" w:cstheme="minorHAnsi"/>
          <w:sz w:val="24"/>
          <w:szCs w:val="24"/>
        </w:rPr>
        <w:t>osobe sukladno Ugovoru o sufinanciranju KLASA:550-01/24-01/6; URBROJ: 2117-01-24-3 potpisanom 15. travnja 2024. s Ministarstvom regionalnog razvoja i fondova EU.</w:t>
      </w:r>
    </w:p>
    <w:p w14:paraId="1F9D0918" w14:textId="77777777" w:rsidR="004B37A3" w:rsidRPr="00E2317B" w:rsidRDefault="004B37A3" w:rsidP="004B37A3">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672A220" w14:textId="77777777" w:rsidR="004B37A3" w:rsidRPr="00E2317B" w:rsidRDefault="004B37A3" w:rsidP="004B37A3">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 xml:space="preserve">Zakon o socijalnoj skrbi, Zakon o udrugama, Strategija socijalne skrbi za starije osobe u Republici Hrvatskoj. </w:t>
      </w:r>
    </w:p>
    <w:p w14:paraId="56C29F9B" w14:textId="29FCC9C4" w:rsidR="004B37A3" w:rsidRPr="00E2317B" w:rsidRDefault="004B37A3" w:rsidP="004B37A3">
      <w:pPr>
        <w:widowControl w:val="0"/>
        <w:spacing w:after="0" w:line="240" w:lineRule="auto"/>
        <w:jc w:val="both"/>
        <w:rPr>
          <w:rFonts w:cstheme="minorHAnsi"/>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w:t>
      </w:r>
      <w:r w:rsidRPr="00E2317B">
        <w:rPr>
          <w:rFonts w:cstheme="minorHAnsi"/>
          <w:sz w:val="24"/>
          <w:szCs w:val="24"/>
        </w:rPr>
        <w:t>Plan razvoja Dubrovačko-neretvanske županije do 2027., Provedbeni program Dubrovačko-neretvanske županije do 202</w:t>
      </w:r>
      <w:r w:rsidR="00AB56FE" w:rsidRPr="00E2317B">
        <w:rPr>
          <w:rFonts w:cstheme="minorHAnsi"/>
          <w:sz w:val="24"/>
          <w:szCs w:val="24"/>
        </w:rPr>
        <w:t>9</w:t>
      </w:r>
      <w:r w:rsidRPr="00E2317B">
        <w:rPr>
          <w:rFonts w:cstheme="minorHAnsi"/>
          <w:sz w:val="24"/>
          <w:szCs w:val="24"/>
        </w:rPr>
        <w:t xml:space="preserve">., Cilj 2.1. Unaprjeđenje kvalitete i dostupnosti društvenih usluga; </w:t>
      </w:r>
    </w:p>
    <w:p w14:paraId="0371F26D" w14:textId="77777777" w:rsidR="004B37A3" w:rsidRPr="00E2317B" w:rsidRDefault="004B37A3" w:rsidP="004B37A3">
      <w:pPr>
        <w:widowControl w:val="0"/>
        <w:spacing w:after="0" w:line="240" w:lineRule="auto"/>
        <w:jc w:val="both"/>
        <w:rPr>
          <w:rFonts w:cstheme="minorHAnsi"/>
          <w:sz w:val="24"/>
          <w:szCs w:val="24"/>
        </w:rPr>
      </w:pPr>
      <w:r w:rsidRPr="00E2317B">
        <w:rPr>
          <w:rFonts w:cstheme="minorHAnsi"/>
          <w:sz w:val="24"/>
          <w:szCs w:val="24"/>
        </w:rPr>
        <w:t>Mjera 2.1.3. Osnaživanje sustava socijalne uključenosti</w:t>
      </w:r>
    </w:p>
    <w:p w14:paraId="456DEF67" w14:textId="71D72D0A" w:rsidR="009A586A" w:rsidRPr="00E2317B" w:rsidRDefault="004B37A3" w:rsidP="004B37A3">
      <w:pPr>
        <w:widowControl w:val="0"/>
        <w:spacing w:after="0" w:line="240" w:lineRule="auto"/>
        <w:jc w:val="both"/>
        <w:rPr>
          <w:rFonts w:eastAsia="Calibri" w:cstheme="minorHAnsi"/>
          <w:bCs/>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009A586A" w:rsidRPr="00E2317B">
        <w:rPr>
          <w:rFonts w:eastAsia="Calibri" w:cstheme="minorHAnsi"/>
          <w:b/>
          <w:bCs/>
          <w:sz w:val="24"/>
          <w:szCs w:val="24"/>
        </w:rPr>
        <w:t xml:space="preserve"> </w:t>
      </w:r>
      <w:r w:rsidR="009A586A" w:rsidRPr="00E2317B">
        <w:rPr>
          <w:rFonts w:eastAsia="Calibri" w:cstheme="minorHAnsi"/>
          <w:bCs/>
          <w:sz w:val="24"/>
          <w:szCs w:val="24"/>
        </w:rPr>
        <w:t>Utrošena su planirana sredstva sukladno dinamici građevinskih radova</w:t>
      </w:r>
      <w:r w:rsidR="00AB56FE" w:rsidRPr="00E2317B">
        <w:rPr>
          <w:rFonts w:eastAsia="Calibri" w:cstheme="minorHAnsi"/>
          <w:bCs/>
          <w:sz w:val="24"/>
          <w:szCs w:val="24"/>
        </w:rPr>
        <w:t>. Projekt</w:t>
      </w:r>
      <w:r w:rsidR="00D53263" w:rsidRPr="00E2317B">
        <w:rPr>
          <w:rFonts w:eastAsia="Calibri" w:cstheme="minorHAnsi"/>
          <w:bCs/>
          <w:sz w:val="24"/>
          <w:szCs w:val="24"/>
        </w:rPr>
        <w:t xml:space="preserve"> energetske obnove </w:t>
      </w:r>
      <w:r w:rsidR="00AB56FE" w:rsidRPr="00E2317B">
        <w:rPr>
          <w:rFonts w:eastAsia="Calibri" w:cstheme="minorHAnsi"/>
          <w:bCs/>
          <w:sz w:val="24"/>
          <w:szCs w:val="24"/>
        </w:rPr>
        <w:t xml:space="preserve"> je u cijelosti završen. </w:t>
      </w:r>
    </w:p>
    <w:p w14:paraId="5D4C8D32" w14:textId="77777777" w:rsidR="000B1A11" w:rsidRPr="00E2317B" w:rsidRDefault="000B1A11" w:rsidP="004B37A3">
      <w:pPr>
        <w:widowControl w:val="0"/>
        <w:spacing w:after="0" w:line="240" w:lineRule="auto"/>
        <w:jc w:val="both"/>
        <w:rPr>
          <w:rFonts w:eastAsia="Calibri" w:cstheme="minorHAnsi"/>
          <w:bCs/>
          <w:sz w:val="24"/>
          <w:szCs w:val="24"/>
        </w:rPr>
      </w:pPr>
    </w:p>
    <w:p w14:paraId="258617EA" w14:textId="77777777" w:rsidR="007819AF" w:rsidRPr="00E2317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 xml:space="preserve">PROGRAM 1209 ZAKONSKI STANDARD USTANOVA U ZDRAVSTVU </w:t>
      </w:r>
    </w:p>
    <w:p w14:paraId="24502927" w14:textId="77777777" w:rsidR="007819AF" w:rsidRPr="00E2317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PROGRAM 121</w:t>
      </w:r>
      <w:r w:rsidR="000263AB" w:rsidRPr="00E2317B">
        <w:rPr>
          <w:rFonts w:eastAsia="Calibri" w:cstheme="minorHAnsi"/>
          <w:b/>
          <w:bCs/>
          <w:spacing w:val="1"/>
          <w:sz w:val="24"/>
          <w:szCs w:val="24"/>
        </w:rPr>
        <w:t>1</w:t>
      </w:r>
      <w:r w:rsidRPr="00E2317B">
        <w:rPr>
          <w:rFonts w:eastAsia="Calibri" w:cstheme="minorHAnsi"/>
          <w:b/>
          <w:bCs/>
          <w:spacing w:val="1"/>
          <w:sz w:val="24"/>
          <w:szCs w:val="24"/>
        </w:rPr>
        <w:t xml:space="preserve"> ZAKONSKI STANDARD </w:t>
      </w:r>
      <w:r w:rsidR="000263AB" w:rsidRPr="00E2317B">
        <w:rPr>
          <w:rFonts w:eastAsia="Calibri" w:cstheme="minorHAnsi"/>
          <w:b/>
          <w:bCs/>
          <w:spacing w:val="1"/>
          <w:sz w:val="24"/>
          <w:szCs w:val="24"/>
        </w:rPr>
        <w:t>DOMOVA ZA STARIJE OSOBE</w:t>
      </w:r>
      <w:r w:rsidRPr="00E2317B">
        <w:rPr>
          <w:rFonts w:eastAsia="Calibri" w:cstheme="minorHAnsi"/>
          <w:b/>
          <w:bCs/>
          <w:spacing w:val="1"/>
          <w:sz w:val="24"/>
          <w:szCs w:val="24"/>
        </w:rPr>
        <w:t xml:space="preserve"> </w:t>
      </w:r>
    </w:p>
    <w:p w14:paraId="32477909" w14:textId="77777777" w:rsidR="007819AF" w:rsidRPr="00E2317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DECENTRALIZIRANE FUNKCIJE</w:t>
      </w:r>
    </w:p>
    <w:p w14:paraId="713B67EF" w14:textId="77777777" w:rsidR="000B1A11" w:rsidRPr="00E2317B" w:rsidRDefault="000B1A11" w:rsidP="001C0547">
      <w:pPr>
        <w:shd w:val="clear" w:color="auto" w:fill="FFFFFF"/>
        <w:spacing w:after="0" w:line="240" w:lineRule="auto"/>
        <w:jc w:val="both"/>
        <w:rPr>
          <w:rFonts w:eastAsia="Times New Roman" w:cstheme="minorHAnsi"/>
          <w:sz w:val="24"/>
          <w:szCs w:val="24"/>
        </w:rPr>
      </w:pPr>
    </w:p>
    <w:p w14:paraId="7AFB2D20" w14:textId="5CD1A1DC" w:rsidR="001C0547" w:rsidRPr="00E2317B" w:rsidRDefault="00F940F5" w:rsidP="001C0547">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Plan 202</w:t>
      </w:r>
      <w:r w:rsidR="00AB56FE" w:rsidRPr="00E2317B">
        <w:rPr>
          <w:rFonts w:eastAsia="Times New Roman" w:cstheme="minorHAnsi"/>
          <w:sz w:val="24"/>
          <w:szCs w:val="24"/>
        </w:rPr>
        <w:t>5</w:t>
      </w:r>
      <w:r w:rsidRPr="00E2317B">
        <w:rPr>
          <w:rFonts w:eastAsia="Times New Roman" w:cstheme="minorHAnsi"/>
          <w:sz w:val="24"/>
          <w:szCs w:val="24"/>
        </w:rPr>
        <w:t>.:</w:t>
      </w:r>
      <w:r w:rsidR="001C0547" w:rsidRPr="00E2317B">
        <w:rPr>
          <w:rFonts w:eastAsia="Times New Roman" w:cstheme="minorHAnsi"/>
          <w:sz w:val="24"/>
          <w:szCs w:val="24"/>
        </w:rPr>
        <w:t xml:space="preserve"> </w:t>
      </w:r>
      <w:r w:rsidR="001C0547" w:rsidRPr="00E2317B">
        <w:rPr>
          <w:rFonts w:eastAsia="Times New Roman" w:cstheme="minorHAnsi"/>
          <w:sz w:val="24"/>
          <w:szCs w:val="24"/>
        </w:rPr>
        <w:tab/>
      </w:r>
      <w:r w:rsidR="00127E20" w:rsidRPr="00E2317B">
        <w:rPr>
          <w:rFonts w:eastAsia="Times New Roman" w:cstheme="minorHAnsi"/>
          <w:sz w:val="24"/>
          <w:szCs w:val="24"/>
        </w:rPr>
        <w:tab/>
        <w:t>Zdravstvene ustanove:</w:t>
      </w:r>
      <w:r w:rsidR="001C0547" w:rsidRPr="00E2317B">
        <w:rPr>
          <w:rFonts w:eastAsia="Times New Roman" w:cstheme="minorHAnsi"/>
          <w:sz w:val="24"/>
          <w:szCs w:val="24"/>
        </w:rPr>
        <w:tab/>
      </w:r>
      <w:r w:rsidR="00127E20" w:rsidRPr="00E2317B">
        <w:rPr>
          <w:rFonts w:eastAsia="Times New Roman" w:cstheme="minorHAnsi"/>
          <w:sz w:val="24"/>
          <w:szCs w:val="24"/>
        </w:rPr>
        <w:t>1.</w:t>
      </w:r>
      <w:r w:rsidR="00AB56FE" w:rsidRPr="00E2317B">
        <w:rPr>
          <w:rFonts w:eastAsia="Times New Roman" w:cstheme="minorHAnsi"/>
          <w:sz w:val="24"/>
          <w:szCs w:val="24"/>
        </w:rPr>
        <w:t>64</w:t>
      </w:r>
      <w:r w:rsidR="00257A31" w:rsidRPr="00E2317B">
        <w:rPr>
          <w:rFonts w:eastAsia="Times New Roman" w:cstheme="minorHAnsi"/>
          <w:sz w:val="24"/>
          <w:szCs w:val="24"/>
        </w:rPr>
        <w:t>4</w:t>
      </w:r>
      <w:r w:rsidR="00127E20" w:rsidRPr="00E2317B">
        <w:rPr>
          <w:rFonts w:eastAsia="Times New Roman" w:cstheme="minorHAnsi"/>
          <w:sz w:val="24"/>
          <w:szCs w:val="24"/>
        </w:rPr>
        <w:t>.</w:t>
      </w:r>
      <w:r w:rsidR="00257A31" w:rsidRPr="00E2317B">
        <w:rPr>
          <w:rFonts w:eastAsia="Times New Roman" w:cstheme="minorHAnsi"/>
          <w:sz w:val="24"/>
          <w:szCs w:val="24"/>
        </w:rPr>
        <w:t>675</w:t>
      </w:r>
      <w:r w:rsidR="00127E20" w:rsidRPr="00E2317B">
        <w:rPr>
          <w:rFonts w:eastAsia="Times New Roman" w:cstheme="minorHAnsi"/>
          <w:sz w:val="24"/>
          <w:szCs w:val="24"/>
        </w:rPr>
        <w:t>,</w:t>
      </w:r>
      <w:r w:rsidR="00257A31" w:rsidRPr="00E2317B">
        <w:rPr>
          <w:rFonts w:eastAsia="Times New Roman" w:cstheme="minorHAnsi"/>
          <w:sz w:val="24"/>
          <w:szCs w:val="24"/>
        </w:rPr>
        <w:t>94</w:t>
      </w:r>
      <w:r w:rsidR="001C0547" w:rsidRPr="00E2317B">
        <w:rPr>
          <w:rFonts w:eastAsia="Times New Roman" w:cstheme="minorHAnsi"/>
          <w:sz w:val="24"/>
          <w:szCs w:val="24"/>
        </w:rPr>
        <w:t xml:space="preserve"> </w:t>
      </w:r>
      <w:r w:rsidR="00B30106" w:rsidRPr="00E2317B">
        <w:rPr>
          <w:rFonts w:eastAsia="Times New Roman" w:cstheme="minorHAnsi"/>
          <w:sz w:val="24"/>
          <w:szCs w:val="24"/>
        </w:rPr>
        <w:t>eura</w:t>
      </w:r>
    </w:p>
    <w:p w14:paraId="10FF232F" w14:textId="35556CD0" w:rsidR="00127E20" w:rsidRPr="00E2317B" w:rsidRDefault="00127E20" w:rsidP="001C0547">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ab/>
      </w:r>
      <w:r w:rsidRPr="00E2317B">
        <w:rPr>
          <w:rFonts w:eastAsia="Times New Roman" w:cstheme="minorHAnsi"/>
          <w:sz w:val="24"/>
          <w:szCs w:val="24"/>
        </w:rPr>
        <w:tab/>
      </w:r>
      <w:r w:rsidRPr="00E2317B">
        <w:rPr>
          <w:rFonts w:eastAsia="Times New Roman" w:cstheme="minorHAnsi"/>
          <w:sz w:val="24"/>
          <w:szCs w:val="24"/>
        </w:rPr>
        <w:tab/>
        <w:t>Domovi za starije osobe:</w:t>
      </w:r>
      <w:r w:rsidRPr="00E2317B">
        <w:rPr>
          <w:rFonts w:eastAsia="Times New Roman" w:cstheme="minorHAnsi"/>
          <w:sz w:val="24"/>
          <w:szCs w:val="24"/>
        </w:rPr>
        <w:tab/>
        <w:t>1.</w:t>
      </w:r>
      <w:r w:rsidR="00257A31" w:rsidRPr="00E2317B">
        <w:rPr>
          <w:rFonts w:eastAsia="Times New Roman" w:cstheme="minorHAnsi"/>
          <w:sz w:val="24"/>
          <w:szCs w:val="24"/>
        </w:rPr>
        <w:t>841</w:t>
      </w:r>
      <w:r w:rsidRPr="00E2317B">
        <w:rPr>
          <w:rFonts w:eastAsia="Times New Roman" w:cstheme="minorHAnsi"/>
          <w:sz w:val="24"/>
          <w:szCs w:val="24"/>
        </w:rPr>
        <w:t>.</w:t>
      </w:r>
      <w:r w:rsidR="00257A31" w:rsidRPr="00E2317B">
        <w:rPr>
          <w:rFonts w:eastAsia="Times New Roman" w:cstheme="minorHAnsi"/>
          <w:sz w:val="24"/>
          <w:szCs w:val="24"/>
        </w:rPr>
        <w:t>988</w:t>
      </w:r>
      <w:r w:rsidRPr="00E2317B">
        <w:rPr>
          <w:rFonts w:eastAsia="Times New Roman" w:cstheme="minorHAnsi"/>
          <w:sz w:val="24"/>
          <w:szCs w:val="24"/>
        </w:rPr>
        <w:t>,</w:t>
      </w:r>
      <w:r w:rsidR="00257A31" w:rsidRPr="00E2317B">
        <w:rPr>
          <w:rFonts w:eastAsia="Times New Roman" w:cstheme="minorHAnsi"/>
          <w:sz w:val="24"/>
          <w:szCs w:val="24"/>
        </w:rPr>
        <w:t>00</w:t>
      </w:r>
      <w:r w:rsidRPr="00E2317B">
        <w:rPr>
          <w:rFonts w:eastAsia="Times New Roman" w:cstheme="minorHAnsi"/>
          <w:sz w:val="24"/>
          <w:szCs w:val="24"/>
        </w:rPr>
        <w:t xml:space="preserve"> eura</w:t>
      </w:r>
    </w:p>
    <w:p w14:paraId="26F56D9C" w14:textId="77777777" w:rsidR="00127E20" w:rsidRPr="00E2317B" w:rsidRDefault="00127E20" w:rsidP="001C0547">
      <w:pPr>
        <w:shd w:val="clear" w:color="auto" w:fill="FFFFFF"/>
        <w:spacing w:after="0" w:line="240" w:lineRule="auto"/>
        <w:jc w:val="both"/>
        <w:rPr>
          <w:rFonts w:eastAsia="Times New Roman" w:cstheme="minorHAnsi"/>
          <w:sz w:val="24"/>
          <w:szCs w:val="24"/>
        </w:rPr>
      </w:pPr>
    </w:p>
    <w:p w14:paraId="307AC19B" w14:textId="39F89A50" w:rsidR="001C0547" w:rsidRPr="00E2317B" w:rsidRDefault="00F940F5" w:rsidP="001C0547">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Izvršenje 202</w:t>
      </w:r>
      <w:r w:rsidR="00AB56FE" w:rsidRPr="00E2317B">
        <w:rPr>
          <w:rFonts w:eastAsia="Times New Roman" w:cstheme="minorHAnsi"/>
          <w:sz w:val="24"/>
          <w:szCs w:val="24"/>
        </w:rPr>
        <w:t>5</w:t>
      </w:r>
      <w:r w:rsidRPr="00E2317B">
        <w:rPr>
          <w:rFonts w:eastAsia="Times New Roman" w:cstheme="minorHAnsi"/>
          <w:sz w:val="24"/>
          <w:szCs w:val="24"/>
        </w:rPr>
        <w:t>.:</w:t>
      </w:r>
      <w:r w:rsidR="001C0547" w:rsidRPr="00E2317B">
        <w:rPr>
          <w:rFonts w:eastAsia="Times New Roman" w:cstheme="minorHAnsi"/>
          <w:sz w:val="24"/>
          <w:szCs w:val="24"/>
        </w:rPr>
        <w:t xml:space="preserve"> </w:t>
      </w:r>
      <w:r w:rsidR="00127E20" w:rsidRPr="00E2317B">
        <w:rPr>
          <w:rFonts w:eastAsia="Times New Roman" w:cstheme="minorHAnsi"/>
          <w:sz w:val="24"/>
          <w:szCs w:val="24"/>
        </w:rPr>
        <w:tab/>
        <w:t>Zdravstvene ustanove:</w:t>
      </w:r>
      <w:r w:rsidR="001C0547" w:rsidRPr="00E2317B">
        <w:rPr>
          <w:rFonts w:eastAsia="Times New Roman" w:cstheme="minorHAnsi"/>
          <w:sz w:val="24"/>
          <w:szCs w:val="24"/>
        </w:rPr>
        <w:tab/>
      </w:r>
      <w:r w:rsidR="00257A31" w:rsidRPr="00E2317B">
        <w:rPr>
          <w:rFonts w:eastAsia="Times New Roman" w:cstheme="minorHAnsi"/>
          <w:sz w:val="24"/>
          <w:szCs w:val="24"/>
        </w:rPr>
        <w:t>1.642.</w:t>
      </w:r>
      <w:r w:rsidR="00354CCE" w:rsidRPr="00E2317B">
        <w:rPr>
          <w:rFonts w:eastAsia="Times New Roman" w:cstheme="minorHAnsi"/>
          <w:sz w:val="24"/>
          <w:szCs w:val="24"/>
        </w:rPr>
        <w:t>536</w:t>
      </w:r>
      <w:r w:rsidR="00257A31" w:rsidRPr="00E2317B">
        <w:rPr>
          <w:rFonts w:eastAsia="Times New Roman" w:cstheme="minorHAnsi"/>
          <w:sz w:val="24"/>
          <w:szCs w:val="24"/>
        </w:rPr>
        <w:t xml:space="preserve">,31 </w:t>
      </w:r>
      <w:r w:rsidR="00127E20" w:rsidRPr="00E2317B">
        <w:rPr>
          <w:rFonts w:eastAsia="Times New Roman" w:cstheme="minorHAnsi"/>
          <w:sz w:val="24"/>
          <w:szCs w:val="24"/>
        </w:rPr>
        <w:t xml:space="preserve">eura (Indeks:  </w:t>
      </w:r>
      <w:r w:rsidR="00ED4EAA" w:rsidRPr="00E2317B">
        <w:rPr>
          <w:rFonts w:eastAsia="Times New Roman" w:cstheme="minorHAnsi"/>
          <w:sz w:val="24"/>
          <w:szCs w:val="24"/>
        </w:rPr>
        <w:t>99,</w:t>
      </w:r>
      <w:r w:rsidR="00257A31" w:rsidRPr="00E2317B">
        <w:rPr>
          <w:rFonts w:eastAsia="Times New Roman" w:cstheme="minorHAnsi"/>
          <w:sz w:val="24"/>
          <w:szCs w:val="24"/>
        </w:rPr>
        <w:t>8</w:t>
      </w:r>
      <w:r w:rsidR="00354CCE" w:rsidRPr="00E2317B">
        <w:rPr>
          <w:rFonts w:eastAsia="Times New Roman" w:cstheme="minorHAnsi"/>
          <w:sz w:val="24"/>
          <w:szCs w:val="24"/>
        </w:rPr>
        <w:t>7</w:t>
      </w:r>
      <w:r w:rsidR="00ED4EAA" w:rsidRPr="00E2317B">
        <w:rPr>
          <w:rFonts w:eastAsia="Times New Roman" w:cstheme="minorHAnsi"/>
          <w:sz w:val="24"/>
          <w:szCs w:val="24"/>
        </w:rPr>
        <w:t>%</w:t>
      </w:r>
      <w:r w:rsidR="00127E20" w:rsidRPr="00E2317B">
        <w:rPr>
          <w:rFonts w:eastAsia="Times New Roman" w:cstheme="minorHAnsi"/>
          <w:sz w:val="24"/>
          <w:szCs w:val="24"/>
        </w:rPr>
        <w:t>)</w:t>
      </w:r>
    </w:p>
    <w:p w14:paraId="7062192B" w14:textId="1C8CE8E8" w:rsidR="00127E20" w:rsidRPr="00E2317B" w:rsidRDefault="00127E20" w:rsidP="00127E20">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ab/>
      </w:r>
      <w:r w:rsidRPr="00E2317B">
        <w:rPr>
          <w:rFonts w:eastAsia="Times New Roman" w:cstheme="minorHAnsi"/>
          <w:sz w:val="24"/>
          <w:szCs w:val="24"/>
        </w:rPr>
        <w:tab/>
      </w:r>
      <w:r w:rsidRPr="00E2317B">
        <w:rPr>
          <w:rFonts w:eastAsia="Times New Roman" w:cstheme="minorHAnsi"/>
          <w:sz w:val="24"/>
          <w:szCs w:val="24"/>
        </w:rPr>
        <w:tab/>
        <w:t>Domovi za starije osobe:</w:t>
      </w:r>
      <w:r w:rsidRPr="00E2317B">
        <w:rPr>
          <w:rFonts w:eastAsia="Times New Roman" w:cstheme="minorHAnsi"/>
          <w:sz w:val="24"/>
          <w:szCs w:val="24"/>
        </w:rPr>
        <w:tab/>
        <w:t>1.</w:t>
      </w:r>
      <w:r w:rsidR="00257A31" w:rsidRPr="00E2317B">
        <w:rPr>
          <w:rFonts w:eastAsia="Times New Roman" w:cstheme="minorHAnsi"/>
          <w:sz w:val="24"/>
          <w:szCs w:val="24"/>
        </w:rPr>
        <w:t>839</w:t>
      </w:r>
      <w:r w:rsidRPr="00E2317B">
        <w:rPr>
          <w:rFonts w:eastAsia="Times New Roman" w:cstheme="minorHAnsi"/>
          <w:sz w:val="24"/>
          <w:szCs w:val="24"/>
        </w:rPr>
        <w:t>.</w:t>
      </w:r>
      <w:r w:rsidR="00257A31" w:rsidRPr="00E2317B">
        <w:rPr>
          <w:rFonts w:eastAsia="Times New Roman" w:cstheme="minorHAnsi"/>
          <w:sz w:val="24"/>
          <w:szCs w:val="24"/>
        </w:rPr>
        <w:t>439</w:t>
      </w:r>
      <w:r w:rsidRPr="00E2317B">
        <w:rPr>
          <w:rFonts w:eastAsia="Times New Roman" w:cstheme="minorHAnsi"/>
          <w:sz w:val="24"/>
          <w:szCs w:val="24"/>
        </w:rPr>
        <w:t>,</w:t>
      </w:r>
      <w:r w:rsidR="00257A31" w:rsidRPr="00E2317B">
        <w:rPr>
          <w:rFonts w:eastAsia="Times New Roman" w:cstheme="minorHAnsi"/>
          <w:sz w:val="24"/>
          <w:szCs w:val="24"/>
        </w:rPr>
        <w:t>14</w:t>
      </w:r>
      <w:r w:rsidRPr="00E2317B">
        <w:rPr>
          <w:rFonts w:eastAsia="Times New Roman" w:cstheme="minorHAnsi"/>
          <w:sz w:val="24"/>
          <w:szCs w:val="24"/>
        </w:rPr>
        <w:t xml:space="preserve"> eura (Indeks:</w:t>
      </w:r>
      <w:r w:rsidR="00ED4EAA" w:rsidRPr="00E2317B">
        <w:rPr>
          <w:rFonts w:eastAsia="Times New Roman" w:cstheme="minorHAnsi"/>
          <w:sz w:val="24"/>
          <w:szCs w:val="24"/>
        </w:rPr>
        <w:t xml:space="preserve"> 99,</w:t>
      </w:r>
      <w:r w:rsidR="00257A31" w:rsidRPr="00E2317B">
        <w:rPr>
          <w:rFonts w:eastAsia="Times New Roman" w:cstheme="minorHAnsi"/>
          <w:sz w:val="24"/>
          <w:szCs w:val="24"/>
        </w:rPr>
        <w:t>86</w:t>
      </w:r>
      <w:r w:rsidR="00ED4EAA" w:rsidRPr="00E2317B">
        <w:rPr>
          <w:rFonts w:eastAsia="Times New Roman" w:cstheme="minorHAnsi"/>
          <w:sz w:val="24"/>
          <w:szCs w:val="24"/>
        </w:rPr>
        <w:t>%)</w:t>
      </w:r>
    </w:p>
    <w:p w14:paraId="7E6C79DB" w14:textId="77777777" w:rsidR="00127E20" w:rsidRPr="00E2317B" w:rsidRDefault="00127E20" w:rsidP="001C0547">
      <w:pPr>
        <w:shd w:val="clear" w:color="auto" w:fill="FFFFFF"/>
        <w:spacing w:after="0" w:line="240" w:lineRule="auto"/>
        <w:jc w:val="both"/>
        <w:rPr>
          <w:rFonts w:eastAsia="Times New Roman" w:cstheme="minorHAnsi"/>
          <w:sz w:val="24"/>
          <w:szCs w:val="24"/>
        </w:rPr>
      </w:pPr>
    </w:p>
    <w:p w14:paraId="228BD4D9" w14:textId="77777777" w:rsidR="00FB0602" w:rsidRPr="00E2317B" w:rsidRDefault="00FB0602" w:rsidP="001C0547">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Decentraliziranim finan</w:t>
      </w:r>
      <w:r w:rsidR="000263AB" w:rsidRPr="00E2317B">
        <w:rPr>
          <w:rFonts w:eastAsia="Times New Roman" w:cstheme="minorHAnsi"/>
          <w:sz w:val="24"/>
          <w:szCs w:val="24"/>
        </w:rPr>
        <w:t xml:space="preserve">ciranjem zdravstvenih ustanova i </w:t>
      </w:r>
      <w:r w:rsidRPr="00E2317B">
        <w:rPr>
          <w:rFonts w:eastAsia="Times New Roman" w:cstheme="minorHAnsi"/>
          <w:sz w:val="24"/>
          <w:szCs w:val="24"/>
        </w:rPr>
        <w:t>domova za starije osobe u Županiji osiguravaju se sredstva za održavanje njihovih ustanova (materijalni rashodi) i investicijska i kapitalna ulaganja u ustanove (opremanje, adaptacija i sanacija – rashodi za nabavu nefinancijske imovine).</w:t>
      </w:r>
    </w:p>
    <w:p w14:paraId="69716045" w14:textId="77777777" w:rsidR="007819AF" w:rsidRPr="00E2317B" w:rsidRDefault="007819AF" w:rsidP="007819AF">
      <w:pPr>
        <w:shd w:val="clear" w:color="auto" w:fill="FFFFFF"/>
        <w:spacing w:after="0"/>
        <w:jc w:val="both"/>
        <w:rPr>
          <w:rFonts w:eastAsia="Times New Roman" w:cstheme="minorHAnsi"/>
          <w:sz w:val="24"/>
          <w:szCs w:val="24"/>
        </w:rPr>
      </w:pPr>
      <w:r w:rsidRPr="00E2317B">
        <w:rPr>
          <w:rFonts w:eastAsia="Times New Roman" w:cstheme="minorHAnsi"/>
          <w:b/>
          <w:sz w:val="24"/>
          <w:szCs w:val="24"/>
        </w:rPr>
        <w:t>Cilj:</w:t>
      </w:r>
      <w:r w:rsidRPr="00E2317B">
        <w:rPr>
          <w:rFonts w:eastAsia="Times New Roman" w:cstheme="minorHAnsi"/>
          <w:sz w:val="24"/>
          <w:szCs w:val="24"/>
        </w:rPr>
        <w:t xml:space="preserve"> Kvalitetno funkcioniranje zdravstvenih i socijalnih na području Dubrovačko-neretvanske županije</w:t>
      </w:r>
    </w:p>
    <w:p w14:paraId="3D87364C" w14:textId="77777777" w:rsidR="007819AF" w:rsidRPr="00E2317B" w:rsidRDefault="007819AF" w:rsidP="007819AF">
      <w:pPr>
        <w:shd w:val="clear" w:color="auto" w:fill="FFFFFF"/>
        <w:spacing w:after="0"/>
        <w:jc w:val="both"/>
        <w:rPr>
          <w:rFonts w:eastAsia="Times New Roman" w:cstheme="minorHAnsi"/>
          <w:sz w:val="24"/>
          <w:szCs w:val="24"/>
        </w:rPr>
      </w:pPr>
      <w:r w:rsidRPr="00E2317B">
        <w:rPr>
          <w:rFonts w:eastAsia="Times New Roman" w:cstheme="minorHAnsi"/>
          <w:b/>
          <w:sz w:val="24"/>
          <w:szCs w:val="24"/>
        </w:rPr>
        <w:t>Nositelj aktivnosti:</w:t>
      </w:r>
      <w:r w:rsidRPr="00E2317B">
        <w:rPr>
          <w:rFonts w:eastAsia="Times New Roman" w:cstheme="minorHAnsi"/>
          <w:sz w:val="24"/>
          <w:szCs w:val="24"/>
        </w:rPr>
        <w:t xml:space="preserve"> Upravni odjel za zdravstvo, obitelj i branitelje</w:t>
      </w:r>
    </w:p>
    <w:p w14:paraId="073AC56C" w14:textId="1BDEA797" w:rsidR="007819AF" w:rsidRPr="00E2317B" w:rsidRDefault="007819AF" w:rsidP="007819AF">
      <w:pPr>
        <w:shd w:val="clear" w:color="auto" w:fill="FFFFFF"/>
        <w:spacing w:after="0" w:line="240" w:lineRule="auto"/>
        <w:jc w:val="both"/>
        <w:rPr>
          <w:rFonts w:eastAsia="Times New Roman" w:cstheme="minorHAnsi"/>
          <w:sz w:val="24"/>
          <w:szCs w:val="24"/>
        </w:rPr>
      </w:pPr>
      <w:r w:rsidRPr="00E2317B">
        <w:rPr>
          <w:rFonts w:eastAsia="Times New Roman" w:cstheme="minorHAnsi"/>
          <w:b/>
          <w:sz w:val="24"/>
          <w:szCs w:val="24"/>
        </w:rPr>
        <w:t>Zakonska osnova</w:t>
      </w:r>
      <w:r w:rsidRPr="00E2317B">
        <w:rPr>
          <w:rFonts w:eastAsia="Times New Roman" w:cstheme="minorHAnsi"/>
          <w:sz w:val="24"/>
          <w:szCs w:val="24"/>
        </w:rPr>
        <w:t>: Zakon o zdravstvenoj zaštiti</w:t>
      </w:r>
      <w:r w:rsidR="00511513" w:rsidRPr="00E2317B">
        <w:rPr>
          <w:rFonts w:eastAsia="Times New Roman" w:cstheme="minorHAnsi"/>
          <w:sz w:val="24"/>
          <w:szCs w:val="24"/>
        </w:rPr>
        <w:t>,</w:t>
      </w:r>
      <w:r w:rsidRPr="00E2317B">
        <w:rPr>
          <w:rFonts w:eastAsia="Times New Roman" w:cstheme="minorHAnsi"/>
          <w:sz w:val="24"/>
          <w:szCs w:val="24"/>
        </w:rPr>
        <w:t xml:space="preserve"> Zakon o socijalnoj skrbi</w:t>
      </w:r>
      <w:r w:rsidR="00511513" w:rsidRPr="00E2317B">
        <w:rPr>
          <w:rFonts w:eastAsia="Times New Roman" w:cstheme="minorHAnsi"/>
          <w:sz w:val="24"/>
          <w:szCs w:val="24"/>
        </w:rPr>
        <w:t>, Odluka o minimalnim financijskim standardima za decentralizirane funkcije za zdravstvene ustanove u 202</w:t>
      </w:r>
      <w:r w:rsidR="00257A31" w:rsidRPr="00E2317B">
        <w:rPr>
          <w:rFonts w:eastAsia="Times New Roman" w:cstheme="minorHAnsi"/>
          <w:sz w:val="24"/>
          <w:szCs w:val="24"/>
        </w:rPr>
        <w:t>5</w:t>
      </w:r>
      <w:r w:rsidR="00511513" w:rsidRPr="00E2317B">
        <w:rPr>
          <w:rFonts w:eastAsia="Times New Roman" w:cstheme="minorHAnsi"/>
          <w:sz w:val="24"/>
          <w:szCs w:val="24"/>
        </w:rPr>
        <w:t>. godini, Odluka o minimalnim financijskim standardima, kriterijima i mjerilima za decentralizirano financiranje domova za starije osobe u 202</w:t>
      </w:r>
      <w:r w:rsidR="00257A31" w:rsidRPr="00E2317B">
        <w:rPr>
          <w:rFonts w:eastAsia="Times New Roman" w:cstheme="minorHAnsi"/>
          <w:sz w:val="24"/>
          <w:szCs w:val="24"/>
        </w:rPr>
        <w:t>5</w:t>
      </w:r>
      <w:r w:rsidR="00511513" w:rsidRPr="00E2317B">
        <w:rPr>
          <w:rFonts w:eastAsia="Times New Roman" w:cstheme="minorHAnsi"/>
          <w:sz w:val="24"/>
          <w:szCs w:val="24"/>
        </w:rPr>
        <w:t>. godini</w:t>
      </w:r>
    </w:p>
    <w:p w14:paraId="74B48278" w14:textId="13E49623" w:rsidR="00B272C1" w:rsidRPr="00E2317B" w:rsidRDefault="00B272C1" w:rsidP="007819AF">
      <w:pPr>
        <w:shd w:val="clear" w:color="auto" w:fill="FFFFFF"/>
        <w:spacing w:after="0" w:line="240" w:lineRule="auto"/>
        <w:jc w:val="both"/>
        <w:rPr>
          <w:rFonts w:eastAsia="Times New Roman" w:cstheme="minorHAnsi"/>
          <w:sz w:val="24"/>
          <w:szCs w:val="24"/>
        </w:rPr>
      </w:pPr>
      <w:r w:rsidRPr="00E2317B">
        <w:rPr>
          <w:rFonts w:eastAsia="Times New Roman" w:cstheme="minorHAnsi"/>
          <w:b/>
          <w:sz w:val="24"/>
          <w:szCs w:val="24"/>
        </w:rPr>
        <w:lastRenderedPageBreak/>
        <w:t xml:space="preserve">Povezanost programa sa strateškim dokumentom: </w:t>
      </w:r>
      <w:r w:rsidR="00511513" w:rsidRPr="00E2317B">
        <w:rPr>
          <w:rFonts w:eastAsia="Times New Roman" w:cstheme="minorHAnsi"/>
          <w:sz w:val="24"/>
          <w:szCs w:val="24"/>
        </w:rPr>
        <w:t>P</w:t>
      </w:r>
      <w:r w:rsidRPr="00E2317B">
        <w:rPr>
          <w:rFonts w:eastAsia="Times New Roman" w:cstheme="minorHAnsi"/>
          <w:sz w:val="24"/>
          <w:szCs w:val="24"/>
        </w:rPr>
        <w:t>lan razvoja Dubrovačko-neretvanske županije do 2027., Provedbeni program Dubrovačko-neretvanske županije do 202</w:t>
      </w:r>
      <w:r w:rsidR="00257A31" w:rsidRPr="00E2317B">
        <w:rPr>
          <w:rFonts w:eastAsia="Times New Roman" w:cstheme="minorHAnsi"/>
          <w:sz w:val="24"/>
          <w:szCs w:val="24"/>
        </w:rPr>
        <w:t>9</w:t>
      </w:r>
      <w:r w:rsidRPr="00E2317B">
        <w:rPr>
          <w:rFonts w:eastAsia="Times New Roman" w:cstheme="minorHAnsi"/>
          <w:sz w:val="24"/>
          <w:szCs w:val="24"/>
        </w:rPr>
        <w:t>., Cilj 2.1. Unaprjeđenje kvalitete i dostupnosti društvenih usluga; Mjera 2.1.2. Unaprjeđenje zdravstvenih usluga i skrbi; Mjera 2.1.3. Osnaživanje sustava socijalne uključenosti</w:t>
      </w:r>
    </w:p>
    <w:p w14:paraId="4BFE2550" w14:textId="77777777" w:rsidR="007819AF" w:rsidRPr="00E2317B" w:rsidRDefault="007819AF" w:rsidP="007819AF">
      <w:pPr>
        <w:shd w:val="clear" w:color="auto" w:fill="FFFFFF"/>
        <w:spacing w:after="0" w:line="240" w:lineRule="auto"/>
        <w:jc w:val="both"/>
        <w:rPr>
          <w:rFonts w:eastAsia="Times New Roman" w:cstheme="minorHAnsi"/>
          <w:sz w:val="24"/>
          <w:szCs w:val="24"/>
        </w:rPr>
      </w:pPr>
      <w:r w:rsidRPr="00E2317B">
        <w:rPr>
          <w:rFonts w:eastAsia="Times New Roman" w:cstheme="minorHAnsi"/>
          <w:b/>
          <w:sz w:val="24"/>
          <w:szCs w:val="24"/>
        </w:rPr>
        <w:t>Pokazatelj uspješnosti:</w:t>
      </w:r>
      <w:r w:rsidRPr="00E2317B">
        <w:rPr>
          <w:rFonts w:eastAsia="Times New Roman" w:cstheme="minorHAnsi"/>
          <w:sz w:val="24"/>
          <w:szCs w:val="24"/>
        </w:rPr>
        <w:t xml:space="preserve"> Redovno plaćeni računi koji terete navedene ustanove.</w:t>
      </w:r>
    </w:p>
    <w:p w14:paraId="6FEA414E" w14:textId="77777777" w:rsidR="007819AF" w:rsidRPr="00E2317B" w:rsidRDefault="007819AF" w:rsidP="007819AF">
      <w:pPr>
        <w:shd w:val="clear" w:color="auto" w:fill="FFFFFF"/>
        <w:spacing w:after="0" w:line="240" w:lineRule="auto"/>
        <w:jc w:val="both"/>
        <w:rPr>
          <w:rFonts w:eastAsia="Times New Roman" w:cstheme="minorHAnsi"/>
          <w:sz w:val="24"/>
          <w:szCs w:val="24"/>
          <w:highlight w:val="yellow"/>
        </w:rPr>
      </w:pPr>
      <w:r w:rsidRPr="00E2317B">
        <w:rPr>
          <w:rFonts w:eastAsia="Times New Roman" w:cstheme="minorHAnsi"/>
          <w:b/>
          <w:sz w:val="24"/>
          <w:szCs w:val="24"/>
        </w:rPr>
        <w:t>Izvještaj o postignutim ciljevima:</w:t>
      </w:r>
      <w:r w:rsidRPr="00E2317B">
        <w:rPr>
          <w:rFonts w:eastAsia="Times New Roman" w:cstheme="minorHAnsi"/>
          <w:sz w:val="24"/>
          <w:szCs w:val="24"/>
        </w:rPr>
        <w:t xml:space="preserve"> Ustanove po izvršenim postupcima nabave, odnosno obavljenim radovima i uslugama Upravnom odjelu za zdravstvo, obitelj i branitelje dostavljaju svu prate</w:t>
      </w:r>
      <w:r w:rsidR="00511513" w:rsidRPr="00E2317B">
        <w:rPr>
          <w:rFonts w:eastAsia="Times New Roman" w:cstheme="minorHAnsi"/>
          <w:sz w:val="24"/>
          <w:szCs w:val="24"/>
        </w:rPr>
        <w:t xml:space="preserve">ću dokumentaciju temeljem koje </w:t>
      </w:r>
      <w:r w:rsidRPr="00E2317B">
        <w:rPr>
          <w:rFonts w:eastAsia="Times New Roman" w:cstheme="minorHAnsi"/>
          <w:sz w:val="24"/>
          <w:szCs w:val="24"/>
        </w:rPr>
        <w:t>se vrši doznaka sredstava za nastale troškove.</w:t>
      </w:r>
    </w:p>
    <w:p w14:paraId="08D845F9" w14:textId="77777777" w:rsidR="007819AF" w:rsidRPr="00E2317B" w:rsidRDefault="007819AF" w:rsidP="007819AF">
      <w:pPr>
        <w:pStyle w:val="NoSpacing"/>
        <w:rPr>
          <w:rFonts w:asciiTheme="minorHAnsi" w:hAnsiTheme="minorHAnsi" w:cstheme="minorHAnsi"/>
          <w:sz w:val="24"/>
          <w:szCs w:val="24"/>
        </w:rPr>
      </w:pPr>
    </w:p>
    <w:p w14:paraId="6C012604" w14:textId="77777777" w:rsidR="007819AF" w:rsidRPr="00E2317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PROGRAM 1212 PROGRAM USTANOVA U ZDRAVSTVU IZNAD STANDARDA</w:t>
      </w:r>
    </w:p>
    <w:p w14:paraId="031C4904" w14:textId="77777777" w:rsidR="008374B5" w:rsidRPr="00E2317B" w:rsidRDefault="008374B5"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Sredstva planirana na Proračunskim korisnicima – zdravstvenim ustanovama</w:t>
      </w:r>
    </w:p>
    <w:p w14:paraId="6F29BEBF" w14:textId="6E886500" w:rsidR="007819AF" w:rsidRPr="00E2317B" w:rsidRDefault="00F940F5" w:rsidP="007819AF">
      <w:pPr>
        <w:pStyle w:val="NoSpacing"/>
        <w:rPr>
          <w:rFonts w:asciiTheme="minorHAnsi" w:hAnsiTheme="minorHAnsi" w:cstheme="minorHAnsi"/>
          <w:sz w:val="24"/>
          <w:szCs w:val="24"/>
        </w:rPr>
      </w:pPr>
      <w:r w:rsidRPr="00E2317B">
        <w:rPr>
          <w:rFonts w:asciiTheme="minorHAnsi" w:hAnsiTheme="minorHAnsi" w:cstheme="minorHAnsi"/>
          <w:sz w:val="24"/>
          <w:szCs w:val="24"/>
        </w:rPr>
        <w:t>Plan 202</w:t>
      </w:r>
      <w:r w:rsidR="00B87BD6" w:rsidRPr="00E2317B">
        <w:rPr>
          <w:rFonts w:asciiTheme="minorHAnsi" w:hAnsiTheme="minorHAnsi" w:cstheme="minorHAnsi"/>
          <w:sz w:val="24"/>
          <w:szCs w:val="24"/>
        </w:rPr>
        <w:t>5</w:t>
      </w:r>
      <w:r w:rsidRPr="00E2317B">
        <w:rPr>
          <w:rFonts w:asciiTheme="minorHAnsi" w:hAnsiTheme="minorHAnsi" w:cstheme="minorHAnsi"/>
          <w:sz w:val="24"/>
          <w:szCs w:val="24"/>
        </w:rPr>
        <w:t>.:</w:t>
      </w:r>
      <w:r w:rsidR="007819AF" w:rsidRPr="00E2317B">
        <w:rPr>
          <w:rFonts w:asciiTheme="minorHAnsi" w:hAnsiTheme="minorHAnsi" w:cstheme="minorHAnsi"/>
          <w:sz w:val="24"/>
          <w:szCs w:val="24"/>
        </w:rPr>
        <w:t xml:space="preserve"> </w:t>
      </w:r>
      <w:r w:rsidR="00C74F54" w:rsidRPr="00E2317B">
        <w:rPr>
          <w:rFonts w:asciiTheme="minorHAnsi" w:hAnsiTheme="minorHAnsi" w:cstheme="minorHAnsi"/>
          <w:sz w:val="24"/>
          <w:szCs w:val="24"/>
        </w:rPr>
        <w:tab/>
      </w:r>
      <w:r w:rsidR="00C74F54" w:rsidRPr="00E2317B">
        <w:rPr>
          <w:rFonts w:asciiTheme="minorHAnsi" w:hAnsiTheme="minorHAnsi" w:cstheme="minorHAnsi"/>
          <w:sz w:val="24"/>
          <w:szCs w:val="24"/>
        </w:rPr>
        <w:tab/>
      </w:r>
      <w:r w:rsidR="00B87BD6" w:rsidRPr="00E2317B">
        <w:rPr>
          <w:rFonts w:asciiTheme="minorHAnsi" w:hAnsiTheme="minorHAnsi" w:cstheme="minorHAnsi"/>
          <w:sz w:val="24"/>
          <w:szCs w:val="24"/>
        </w:rPr>
        <w:t>5</w:t>
      </w:r>
      <w:r w:rsidR="00D320C2" w:rsidRPr="00E2317B">
        <w:rPr>
          <w:rFonts w:asciiTheme="minorHAnsi" w:hAnsiTheme="minorHAnsi" w:cstheme="minorHAnsi"/>
          <w:sz w:val="24"/>
          <w:szCs w:val="24"/>
        </w:rPr>
        <w:t>.</w:t>
      </w:r>
      <w:r w:rsidR="00B87BD6" w:rsidRPr="00E2317B">
        <w:rPr>
          <w:rFonts w:asciiTheme="minorHAnsi" w:hAnsiTheme="minorHAnsi" w:cstheme="minorHAnsi"/>
          <w:sz w:val="24"/>
          <w:szCs w:val="24"/>
        </w:rPr>
        <w:t>214</w:t>
      </w:r>
      <w:r w:rsidR="00D320C2" w:rsidRPr="00E2317B">
        <w:rPr>
          <w:rFonts w:asciiTheme="minorHAnsi" w:hAnsiTheme="minorHAnsi" w:cstheme="minorHAnsi"/>
          <w:sz w:val="24"/>
          <w:szCs w:val="24"/>
        </w:rPr>
        <w:t>.</w:t>
      </w:r>
      <w:r w:rsidR="00B87BD6" w:rsidRPr="00E2317B">
        <w:rPr>
          <w:rFonts w:asciiTheme="minorHAnsi" w:hAnsiTheme="minorHAnsi" w:cstheme="minorHAnsi"/>
          <w:sz w:val="24"/>
          <w:szCs w:val="24"/>
        </w:rPr>
        <w:t>080</w:t>
      </w:r>
      <w:r w:rsidR="002C3418" w:rsidRPr="00E2317B">
        <w:rPr>
          <w:rFonts w:asciiTheme="minorHAnsi" w:hAnsiTheme="minorHAnsi" w:cstheme="minorHAnsi"/>
          <w:sz w:val="24"/>
          <w:szCs w:val="24"/>
        </w:rPr>
        <w:t>,</w:t>
      </w:r>
      <w:r w:rsidR="00FF19CD" w:rsidRPr="00E2317B">
        <w:rPr>
          <w:rFonts w:asciiTheme="minorHAnsi" w:hAnsiTheme="minorHAnsi" w:cstheme="minorHAnsi"/>
          <w:sz w:val="24"/>
          <w:szCs w:val="24"/>
        </w:rPr>
        <w:t>00</w:t>
      </w:r>
      <w:r w:rsidR="00D320C2" w:rsidRPr="00E2317B">
        <w:rPr>
          <w:rFonts w:asciiTheme="minorHAnsi" w:hAnsiTheme="minorHAnsi" w:cstheme="minorHAnsi"/>
          <w:sz w:val="24"/>
          <w:szCs w:val="24"/>
        </w:rPr>
        <w:t xml:space="preserve"> </w:t>
      </w:r>
      <w:r w:rsidR="00B30106" w:rsidRPr="00E2317B">
        <w:rPr>
          <w:rFonts w:asciiTheme="minorHAnsi" w:hAnsiTheme="minorHAnsi" w:cstheme="minorHAnsi"/>
          <w:sz w:val="24"/>
          <w:szCs w:val="24"/>
        </w:rPr>
        <w:t>eura</w:t>
      </w:r>
    </w:p>
    <w:p w14:paraId="2F878A3E" w14:textId="082D8EA0" w:rsidR="00EB78ED" w:rsidRPr="00E2317B" w:rsidRDefault="00F940F5" w:rsidP="007819AF">
      <w:pPr>
        <w:pStyle w:val="NoSpacing"/>
        <w:rPr>
          <w:rFonts w:asciiTheme="minorHAnsi" w:hAnsiTheme="minorHAnsi" w:cstheme="minorHAnsi"/>
          <w:sz w:val="24"/>
          <w:szCs w:val="24"/>
        </w:rPr>
      </w:pPr>
      <w:r w:rsidRPr="00E2317B">
        <w:rPr>
          <w:rFonts w:asciiTheme="minorHAnsi" w:hAnsiTheme="minorHAnsi" w:cstheme="minorHAnsi"/>
          <w:sz w:val="24"/>
          <w:szCs w:val="24"/>
        </w:rPr>
        <w:t>Izvršenje 202</w:t>
      </w:r>
      <w:r w:rsidR="00B87BD6" w:rsidRPr="00E2317B">
        <w:rPr>
          <w:rFonts w:asciiTheme="minorHAnsi" w:hAnsiTheme="minorHAnsi" w:cstheme="minorHAnsi"/>
          <w:sz w:val="24"/>
          <w:szCs w:val="24"/>
        </w:rPr>
        <w:t>5</w:t>
      </w:r>
      <w:r w:rsidRPr="00E2317B">
        <w:rPr>
          <w:rFonts w:asciiTheme="minorHAnsi" w:hAnsiTheme="minorHAnsi" w:cstheme="minorHAnsi"/>
          <w:sz w:val="24"/>
          <w:szCs w:val="24"/>
        </w:rPr>
        <w:t>.:</w:t>
      </w:r>
      <w:r w:rsidR="007819AF" w:rsidRPr="00E2317B">
        <w:rPr>
          <w:rFonts w:asciiTheme="minorHAnsi" w:hAnsiTheme="minorHAnsi" w:cstheme="minorHAnsi"/>
          <w:sz w:val="24"/>
          <w:szCs w:val="24"/>
        </w:rPr>
        <w:t xml:space="preserve"> </w:t>
      </w:r>
      <w:r w:rsidR="00C74F54" w:rsidRPr="00E2317B">
        <w:rPr>
          <w:rFonts w:asciiTheme="minorHAnsi" w:hAnsiTheme="minorHAnsi" w:cstheme="minorHAnsi"/>
          <w:sz w:val="24"/>
          <w:szCs w:val="24"/>
        </w:rPr>
        <w:tab/>
      </w:r>
      <w:r w:rsidR="00B87BD6" w:rsidRPr="00E2317B">
        <w:rPr>
          <w:rFonts w:asciiTheme="minorHAnsi" w:hAnsiTheme="minorHAnsi" w:cstheme="minorHAnsi"/>
          <w:sz w:val="24"/>
          <w:szCs w:val="24"/>
        </w:rPr>
        <w:t>4</w:t>
      </w:r>
      <w:r w:rsidR="008374B5" w:rsidRPr="00E2317B">
        <w:rPr>
          <w:rFonts w:asciiTheme="minorHAnsi" w:hAnsiTheme="minorHAnsi" w:cstheme="minorHAnsi"/>
          <w:sz w:val="24"/>
          <w:szCs w:val="24"/>
        </w:rPr>
        <w:t>.</w:t>
      </w:r>
      <w:r w:rsidR="00B87BD6" w:rsidRPr="00E2317B">
        <w:rPr>
          <w:rFonts w:asciiTheme="minorHAnsi" w:hAnsiTheme="minorHAnsi" w:cstheme="minorHAnsi"/>
          <w:sz w:val="24"/>
          <w:szCs w:val="24"/>
        </w:rPr>
        <w:t>812.021</w:t>
      </w:r>
      <w:r w:rsidR="00D320C2" w:rsidRPr="00E2317B">
        <w:rPr>
          <w:rFonts w:asciiTheme="minorHAnsi" w:hAnsiTheme="minorHAnsi" w:cstheme="minorHAnsi"/>
          <w:sz w:val="24"/>
          <w:szCs w:val="24"/>
        </w:rPr>
        <w:t>,</w:t>
      </w:r>
      <w:r w:rsidR="00B87BD6" w:rsidRPr="00E2317B">
        <w:rPr>
          <w:rFonts w:asciiTheme="minorHAnsi" w:hAnsiTheme="minorHAnsi" w:cstheme="minorHAnsi"/>
          <w:sz w:val="24"/>
          <w:szCs w:val="24"/>
        </w:rPr>
        <w:t>30</w:t>
      </w:r>
      <w:r w:rsidR="00D320C2" w:rsidRPr="00E2317B">
        <w:rPr>
          <w:rFonts w:asciiTheme="minorHAnsi" w:hAnsiTheme="minorHAnsi" w:cstheme="minorHAnsi"/>
          <w:sz w:val="24"/>
          <w:szCs w:val="24"/>
        </w:rPr>
        <w:t xml:space="preserve"> </w:t>
      </w:r>
      <w:r w:rsidR="00B30106" w:rsidRPr="00E2317B">
        <w:rPr>
          <w:rFonts w:asciiTheme="minorHAnsi" w:hAnsiTheme="minorHAnsi" w:cstheme="minorHAnsi"/>
          <w:sz w:val="24"/>
          <w:szCs w:val="24"/>
        </w:rPr>
        <w:t>eura</w:t>
      </w:r>
    </w:p>
    <w:p w14:paraId="7DCF49CE" w14:textId="57453A80" w:rsidR="007819AF" w:rsidRPr="00E2317B" w:rsidRDefault="00EB78ED" w:rsidP="007819AF">
      <w:pPr>
        <w:pStyle w:val="NoSpacing"/>
        <w:rPr>
          <w:rFonts w:asciiTheme="minorHAnsi" w:hAnsiTheme="minorHAnsi" w:cstheme="minorHAnsi"/>
          <w:sz w:val="24"/>
          <w:szCs w:val="24"/>
        </w:rPr>
      </w:pPr>
      <w:r w:rsidRPr="00E2317B">
        <w:rPr>
          <w:rFonts w:asciiTheme="minorHAnsi" w:hAnsiTheme="minorHAnsi" w:cstheme="minorHAnsi"/>
          <w:sz w:val="24"/>
          <w:szCs w:val="24"/>
        </w:rPr>
        <w:t xml:space="preserve">Indeks: </w:t>
      </w:r>
      <w:r w:rsidR="008374B5" w:rsidRPr="00E2317B">
        <w:rPr>
          <w:rFonts w:asciiTheme="minorHAnsi" w:hAnsiTheme="minorHAnsi" w:cstheme="minorHAnsi"/>
          <w:sz w:val="24"/>
          <w:szCs w:val="24"/>
        </w:rPr>
        <w:tab/>
      </w:r>
      <w:r w:rsidR="008374B5" w:rsidRPr="00E2317B">
        <w:rPr>
          <w:rFonts w:asciiTheme="minorHAnsi" w:hAnsiTheme="minorHAnsi" w:cstheme="minorHAnsi"/>
          <w:sz w:val="24"/>
          <w:szCs w:val="24"/>
        </w:rPr>
        <w:tab/>
        <w:t>9</w:t>
      </w:r>
      <w:r w:rsidR="00B87BD6" w:rsidRPr="00E2317B">
        <w:rPr>
          <w:rFonts w:asciiTheme="minorHAnsi" w:hAnsiTheme="minorHAnsi" w:cstheme="minorHAnsi"/>
          <w:sz w:val="24"/>
          <w:szCs w:val="24"/>
        </w:rPr>
        <w:t>2</w:t>
      </w:r>
      <w:r w:rsidR="00FF19CD" w:rsidRPr="00E2317B">
        <w:rPr>
          <w:rFonts w:asciiTheme="minorHAnsi" w:hAnsiTheme="minorHAnsi" w:cstheme="minorHAnsi"/>
          <w:sz w:val="24"/>
          <w:szCs w:val="24"/>
        </w:rPr>
        <w:t>,</w:t>
      </w:r>
      <w:r w:rsidR="00B87BD6" w:rsidRPr="00E2317B">
        <w:rPr>
          <w:rFonts w:asciiTheme="minorHAnsi" w:hAnsiTheme="minorHAnsi" w:cstheme="minorHAnsi"/>
          <w:sz w:val="24"/>
          <w:szCs w:val="24"/>
        </w:rPr>
        <w:t>29</w:t>
      </w:r>
      <w:r w:rsidR="007819AF" w:rsidRPr="00E2317B">
        <w:rPr>
          <w:rFonts w:asciiTheme="minorHAnsi" w:hAnsiTheme="minorHAnsi" w:cstheme="minorHAnsi"/>
          <w:sz w:val="24"/>
          <w:szCs w:val="24"/>
        </w:rPr>
        <w:t>%</w:t>
      </w:r>
    </w:p>
    <w:p w14:paraId="144F6983" w14:textId="77777777" w:rsidR="007819AF" w:rsidRPr="00E2317B" w:rsidRDefault="007819AF" w:rsidP="007819AF">
      <w:pPr>
        <w:pStyle w:val="NoSpacing"/>
        <w:rPr>
          <w:rFonts w:asciiTheme="minorHAnsi" w:hAnsiTheme="minorHAnsi" w:cstheme="minorHAnsi"/>
          <w:sz w:val="24"/>
          <w:szCs w:val="24"/>
        </w:rPr>
      </w:pPr>
    </w:p>
    <w:p w14:paraId="458F7BDD" w14:textId="0B912C0B"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sz w:val="24"/>
          <w:szCs w:val="24"/>
        </w:rPr>
        <w:t>Ovim se programom sufinanciraju mjere za prevenciju ovisnosti, H</w:t>
      </w:r>
      <w:r w:rsidR="00D30814" w:rsidRPr="00E2317B">
        <w:rPr>
          <w:rFonts w:asciiTheme="minorHAnsi" w:hAnsiTheme="minorHAnsi" w:cstheme="minorHAnsi"/>
          <w:sz w:val="24"/>
          <w:szCs w:val="24"/>
        </w:rPr>
        <w:t>itna medicinska pomoć</w:t>
      </w:r>
      <w:r w:rsidRPr="00E2317B">
        <w:rPr>
          <w:rFonts w:asciiTheme="minorHAnsi" w:hAnsiTheme="minorHAnsi" w:cstheme="minorHAnsi"/>
          <w:sz w:val="24"/>
          <w:szCs w:val="24"/>
        </w:rPr>
        <w:t xml:space="preserve"> u turističkoj sezoni, </w:t>
      </w:r>
      <w:r w:rsidR="00B87BD6" w:rsidRPr="00E2317B">
        <w:rPr>
          <w:rFonts w:asciiTheme="minorHAnsi" w:hAnsiTheme="minorHAnsi" w:cstheme="minorHAnsi"/>
          <w:sz w:val="24"/>
          <w:szCs w:val="24"/>
        </w:rPr>
        <w:t xml:space="preserve">projekti povećanja energetske učinkovitosti ustanova u zdravstvu,  </w:t>
      </w:r>
      <w:r w:rsidRPr="00E2317B">
        <w:rPr>
          <w:rFonts w:asciiTheme="minorHAnsi" w:hAnsiTheme="minorHAnsi" w:cstheme="minorHAnsi"/>
          <w:sz w:val="24"/>
          <w:szCs w:val="24"/>
        </w:rPr>
        <w:t>zdravstvena zaštita na otocima, primarna zdravstvena zaštita u zakupu koncesionara, hitna helikopterska služba, poboljšanje standarda zdravstvenih ustanova,</w:t>
      </w:r>
      <w:r w:rsidR="00B87BD6" w:rsidRPr="00E2317B">
        <w:rPr>
          <w:rFonts w:asciiTheme="minorHAnsi" w:hAnsiTheme="minorHAnsi" w:cstheme="minorHAnsi"/>
          <w:sz w:val="24"/>
          <w:szCs w:val="24"/>
        </w:rPr>
        <w:t xml:space="preserve"> sufinanciranje pripravnosti Zavoda za hitnu medicinu DNŽ, </w:t>
      </w:r>
      <w:r w:rsidRPr="00E2317B">
        <w:rPr>
          <w:rFonts w:asciiTheme="minorHAnsi" w:hAnsiTheme="minorHAnsi" w:cstheme="minorHAnsi"/>
          <w:sz w:val="24"/>
          <w:szCs w:val="24"/>
        </w:rPr>
        <w:t xml:space="preserve">poticajne mjere za zdravstvene radnike, </w:t>
      </w:r>
      <w:r w:rsidR="00E82394" w:rsidRPr="00E2317B">
        <w:rPr>
          <w:rFonts w:asciiTheme="minorHAnsi" w:hAnsiTheme="minorHAnsi" w:cstheme="minorHAnsi"/>
          <w:sz w:val="24"/>
          <w:szCs w:val="24"/>
        </w:rPr>
        <w:t xml:space="preserve">sufinanciranje </w:t>
      </w:r>
      <w:r w:rsidRPr="00E2317B">
        <w:rPr>
          <w:rFonts w:asciiTheme="minorHAnsi" w:hAnsiTheme="minorHAnsi" w:cstheme="minorHAnsi"/>
          <w:sz w:val="24"/>
          <w:szCs w:val="24"/>
        </w:rPr>
        <w:t>palijativn</w:t>
      </w:r>
      <w:r w:rsidR="00E82394" w:rsidRPr="00E2317B">
        <w:rPr>
          <w:rFonts w:asciiTheme="minorHAnsi" w:hAnsiTheme="minorHAnsi" w:cstheme="minorHAnsi"/>
          <w:sz w:val="24"/>
          <w:szCs w:val="24"/>
        </w:rPr>
        <w:t>e</w:t>
      </w:r>
      <w:r w:rsidRPr="00E2317B">
        <w:rPr>
          <w:rFonts w:asciiTheme="minorHAnsi" w:hAnsiTheme="minorHAnsi" w:cstheme="minorHAnsi"/>
          <w:sz w:val="24"/>
          <w:szCs w:val="24"/>
        </w:rPr>
        <w:t xml:space="preserve"> skrbi, </w:t>
      </w:r>
      <w:r w:rsidR="00E82394" w:rsidRPr="00E2317B">
        <w:rPr>
          <w:rFonts w:asciiTheme="minorHAnsi" w:hAnsiTheme="minorHAnsi" w:cstheme="minorHAnsi"/>
          <w:sz w:val="24"/>
          <w:szCs w:val="24"/>
        </w:rPr>
        <w:t xml:space="preserve">Specijalna bolnica za medicinsku rehabilitaciju Kalos. </w:t>
      </w:r>
    </w:p>
    <w:p w14:paraId="2C8FACBF" w14:textId="77777777"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Cilj:</w:t>
      </w:r>
      <w:r w:rsidRPr="00E2317B">
        <w:rPr>
          <w:rFonts w:asciiTheme="minorHAnsi" w:hAnsiTheme="minorHAnsi" w:cstheme="minorHAnsi"/>
          <w:sz w:val="24"/>
          <w:szCs w:val="24"/>
        </w:rPr>
        <w:t xml:space="preserve"> Razvitak i rekonstrukcija zdravstvenog sustava na principima integrirane skrbi, uključujući i kontinuiranu i kroničnu zdravstvenu skrb u lokalnoj zajednici, kroz jačanje primarne zdravstvene zaštite.</w:t>
      </w:r>
    </w:p>
    <w:p w14:paraId="1EE2DE9A" w14:textId="77777777"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Nositelj aktivnosti:</w:t>
      </w:r>
      <w:r w:rsidRPr="00E2317B">
        <w:rPr>
          <w:rFonts w:asciiTheme="minorHAnsi" w:hAnsiTheme="minorHAnsi" w:cstheme="minorHAnsi"/>
          <w:sz w:val="24"/>
          <w:szCs w:val="24"/>
        </w:rPr>
        <w:t xml:space="preserve"> Upravni odjel za zdravstvo, obitelj i branitelje</w:t>
      </w:r>
    </w:p>
    <w:p w14:paraId="00826ACE" w14:textId="77777777"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Zakonska osnova:</w:t>
      </w:r>
      <w:r w:rsidRPr="00E2317B">
        <w:rPr>
          <w:rFonts w:asciiTheme="minorHAnsi" w:hAnsiTheme="minorHAnsi" w:cstheme="minorHAnsi"/>
          <w:sz w:val="24"/>
          <w:szCs w:val="24"/>
        </w:rPr>
        <w:t xml:space="preserve"> Zakon o zdravstvenoj zaštiti, Zakon o otocima, Zakon o ustanovama, Zakon o lokalnoj i područnoj (regionalnoj) samoupravi</w:t>
      </w:r>
    </w:p>
    <w:p w14:paraId="2647FE6F" w14:textId="2A52CE7B" w:rsidR="00B272C1" w:rsidRPr="00E2317B" w:rsidRDefault="00B272C1"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Povezanost programa sa strateškim dokumentom:</w:t>
      </w:r>
      <w:r w:rsidRPr="00E2317B">
        <w:rPr>
          <w:rFonts w:asciiTheme="minorHAnsi" w:hAnsiTheme="minorHAnsi" w:cstheme="minorHAnsi"/>
          <w:sz w:val="24"/>
          <w:szCs w:val="24"/>
        </w:rPr>
        <w:t xml:space="preserve"> Plan razvoja Dubrovačko-neretvanske županije do 2027., Provedbeni program Dubrovačko-neretvanske županije do 202</w:t>
      </w:r>
      <w:r w:rsidR="00E82394" w:rsidRPr="00E2317B">
        <w:rPr>
          <w:rFonts w:asciiTheme="minorHAnsi" w:hAnsiTheme="minorHAnsi" w:cstheme="minorHAnsi"/>
          <w:sz w:val="24"/>
          <w:szCs w:val="24"/>
        </w:rPr>
        <w:t>9</w:t>
      </w:r>
      <w:r w:rsidRPr="00E2317B">
        <w:rPr>
          <w:rFonts w:asciiTheme="minorHAnsi" w:hAnsiTheme="minorHAnsi" w:cstheme="minorHAnsi"/>
          <w:sz w:val="24"/>
          <w:szCs w:val="24"/>
        </w:rPr>
        <w:t>., Cilj 2.1. Unaprjeđenje kvalitete i dostupnosti društvenih usluga; Mjera 2.1.2. Unaprjeđenje zdravstvenih usluga i skrbi</w:t>
      </w:r>
    </w:p>
    <w:p w14:paraId="32F8B880" w14:textId="21BAB699"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Pokazatelj uspješnosti:</w:t>
      </w:r>
      <w:r w:rsidRPr="00E2317B">
        <w:rPr>
          <w:rFonts w:asciiTheme="minorHAnsi" w:hAnsiTheme="minorHAnsi" w:cstheme="minorHAnsi"/>
          <w:sz w:val="24"/>
          <w:szCs w:val="24"/>
        </w:rPr>
        <w:t xml:space="preserve"> Dubrovačko-neretvanska županija je u svrhu provedbe poticajnih mjera za zdravstvene radnike potpisala ugovore s ravnateljima Opće bolnice Dubrovnik, Zavoda za hitnu medicinu Dubrovačko-neretvanske županije, Zavoda za javno zdravstvo Dubrovačko-neretvanske županije i ravnateljima domova zdravlja</w:t>
      </w:r>
      <w:r w:rsidR="007D47CA" w:rsidRPr="00E2317B">
        <w:rPr>
          <w:rFonts w:asciiTheme="minorHAnsi" w:hAnsiTheme="minorHAnsi" w:cstheme="minorHAnsi"/>
          <w:sz w:val="24"/>
          <w:szCs w:val="24"/>
        </w:rPr>
        <w:t>.</w:t>
      </w:r>
      <w:r w:rsidRPr="00E2317B">
        <w:rPr>
          <w:rFonts w:asciiTheme="minorHAnsi" w:hAnsiTheme="minorHAnsi" w:cstheme="minorHAnsi"/>
          <w:sz w:val="24"/>
          <w:szCs w:val="24"/>
        </w:rPr>
        <w:t xml:space="preserve"> Sredstva su prvenstveno namijenjena za rješavanje stambenih potreba zdravstvenih djelatnika, te financiranju specijalizacija i stručnih osposobljavanja. </w:t>
      </w:r>
      <w:r w:rsidR="00F62A14" w:rsidRPr="00E2317B">
        <w:rPr>
          <w:rFonts w:asciiTheme="minorHAnsi" w:hAnsiTheme="minorHAnsi" w:cstheme="minorHAnsi"/>
          <w:sz w:val="24"/>
          <w:szCs w:val="24"/>
        </w:rPr>
        <w:t>Kontinuirano se sufinanciraju troškovi cjelogodišnje hitne helikopterske službe, te se nastavlja sufinanciranje nadstandarda zdravstvene usluge na otocima Mljetu</w:t>
      </w:r>
      <w:r w:rsidR="007D47CA" w:rsidRPr="00E2317B">
        <w:rPr>
          <w:rFonts w:asciiTheme="minorHAnsi" w:hAnsiTheme="minorHAnsi" w:cstheme="minorHAnsi"/>
          <w:sz w:val="24"/>
          <w:szCs w:val="24"/>
        </w:rPr>
        <w:t>,</w:t>
      </w:r>
      <w:r w:rsidR="00F62A14" w:rsidRPr="00E2317B">
        <w:rPr>
          <w:rFonts w:asciiTheme="minorHAnsi" w:hAnsiTheme="minorHAnsi" w:cstheme="minorHAnsi"/>
          <w:sz w:val="24"/>
          <w:szCs w:val="24"/>
        </w:rPr>
        <w:t xml:space="preserve"> Koločepu</w:t>
      </w:r>
      <w:r w:rsidR="007D47CA" w:rsidRPr="00E2317B">
        <w:rPr>
          <w:rFonts w:asciiTheme="minorHAnsi" w:hAnsiTheme="minorHAnsi" w:cstheme="minorHAnsi"/>
          <w:sz w:val="24"/>
          <w:szCs w:val="24"/>
        </w:rPr>
        <w:t xml:space="preserve"> i Lastovu, </w:t>
      </w:r>
      <w:r w:rsidR="00E82394" w:rsidRPr="00E2317B">
        <w:rPr>
          <w:rFonts w:asciiTheme="minorHAnsi" w:hAnsiTheme="minorHAnsi" w:cstheme="minorHAnsi"/>
          <w:sz w:val="24"/>
          <w:szCs w:val="24"/>
        </w:rPr>
        <w:t>kao i sufinanciranje palijativne skrbi. Pažljivo se p</w:t>
      </w:r>
      <w:r w:rsidR="007D47CA" w:rsidRPr="00E2317B">
        <w:rPr>
          <w:rFonts w:asciiTheme="minorHAnsi" w:hAnsiTheme="minorHAnsi" w:cstheme="minorHAnsi"/>
          <w:sz w:val="24"/>
          <w:szCs w:val="24"/>
        </w:rPr>
        <w:t>laniraju sredstva za poboljšanje standarda zdravstvenih ustanova planirajući sredstva za rashode za materijalne troškove, opremu i prijevozna sredstva, kao i za rekonstrukciju i adaptaciju građevinskih objekata.</w:t>
      </w:r>
      <w:r w:rsidR="00E82394" w:rsidRPr="00E2317B">
        <w:rPr>
          <w:rFonts w:asciiTheme="minorHAnsi" w:hAnsiTheme="minorHAnsi" w:cstheme="minorHAnsi"/>
          <w:sz w:val="24"/>
          <w:szCs w:val="24"/>
        </w:rPr>
        <w:t xml:space="preserve"> Sufinancira se pripravnost posade plovila za prijevoz morem u hitnim medicinskim slučajevima te pripravnost liječnika  Zavoda za hitnu medicinu DNŽ.</w:t>
      </w:r>
      <w:r w:rsidR="003D381B" w:rsidRPr="00E2317B">
        <w:rPr>
          <w:rFonts w:asciiTheme="minorHAnsi" w:hAnsiTheme="minorHAnsi" w:cstheme="minorHAnsi"/>
          <w:sz w:val="24"/>
          <w:szCs w:val="24"/>
        </w:rPr>
        <w:t xml:space="preserve"> Kontinuirano se domovima zdravlja sufinancira organiziranje dodatnih timova  hitne medicinsk</w:t>
      </w:r>
      <w:r w:rsidR="00227D13" w:rsidRPr="00E2317B">
        <w:rPr>
          <w:rFonts w:asciiTheme="minorHAnsi" w:hAnsiTheme="minorHAnsi" w:cstheme="minorHAnsi"/>
          <w:sz w:val="24"/>
          <w:szCs w:val="24"/>
        </w:rPr>
        <w:t>e</w:t>
      </w:r>
      <w:r w:rsidR="003D381B" w:rsidRPr="00E2317B">
        <w:rPr>
          <w:rFonts w:asciiTheme="minorHAnsi" w:hAnsiTheme="minorHAnsi" w:cstheme="minorHAnsi"/>
          <w:sz w:val="24"/>
          <w:szCs w:val="24"/>
        </w:rPr>
        <w:t xml:space="preserve"> pomoć</w:t>
      </w:r>
      <w:r w:rsidR="00227D13" w:rsidRPr="00E2317B">
        <w:rPr>
          <w:rFonts w:asciiTheme="minorHAnsi" w:hAnsiTheme="minorHAnsi" w:cstheme="minorHAnsi"/>
          <w:sz w:val="24"/>
          <w:szCs w:val="24"/>
        </w:rPr>
        <w:t xml:space="preserve">i u turističkoj sezoni. </w:t>
      </w:r>
      <w:r w:rsidR="003D381B" w:rsidRPr="00E2317B">
        <w:rPr>
          <w:rFonts w:asciiTheme="minorHAnsi" w:hAnsiTheme="minorHAnsi" w:cstheme="minorHAnsi"/>
          <w:sz w:val="24"/>
          <w:szCs w:val="24"/>
        </w:rPr>
        <w:t xml:space="preserve"> </w:t>
      </w:r>
    </w:p>
    <w:p w14:paraId="199A24C9" w14:textId="2FB40A32" w:rsidR="003D381B" w:rsidRPr="00E2317B" w:rsidRDefault="007819AF" w:rsidP="003D381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Izvještaj o postignutim ciljevima:</w:t>
      </w:r>
      <w:r w:rsidRPr="00E2317B">
        <w:rPr>
          <w:rFonts w:asciiTheme="minorHAnsi" w:hAnsiTheme="minorHAnsi" w:cstheme="minorHAnsi"/>
          <w:sz w:val="24"/>
          <w:szCs w:val="24"/>
        </w:rPr>
        <w:t xml:space="preserve"> </w:t>
      </w:r>
      <w:r w:rsidR="00E82394" w:rsidRPr="00E2317B">
        <w:rPr>
          <w:rFonts w:asciiTheme="minorHAnsi" w:hAnsiTheme="minorHAnsi" w:cstheme="minorHAnsi"/>
          <w:sz w:val="24"/>
          <w:szCs w:val="24"/>
        </w:rPr>
        <w:t xml:space="preserve">redovno isplaćena mjesečna sredstva za financiranje helikopterske službe – smještaj i hrana za pilote i medicinsko osoblje te Domu zdravlja </w:t>
      </w:r>
      <w:r w:rsidR="00E82394" w:rsidRPr="00E2317B">
        <w:rPr>
          <w:rFonts w:asciiTheme="minorHAnsi" w:hAnsiTheme="minorHAnsi" w:cstheme="minorHAnsi"/>
          <w:sz w:val="24"/>
          <w:szCs w:val="24"/>
        </w:rPr>
        <w:lastRenderedPageBreak/>
        <w:t>Dubrovnik i Domu zdravlja „dr. Ante Franulović“ Vela Luka za sufinanciranje zdravstvene zaštite na otocima</w:t>
      </w:r>
      <w:r w:rsidR="00B75C0B" w:rsidRPr="00E2317B">
        <w:rPr>
          <w:rFonts w:asciiTheme="minorHAnsi" w:hAnsiTheme="minorHAnsi" w:cstheme="minorHAnsi"/>
          <w:sz w:val="24"/>
          <w:szCs w:val="24"/>
        </w:rPr>
        <w:t>. Domu zdravlja Ploče, Domu zdravlja  Metković i ZZJZ DNŽ  isplaćena su sredstva za pokriće dijela duga prema dobavljačima. Svim domovima zdravlja DNŽ kao i ZZ</w:t>
      </w:r>
      <w:r w:rsidR="003D381B" w:rsidRPr="00E2317B">
        <w:rPr>
          <w:rFonts w:asciiTheme="minorHAnsi" w:hAnsiTheme="minorHAnsi" w:cstheme="minorHAnsi"/>
          <w:sz w:val="24"/>
          <w:szCs w:val="24"/>
        </w:rPr>
        <w:t xml:space="preserve">JZ DNŽ i ZZHM DNŽ isplaćena su sredstva za pokriće dijela  rashoda za zaposlene. Isplaćena su sredstva za sufinanciranje pripravnosti liječnika ZZJZ DNŽ te za program prevencije ovisnosti i suzbijanja opojnih droga. Sufinanciran je projekt povećanja energetske učinkovitosti ZZJZ DNŽ. Isplaćena su sredstva za sufinanciranje palijativne skrbi za Domove zdravlja Dubrovnik, Metković i Korčula. Sufinancirana je hitna medicinska pomoć u turističkoj sezoni svim domovima zdravlja u DNŽ . Isplaćene su planirane poticajne mjere za zdravstvene radnike. </w:t>
      </w:r>
    </w:p>
    <w:p w14:paraId="5F928BF9" w14:textId="731B7875" w:rsidR="00227D13" w:rsidRPr="00E2317B" w:rsidRDefault="00227D13" w:rsidP="003D381B">
      <w:pPr>
        <w:pStyle w:val="NoSpacing"/>
        <w:jc w:val="both"/>
        <w:rPr>
          <w:rFonts w:asciiTheme="minorHAnsi" w:hAnsiTheme="minorHAnsi" w:cstheme="minorHAnsi"/>
          <w:sz w:val="24"/>
          <w:szCs w:val="24"/>
        </w:rPr>
      </w:pPr>
      <w:r w:rsidRPr="00E2317B">
        <w:rPr>
          <w:rFonts w:asciiTheme="minorHAnsi" w:hAnsiTheme="minorHAnsi" w:cstheme="minorHAnsi"/>
          <w:sz w:val="24"/>
          <w:szCs w:val="24"/>
        </w:rPr>
        <w:t xml:space="preserve">Utrošena su sredstva za rekonstrukciju Specijalne bolnice Kalos. </w:t>
      </w:r>
    </w:p>
    <w:p w14:paraId="2A0BA3E5" w14:textId="4981E0F3" w:rsidR="00B75C0B" w:rsidRPr="00E2317B" w:rsidRDefault="00B75C0B" w:rsidP="007819AF">
      <w:pPr>
        <w:pStyle w:val="NoSpacing"/>
        <w:jc w:val="both"/>
        <w:rPr>
          <w:rFonts w:asciiTheme="minorHAnsi" w:hAnsiTheme="minorHAnsi" w:cstheme="minorHAnsi"/>
          <w:sz w:val="24"/>
          <w:szCs w:val="24"/>
        </w:rPr>
      </w:pPr>
    </w:p>
    <w:p w14:paraId="2211E21B" w14:textId="77777777" w:rsidR="007819AF" w:rsidRPr="00E2317B" w:rsidRDefault="007819AF" w:rsidP="007819AF">
      <w:pPr>
        <w:pStyle w:val="NoSpacing"/>
        <w:jc w:val="both"/>
        <w:rPr>
          <w:rFonts w:asciiTheme="minorHAnsi" w:hAnsiTheme="minorHAnsi" w:cstheme="minorHAnsi"/>
          <w:sz w:val="24"/>
          <w:szCs w:val="24"/>
        </w:rPr>
      </w:pPr>
    </w:p>
    <w:p w14:paraId="231BEA7C" w14:textId="77777777" w:rsidR="00F81F76" w:rsidRPr="00E2317B" w:rsidRDefault="00F81F76" w:rsidP="00F81F76">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PROGRAM 1213 PROGRAM USTANOVA U SOCIJALNOJ SKRBI IZNAD STANDARDA</w:t>
      </w:r>
    </w:p>
    <w:p w14:paraId="00FF4984" w14:textId="77777777" w:rsidR="00F81F76" w:rsidRPr="00E2317B" w:rsidRDefault="00F81F76" w:rsidP="00F81F76">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Sredstva planirana na Proračunskim korisnicima – domovima za starije osobe</w:t>
      </w:r>
    </w:p>
    <w:p w14:paraId="5CB3FA19" w14:textId="6DDD35F3"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Plan 202</w:t>
      </w:r>
      <w:r w:rsidR="00227D13" w:rsidRPr="00E2317B">
        <w:rPr>
          <w:rFonts w:eastAsia="Times New Roman" w:cstheme="minorHAnsi"/>
          <w:bCs/>
          <w:color w:val="000000"/>
          <w:sz w:val="24"/>
          <w:szCs w:val="24"/>
          <w:lang w:eastAsia="hr-HR"/>
        </w:rPr>
        <w:t>5</w:t>
      </w:r>
      <w:r w:rsidRPr="00E2317B">
        <w:rPr>
          <w:rFonts w:eastAsia="Times New Roman" w:cstheme="minorHAnsi"/>
          <w:bCs/>
          <w:color w:val="000000"/>
          <w:sz w:val="24"/>
          <w:szCs w:val="24"/>
          <w:lang w:eastAsia="hr-HR"/>
        </w:rPr>
        <w:t xml:space="preserve">.: </w:t>
      </w:r>
      <w:r w:rsidR="001E51CB" w:rsidRPr="00E2317B">
        <w:rPr>
          <w:rFonts w:eastAsia="Times New Roman" w:cstheme="minorHAnsi"/>
          <w:bCs/>
          <w:color w:val="000000"/>
          <w:sz w:val="24"/>
          <w:szCs w:val="24"/>
          <w:lang w:eastAsia="hr-HR"/>
        </w:rPr>
        <w:tab/>
      </w:r>
      <w:r w:rsidR="001E51CB" w:rsidRPr="00E2317B">
        <w:rPr>
          <w:rFonts w:eastAsia="Times New Roman" w:cstheme="minorHAnsi"/>
          <w:bCs/>
          <w:color w:val="000000"/>
          <w:sz w:val="24"/>
          <w:szCs w:val="24"/>
          <w:lang w:eastAsia="hr-HR"/>
        </w:rPr>
        <w:tab/>
        <w:t>1.</w:t>
      </w:r>
      <w:r w:rsidR="00227D13" w:rsidRPr="00E2317B">
        <w:rPr>
          <w:rFonts w:eastAsia="Times New Roman" w:cstheme="minorHAnsi"/>
          <w:bCs/>
          <w:color w:val="000000"/>
          <w:sz w:val="24"/>
          <w:szCs w:val="24"/>
          <w:lang w:eastAsia="hr-HR"/>
        </w:rPr>
        <w:t>829.760,00</w:t>
      </w:r>
      <w:r w:rsidRPr="00E2317B">
        <w:rPr>
          <w:rFonts w:eastAsia="Times New Roman" w:cstheme="minorHAnsi"/>
          <w:bCs/>
          <w:color w:val="000000"/>
          <w:sz w:val="24"/>
          <w:szCs w:val="24"/>
          <w:lang w:eastAsia="hr-HR"/>
        </w:rPr>
        <w:t xml:space="preserve"> eura</w:t>
      </w:r>
    </w:p>
    <w:p w14:paraId="7F8E688F" w14:textId="2E7D265C"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Izvršenje 202</w:t>
      </w:r>
      <w:r w:rsidR="00227D13" w:rsidRPr="00E2317B">
        <w:rPr>
          <w:rFonts w:eastAsia="Times New Roman" w:cstheme="minorHAnsi"/>
          <w:bCs/>
          <w:color w:val="000000"/>
          <w:sz w:val="24"/>
          <w:szCs w:val="24"/>
          <w:lang w:eastAsia="hr-HR"/>
        </w:rPr>
        <w:t>5</w:t>
      </w:r>
      <w:r w:rsidRPr="00E2317B">
        <w:rPr>
          <w:rFonts w:eastAsia="Times New Roman" w:cstheme="minorHAnsi"/>
          <w:bCs/>
          <w:color w:val="000000"/>
          <w:sz w:val="24"/>
          <w:szCs w:val="24"/>
          <w:lang w:eastAsia="hr-HR"/>
        </w:rPr>
        <w:t xml:space="preserve">.: </w:t>
      </w:r>
      <w:r w:rsidR="001E51CB" w:rsidRPr="00E2317B">
        <w:rPr>
          <w:rFonts w:eastAsia="Times New Roman" w:cstheme="minorHAnsi"/>
          <w:bCs/>
          <w:color w:val="000000"/>
          <w:sz w:val="24"/>
          <w:szCs w:val="24"/>
          <w:lang w:eastAsia="hr-HR"/>
        </w:rPr>
        <w:tab/>
        <w:t>1.</w:t>
      </w:r>
      <w:r w:rsidR="00227D13" w:rsidRPr="00E2317B">
        <w:rPr>
          <w:rFonts w:eastAsia="Times New Roman" w:cstheme="minorHAnsi"/>
          <w:bCs/>
          <w:color w:val="000000"/>
          <w:sz w:val="24"/>
          <w:szCs w:val="24"/>
          <w:lang w:eastAsia="hr-HR"/>
        </w:rPr>
        <w:t>829</w:t>
      </w:r>
      <w:r w:rsidRPr="00E2317B">
        <w:rPr>
          <w:rFonts w:eastAsia="Calibri" w:cstheme="minorHAnsi"/>
          <w:color w:val="000000" w:themeColor="text1"/>
          <w:sz w:val="24"/>
          <w:szCs w:val="24"/>
        </w:rPr>
        <w:t>.</w:t>
      </w:r>
      <w:r w:rsidR="00227D13" w:rsidRPr="00E2317B">
        <w:rPr>
          <w:rFonts w:eastAsia="Calibri" w:cstheme="minorHAnsi"/>
          <w:color w:val="000000" w:themeColor="text1"/>
          <w:sz w:val="24"/>
          <w:szCs w:val="24"/>
        </w:rPr>
        <w:t>259,</w:t>
      </w:r>
      <w:r w:rsidR="00202B9B" w:rsidRPr="00E2317B">
        <w:rPr>
          <w:rFonts w:eastAsia="Calibri" w:cstheme="minorHAnsi"/>
          <w:color w:val="000000" w:themeColor="text1"/>
          <w:sz w:val="24"/>
          <w:szCs w:val="24"/>
        </w:rPr>
        <w:t>8</w:t>
      </w:r>
      <w:r w:rsidR="00227D13" w:rsidRPr="00E2317B">
        <w:rPr>
          <w:rFonts w:eastAsia="Calibri" w:cstheme="minorHAnsi"/>
          <w:color w:val="000000" w:themeColor="text1"/>
          <w:sz w:val="24"/>
          <w:szCs w:val="24"/>
        </w:rPr>
        <w:t>8</w:t>
      </w:r>
      <w:r w:rsidRPr="00E2317B">
        <w:rPr>
          <w:rFonts w:eastAsia="Calibri" w:cstheme="minorHAnsi"/>
          <w:color w:val="000000" w:themeColor="text1"/>
          <w:sz w:val="24"/>
          <w:szCs w:val="24"/>
        </w:rPr>
        <w:t xml:space="preserve"> </w:t>
      </w:r>
      <w:r w:rsidRPr="00E2317B">
        <w:rPr>
          <w:rFonts w:eastAsia="Times New Roman" w:cstheme="minorHAnsi"/>
          <w:bCs/>
          <w:color w:val="000000"/>
          <w:sz w:val="24"/>
          <w:szCs w:val="24"/>
          <w:lang w:eastAsia="hr-HR"/>
        </w:rPr>
        <w:t>eura</w:t>
      </w:r>
    </w:p>
    <w:p w14:paraId="154E30FC" w14:textId="0C2213CD"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 xml:space="preserve">Indeks: </w:t>
      </w:r>
      <w:r w:rsidR="001E51CB" w:rsidRPr="00E2317B">
        <w:rPr>
          <w:rFonts w:eastAsia="Times New Roman" w:cstheme="minorHAnsi"/>
          <w:bCs/>
          <w:color w:val="000000"/>
          <w:sz w:val="24"/>
          <w:szCs w:val="24"/>
          <w:lang w:eastAsia="hr-HR"/>
        </w:rPr>
        <w:tab/>
      </w:r>
      <w:r w:rsidR="001E51CB" w:rsidRPr="00E2317B">
        <w:rPr>
          <w:rFonts w:eastAsia="Times New Roman" w:cstheme="minorHAnsi"/>
          <w:bCs/>
          <w:color w:val="000000"/>
          <w:sz w:val="24"/>
          <w:szCs w:val="24"/>
          <w:lang w:eastAsia="hr-HR"/>
        </w:rPr>
        <w:tab/>
        <w:t>99</w:t>
      </w:r>
      <w:r w:rsidRPr="00E2317B">
        <w:rPr>
          <w:rFonts w:eastAsia="Times New Roman" w:cstheme="minorHAnsi"/>
          <w:bCs/>
          <w:color w:val="000000"/>
          <w:sz w:val="24"/>
          <w:szCs w:val="24"/>
          <w:lang w:eastAsia="hr-HR"/>
        </w:rPr>
        <w:t>,</w:t>
      </w:r>
      <w:r w:rsidR="00227D13" w:rsidRPr="00E2317B">
        <w:rPr>
          <w:rFonts w:eastAsia="Times New Roman" w:cstheme="minorHAnsi"/>
          <w:bCs/>
          <w:color w:val="000000"/>
          <w:sz w:val="24"/>
          <w:szCs w:val="24"/>
          <w:lang w:eastAsia="hr-HR"/>
        </w:rPr>
        <w:t>97</w:t>
      </w:r>
      <w:r w:rsidRPr="00E2317B">
        <w:rPr>
          <w:rFonts w:eastAsia="Times New Roman" w:cstheme="minorHAnsi"/>
          <w:bCs/>
          <w:color w:val="000000"/>
          <w:sz w:val="24"/>
          <w:szCs w:val="24"/>
          <w:lang w:eastAsia="hr-HR"/>
        </w:rPr>
        <w:t>%</w:t>
      </w:r>
    </w:p>
    <w:p w14:paraId="73B9F0E9"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p>
    <w:p w14:paraId="3F5C11C8"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Ovim se program</w:t>
      </w:r>
      <w:r w:rsidR="001E51CB" w:rsidRPr="00E2317B">
        <w:rPr>
          <w:rFonts w:eastAsia="Times New Roman" w:cstheme="minorHAnsi"/>
          <w:bCs/>
          <w:color w:val="000000"/>
          <w:sz w:val="24"/>
          <w:szCs w:val="24"/>
          <w:lang w:eastAsia="hr-HR"/>
        </w:rPr>
        <w:t>om</w:t>
      </w:r>
      <w:r w:rsidRPr="00E2317B">
        <w:rPr>
          <w:rFonts w:eastAsia="Times New Roman" w:cstheme="minorHAnsi"/>
          <w:bCs/>
          <w:color w:val="000000"/>
          <w:sz w:val="24"/>
          <w:szCs w:val="24"/>
          <w:lang w:eastAsia="hr-HR"/>
        </w:rPr>
        <w:t xml:space="preserve"> sufinanciraju mjere kojima se poboljšava i održava standard </w:t>
      </w:r>
      <w:r w:rsidR="001E51CB" w:rsidRPr="00E2317B">
        <w:rPr>
          <w:rFonts w:eastAsia="Times New Roman" w:cstheme="minorHAnsi"/>
          <w:bCs/>
          <w:color w:val="000000"/>
          <w:sz w:val="24"/>
          <w:szCs w:val="24"/>
          <w:lang w:eastAsia="hr-HR"/>
        </w:rPr>
        <w:t>domova za starije</w:t>
      </w:r>
      <w:r w:rsidRPr="00E2317B">
        <w:rPr>
          <w:rFonts w:eastAsia="Times New Roman" w:cstheme="minorHAnsi"/>
          <w:bCs/>
          <w:color w:val="000000"/>
          <w:sz w:val="24"/>
          <w:szCs w:val="24"/>
          <w:lang w:eastAsia="hr-HR"/>
        </w:rPr>
        <w:t>, uključujući materijalne rashode, rekonstrukciju i renovaciju građevinskih objekata i ulaganje u opremu, projekti povećanja energetske učinkovitosti u socijalnoj skrbi, prigodne potpore ustanovama socijalne skrbi kojima je osnivač</w:t>
      </w:r>
      <w:r w:rsidR="001E51CB" w:rsidRPr="00E2317B">
        <w:rPr>
          <w:rFonts w:eastAsia="Times New Roman" w:cstheme="minorHAnsi"/>
          <w:bCs/>
          <w:color w:val="000000"/>
          <w:sz w:val="24"/>
          <w:szCs w:val="24"/>
          <w:lang w:eastAsia="hr-HR"/>
        </w:rPr>
        <w:t xml:space="preserve"> Dubrovačko-neretvanska županija</w:t>
      </w:r>
      <w:r w:rsidRPr="00E2317B">
        <w:rPr>
          <w:rFonts w:eastAsia="Times New Roman" w:cstheme="minorHAnsi"/>
          <w:bCs/>
          <w:color w:val="000000"/>
          <w:sz w:val="24"/>
          <w:szCs w:val="24"/>
          <w:lang w:eastAsia="hr-HR"/>
        </w:rPr>
        <w:t>.</w:t>
      </w:r>
    </w:p>
    <w:p w14:paraId="4A22F84D"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Cilj:</w:t>
      </w:r>
      <w:r w:rsidRPr="00E2317B">
        <w:rPr>
          <w:rFonts w:eastAsia="Times New Roman" w:cstheme="minorHAnsi"/>
          <w:bCs/>
          <w:color w:val="000000"/>
          <w:sz w:val="24"/>
          <w:szCs w:val="24"/>
          <w:lang w:eastAsia="hr-HR"/>
        </w:rPr>
        <w:t xml:space="preserve">  Unapređenje kvalitete socijalnih ustanova osiguravanjem financijskih sredstava za održavanje i poboljšanje standarda uvjeta i usluga koje se pružaju u ustanovama za starije osobe.</w:t>
      </w:r>
    </w:p>
    <w:p w14:paraId="3A9C8939"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Nositelj aktivnosti:</w:t>
      </w:r>
      <w:r w:rsidRPr="00E2317B">
        <w:rPr>
          <w:rFonts w:eastAsia="Times New Roman" w:cstheme="minorHAnsi"/>
          <w:bCs/>
          <w:color w:val="000000"/>
          <w:sz w:val="24"/>
          <w:szCs w:val="24"/>
          <w:lang w:eastAsia="hr-HR"/>
        </w:rPr>
        <w:t xml:space="preserve"> Upravni odjel za zdravstvo, obitelj i branitelje</w:t>
      </w:r>
    </w:p>
    <w:p w14:paraId="22493516"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Zakonska osnova</w:t>
      </w:r>
      <w:r w:rsidRPr="00E2317B">
        <w:rPr>
          <w:rFonts w:eastAsia="Times New Roman" w:cstheme="minorHAnsi"/>
          <w:bCs/>
          <w:color w:val="000000"/>
          <w:sz w:val="24"/>
          <w:szCs w:val="24"/>
          <w:lang w:eastAsia="hr-HR"/>
        </w:rPr>
        <w:t xml:space="preserve">: Zakon o socijalnoj skrbi, Zakon o udrugama, Strategija socijalne skrbi za starije osobe u Republici Hrvatskoj. </w:t>
      </w:r>
    </w:p>
    <w:p w14:paraId="6D865D9D" w14:textId="4A5B8686"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Povezanost programa sa strateškim dokumentom:</w:t>
      </w:r>
      <w:r w:rsidRPr="00E2317B">
        <w:rPr>
          <w:rFonts w:eastAsia="Times New Roman" w:cstheme="minorHAnsi"/>
          <w:bCs/>
          <w:color w:val="000000"/>
          <w:sz w:val="24"/>
          <w:szCs w:val="24"/>
          <w:lang w:eastAsia="hr-HR"/>
        </w:rPr>
        <w:t xml:space="preserve"> Plan razvoja Dubrovačko-neretvanske županije do 2027., Provedbeni program Dubrovačko-neretvanske županije do 202</w:t>
      </w:r>
      <w:r w:rsidR="00227D13" w:rsidRPr="00E2317B">
        <w:rPr>
          <w:rFonts w:eastAsia="Times New Roman" w:cstheme="minorHAnsi"/>
          <w:bCs/>
          <w:color w:val="000000"/>
          <w:sz w:val="24"/>
          <w:szCs w:val="24"/>
          <w:lang w:eastAsia="hr-HR"/>
        </w:rPr>
        <w:t>9</w:t>
      </w:r>
      <w:r w:rsidRPr="00E2317B">
        <w:rPr>
          <w:rFonts w:eastAsia="Times New Roman" w:cstheme="minorHAnsi"/>
          <w:bCs/>
          <w:color w:val="000000"/>
          <w:sz w:val="24"/>
          <w:szCs w:val="24"/>
          <w:lang w:eastAsia="hr-HR"/>
        </w:rPr>
        <w:t xml:space="preserve">., Cilj 2.1. Unaprjeđenje kvalitete i dostupnosti društvenih usluga; </w:t>
      </w:r>
    </w:p>
    <w:p w14:paraId="56C23AF5"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Mjera 2.1.3. Osnaživanje sustava socijalne uključenosti</w:t>
      </w:r>
    </w:p>
    <w:p w14:paraId="745CAAA2"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Izvještaj o postignutim ciljevima</w:t>
      </w:r>
      <w:r w:rsidRPr="00E2317B">
        <w:rPr>
          <w:rFonts w:eastAsia="Times New Roman" w:cstheme="minorHAnsi"/>
          <w:bCs/>
          <w:color w:val="000000"/>
          <w:sz w:val="24"/>
          <w:szCs w:val="24"/>
          <w:lang w:eastAsia="hr-HR"/>
        </w:rPr>
        <w:t xml:space="preserve">: </w:t>
      </w:r>
      <w:r w:rsidR="001E51CB" w:rsidRPr="00E2317B">
        <w:rPr>
          <w:rFonts w:eastAsia="Times New Roman" w:cstheme="minorHAnsi"/>
          <w:bCs/>
          <w:color w:val="000000"/>
          <w:sz w:val="24"/>
          <w:szCs w:val="24"/>
          <w:lang w:eastAsia="hr-HR"/>
        </w:rPr>
        <w:t>Isplaćena su sredstva za prigodne potpore domovima za starije osobe, te su kroz aktivnost poboljšanje i održavanje socijalnih ustanova financirani materijalni rashodi, rashodi za zaposlene, dodatna ulaganja na građevinskim objektima, oprema te tekuće i investicijsko održavanje domova za starije kojima je Dubrovačko-neretvanska županija osnivač.</w:t>
      </w:r>
    </w:p>
    <w:p w14:paraId="1A8CE540" w14:textId="77777777" w:rsidR="00A9286D" w:rsidRPr="00E2317B" w:rsidRDefault="00A9286D" w:rsidP="00806405">
      <w:pPr>
        <w:spacing w:after="0" w:line="240" w:lineRule="auto"/>
        <w:jc w:val="both"/>
        <w:rPr>
          <w:rFonts w:eastAsia="Times New Roman" w:cstheme="minorHAnsi"/>
          <w:bCs/>
          <w:color w:val="000000"/>
          <w:sz w:val="24"/>
          <w:szCs w:val="24"/>
          <w:lang w:eastAsia="hr-HR"/>
        </w:rPr>
      </w:pPr>
    </w:p>
    <w:p w14:paraId="2A437EA6" w14:textId="77777777" w:rsidR="0079262B" w:rsidRPr="00E2317B" w:rsidRDefault="0079262B" w:rsidP="0079262B">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FINANCIRANJE IZ VLASTITIH I NAMJENSKIH PRIHODA</w:t>
      </w:r>
    </w:p>
    <w:p w14:paraId="7A5E7B32" w14:textId="77777777" w:rsidR="00864999" w:rsidRPr="00E2317B" w:rsidRDefault="007D47CA"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Zdravstvene ustanove</w:t>
      </w:r>
    </w:p>
    <w:p w14:paraId="15A925A7" w14:textId="517C9D6D" w:rsidR="0079262B" w:rsidRPr="00E2317B" w:rsidRDefault="00F940F5"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Plan 202</w:t>
      </w:r>
      <w:r w:rsidR="00003357" w:rsidRPr="00E2317B">
        <w:rPr>
          <w:rFonts w:asciiTheme="minorHAnsi" w:hAnsiTheme="minorHAnsi" w:cstheme="minorHAnsi"/>
          <w:sz w:val="24"/>
          <w:szCs w:val="24"/>
        </w:rPr>
        <w:t>5</w:t>
      </w:r>
      <w:r w:rsidRPr="00E2317B">
        <w:rPr>
          <w:rFonts w:asciiTheme="minorHAnsi" w:hAnsiTheme="minorHAnsi" w:cstheme="minorHAnsi"/>
          <w:sz w:val="24"/>
          <w:szCs w:val="24"/>
        </w:rPr>
        <w:t>.:</w:t>
      </w:r>
      <w:r w:rsidR="0079262B" w:rsidRPr="00E2317B">
        <w:rPr>
          <w:rFonts w:asciiTheme="minorHAnsi" w:hAnsiTheme="minorHAnsi" w:cstheme="minorHAnsi"/>
          <w:sz w:val="24"/>
          <w:szCs w:val="24"/>
        </w:rPr>
        <w:t xml:space="preserve"> </w:t>
      </w:r>
      <w:r w:rsidR="0079262B" w:rsidRPr="00E2317B">
        <w:rPr>
          <w:rFonts w:asciiTheme="minorHAnsi" w:hAnsiTheme="minorHAnsi" w:cstheme="minorHAnsi"/>
          <w:sz w:val="24"/>
          <w:szCs w:val="24"/>
        </w:rPr>
        <w:tab/>
      </w:r>
      <w:r w:rsidR="0079262B" w:rsidRPr="00E2317B">
        <w:rPr>
          <w:rFonts w:asciiTheme="minorHAnsi" w:hAnsiTheme="minorHAnsi" w:cstheme="minorHAnsi"/>
          <w:sz w:val="24"/>
          <w:szCs w:val="24"/>
        </w:rPr>
        <w:tab/>
      </w:r>
      <w:r w:rsidR="007619BF" w:rsidRPr="00E2317B">
        <w:rPr>
          <w:rFonts w:asciiTheme="minorHAnsi" w:hAnsiTheme="minorHAnsi" w:cstheme="minorHAnsi"/>
          <w:sz w:val="24"/>
          <w:szCs w:val="24"/>
        </w:rPr>
        <w:t xml:space="preserve">52.109.519,34 </w:t>
      </w:r>
      <w:r w:rsidR="00B30106" w:rsidRPr="00E2317B">
        <w:rPr>
          <w:rFonts w:asciiTheme="minorHAnsi" w:hAnsiTheme="minorHAnsi" w:cstheme="minorHAnsi"/>
          <w:sz w:val="24"/>
          <w:szCs w:val="24"/>
        </w:rPr>
        <w:t>eura</w:t>
      </w:r>
    </w:p>
    <w:p w14:paraId="15162E25" w14:textId="4428D05B" w:rsidR="00565730" w:rsidRPr="00E2317B" w:rsidRDefault="00F940F5"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Izvršenje 202</w:t>
      </w:r>
      <w:r w:rsidR="00003357" w:rsidRPr="00E2317B">
        <w:rPr>
          <w:rFonts w:asciiTheme="minorHAnsi" w:hAnsiTheme="minorHAnsi" w:cstheme="minorHAnsi"/>
          <w:sz w:val="24"/>
          <w:szCs w:val="24"/>
        </w:rPr>
        <w:t>5</w:t>
      </w:r>
      <w:r w:rsidRPr="00E2317B">
        <w:rPr>
          <w:rFonts w:asciiTheme="minorHAnsi" w:hAnsiTheme="minorHAnsi" w:cstheme="minorHAnsi"/>
          <w:sz w:val="24"/>
          <w:szCs w:val="24"/>
        </w:rPr>
        <w:t>.:</w:t>
      </w:r>
      <w:r w:rsidR="0079262B" w:rsidRPr="00E2317B">
        <w:rPr>
          <w:rFonts w:asciiTheme="minorHAnsi" w:hAnsiTheme="minorHAnsi" w:cstheme="minorHAnsi"/>
          <w:sz w:val="24"/>
          <w:szCs w:val="24"/>
        </w:rPr>
        <w:t xml:space="preserve"> </w:t>
      </w:r>
      <w:r w:rsidR="0079262B" w:rsidRPr="00E2317B">
        <w:rPr>
          <w:rFonts w:asciiTheme="minorHAnsi" w:hAnsiTheme="minorHAnsi" w:cstheme="minorHAnsi"/>
          <w:sz w:val="24"/>
          <w:szCs w:val="24"/>
        </w:rPr>
        <w:tab/>
      </w:r>
      <w:r w:rsidR="00003357" w:rsidRPr="00E2317B">
        <w:rPr>
          <w:rFonts w:asciiTheme="minorHAnsi" w:hAnsiTheme="minorHAnsi" w:cstheme="minorHAnsi"/>
          <w:sz w:val="24"/>
          <w:szCs w:val="24"/>
        </w:rPr>
        <w:t>48</w:t>
      </w:r>
      <w:r w:rsidR="00864999" w:rsidRPr="00E2317B">
        <w:rPr>
          <w:rFonts w:asciiTheme="minorHAnsi" w:hAnsiTheme="minorHAnsi" w:cstheme="minorHAnsi"/>
          <w:sz w:val="24"/>
          <w:szCs w:val="24"/>
        </w:rPr>
        <w:t>.</w:t>
      </w:r>
      <w:r w:rsidR="00003357" w:rsidRPr="00E2317B">
        <w:rPr>
          <w:rFonts w:asciiTheme="minorHAnsi" w:hAnsiTheme="minorHAnsi" w:cstheme="minorHAnsi"/>
          <w:sz w:val="24"/>
          <w:szCs w:val="24"/>
        </w:rPr>
        <w:t>700</w:t>
      </w:r>
      <w:r w:rsidR="00864999" w:rsidRPr="00E2317B">
        <w:rPr>
          <w:rFonts w:asciiTheme="minorHAnsi" w:hAnsiTheme="minorHAnsi" w:cstheme="minorHAnsi"/>
          <w:sz w:val="24"/>
          <w:szCs w:val="24"/>
        </w:rPr>
        <w:t>.</w:t>
      </w:r>
      <w:r w:rsidR="00003357" w:rsidRPr="00E2317B">
        <w:rPr>
          <w:rFonts w:asciiTheme="minorHAnsi" w:hAnsiTheme="minorHAnsi" w:cstheme="minorHAnsi"/>
          <w:sz w:val="24"/>
          <w:szCs w:val="24"/>
        </w:rPr>
        <w:t>842</w:t>
      </w:r>
      <w:r w:rsidR="00864999" w:rsidRPr="00E2317B">
        <w:rPr>
          <w:rFonts w:asciiTheme="minorHAnsi" w:hAnsiTheme="minorHAnsi" w:cstheme="minorHAnsi"/>
          <w:sz w:val="24"/>
          <w:szCs w:val="24"/>
        </w:rPr>
        <w:t>,</w:t>
      </w:r>
      <w:r w:rsidR="00003357" w:rsidRPr="00E2317B">
        <w:rPr>
          <w:rFonts w:asciiTheme="minorHAnsi" w:hAnsiTheme="minorHAnsi" w:cstheme="minorHAnsi"/>
          <w:sz w:val="24"/>
          <w:szCs w:val="24"/>
        </w:rPr>
        <w:t>34</w:t>
      </w:r>
      <w:r w:rsidR="00864999" w:rsidRPr="00E2317B">
        <w:rPr>
          <w:rFonts w:asciiTheme="minorHAnsi" w:hAnsiTheme="minorHAnsi" w:cstheme="minorHAnsi"/>
          <w:sz w:val="24"/>
          <w:szCs w:val="24"/>
        </w:rPr>
        <w:t xml:space="preserve"> </w:t>
      </w:r>
      <w:r w:rsidR="00565730" w:rsidRPr="00E2317B">
        <w:rPr>
          <w:rFonts w:asciiTheme="minorHAnsi" w:hAnsiTheme="minorHAnsi" w:cstheme="minorHAnsi"/>
          <w:sz w:val="24"/>
          <w:szCs w:val="24"/>
        </w:rPr>
        <w:t xml:space="preserve">eura </w:t>
      </w:r>
    </w:p>
    <w:p w14:paraId="44C62148" w14:textId="77777777" w:rsidR="000B1A11" w:rsidRPr="00E2317B" w:rsidRDefault="00D17F67"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 xml:space="preserve">Indeks: </w:t>
      </w:r>
      <w:r w:rsidRPr="00E2317B">
        <w:rPr>
          <w:rFonts w:asciiTheme="minorHAnsi" w:hAnsiTheme="minorHAnsi" w:cstheme="minorHAnsi"/>
          <w:sz w:val="24"/>
          <w:szCs w:val="24"/>
        </w:rPr>
        <w:tab/>
      </w:r>
      <w:r w:rsidRPr="00E2317B">
        <w:rPr>
          <w:rFonts w:asciiTheme="minorHAnsi" w:hAnsiTheme="minorHAnsi" w:cstheme="minorHAnsi"/>
          <w:sz w:val="24"/>
          <w:szCs w:val="24"/>
        </w:rPr>
        <w:tab/>
      </w:r>
      <w:r w:rsidR="007619BF" w:rsidRPr="00E2317B">
        <w:rPr>
          <w:rFonts w:asciiTheme="minorHAnsi" w:hAnsiTheme="minorHAnsi" w:cstheme="minorHAnsi"/>
          <w:sz w:val="24"/>
          <w:szCs w:val="24"/>
        </w:rPr>
        <w:t xml:space="preserve">93,46 </w:t>
      </w:r>
      <w:r w:rsidRPr="00E2317B">
        <w:rPr>
          <w:rFonts w:asciiTheme="minorHAnsi" w:hAnsiTheme="minorHAnsi" w:cstheme="minorHAnsi"/>
          <w:sz w:val="24"/>
          <w:szCs w:val="24"/>
        </w:rPr>
        <w:t xml:space="preserve">% </w:t>
      </w:r>
    </w:p>
    <w:p w14:paraId="60BC836F" w14:textId="55735664" w:rsidR="00864999" w:rsidRPr="00E2317B" w:rsidRDefault="00D17F67"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Domovi za starije osobe:</w:t>
      </w:r>
    </w:p>
    <w:p w14:paraId="3B0B11AA" w14:textId="028D83D0" w:rsidR="00864999" w:rsidRPr="00E2317B" w:rsidRDefault="00864999" w:rsidP="00864999">
      <w:pPr>
        <w:pStyle w:val="NoSpacing"/>
        <w:rPr>
          <w:rFonts w:asciiTheme="minorHAnsi" w:hAnsiTheme="minorHAnsi" w:cstheme="minorHAnsi"/>
          <w:sz w:val="24"/>
          <w:szCs w:val="24"/>
        </w:rPr>
      </w:pPr>
      <w:r w:rsidRPr="00E2317B">
        <w:rPr>
          <w:rFonts w:asciiTheme="minorHAnsi" w:hAnsiTheme="minorHAnsi" w:cstheme="minorHAnsi"/>
          <w:sz w:val="24"/>
          <w:szCs w:val="24"/>
        </w:rPr>
        <w:t>Plan 202</w:t>
      </w:r>
      <w:r w:rsidR="00003357" w:rsidRPr="00E2317B">
        <w:rPr>
          <w:rFonts w:asciiTheme="minorHAnsi" w:hAnsiTheme="minorHAnsi" w:cstheme="minorHAnsi"/>
          <w:sz w:val="24"/>
          <w:szCs w:val="24"/>
        </w:rPr>
        <w:t>5</w:t>
      </w:r>
      <w:r w:rsidRPr="00E2317B">
        <w:rPr>
          <w:rFonts w:asciiTheme="minorHAnsi" w:hAnsiTheme="minorHAnsi" w:cstheme="minorHAnsi"/>
          <w:sz w:val="24"/>
          <w:szCs w:val="24"/>
        </w:rPr>
        <w:t xml:space="preserve">.: </w:t>
      </w:r>
      <w:r w:rsidRPr="00E2317B">
        <w:rPr>
          <w:rFonts w:asciiTheme="minorHAnsi" w:hAnsiTheme="minorHAnsi" w:cstheme="minorHAnsi"/>
          <w:sz w:val="24"/>
          <w:szCs w:val="24"/>
        </w:rPr>
        <w:tab/>
      </w:r>
      <w:r w:rsidR="007619BF" w:rsidRPr="00E2317B">
        <w:rPr>
          <w:rFonts w:asciiTheme="minorHAnsi" w:hAnsiTheme="minorHAnsi" w:cstheme="minorHAnsi"/>
          <w:sz w:val="24"/>
          <w:szCs w:val="24"/>
        </w:rPr>
        <w:tab/>
        <w:t>3.158.763,67</w:t>
      </w:r>
      <w:r w:rsidR="0008711A" w:rsidRPr="00E2317B">
        <w:rPr>
          <w:rFonts w:asciiTheme="minorHAnsi" w:hAnsiTheme="minorHAnsi" w:cstheme="minorHAnsi"/>
          <w:sz w:val="24"/>
          <w:szCs w:val="24"/>
        </w:rPr>
        <w:t xml:space="preserve">  </w:t>
      </w:r>
      <w:r w:rsidRPr="00E2317B">
        <w:rPr>
          <w:rFonts w:asciiTheme="minorHAnsi" w:hAnsiTheme="minorHAnsi" w:cstheme="minorHAnsi"/>
          <w:sz w:val="24"/>
          <w:szCs w:val="24"/>
        </w:rPr>
        <w:t>eura</w:t>
      </w:r>
    </w:p>
    <w:p w14:paraId="32B18684" w14:textId="74B837AD" w:rsidR="00D17F67" w:rsidRPr="00E2317B" w:rsidRDefault="00864999" w:rsidP="00D17F67">
      <w:pPr>
        <w:pStyle w:val="NoSpacing"/>
        <w:rPr>
          <w:rFonts w:asciiTheme="minorHAnsi" w:hAnsiTheme="minorHAnsi" w:cstheme="minorHAnsi"/>
          <w:sz w:val="24"/>
          <w:szCs w:val="24"/>
        </w:rPr>
      </w:pPr>
      <w:r w:rsidRPr="00E2317B">
        <w:rPr>
          <w:rFonts w:asciiTheme="minorHAnsi" w:hAnsiTheme="minorHAnsi" w:cstheme="minorHAnsi"/>
          <w:sz w:val="24"/>
          <w:szCs w:val="24"/>
        </w:rPr>
        <w:t>Izvršenje 202</w:t>
      </w:r>
      <w:r w:rsidR="00003357" w:rsidRPr="00E2317B">
        <w:rPr>
          <w:rFonts w:asciiTheme="minorHAnsi" w:hAnsiTheme="minorHAnsi" w:cstheme="minorHAnsi"/>
          <w:sz w:val="24"/>
          <w:szCs w:val="24"/>
        </w:rPr>
        <w:t>5</w:t>
      </w:r>
      <w:r w:rsidRPr="00E2317B">
        <w:rPr>
          <w:rFonts w:asciiTheme="minorHAnsi" w:hAnsiTheme="minorHAnsi" w:cstheme="minorHAnsi"/>
          <w:sz w:val="24"/>
          <w:szCs w:val="24"/>
        </w:rPr>
        <w:t xml:space="preserve">.: </w:t>
      </w:r>
      <w:r w:rsidRPr="00E2317B">
        <w:rPr>
          <w:rFonts w:asciiTheme="minorHAnsi" w:hAnsiTheme="minorHAnsi" w:cstheme="minorHAnsi"/>
          <w:sz w:val="24"/>
          <w:szCs w:val="24"/>
        </w:rPr>
        <w:tab/>
      </w:r>
      <w:r w:rsidR="00003357" w:rsidRPr="00E2317B">
        <w:rPr>
          <w:rFonts w:asciiTheme="minorHAnsi" w:hAnsiTheme="minorHAnsi" w:cstheme="minorHAnsi"/>
          <w:sz w:val="24"/>
          <w:szCs w:val="24"/>
        </w:rPr>
        <w:t>3.161.380,65</w:t>
      </w:r>
      <w:r w:rsidR="0008711A" w:rsidRPr="00E2317B">
        <w:rPr>
          <w:rFonts w:asciiTheme="minorHAnsi" w:hAnsiTheme="minorHAnsi" w:cstheme="minorHAnsi"/>
          <w:sz w:val="24"/>
          <w:szCs w:val="24"/>
        </w:rPr>
        <w:t xml:space="preserve">    </w:t>
      </w:r>
      <w:r w:rsidRPr="00E2317B">
        <w:rPr>
          <w:rFonts w:asciiTheme="minorHAnsi" w:hAnsiTheme="minorHAnsi" w:cstheme="minorHAnsi"/>
          <w:sz w:val="24"/>
          <w:szCs w:val="24"/>
        </w:rPr>
        <w:t xml:space="preserve">eura </w:t>
      </w:r>
    </w:p>
    <w:p w14:paraId="5F825509" w14:textId="359D598C" w:rsidR="00D17F67" w:rsidRPr="00E2317B" w:rsidRDefault="00D17F67" w:rsidP="00D17F67">
      <w:pPr>
        <w:pStyle w:val="NoSpacing"/>
        <w:rPr>
          <w:rFonts w:asciiTheme="minorHAnsi" w:hAnsiTheme="minorHAnsi" w:cstheme="minorHAnsi"/>
          <w:sz w:val="24"/>
          <w:szCs w:val="24"/>
        </w:rPr>
      </w:pPr>
      <w:r w:rsidRPr="00E2317B">
        <w:rPr>
          <w:rFonts w:asciiTheme="minorHAnsi" w:hAnsiTheme="minorHAnsi" w:cstheme="minorHAnsi"/>
          <w:sz w:val="24"/>
          <w:szCs w:val="24"/>
        </w:rPr>
        <w:t xml:space="preserve">Indeks: </w:t>
      </w:r>
      <w:r w:rsidRPr="00E2317B">
        <w:rPr>
          <w:rFonts w:asciiTheme="minorHAnsi" w:hAnsiTheme="minorHAnsi" w:cstheme="minorHAnsi"/>
          <w:sz w:val="24"/>
          <w:szCs w:val="24"/>
        </w:rPr>
        <w:tab/>
      </w:r>
      <w:r w:rsidRPr="00E2317B">
        <w:rPr>
          <w:rFonts w:asciiTheme="minorHAnsi" w:hAnsiTheme="minorHAnsi" w:cstheme="minorHAnsi"/>
          <w:sz w:val="24"/>
          <w:szCs w:val="24"/>
        </w:rPr>
        <w:tab/>
      </w:r>
      <w:r w:rsidR="007619BF" w:rsidRPr="00E2317B">
        <w:rPr>
          <w:rFonts w:asciiTheme="minorHAnsi" w:hAnsiTheme="minorHAnsi" w:cstheme="minorHAnsi"/>
          <w:sz w:val="24"/>
          <w:szCs w:val="24"/>
        </w:rPr>
        <w:t xml:space="preserve">100,08 </w:t>
      </w:r>
      <w:r w:rsidRPr="00E2317B">
        <w:rPr>
          <w:rFonts w:asciiTheme="minorHAnsi" w:hAnsiTheme="minorHAnsi" w:cstheme="minorHAnsi"/>
          <w:sz w:val="24"/>
          <w:szCs w:val="24"/>
        </w:rPr>
        <w:t xml:space="preserve">% </w:t>
      </w:r>
    </w:p>
    <w:p w14:paraId="2605275E" w14:textId="77777777" w:rsidR="00864999" w:rsidRPr="00E2317B" w:rsidRDefault="00864999" w:rsidP="0008711A">
      <w:pPr>
        <w:pStyle w:val="NoSpacing"/>
        <w:rPr>
          <w:rFonts w:asciiTheme="minorHAnsi" w:hAnsiTheme="minorHAnsi" w:cstheme="minorHAnsi"/>
          <w:sz w:val="24"/>
          <w:szCs w:val="24"/>
        </w:rPr>
      </w:pPr>
    </w:p>
    <w:p w14:paraId="2EC4069C"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Cilj:</w:t>
      </w:r>
      <w:r w:rsidRPr="00E2317B">
        <w:rPr>
          <w:rFonts w:asciiTheme="minorHAnsi" w:hAnsiTheme="minorHAnsi" w:cstheme="minorHAnsi"/>
          <w:sz w:val="24"/>
          <w:szCs w:val="24"/>
        </w:rPr>
        <w:t xml:space="preserve"> Praćenje proračunskih korisnika u ostvarivanju i korištenju vlastitih i namjenskih prihoda i primitaka.</w:t>
      </w:r>
    </w:p>
    <w:p w14:paraId="313E50C3"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Nositelj aktivnosti:</w:t>
      </w:r>
      <w:r w:rsidRPr="00E2317B">
        <w:rPr>
          <w:rFonts w:asciiTheme="minorHAnsi" w:hAnsiTheme="minorHAnsi" w:cstheme="minorHAnsi"/>
          <w:sz w:val="24"/>
          <w:szCs w:val="24"/>
        </w:rPr>
        <w:t xml:space="preserve"> Upravni odjel za zdravstvo, obitelj i branitelje</w:t>
      </w:r>
    </w:p>
    <w:p w14:paraId="3EAD0442"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Zakonska osnova:</w:t>
      </w:r>
      <w:r w:rsidR="00E8047A" w:rsidRPr="00E2317B">
        <w:rPr>
          <w:rFonts w:asciiTheme="minorHAnsi" w:hAnsiTheme="minorHAnsi" w:cstheme="minorHAnsi"/>
          <w:sz w:val="24"/>
          <w:szCs w:val="24"/>
        </w:rPr>
        <w:t xml:space="preserve"> Zakon o p</w:t>
      </w:r>
      <w:r w:rsidRPr="00E2317B">
        <w:rPr>
          <w:rFonts w:asciiTheme="minorHAnsi" w:hAnsiTheme="minorHAnsi" w:cstheme="minorHAnsi"/>
          <w:sz w:val="24"/>
          <w:szCs w:val="24"/>
        </w:rPr>
        <w:t>roračunu, Odluka o izvršavanju Proračuna Dubrovačko-neretvanske županije</w:t>
      </w:r>
    </w:p>
    <w:p w14:paraId="0E893364"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Pokazatelj uspješnosti:</w:t>
      </w:r>
      <w:r w:rsidRPr="00E2317B">
        <w:rPr>
          <w:rFonts w:asciiTheme="minorHAnsi" w:hAnsiTheme="minorHAnsi" w:cstheme="minorHAnsi"/>
          <w:sz w:val="24"/>
          <w:szCs w:val="24"/>
        </w:rPr>
        <w:t xml:space="preserve"> Proračunski korisnici imaju mogućnost kroz svoje financijske planove planirati prihode i iz drugih izvora financiranja - vlastiti prihodi, prihodi za posebne namjene, ostale pomoći – gradovi, općine, pomoći/fondovi EU, donacije, prihode od nefinancijske imovine i naknad</w:t>
      </w:r>
      <w:r w:rsidR="00D17F67" w:rsidRPr="00E2317B">
        <w:rPr>
          <w:rFonts w:asciiTheme="minorHAnsi" w:hAnsiTheme="minorHAnsi" w:cstheme="minorHAnsi"/>
          <w:sz w:val="24"/>
          <w:szCs w:val="24"/>
        </w:rPr>
        <w:t>u</w:t>
      </w:r>
      <w:r w:rsidRPr="00E2317B">
        <w:rPr>
          <w:rFonts w:asciiTheme="minorHAnsi" w:hAnsiTheme="minorHAnsi" w:cstheme="minorHAnsi"/>
          <w:sz w:val="24"/>
          <w:szCs w:val="24"/>
        </w:rPr>
        <w:t xml:space="preserve"> štete s osnova osiguranja. Upravni odjel za zdravstvo, obitelj i branitelje prati polugodišnje i godišnje korištenje vlastitih i namjenskih prihoda i rashoda proračunskih korisnika. Svrstavaju se u dodatne djelatnost</w:t>
      </w:r>
      <w:r w:rsidR="00864999" w:rsidRPr="00E2317B">
        <w:rPr>
          <w:rFonts w:asciiTheme="minorHAnsi" w:hAnsiTheme="minorHAnsi" w:cstheme="minorHAnsi"/>
          <w:sz w:val="24"/>
          <w:szCs w:val="24"/>
        </w:rPr>
        <w:t>i proračunskih korisnika. P</w:t>
      </w:r>
      <w:r w:rsidRPr="00E2317B">
        <w:rPr>
          <w:rFonts w:asciiTheme="minorHAnsi" w:hAnsiTheme="minorHAnsi" w:cstheme="minorHAnsi"/>
          <w:sz w:val="24"/>
          <w:szCs w:val="24"/>
        </w:rPr>
        <w:t>lan i ostvarenje vlastitih i namjenskih prihoda i rashoda uključuje prihode od prodaje robe i pruženih usluga – prodaja robe u ljekarni, sufinanciranje cijene usluge participacije, ugovoreni prihodi HZZ-a, prihodi smještaja korisnika u domovima, prehrane i izvaninstitucionalne skrbi.</w:t>
      </w:r>
    </w:p>
    <w:p w14:paraId="40854DE2"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sz w:val="24"/>
          <w:szCs w:val="24"/>
        </w:rPr>
        <w:t>Kroz ostvarene prihode iz drugih izvora financiranja sredstva se ulažu u daljnji napredak zdravstvenih ustanova i domova za starije osobe.</w:t>
      </w:r>
    </w:p>
    <w:p w14:paraId="5509A6AD" w14:textId="77777777" w:rsidR="00864999"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Izvještaj o postignutim ciljevima:</w:t>
      </w:r>
      <w:r w:rsidR="00E8047A" w:rsidRPr="00E2317B">
        <w:rPr>
          <w:rFonts w:asciiTheme="minorHAnsi" w:hAnsiTheme="minorHAnsi" w:cstheme="minorHAnsi"/>
          <w:sz w:val="24"/>
          <w:szCs w:val="24"/>
        </w:rPr>
        <w:t xml:space="preserve"> </w:t>
      </w:r>
    </w:p>
    <w:p w14:paraId="6E4C10F0" w14:textId="77777777" w:rsidR="00D17F67" w:rsidRPr="00E2317B" w:rsidRDefault="00D17F67" w:rsidP="0079262B">
      <w:pPr>
        <w:pStyle w:val="NoSpacing"/>
        <w:jc w:val="both"/>
        <w:rPr>
          <w:rFonts w:asciiTheme="minorHAnsi" w:hAnsiTheme="minorHAnsi" w:cstheme="minorHAnsi"/>
          <w:sz w:val="24"/>
          <w:szCs w:val="24"/>
        </w:rPr>
      </w:pPr>
      <w:r w:rsidRPr="00E2317B">
        <w:rPr>
          <w:rFonts w:asciiTheme="minorHAnsi" w:hAnsiTheme="minorHAnsi" w:cstheme="minorHAnsi"/>
          <w:sz w:val="24"/>
          <w:szCs w:val="24"/>
        </w:rPr>
        <w:t>Detaljno obrazloženje o izvršenju programa 1212 Program ustanova u zdravstvu iznad standarda i programa 1213 Program ustanova u socijalnoj skrbi iznad standarda koje se odnose na vlastite prihode, prihode za posebne namjene i donacije proračunskih korisnika te pomoći odnosno fondove EU i shodno tome rashode su obrazložene pojedinačno po ustanovama tj. proračunskim korisnicima koji su u nadležnosti Upravnog odjela za zdravstvo, obitelj i branitelje.</w:t>
      </w:r>
    </w:p>
    <w:p w14:paraId="7732BC13" w14:textId="77777777" w:rsidR="00864999" w:rsidRPr="00E2317B" w:rsidRDefault="00864999" w:rsidP="0079262B">
      <w:pPr>
        <w:pStyle w:val="NoSpacing"/>
        <w:jc w:val="both"/>
        <w:rPr>
          <w:rFonts w:asciiTheme="minorHAnsi" w:hAnsiTheme="minorHAnsi" w:cstheme="minorHAnsi"/>
          <w:sz w:val="24"/>
          <w:szCs w:val="24"/>
        </w:rPr>
      </w:pPr>
    </w:p>
    <w:p w14:paraId="70660C87" w14:textId="77777777" w:rsidR="00806405" w:rsidRPr="00FB49A5"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OBRAZLOŽENJA </w:t>
      </w:r>
      <w:r w:rsidR="00FD396A" w:rsidRPr="00FB49A5">
        <w:rPr>
          <w:rFonts w:eastAsia="Calibri" w:cstheme="minorHAnsi"/>
          <w:b/>
          <w:bCs/>
          <w:spacing w:val="1"/>
          <w:sz w:val="24"/>
          <w:szCs w:val="24"/>
        </w:rPr>
        <w:t>GODIŠNJEG IZVRŠENJA</w:t>
      </w:r>
      <w:r w:rsidRPr="00FB49A5">
        <w:rPr>
          <w:rFonts w:eastAsia="Calibri" w:cstheme="minorHAnsi"/>
          <w:b/>
          <w:bCs/>
          <w:spacing w:val="1"/>
          <w:sz w:val="24"/>
          <w:szCs w:val="24"/>
        </w:rPr>
        <w:t xml:space="preserve"> </w:t>
      </w:r>
      <w:r w:rsidR="00722651" w:rsidRPr="00FB49A5">
        <w:rPr>
          <w:rFonts w:eastAsia="Calibri" w:cstheme="minorHAnsi"/>
          <w:b/>
          <w:bCs/>
          <w:spacing w:val="1"/>
          <w:sz w:val="24"/>
          <w:szCs w:val="24"/>
        </w:rPr>
        <w:t>PRORAČUNA</w:t>
      </w:r>
      <w:r w:rsidR="00FD396A" w:rsidRPr="00FB49A5">
        <w:rPr>
          <w:rFonts w:eastAsia="Calibri" w:cstheme="minorHAnsi"/>
          <w:b/>
          <w:bCs/>
          <w:spacing w:val="1"/>
          <w:sz w:val="24"/>
          <w:szCs w:val="24"/>
        </w:rPr>
        <w:t xml:space="preserve"> </w:t>
      </w:r>
      <w:r w:rsidRPr="00FB49A5">
        <w:rPr>
          <w:rFonts w:eastAsia="Calibri" w:cstheme="minorHAnsi"/>
          <w:b/>
          <w:bCs/>
          <w:spacing w:val="1"/>
          <w:sz w:val="24"/>
          <w:szCs w:val="24"/>
        </w:rPr>
        <w:t xml:space="preserve">ZDRAVSTVENIH USTANOVA </w:t>
      </w:r>
      <w:r w:rsidR="00AA6DEC" w:rsidRPr="00FB49A5">
        <w:rPr>
          <w:rFonts w:eastAsia="Calibri" w:cstheme="minorHAnsi"/>
          <w:b/>
          <w:bCs/>
          <w:spacing w:val="1"/>
          <w:sz w:val="24"/>
          <w:szCs w:val="24"/>
        </w:rPr>
        <w:t xml:space="preserve">I USTANOVA U SOCIJALNOJ SKRBI </w:t>
      </w:r>
      <w:r w:rsidRPr="00FB49A5">
        <w:rPr>
          <w:rFonts w:eastAsia="Calibri" w:cstheme="minorHAnsi"/>
          <w:b/>
          <w:bCs/>
          <w:spacing w:val="1"/>
          <w:sz w:val="24"/>
          <w:szCs w:val="24"/>
        </w:rPr>
        <w:t>KOJIMA JE OSNIVAČ</w:t>
      </w:r>
      <w:r w:rsidR="0099712F" w:rsidRPr="00FB49A5">
        <w:rPr>
          <w:rFonts w:eastAsia="Calibri" w:cstheme="minorHAnsi"/>
          <w:b/>
          <w:bCs/>
          <w:spacing w:val="1"/>
          <w:sz w:val="24"/>
          <w:szCs w:val="24"/>
        </w:rPr>
        <w:t xml:space="preserve"> </w:t>
      </w:r>
      <w:r w:rsidRPr="00FB49A5">
        <w:rPr>
          <w:rFonts w:eastAsia="Calibri" w:cstheme="minorHAnsi"/>
          <w:b/>
          <w:bCs/>
          <w:spacing w:val="1"/>
          <w:sz w:val="24"/>
          <w:szCs w:val="24"/>
        </w:rPr>
        <w:t>DUBROVAČKO-NERETVANSKA ŽUPANIJA</w:t>
      </w:r>
    </w:p>
    <w:p w14:paraId="15FB78FA" w14:textId="77777777" w:rsidR="00410406" w:rsidRPr="00E2317B" w:rsidRDefault="00410406" w:rsidP="00410406">
      <w:pPr>
        <w:pStyle w:val="NoSpacing"/>
        <w:rPr>
          <w:rFonts w:asciiTheme="minorHAnsi" w:hAnsiTheme="minorHAnsi" w:cstheme="minorHAnsi"/>
          <w:sz w:val="24"/>
          <w:szCs w:val="24"/>
        </w:rPr>
      </w:pPr>
    </w:p>
    <w:p w14:paraId="6B5CD1E1" w14:textId="77777777" w:rsidR="00410406" w:rsidRPr="00FB49A5" w:rsidRDefault="00410406" w:rsidP="008F4074">
      <w:pPr>
        <w:keepNext/>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ZAVOD ZA HITNU MEDICINU DNŽ</w:t>
      </w:r>
    </w:p>
    <w:p w14:paraId="2B12D3B3" w14:textId="77777777" w:rsidR="006C3A92" w:rsidRPr="00FB49A5" w:rsidRDefault="006C3A92" w:rsidP="006C3A92">
      <w:pPr>
        <w:pStyle w:val="NoSpacing"/>
        <w:jc w:val="both"/>
        <w:rPr>
          <w:rFonts w:asciiTheme="minorHAnsi" w:hAnsiTheme="minorHAnsi" w:cstheme="minorHAnsi"/>
          <w:bCs/>
          <w:sz w:val="24"/>
          <w:szCs w:val="24"/>
        </w:rPr>
      </w:pPr>
    </w:p>
    <w:p w14:paraId="0C504A6E"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OPĆI DIO </w:t>
      </w:r>
    </w:p>
    <w:p w14:paraId="7F440D9D" w14:textId="77777777" w:rsidR="006C3A92" w:rsidRPr="00FB49A5" w:rsidRDefault="006C3A92" w:rsidP="006C3A92">
      <w:pPr>
        <w:pStyle w:val="NoSpacing"/>
        <w:jc w:val="both"/>
        <w:rPr>
          <w:rFonts w:asciiTheme="minorHAnsi" w:hAnsiTheme="minorHAnsi" w:cstheme="minorHAnsi"/>
          <w:bCs/>
          <w:sz w:val="24"/>
          <w:szCs w:val="24"/>
        </w:rPr>
      </w:pPr>
    </w:p>
    <w:p w14:paraId="70CB2DF4" w14:textId="6183438B"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Ukupni prihodi ostvareni su u iznosu 15.342.064 Eura, što je ostvarenje od 96 % u odnosu na financijski plan.</w:t>
      </w:r>
    </w:p>
    <w:p w14:paraId="3DAED577" w14:textId="03C327CE"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Ukupni rashodi ostvareni su u iznosu 15.349.962 Eura, što čini 101 % ukupno planiranih rashoda za 2025.g.</w:t>
      </w:r>
    </w:p>
    <w:p w14:paraId="773FF864" w14:textId="77777777" w:rsidR="006C3A92" w:rsidRPr="00FB49A5" w:rsidRDefault="006C3A92" w:rsidP="006C3A92">
      <w:pPr>
        <w:pStyle w:val="NoSpacing"/>
        <w:jc w:val="both"/>
        <w:rPr>
          <w:rFonts w:asciiTheme="minorHAnsi" w:hAnsiTheme="minorHAnsi" w:cstheme="minorHAnsi"/>
          <w:bCs/>
          <w:sz w:val="24"/>
          <w:szCs w:val="24"/>
        </w:rPr>
      </w:pPr>
    </w:p>
    <w:p w14:paraId="6C28FD13" w14:textId="70DACA6C"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Razlika prihoda i rashoda u periodu 01.01.-31.12.2025. rezultira manjkom od 7.898 Eura, što zajedno s prenesenim manjkom od 741.364 Eura daje  749.262 Eura za pokriće u sljedećem razdoblju.</w:t>
      </w:r>
    </w:p>
    <w:p w14:paraId="7B81BFB4" w14:textId="77777777" w:rsidR="006C3A92" w:rsidRPr="00FB49A5" w:rsidRDefault="006C3A92" w:rsidP="006C3A92">
      <w:pPr>
        <w:pStyle w:val="NoSpacing"/>
        <w:jc w:val="both"/>
        <w:rPr>
          <w:rFonts w:asciiTheme="minorHAnsi" w:hAnsiTheme="minorHAnsi" w:cstheme="minorHAnsi"/>
          <w:bCs/>
          <w:sz w:val="24"/>
          <w:szCs w:val="24"/>
        </w:rPr>
      </w:pPr>
    </w:p>
    <w:p w14:paraId="3BA45BB2"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Struktura prihoda i rashoda po kontima:</w:t>
      </w:r>
    </w:p>
    <w:p w14:paraId="2B5E8685" w14:textId="77777777" w:rsidR="006C3A92" w:rsidRPr="00FB49A5" w:rsidRDefault="006C3A92" w:rsidP="006C3A92">
      <w:pPr>
        <w:pStyle w:val="NoSpacing"/>
        <w:jc w:val="both"/>
        <w:rPr>
          <w:rFonts w:asciiTheme="minorHAnsi" w:hAnsiTheme="minorHAnsi" w:cstheme="minorHAnsi"/>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9"/>
        <w:gridCol w:w="2311"/>
        <w:gridCol w:w="2374"/>
        <w:gridCol w:w="2236"/>
      </w:tblGrid>
      <w:tr w:rsidR="006C3A92" w:rsidRPr="00FB49A5" w14:paraId="4880D424" w14:textId="77777777">
        <w:tc>
          <w:tcPr>
            <w:tcW w:w="2175" w:type="dxa"/>
            <w:tcBorders>
              <w:top w:val="single" w:sz="4" w:space="0" w:color="000000"/>
              <w:left w:val="single" w:sz="4" w:space="0" w:color="000000"/>
              <w:bottom w:val="single" w:sz="4" w:space="0" w:color="000000"/>
              <w:right w:val="single" w:sz="4" w:space="0" w:color="000000"/>
            </w:tcBorders>
            <w:hideMark/>
          </w:tcPr>
          <w:p w14:paraId="645B616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Konto</w:t>
            </w:r>
          </w:p>
        </w:tc>
        <w:tc>
          <w:tcPr>
            <w:tcW w:w="2359" w:type="dxa"/>
            <w:tcBorders>
              <w:top w:val="single" w:sz="4" w:space="0" w:color="000000"/>
              <w:left w:val="single" w:sz="4" w:space="0" w:color="000000"/>
              <w:bottom w:val="single" w:sz="4" w:space="0" w:color="000000"/>
              <w:right w:val="single" w:sz="4" w:space="0" w:color="000000"/>
            </w:tcBorders>
            <w:hideMark/>
          </w:tcPr>
          <w:p w14:paraId="20B4720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Izvorni plan/rebalans 2025.</w:t>
            </w:r>
          </w:p>
        </w:tc>
        <w:tc>
          <w:tcPr>
            <w:tcW w:w="2426" w:type="dxa"/>
            <w:tcBorders>
              <w:top w:val="single" w:sz="4" w:space="0" w:color="000000"/>
              <w:left w:val="single" w:sz="4" w:space="0" w:color="000000"/>
              <w:bottom w:val="single" w:sz="4" w:space="0" w:color="000000"/>
              <w:right w:val="single" w:sz="4" w:space="0" w:color="000000"/>
            </w:tcBorders>
            <w:hideMark/>
          </w:tcPr>
          <w:p w14:paraId="4587469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Izvršenje 01.-31.12.2025.</w:t>
            </w:r>
          </w:p>
        </w:tc>
        <w:tc>
          <w:tcPr>
            <w:tcW w:w="2328" w:type="dxa"/>
            <w:tcBorders>
              <w:top w:val="single" w:sz="4" w:space="0" w:color="000000"/>
              <w:left w:val="single" w:sz="4" w:space="0" w:color="000000"/>
              <w:bottom w:val="single" w:sz="4" w:space="0" w:color="000000"/>
              <w:right w:val="single" w:sz="4" w:space="0" w:color="000000"/>
            </w:tcBorders>
            <w:hideMark/>
          </w:tcPr>
          <w:p w14:paraId="71AB023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Index</w:t>
            </w:r>
          </w:p>
        </w:tc>
      </w:tr>
      <w:tr w:rsidR="006C3A92" w:rsidRPr="00FB49A5" w14:paraId="3D4BF05B" w14:textId="77777777">
        <w:tc>
          <w:tcPr>
            <w:tcW w:w="2175" w:type="dxa"/>
            <w:tcBorders>
              <w:top w:val="single" w:sz="4" w:space="0" w:color="000000"/>
              <w:left w:val="single" w:sz="4" w:space="0" w:color="000000"/>
              <w:bottom w:val="single" w:sz="4" w:space="0" w:color="000000"/>
              <w:right w:val="single" w:sz="4" w:space="0" w:color="000000"/>
            </w:tcBorders>
            <w:hideMark/>
          </w:tcPr>
          <w:p w14:paraId="1157531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Prihodi</w:t>
            </w:r>
          </w:p>
        </w:tc>
        <w:tc>
          <w:tcPr>
            <w:tcW w:w="2359" w:type="dxa"/>
            <w:tcBorders>
              <w:top w:val="single" w:sz="4" w:space="0" w:color="000000"/>
              <w:left w:val="single" w:sz="4" w:space="0" w:color="000000"/>
              <w:bottom w:val="single" w:sz="4" w:space="0" w:color="000000"/>
              <w:right w:val="single" w:sz="4" w:space="0" w:color="000000"/>
            </w:tcBorders>
            <w:hideMark/>
          </w:tcPr>
          <w:p w14:paraId="5E1BE71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15.983.808</w:t>
            </w:r>
          </w:p>
        </w:tc>
        <w:tc>
          <w:tcPr>
            <w:tcW w:w="2426" w:type="dxa"/>
            <w:tcBorders>
              <w:top w:val="single" w:sz="4" w:space="0" w:color="000000"/>
              <w:left w:val="single" w:sz="4" w:space="0" w:color="000000"/>
              <w:bottom w:val="single" w:sz="4" w:space="0" w:color="000000"/>
              <w:right w:val="single" w:sz="4" w:space="0" w:color="000000"/>
            </w:tcBorders>
          </w:tcPr>
          <w:p w14:paraId="6F7DEEC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15.342.064</w:t>
            </w:r>
          </w:p>
          <w:p w14:paraId="4D3DCDFD"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5714354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lastRenderedPageBreak/>
              <w:t>96</w:t>
            </w:r>
          </w:p>
        </w:tc>
      </w:tr>
      <w:tr w:rsidR="006C3A92" w:rsidRPr="00FB49A5" w14:paraId="19CDE78D" w14:textId="77777777">
        <w:tc>
          <w:tcPr>
            <w:tcW w:w="2175" w:type="dxa"/>
            <w:tcBorders>
              <w:top w:val="single" w:sz="4" w:space="0" w:color="000000"/>
              <w:left w:val="single" w:sz="4" w:space="0" w:color="000000"/>
              <w:bottom w:val="single" w:sz="4" w:space="0" w:color="000000"/>
              <w:right w:val="single" w:sz="4" w:space="0" w:color="000000"/>
            </w:tcBorders>
            <w:hideMark/>
          </w:tcPr>
          <w:p w14:paraId="2550A28F" w14:textId="614A9140"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636</w:t>
            </w:r>
            <w:r w:rsidR="009D0093" w:rsidRPr="00FB49A5">
              <w:rPr>
                <w:rFonts w:asciiTheme="minorHAnsi" w:hAnsiTheme="minorHAnsi" w:cstheme="minorHAnsi"/>
                <w:bCs/>
                <w:sz w:val="24"/>
                <w:szCs w:val="24"/>
              </w:rPr>
              <w:t xml:space="preserve"> </w:t>
            </w:r>
            <w:r w:rsidRPr="00FB49A5">
              <w:rPr>
                <w:rFonts w:asciiTheme="minorHAnsi" w:hAnsiTheme="minorHAnsi" w:cstheme="minorHAnsi"/>
                <w:bCs/>
                <w:sz w:val="24"/>
                <w:szCs w:val="24"/>
              </w:rPr>
              <w:t>Pomoći prorač</w:t>
            </w:r>
            <w:r w:rsidR="00D920D7" w:rsidRPr="00FB49A5">
              <w:rPr>
                <w:rFonts w:asciiTheme="minorHAnsi" w:hAnsiTheme="minorHAnsi" w:cstheme="minorHAnsi"/>
                <w:bCs/>
                <w:sz w:val="24"/>
                <w:szCs w:val="24"/>
              </w:rPr>
              <w:t>unskim</w:t>
            </w:r>
            <w:r w:rsidRPr="00FB49A5">
              <w:rPr>
                <w:rFonts w:asciiTheme="minorHAnsi" w:hAnsiTheme="minorHAnsi" w:cstheme="minorHAnsi"/>
                <w:bCs/>
                <w:sz w:val="24"/>
                <w:szCs w:val="24"/>
              </w:rPr>
              <w:t xml:space="preserve"> </w:t>
            </w:r>
            <w:r w:rsidR="009D0093" w:rsidRPr="00FB49A5">
              <w:rPr>
                <w:rFonts w:asciiTheme="minorHAnsi" w:hAnsiTheme="minorHAnsi" w:cstheme="minorHAnsi"/>
                <w:bCs/>
                <w:sz w:val="24"/>
                <w:szCs w:val="24"/>
              </w:rPr>
              <w:t>k</w:t>
            </w:r>
            <w:r w:rsidRPr="00FB49A5">
              <w:rPr>
                <w:rFonts w:asciiTheme="minorHAnsi" w:hAnsiTheme="minorHAnsi" w:cstheme="minorHAnsi"/>
                <w:bCs/>
                <w:sz w:val="24"/>
                <w:szCs w:val="24"/>
              </w:rPr>
              <w:t>orisnicima</w:t>
            </w:r>
          </w:p>
        </w:tc>
        <w:tc>
          <w:tcPr>
            <w:tcW w:w="2359" w:type="dxa"/>
            <w:tcBorders>
              <w:top w:val="single" w:sz="4" w:space="0" w:color="000000"/>
              <w:left w:val="single" w:sz="4" w:space="0" w:color="000000"/>
              <w:bottom w:val="single" w:sz="4" w:space="0" w:color="000000"/>
              <w:right w:val="single" w:sz="4" w:space="0" w:color="000000"/>
            </w:tcBorders>
            <w:hideMark/>
          </w:tcPr>
          <w:p w14:paraId="2179171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340.136</w:t>
            </w:r>
          </w:p>
        </w:tc>
        <w:tc>
          <w:tcPr>
            <w:tcW w:w="2426" w:type="dxa"/>
            <w:tcBorders>
              <w:top w:val="single" w:sz="4" w:space="0" w:color="000000"/>
              <w:left w:val="single" w:sz="4" w:space="0" w:color="000000"/>
              <w:bottom w:val="single" w:sz="4" w:space="0" w:color="000000"/>
              <w:right w:val="single" w:sz="4" w:space="0" w:color="000000"/>
            </w:tcBorders>
            <w:hideMark/>
          </w:tcPr>
          <w:p w14:paraId="3D77068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50654,55</w:t>
            </w:r>
          </w:p>
        </w:tc>
        <w:tc>
          <w:tcPr>
            <w:tcW w:w="2328" w:type="dxa"/>
            <w:tcBorders>
              <w:top w:val="single" w:sz="4" w:space="0" w:color="000000"/>
              <w:left w:val="single" w:sz="4" w:space="0" w:color="000000"/>
              <w:bottom w:val="single" w:sz="4" w:space="0" w:color="000000"/>
              <w:right w:val="single" w:sz="4" w:space="0" w:color="000000"/>
            </w:tcBorders>
            <w:hideMark/>
          </w:tcPr>
          <w:p w14:paraId="1A43101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28,14</w:t>
            </w:r>
          </w:p>
        </w:tc>
      </w:tr>
      <w:tr w:rsidR="006C3A92" w:rsidRPr="00FB49A5" w14:paraId="49111760" w14:textId="77777777">
        <w:tc>
          <w:tcPr>
            <w:tcW w:w="2175" w:type="dxa"/>
            <w:tcBorders>
              <w:top w:val="single" w:sz="4" w:space="0" w:color="000000"/>
              <w:left w:val="single" w:sz="4" w:space="0" w:color="000000"/>
              <w:bottom w:val="single" w:sz="4" w:space="0" w:color="000000"/>
              <w:right w:val="single" w:sz="4" w:space="0" w:color="000000"/>
            </w:tcBorders>
            <w:hideMark/>
          </w:tcPr>
          <w:p w14:paraId="0B38DCD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638 Pomoći temeljem prijenosa EU sredstava</w:t>
            </w:r>
          </w:p>
        </w:tc>
        <w:tc>
          <w:tcPr>
            <w:tcW w:w="2359" w:type="dxa"/>
            <w:tcBorders>
              <w:top w:val="single" w:sz="4" w:space="0" w:color="000000"/>
              <w:left w:val="single" w:sz="4" w:space="0" w:color="000000"/>
              <w:bottom w:val="single" w:sz="4" w:space="0" w:color="000000"/>
              <w:right w:val="single" w:sz="4" w:space="0" w:color="000000"/>
            </w:tcBorders>
            <w:hideMark/>
          </w:tcPr>
          <w:p w14:paraId="1F7D3565"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191.964</w:t>
            </w:r>
          </w:p>
        </w:tc>
        <w:tc>
          <w:tcPr>
            <w:tcW w:w="2426" w:type="dxa"/>
            <w:tcBorders>
              <w:top w:val="single" w:sz="4" w:space="0" w:color="000000"/>
              <w:left w:val="single" w:sz="4" w:space="0" w:color="000000"/>
              <w:bottom w:val="single" w:sz="4" w:space="0" w:color="000000"/>
              <w:right w:val="single" w:sz="4" w:space="0" w:color="000000"/>
            </w:tcBorders>
          </w:tcPr>
          <w:p w14:paraId="21761EE3"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4B8BB0F9"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3594EC04" w14:textId="77777777">
        <w:tc>
          <w:tcPr>
            <w:tcW w:w="2175" w:type="dxa"/>
            <w:tcBorders>
              <w:top w:val="single" w:sz="4" w:space="0" w:color="000000"/>
              <w:left w:val="single" w:sz="4" w:space="0" w:color="000000"/>
              <w:bottom w:val="single" w:sz="4" w:space="0" w:color="000000"/>
              <w:right w:val="single" w:sz="4" w:space="0" w:color="000000"/>
            </w:tcBorders>
            <w:hideMark/>
          </w:tcPr>
          <w:p w14:paraId="2FBA8C5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641 Prihodi od financijske imovine</w:t>
            </w:r>
          </w:p>
        </w:tc>
        <w:tc>
          <w:tcPr>
            <w:tcW w:w="2359" w:type="dxa"/>
            <w:tcBorders>
              <w:top w:val="single" w:sz="4" w:space="0" w:color="000000"/>
              <w:left w:val="single" w:sz="4" w:space="0" w:color="000000"/>
              <w:bottom w:val="single" w:sz="4" w:space="0" w:color="000000"/>
              <w:right w:val="single" w:sz="4" w:space="0" w:color="000000"/>
            </w:tcBorders>
          </w:tcPr>
          <w:p w14:paraId="22A62CD0" w14:textId="77777777" w:rsidR="006C3A92" w:rsidRPr="00FB49A5" w:rsidRDefault="006C3A92" w:rsidP="009D0093">
            <w:pPr>
              <w:pStyle w:val="NoSpacing"/>
              <w:jc w:val="center"/>
              <w:rPr>
                <w:rFonts w:asciiTheme="minorHAnsi" w:hAnsiTheme="minorHAnsi" w:cstheme="minorHAnsi"/>
                <w:bCs/>
                <w:sz w:val="24"/>
                <w:szCs w:val="24"/>
              </w:rPr>
            </w:pPr>
          </w:p>
        </w:tc>
        <w:tc>
          <w:tcPr>
            <w:tcW w:w="2426" w:type="dxa"/>
            <w:tcBorders>
              <w:top w:val="single" w:sz="4" w:space="0" w:color="000000"/>
              <w:left w:val="single" w:sz="4" w:space="0" w:color="000000"/>
              <w:bottom w:val="single" w:sz="4" w:space="0" w:color="000000"/>
              <w:right w:val="single" w:sz="4" w:space="0" w:color="000000"/>
            </w:tcBorders>
            <w:hideMark/>
          </w:tcPr>
          <w:p w14:paraId="5C11E72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59</w:t>
            </w:r>
          </w:p>
        </w:tc>
        <w:tc>
          <w:tcPr>
            <w:tcW w:w="2328" w:type="dxa"/>
            <w:tcBorders>
              <w:top w:val="single" w:sz="4" w:space="0" w:color="000000"/>
              <w:left w:val="single" w:sz="4" w:space="0" w:color="000000"/>
              <w:bottom w:val="single" w:sz="4" w:space="0" w:color="000000"/>
              <w:right w:val="single" w:sz="4" w:space="0" w:color="000000"/>
            </w:tcBorders>
          </w:tcPr>
          <w:p w14:paraId="35DE8B5B"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09D32130" w14:textId="77777777">
        <w:tc>
          <w:tcPr>
            <w:tcW w:w="2175" w:type="dxa"/>
            <w:tcBorders>
              <w:top w:val="single" w:sz="4" w:space="0" w:color="000000"/>
              <w:left w:val="single" w:sz="4" w:space="0" w:color="000000"/>
              <w:bottom w:val="single" w:sz="4" w:space="0" w:color="000000"/>
              <w:right w:val="single" w:sz="4" w:space="0" w:color="000000"/>
            </w:tcBorders>
            <w:hideMark/>
          </w:tcPr>
          <w:p w14:paraId="2D2F13A5"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661 Prihodi od prodaje proizvoda i robe te pruženih usluga</w:t>
            </w:r>
          </w:p>
        </w:tc>
        <w:tc>
          <w:tcPr>
            <w:tcW w:w="2359" w:type="dxa"/>
            <w:tcBorders>
              <w:top w:val="single" w:sz="4" w:space="0" w:color="000000"/>
              <w:left w:val="single" w:sz="4" w:space="0" w:color="000000"/>
              <w:bottom w:val="single" w:sz="4" w:space="0" w:color="000000"/>
              <w:right w:val="single" w:sz="4" w:space="0" w:color="000000"/>
            </w:tcBorders>
            <w:hideMark/>
          </w:tcPr>
          <w:p w14:paraId="021171A5"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197.000</w:t>
            </w:r>
          </w:p>
        </w:tc>
        <w:tc>
          <w:tcPr>
            <w:tcW w:w="2426" w:type="dxa"/>
            <w:tcBorders>
              <w:top w:val="single" w:sz="4" w:space="0" w:color="000000"/>
              <w:left w:val="single" w:sz="4" w:space="0" w:color="000000"/>
              <w:bottom w:val="single" w:sz="4" w:space="0" w:color="000000"/>
              <w:right w:val="single" w:sz="4" w:space="0" w:color="000000"/>
            </w:tcBorders>
          </w:tcPr>
          <w:p w14:paraId="72416C1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438.393,51</w:t>
            </w:r>
          </w:p>
          <w:p w14:paraId="52DD253F" w14:textId="77777777" w:rsidR="006C3A92" w:rsidRPr="00FB49A5" w:rsidRDefault="006C3A92" w:rsidP="009D0093">
            <w:pPr>
              <w:pStyle w:val="NoSpacing"/>
              <w:jc w:val="center"/>
              <w:rPr>
                <w:rFonts w:asciiTheme="minorHAnsi" w:hAnsiTheme="minorHAnsi" w:cstheme="minorHAnsi"/>
                <w:bCs/>
                <w:sz w:val="24"/>
                <w:szCs w:val="24"/>
              </w:rPr>
            </w:pPr>
          </w:p>
          <w:p w14:paraId="08EABFC7"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30CBD943" w14:textId="04B32BE1"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222.53</w:t>
            </w:r>
          </w:p>
          <w:p w14:paraId="175A9A03"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05523DA3" w14:textId="77777777">
        <w:tc>
          <w:tcPr>
            <w:tcW w:w="2175" w:type="dxa"/>
            <w:tcBorders>
              <w:top w:val="single" w:sz="4" w:space="0" w:color="000000"/>
              <w:left w:val="single" w:sz="4" w:space="0" w:color="000000"/>
              <w:bottom w:val="single" w:sz="4" w:space="0" w:color="000000"/>
              <w:right w:val="single" w:sz="4" w:space="0" w:color="000000"/>
            </w:tcBorders>
            <w:hideMark/>
          </w:tcPr>
          <w:p w14:paraId="03ACD57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663 Donacije</w:t>
            </w:r>
          </w:p>
        </w:tc>
        <w:tc>
          <w:tcPr>
            <w:tcW w:w="2359" w:type="dxa"/>
            <w:tcBorders>
              <w:top w:val="single" w:sz="4" w:space="0" w:color="000000"/>
              <w:left w:val="single" w:sz="4" w:space="0" w:color="000000"/>
              <w:bottom w:val="single" w:sz="4" w:space="0" w:color="000000"/>
              <w:right w:val="single" w:sz="4" w:space="0" w:color="000000"/>
            </w:tcBorders>
            <w:hideMark/>
          </w:tcPr>
          <w:p w14:paraId="1886752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89.000</w:t>
            </w:r>
          </w:p>
        </w:tc>
        <w:tc>
          <w:tcPr>
            <w:tcW w:w="2426" w:type="dxa"/>
            <w:tcBorders>
              <w:top w:val="single" w:sz="4" w:space="0" w:color="000000"/>
              <w:left w:val="single" w:sz="4" w:space="0" w:color="000000"/>
              <w:bottom w:val="single" w:sz="4" w:space="0" w:color="000000"/>
              <w:right w:val="single" w:sz="4" w:space="0" w:color="000000"/>
            </w:tcBorders>
            <w:hideMark/>
          </w:tcPr>
          <w:p w14:paraId="794905BF"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85.000</w:t>
            </w:r>
          </w:p>
        </w:tc>
        <w:tc>
          <w:tcPr>
            <w:tcW w:w="2328" w:type="dxa"/>
            <w:tcBorders>
              <w:top w:val="single" w:sz="4" w:space="0" w:color="000000"/>
              <w:left w:val="single" w:sz="4" w:space="0" w:color="000000"/>
              <w:bottom w:val="single" w:sz="4" w:space="0" w:color="000000"/>
              <w:right w:val="single" w:sz="4" w:space="0" w:color="000000"/>
            </w:tcBorders>
            <w:hideMark/>
          </w:tcPr>
          <w:p w14:paraId="016E738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95,51</w:t>
            </w:r>
          </w:p>
        </w:tc>
      </w:tr>
      <w:tr w:rsidR="006C3A92" w:rsidRPr="00FB49A5" w14:paraId="2302D609" w14:textId="77777777">
        <w:trPr>
          <w:trHeight w:val="526"/>
        </w:trPr>
        <w:tc>
          <w:tcPr>
            <w:tcW w:w="2175" w:type="dxa"/>
            <w:tcBorders>
              <w:top w:val="single" w:sz="4" w:space="0" w:color="000000"/>
              <w:left w:val="single" w:sz="4" w:space="0" w:color="000000"/>
              <w:bottom w:val="single" w:sz="4" w:space="0" w:color="000000"/>
              <w:right w:val="single" w:sz="4" w:space="0" w:color="000000"/>
            </w:tcBorders>
            <w:hideMark/>
          </w:tcPr>
          <w:p w14:paraId="3F134FE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671 Prihodi od nadležnog proračuna</w:t>
            </w:r>
          </w:p>
        </w:tc>
        <w:tc>
          <w:tcPr>
            <w:tcW w:w="2359" w:type="dxa"/>
            <w:tcBorders>
              <w:top w:val="single" w:sz="4" w:space="0" w:color="000000"/>
              <w:left w:val="single" w:sz="4" w:space="0" w:color="000000"/>
              <w:bottom w:val="single" w:sz="4" w:space="0" w:color="000000"/>
              <w:right w:val="single" w:sz="4" w:space="0" w:color="000000"/>
            </w:tcBorders>
            <w:hideMark/>
          </w:tcPr>
          <w:p w14:paraId="62ED7DB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1.338.250</w:t>
            </w:r>
          </w:p>
        </w:tc>
        <w:tc>
          <w:tcPr>
            <w:tcW w:w="2426" w:type="dxa"/>
            <w:tcBorders>
              <w:top w:val="single" w:sz="4" w:space="0" w:color="000000"/>
              <w:left w:val="single" w:sz="4" w:space="0" w:color="000000"/>
              <w:bottom w:val="single" w:sz="4" w:space="0" w:color="000000"/>
              <w:right w:val="single" w:sz="4" w:space="0" w:color="000000"/>
            </w:tcBorders>
            <w:hideMark/>
          </w:tcPr>
          <w:p w14:paraId="4BFD78F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1.332.247,02</w:t>
            </w:r>
          </w:p>
        </w:tc>
        <w:tc>
          <w:tcPr>
            <w:tcW w:w="2328" w:type="dxa"/>
            <w:tcBorders>
              <w:top w:val="single" w:sz="4" w:space="0" w:color="000000"/>
              <w:left w:val="single" w:sz="4" w:space="0" w:color="000000"/>
              <w:bottom w:val="single" w:sz="4" w:space="0" w:color="000000"/>
              <w:right w:val="single" w:sz="4" w:space="0" w:color="000000"/>
            </w:tcBorders>
            <w:hideMark/>
          </w:tcPr>
          <w:p w14:paraId="5615F272"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99,55</w:t>
            </w:r>
          </w:p>
        </w:tc>
      </w:tr>
      <w:tr w:rsidR="006C3A92" w:rsidRPr="00FB49A5" w14:paraId="65E7C8F3" w14:textId="77777777">
        <w:tc>
          <w:tcPr>
            <w:tcW w:w="2175" w:type="dxa"/>
            <w:tcBorders>
              <w:top w:val="single" w:sz="4" w:space="0" w:color="000000"/>
              <w:left w:val="single" w:sz="4" w:space="0" w:color="000000"/>
              <w:bottom w:val="single" w:sz="4" w:space="0" w:color="000000"/>
              <w:right w:val="single" w:sz="4" w:space="0" w:color="000000"/>
            </w:tcBorders>
            <w:hideMark/>
          </w:tcPr>
          <w:p w14:paraId="3ED9C9D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673 Prihodi od HZZO</w:t>
            </w:r>
          </w:p>
        </w:tc>
        <w:tc>
          <w:tcPr>
            <w:tcW w:w="2359" w:type="dxa"/>
            <w:tcBorders>
              <w:top w:val="single" w:sz="4" w:space="0" w:color="000000"/>
              <w:left w:val="single" w:sz="4" w:space="0" w:color="000000"/>
              <w:bottom w:val="single" w:sz="4" w:space="0" w:color="000000"/>
              <w:right w:val="single" w:sz="4" w:space="0" w:color="000000"/>
            </w:tcBorders>
            <w:hideMark/>
          </w:tcPr>
          <w:p w14:paraId="4421549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13.827.458</w:t>
            </w:r>
          </w:p>
        </w:tc>
        <w:tc>
          <w:tcPr>
            <w:tcW w:w="2426" w:type="dxa"/>
            <w:tcBorders>
              <w:top w:val="single" w:sz="4" w:space="0" w:color="000000"/>
              <w:left w:val="single" w:sz="4" w:space="0" w:color="000000"/>
              <w:bottom w:val="single" w:sz="4" w:space="0" w:color="000000"/>
              <w:right w:val="single" w:sz="4" w:space="0" w:color="000000"/>
            </w:tcBorders>
            <w:hideMark/>
          </w:tcPr>
          <w:p w14:paraId="4DB7C92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13.399,991,27</w:t>
            </w:r>
          </w:p>
        </w:tc>
        <w:tc>
          <w:tcPr>
            <w:tcW w:w="2328" w:type="dxa"/>
            <w:tcBorders>
              <w:top w:val="single" w:sz="4" w:space="0" w:color="000000"/>
              <w:left w:val="single" w:sz="4" w:space="0" w:color="000000"/>
              <w:bottom w:val="single" w:sz="4" w:space="0" w:color="000000"/>
              <w:right w:val="single" w:sz="4" w:space="0" w:color="000000"/>
            </w:tcBorders>
          </w:tcPr>
          <w:p w14:paraId="1EACA6E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97</w:t>
            </w:r>
          </w:p>
          <w:p w14:paraId="608B9534"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281A2671" w14:textId="77777777">
        <w:trPr>
          <w:trHeight w:val="524"/>
        </w:trPr>
        <w:tc>
          <w:tcPr>
            <w:tcW w:w="2175" w:type="dxa"/>
            <w:tcBorders>
              <w:top w:val="single" w:sz="4" w:space="0" w:color="000000"/>
              <w:left w:val="single" w:sz="4" w:space="0" w:color="000000"/>
              <w:bottom w:val="single" w:sz="4" w:space="0" w:color="000000"/>
              <w:right w:val="single" w:sz="4" w:space="0" w:color="000000"/>
            </w:tcBorders>
            <w:hideMark/>
          </w:tcPr>
          <w:p w14:paraId="0815030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Rashodi</w:t>
            </w:r>
          </w:p>
        </w:tc>
        <w:tc>
          <w:tcPr>
            <w:tcW w:w="2359" w:type="dxa"/>
            <w:tcBorders>
              <w:top w:val="single" w:sz="4" w:space="0" w:color="000000"/>
              <w:left w:val="single" w:sz="4" w:space="0" w:color="000000"/>
              <w:bottom w:val="single" w:sz="4" w:space="0" w:color="000000"/>
              <w:right w:val="single" w:sz="4" w:space="0" w:color="000000"/>
            </w:tcBorders>
          </w:tcPr>
          <w:p w14:paraId="2922A500" w14:textId="68A7123B"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15.242.444</w:t>
            </w:r>
          </w:p>
          <w:p w14:paraId="3120A8F9" w14:textId="77777777" w:rsidR="006C3A92" w:rsidRPr="00FB49A5" w:rsidRDefault="006C3A92" w:rsidP="009D0093">
            <w:pPr>
              <w:pStyle w:val="NoSpacing"/>
              <w:jc w:val="center"/>
              <w:rPr>
                <w:rFonts w:asciiTheme="minorHAnsi" w:hAnsiTheme="minorHAnsi" w:cstheme="minorHAnsi"/>
                <w:bCs/>
                <w:sz w:val="24"/>
                <w:szCs w:val="24"/>
              </w:rPr>
            </w:pPr>
          </w:p>
        </w:tc>
        <w:tc>
          <w:tcPr>
            <w:tcW w:w="2426" w:type="dxa"/>
            <w:tcBorders>
              <w:top w:val="single" w:sz="4" w:space="0" w:color="000000"/>
              <w:left w:val="single" w:sz="4" w:space="0" w:color="000000"/>
              <w:bottom w:val="single" w:sz="4" w:space="0" w:color="000000"/>
              <w:right w:val="single" w:sz="4" w:space="0" w:color="000000"/>
            </w:tcBorders>
          </w:tcPr>
          <w:p w14:paraId="4CFF263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15.349.962</w:t>
            </w:r>
          </w:p>
          <w:p w14:paraId="736A941A"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5AC08E2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101</w:t>
            </w:r>
          </w:p>
        </w:tc>
      </w:tr>
      <w:tr w:rsidR="006C3A92" w:rsidRPr="00FB49A5" w14:paraId="0AF917C7" w14:textId="77777777">
        <w:tc>
          <w:tcPr>
            <w:tcW w:w="2175" w:type="dxa"/>
            <w:tcBorders>
              <w:top w:val="single" w:sz="4" w:space="0" w:color="000000"/>
              <w:left w:val="single" w:sz="4" w:space="0" w:color="000000"/>
              <w:bottom w:val="single" w:sz="4" w:space="0" w:color="000000"/>
              <w:right w:val="single" w:sz="4" w:space="0" w:color="000000"/>
            </w:tcBorders>
            <w:hideMark/>
          </w:tcPr>
          <w:p w14:paraId="0E41805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311 Plaće</w:t>
            </w:r>
          </w:p>
        </w:tc>
        <w:tc>
          <w:tcPr>
            <w:tcW w:w="2359" w:type="dxa"/>
            <w:tcBorders>
              <w:top w:val="single" w:sz="4" w:space="0" w:color="000000"/>
              <w:left w:val="single" w:sz="4" w:space="0" w:color="000000"/>
              <w:bottom w:val="single" w:sz="4" w:space="0" w:color="000000"/>
              <w:right w:val="single" w:sz="4" w:space="0" w:color="000000"/>
            </w:tcBorders>
            <w:hideMark/>
          </w:tcPr>
          <w:p w14:paraId="01E5416E"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10.041.286,96</w:t>
            </w:r>
          </w:p>
        </w:tc>
        <w:tc>
          <w:tcPr>
            <w:tcW w:w="2426" w:type="dxa"/>
            <w:tcBorders>
              <w:top w:val="single" w:sz="4" w:space="0" w:color="000000"/>
              <w:left w:val="single" w:sz="4" w:space="0" w:color="000000"/>
              <w:bottom w:val="single" w:sz="4" w:space="0" w:color="000000"/>
              <w:right w:val="single" w:sz="4" w:space="0" w:color="000000"/>
            </w:tcBorders>
            <w:hideMark/>
          </w:tcPr>
          <w:p w14:paraId="530BD8C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10.032.258,29</w:t>
            </w:r>
          </w:p>
        </w:tc>
        <w:tc>
          <w:tcPr>
            <w:tcW w:w="2328" w:type="dxa"/>
            <w:tcBorders>
              <w:top w:val="single" w:sz="4" w:space="0" w:color="000000"/>
              <w:left w:val="single" w:sz="4" w:space="0" w:color="000000"/>
              <w:bottom w:val="single" w:sz="4" w:space="0" w:color="000000"/>
              <w:right w:val="single" w:sz="4" w:space="0" w:color="000000"/>
            </w:tcBorders>
            <w:hideMark/>
          </w:tcPr>
          <w:p w14:paraId="0889010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99,91</w:t>
            </w:r>
          </w:p>
        </w:tc>
      </w:tr>
      <w:tr w:rsidR="006C3A92" w:rsidRPr="00FB49A5" w14:paraId="6A371692" w14:textId="77777777">
        <w:trPr>
          <w:trHeight w:val="327"/>
        </w:trPr>
        <w:tc>
          <w:tcPr>
            <w:tcW w:w="2175" w:type="dxa"/>
            <w:tcBorders>
              <w:top w:val="single" w:sz="4" w:space="0" w:color="000000"/>
              <w:left w:val="single" w:sz="4" w:space="0" w:color="000000"/>
              <w:bottom w:val="single" w:sz="4" w:space="0" w:color="000000"/>
              <w:right w:val="single" w:sz="4" w:space="0" w:color="000000"/>
            </w:tcBorders>
            <w:hideMark/>
          </w:tcPr>
          <w:p w14:paraId="1111E38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312 Ostali rashodi za zaposlene</w:t>
            </w:r>
          </w:p>
        </w:tc>
        <w:tc>
          <w:tcPr>
            <w:tcW w:w="2359" w:type="dxa"/>
            <w:tcBorders>
              <w:top w:val="single" w:sz="4" w:space="0" w:color="000000"/>
              <w:left w:val="single" w:sz="4" w:space="0" w:color="000000"/>
              <w:bottom w:val="single" w:sz="4" w:space="0" w:color="000000"/>
              <w:right w:val="single" w:sz="4" w:space="0" w:color="000000"/>
            </w:tcBorders>
            <w:hideMark/>
          </w:tcPr>
          <w:p w14:paraId="7653127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245.000</w:t>
            </w:r>
          </w:p>
        </w:tc>
        <w:tc>
          <w:tcPr>
            <w:tcW w:w="2426" w:type="dxa"/>
            <w:tcBorders>
              <w:top w:val="single" w:sz="4" w:space="0" w:color="000000"/>
              <w:left w:val="single" w:sz="4" w:space="0" w:color="000000"/>
              <w:bottom w:val="single" w:sz="4" w:space="0" w:color="000000"/>
              <w:right w:val="single" w:sz="4" w:space="0" w:color="000000"/>
            </w:tcBorders>
          </w:tcPr>
          <w:p w14:paraId="6BF7C68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258.721,67</w:t>
            </w:r>
          </w:p>
          <w:p w14:paraId="1B871F1A"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29C0F30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105,60</w:t>
            </w:r>
          </w:p>
        </w:tc>
      </w:tr>
      <w:tr w:rsidR="006C3A92" w:rsidRPr="00FB49A5" w14:paraId="5B7C1814" w14:textId="77777777">
        <w:tc>
          <w:tcPr>
            <w:tcW w:w="2175" w:type="dxa"/>
            <w:tcBorders>
              <w:top w:val="single" w:sz="4" w:space="0" w:color="000000"/>
              <w:left w:val="single" w:sz="4" w:space="0" w:color="000000"/>
              <w:bottom w:val="single" w:sz="4" w:space="0" w:color="000000"/>
              <w:right w:val="single" w:sz="4" w:space="0" w:color="000000"/>
            </w:tcBorders>
            <w:hideMark/>
          </w:tcPr>
          <w:p w14:paraId="5E69DB7E"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313 Doprinosi na plaće</w:t>
            </w:r>
          </w:p>
        </w:tc>
        <w:tc>
          <w:tcPr>
            <w:tcW w:w="2359" w:type="dxa"/>
            <w:tcBorders>
              <w:top w:val="single" w:sz="4" w:space="0" w:color="000000"/>
              <w:left w:val="single" w:sz="4" w:space="0" w:color="000000"/>
              <w:bottom w:val="single" w:sz="4" w:space="0" w:color="000000"/>
              <w:right w:val="single" w:sz="4" w:space="0" w:color="000000"/>
            </w:tcBorders>
          </w:tcPr>
          <w:p w14:paraId="1E1665A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1.494.000</w:t>
            </w:r>
          </w:p>
          <w:p w14:paraId="5C46EC05" w14:textId="77777777" w:rsidR="006C3A92" w:rsidRPr="00FB49A5" w:rsidRDefault="006C3A92" w:rsidP="009D0093">
            <w:pPr>
              <w:pStyle w:val="NoSpacing"/>
              <w:jc w:val="center"/>
              <w:rPr>
                <w:rFonts w:asciiTheme="minorHAnsi" w:hAnsiTheme="minorHAnsi" w:cstheme="minorHAnsi"/>
                <w:bCs/>
                <w:sz w:val="24"/>
                <w:szCs w:val="24"/>
              </w:rPr>
            </w:pPr>
          </w:p>
        </w:tc>
        <w:tc>
          <w:tcPr>
            <w:tcW w:w="2426" w:type="dxa"/>
            <w:tcBorders>
              <w:top w:val="single" w:sz="4" w:space="0" w:color="000000"/>
              <w:left w:val="single" w:sz="4" w:space="0" w:color="000000"/>
              <w:bottom w:val="single" w:sz="4" w:space="0" w:color="000000"/>
              <w:right w:val="single" w:sz="4" w:space="0" w:color="000000"/>
            </w:tcBorders>
            <w:hideMark/>
          </w:tcPr>
          <w:p w14:paraId="27D95DA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1.484.282</w:t>
            </w:r>
          </w:p>
        </w:tc>
        <w:tc>
          <w:tcPr>
            <w:tcW w:w="2328" w:type="dxa"/>
            <w:tcBorders>
              <w:top w:val="single" w:sz="4" w:space="0" w:color="000000"/>
              <w:left w:val="single" w:sz="4" w:space="0" w:color="000000"/>
              <w:bottom w:val="single" w:sz="4" w:space="0" w:color="000000"/>
              <w:right w:val="single" w:sz="4" w:space="0" w:color="000000"/>
            </w:tcBorders>
            <w:hideMark/>
          </w:tcPr>
          <w:p w14:paraId="58EB71D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99,35</w:t>
            </w:r>
          </w:p>
        </w:tc>
      </w:tr>
      <w:tr w:rsidR="006C3A92" w:rsidRPr="00FB49A5" w14:paraId="4BC052F5" w14:textId="77777777">
        <w:trPr>
          <w:trHeight w:val="912"/>
        </w:trPr>
        <w:tc>
          <w:tcPr>
            <w:tcW w:w="2175" w:type="dxa"/>
            <w:tcBorders>
              <w:top w:val="single" w:sz="4" w:space="0" w:color="000000"/>
              <w:left w:val="single" w:sz="4" w:space="0" w:color="000000"/>
              <w:bottom w:val="single" w:sz="4" w:space="0" w:color="000000"/>
              <w:right w:val="single" w:sz="4" w:space="0" w:color="000000"/>
            </w:tcBorders>
            <w:hideMark/>
          </w:tcPr>
          <w:p w14:paraId="42B4AD9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321 Naknade troškova zaposlenima</w:t>
            </w:r>
          </w:p>
        </w:tc>
        <w:tc>
          <w:tcPr>
            <w:tcW w:w="2359" w:type="dxa"/>
            <w:tcBorders>
              <w:top w:val="single" w:sz="4" w:space="0" w:color="000000"/>
              <w:left w:val="single" w:sz="4" w:space="0" w:color="000000"/>
              <w:bottom w:val="single" w:sz="4" w:space="0" w:color="000000"/>
              <w:right w:val="single" w:sz="4" w:space="0" w:color="000000"/>
            </w:tcBorders>
            <w:hideMark/>
          </w:tcPr>
          <w:p w14:paraId="2873D95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280.000</w:t>
            </w:r>
          </w:p>
        </w:tc>
        <w:tc>
          <w:tcPr>
            <w:tcW w:w="2426" w:type="dxa"/>
            <w:tcBorders>
              <w:top w:val="single" w:sz="4" w:space="0" w:color="000000"/>
              <w:left w:val="single" w:sz="4" w:space="0" w:color="000000"/>
              <w:bottom w:val="single" w:sz="4" w:space="0" w:color="000000"/>
              <w:right w:val="single" w:sz="4" w:space="0" w:color="000000"/>
            </w:tcBorders>
            <w:hideMark/>
          </w:tcPr>
          <w:p w14:paraId="7F65988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295.647,66</w:t>
            </w:r>
          </w:p>
        </w:tc>
        <w:tc>
          <w:tcPr>
            <w:tcW w:w="2328" w:type="dxa"/>
            <w:tcBorders>
              <w:top w:val="single" w:sz="4" w:space="0" w:color="000000"/>
              <w:left w:val="single" w:sz="4" w:space="0" w:color="000000"/>
              <w:bottom w:val="single" w:sz="4" w:space="0" w:color="000000"/>
              <w:right w:val="single" w:sz="4" w:space="0" w:color="000000"/>
            </w:tcBorders>
            <w:hideMark/>
          </w:tcPr>
          <w:p w14:paraId="7799362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105,59</w:t>
            </w:r>
          </w:p>
        </w:tc>
      </w:tr>
      <w:tr w:rsidR="006C3A92" w:rsidRPr="00FB49A5" w14:paraId="7A5C3B0A" w14:textId="77777777">
        <w:tc>
          <w:tcPr>
            <w:tcW w:w="2175" w:type="dxa"/>
            <w:tcBorders>
              <w:top w:val="single" w:sz="4" w:space="0" w:color="000000"/>
              <w:left w:val="single" w:sz="4" w:space="0" w:color="000000"/>
              <w:bottom w:val="single" w:sz="4" w:space="0" w:color="000000"/>
              <w:right w:val="single" w:sz="4" w:space="0" w:color="000000"/>
            </w:tcBorders>
            <w:hideMark/>
          </w:tcPr>
          <w:p w14:paraId="2C3B6F8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322 Rashodi za materijal i energiju</w:t>
            </w:r>
          </w:p>
        </w:tc>
        <w:tc>
          <w:tcPr>
            <w:tcW w:w="2359" w:type="dxa"/>
            <w:tcBorders>
              <w:top w:val="single" w:sz="4" w:space="0" w:color="000000"/>
              <w:left w:val="single" w:sz="4" w:space="0" w:color="000000"/>
              <w:bottom w:val="single" w:sz="4" w:space="0" w:color="000000"/>
              <w:right w:val="single" w:sz="4" w:space="0" w:color="000000"/>
            </w:tcBorders>
            <w:hideMark/>
          </w:tcPr>
          <w:p w14:paraId="7F323E7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435.416,41</w:t>
            </w:r>
          </w:p>
        </w:tc>
        <w:tc>
          <w:tcPr>
            <w:tcW w:w="2426" w:type="dxa"/>
            <w:tcBorders>
              <w:top w:val="single" w:sz="4" w:space="0" w:color="000000"/>
              <w:left w:val="single" w:sz="4" w:space="0" w:color="000000"/>
              <w:bottom w:val="single" w:sz="4" w:space="0" w:color="000000"/>
              <w:right w:val="single" w:sz="4" w:space="0" w:color="000000"/>
            </w:tcBorders>
          </w:tcPr>
          <w:p w14:paraId="4592824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487.781,44</w:t>
            </w:r>
          </w:p>
          <w:p w14:paraId="209D39DC"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4AC172C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112,02</w:t>
            </w:r>
          </w:p>
        </w:tc>
      </w:tr>
      <w:tr w:rsidR="006C3A92" w:rsidRPr="00FB49A5" w14:paraId="457AD874" w14:textId="77777777">
        <w:tc>
          <w:tcPr>
            <w:tcW w:w="2175" w:type="dxa"/>
            <w:tcBorders>
              <w:top w:val="single" w:sz="4" w:space="0" w:color="000000"/>
              <w:left w:val="single" w:sz="4" w:space="0" w:color="000000"/>
              <w:bottom w:val="single" w:sz="4" w:space="0" w:color="000000"/>
              <w:right w:val="single" w:sz="4" w:space="0" w:color="000000"/>
            </w:tcBorders>
            <w:hideMark/>
          </w:tcPr>
          <w:p w14:paraId="3F51E22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323 Rashodi za usluge</w:t>
            </w:r>
          </w:p>
        </w:tc>
        <w:tc>
          <w:tcPr>
            <w:tcW w:w="2359" w:type="dxa"/>
            <w:tcBorders>
              <w:top w:val="single" w:sz="4" w:space="0" w:color="000000"/>
              <w:left w:val="single" w:sz="4" w:space="0" w:color="000000"/>
              <w:bottom w:val="single" w:sz="4" w:space="0" w:color="000000"/>
              <w:right w:val="single" w:sz="4" w:space="0" w:color="000000"/>
            </w:tcBorders>
            <w:hideMark/>
          </w:tcPr>
          <w:p w14:paraId="435E8F6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1.467.713</w:t>
            </w:r>
          </w:p>
        </w:tc>
        <w:tc>
          <w:tcPr>
            <w:tcW w:w="2426" w:type="dxa"/>
            <w:tcBorders>
              <w:top w:val="single" w:sz="4" w:space="0" w:color="000000"/>
              <w:left w:val="single" w:sz="4" w:space="0" w:color="000000"/>
              <w:bottom w:val="single" w:sz="4" w:space="0" w:color="000000"/>
              <w:right w:val="single" w:sz="4" w:space="0" w:color="000000"/>
            </w:tcBorders>
            <w:hideMark/>
          </w:tcPr>
          <w:p w14:paraId="1DB0E91E"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1.488.310,74</w:t>
            </w:r>
          </w:p>
        </w:tc>
        <w:tc>
          <w:tcPr>
            <w:tcW w:w="2328" w:type="dxa"/>
            <w:tcBorders>
              <w:top w:val="single" w:sz="4" w:space="0" w:color="000000"/>
              <w:left w:val="single" w:sz="4" w:space="0" w:color="000000"/>
              <w:bottom w:val="single" w:sz="4" w:space="0" w:color="000000"/>
              <w:right w:val="single" w:sz="4" w:space="0" w:color="000000"/>
            </w:tcBorders>
            <w:hideMark/>
          </w:tcPr>
          <w:p w14:paraId="26EBF74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101,40</w:t>
            </w:r>
          </w:p>
        </w:tc>
      </w:tr>
      <w:tr w:rsidR="006C3A92" w:rsidRPr="00FB49A5" w14:paraId="4D40D26B" w14:textId="77777777">
        <w:tc>
          <w:tcPr>
            <w:tcW w:w="2175" w:type="dxa"/>
            <w:tcBorders>
              <w:top w:val="single" w:sz="4" w:space="0" w:color="000000"/>
              <w:left w:val="single" w:sz="4" w:space="0" w:color="000000"/>
              <w:bottom w:val="single" w:sz="4" w:space="0" w:color="000000"/>
              <w:right w:val="single" w:sz="4" w:space="0" w:color="000000"/>
            </w:tcBorders>
            <w:hideMark/>
          </w:tcPr>
          <w:p w14:paraId="14CEBCA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324 Naknade troškova osobama izvan radnog odnosa</w:t>
            </w:r>
          </w:p>
        </w:tc>
        <w:tc>
          <w:tcPr>
            <w:tcW w:w="2359" w:type="dxa"/>
            <w:tcBorders>
              <w:top w:val="single" w:sz="4" w:space="0" w:color="000000"/>
              <w:left w:val="single" w:sz="4" w:space="0" w:color="000000"/>
              <w:bottom w:val="single" w:sz="4" w:space="0" w:color="000000"/>
              <w:right w:val="single" w:sz="4" w:space="0" w:color="000000"/>
            </w:tcBorders>
            <w:hideMark/>
          </w:tcPr>
          <w:p w14:paraId="5A28E6D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3.500</w:t>
            </w:r>
          </w:p>
        </w:tc>
        <w:tc>
          <w:tcPr>
            <w:tcW w:w="2426" w:type="dxa"/>
            <w:tcBorders>
              <w:top w:val="single" w:sz="4" w:space="0" w:color="000000"/>
              <w:left w:val="single" w:sz="4" w:space="0" w:color="000000"/>
              <w:bottom w:val="single" w:sz="4" w:space="0" w:color="000000"/>
              <w:right w:val="single" w:sz="4" w:space="0" w:color="000000"/>
            </w:tcBorders>
            <w:hideMark/>
          </w:tcPr>
          <w:p w14:paraId="6E2D274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2.822,50</w:t>
            </w:r>
          </w:p>
        </w:tc>
        <w:tc>
          <w:tcPr>
            <w:tcW w:w="2328" w:type="dxa"/>
            <w:tcBorders>
              <w:top w:val="single" w:sz="4" w:space="0" w:color="000000"/>
              <w:left w:val="single" w:sz="4" w:space="0" w:color="000000"/>
              <w:bottom w:val="single" w:sz="4" w:space="0" w:color="000000"/>
              <w:right w:val="single" w:sz="4" w:space="0" w:color="000000"/>
            </w:tcBorders>
            <w:hideMark/>
          </w:tcPr>
          <w:p w14:paraId="55482F0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80,64</w:t>
            </w:r>
          </w:p>
        </w:tc>
      </w:tr>
      <w:tr w:rsidR="006C3A92" w:rsidRPr="00FB49A5" w14:paraId="6C8AE561" w14:textId="77777777">
        <w:tc>
          <w:tcPr>
            <w:tcW w:w="2175" w:type="dxa"/>
            <w:tcBorders>
              <w:top w:val="single" w:sz="4" w:space="0" w:color="000000"/>
              <w:left w:val="single" w:sz="4" w:space="0" w:color="000000"/>
              <w:bottom w:val="single" w:sz="4" w:space="0" w:color="000000"/>
              <w:right w:val="single" w:sz="4" w:space="0" w:color="000000"/>
            </w:tcBorders>
            <w:hideMark/>
          </w:tcPr>
          <w:p w14:paraId="4AD53986" w14:textId="7EF3C954"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325 Lijekovi i med.</w:t>
            </w:r>
            <w:r w:rsidR="000B1A11" w:rsidRPr="00FB49A5">
              <w:rPr>
                <w:rFonts w:asciiTheme="minorHAnsi" w:hAnsiTheme="minorHAnsi" w:cstheme="minorHAnsi"/>
                <w:bCs/>
                <w:sz w:val="24"/>
                <w:szCs w:val="24"/>
              </w:rPr>
              <w:t xml:space="preserve"> </w:t>
            </w:r>
            <w:r w:rsidRPr="00FB49A5">
              <w:rPr>
                <w:rFonts w:asciiTheme="minorHAnsi" w:hAnsiTheme="minorHAnsi" w:cstheme="minorHAnsi"/>
                <w:bCs/>
                <w:sz w:val="24"/>
                <w:szCs w:val="24"/>
              </w:rPr>
              <w:t>potrepštine</w:t>
            </w:r>
          </w:p>
        </w:tc>
        <w:tc>
          <w:tcPr>
            <w:tcW w:w="2359" w:type="dxa"/>
            <w:tcBorders>
              <w:top w:val="single" w:sz="4" w:space="0" w:color="000000"/>
              <w:left w:val="single" w:sz="4" w:space="0" w:color="000000"/>
              <w:bottom w:val="single" w:sz="4" w:space="0" w:color="000000"/>
              <w:right w:val="single" w:sz="4" w:space="0" w:color="000000"/>
            </w:tcBorders>
            <w:hideMark/>
          </w:tcPr>
          <w:p w14:paraId="710C9DA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166.000</w:t>
            </w:r>
          </w:p>
        </w:tc>
        <w:tc>
          <w:tcPr>
            <w:tcW w:w="2426" w:type="dxa"/>
            <w:tcBorders>
              <w:top w:val="single" w:sz="4" w:space="0" w:color="000000"/>
              <w:left w:val="single" w:sz="4" w:space="0" w:color="000000"/>
              <w:bottom w:val="single" w:sz="4" w:space="0" w:color="000000"/>
              <w:right w:val="single" w:sz="4" w:space="0" w:color="000000"/>
            </w:tcBorders>
            <w:hideMark/>
          </w:tcPr>
          <w:p w14:paraId="0C09C11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166.494,55</w:t>
            </w:r>
          </w:p>
        </w:tc>
        <w:tc>
          <w:tcPr>
            <w:tcW w:w="2328" w:type="dxa"/>
            <w:tcBorders>
              <w:top w:val="single" w:sz="4" w:space="0" w:color="000000"/>
              <w:left w:val="single" w:sz="4" w:space="0" w:color="000000"/>
              <w:bottom w:val="single" w:sz="4" w:space="0" w:color="000000"/>
              <w:right w:val="single" w:sz="4" w:space="0" w:color="000000"/>
            </w:tcBorders>
            <w:hideMark/>
          </w:tcPr>
          <w:p w14:paraId="6D40DDD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100,29</w:t>
            </w:r>
          </w:p>
        </w:tc>
      </w:tr>
      <w:tr w:rsidR="006C3A92" w:rsidRPr="00FB49A5" w14:paraId="4972CDC7" w14:textId="77777777">
        <w:tc>
          <w:tcPr>
            <w:tcW w:w="2175" w:type="dxa"/>
            <w:tcBorders>
              <w:top w:val="single" w:sz="4" w:space="0" w:color="000000"/>
              <w:left w:val="single" w:sz="4" w:space="0" w:color="000000"/>
              <w:bottom w:val="single" w:sz="4" w:space="0" w:color="000000"/>
              <w:right w:val="single" w:sz="4" w:space="0" w:color="000000"/>
            </w:tcBorders>
            <w:hideMark/>
          </w:tcPr>
          <w:p w14:paraId="278EB2A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329 Ostali nespomenuti rashodi poslovanja</w:t>
            </w:r>
          </w:p>
        </w:tc>
        <w:tc>
          <w:tcPr>
            <w:tcW w:w="2359" w:type="dxa"/>
            <w:tcBorders>
              <w:top w:val="single" w:sz="4" w:space="0" w:color="000000"/>
              <w:left w:val="single" w:sz="4" w:space="0" w:color="000000"/>
              <w:bottom w:val="single" w:sz="4" w:space="0" w:color="000000"/>
              <w:right w:val="single" w:sz="4" w:space="0" w:color="000000"/>
            </w:tcBorders>
            <w:hideMark/>
          </w:tcPr>
          <w:p w14:paraId="2868604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80.000</w:t>
            </w:r>
          </w:p>
        </w:tc>
        <w:tc>
          <w:tcPr>
            <w:tcW w:w="2426" w:type="dxa"/>
            <w:tcBorders>
              <w:top w:val="single" w:sz="4" w:space="0" w:color="000000"/>
              <w:left w:val="single" w:sz="4" w:space="0" w:color="000000"/>
              <w:bottom w:val="single" w:sz="4" w:space="0" w:color="000000"/>
              <w:right w:val="single" w:sz="4" w:space="0" w:color="000000"/>
            </w:tcBorders>
            <w:hideMark/>
          </w:tcPr>
          <w:p w14:paraId="474137D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104.510,64</w:t>
            </w:r>
          </w:p>
        </w:tc>
        <w:tc>
          <w:tcPr>
            <w:tcW w:w="2328" w:type="dxa"/>
            <w:tcBorders>
              <w:top w:val="single" w:sz="4" w:space="0" w:color="000000"/>
              <w:left w:val="single" w:sz="4" w:space="0" w:color="000000"/>
              <w:bottom w:val="single" w:sz="4" w:space="0" w:color="000000"/>
              <w:right w:val="single" w:sz="4" w:space="0" w:color="000000"/>
            </w:tcBorders>
            <w:hideMark/>
          </w:tcPr>
          <w:p w14:paraId="2C07FC9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130,64</w:t>
            </w:r>
          </w:p>
        </w:tc>
      </w:tr>
      <w:tr w:rsidR="006C3A92" w:rsidRPr="00FB49A5" w14:paraId="452F4A35" w14:textId="77777777">
        <w:tc>
          <w:tcPr>
            <w:tcW w:w="2175" w:type="dxa"/>
            <w:tcBorders>
              <w:top w:val="single" w:sz="4" w:space="0" w:color="000000"/>
              <w:left w:val="single" w:sz="4" w:space="0" w:color="000000"/>
              <w:bottom w:val="single" w:sz="4" w:space="0" w:color="000000"/>
              <w:right w:val="single" w:sz="4" w:space="0" w:color="000000"/>
            </w:tcBorders>
            <w:hideMark/>
          </w:tcPr>
          <w:p w14:paraId="544D34B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343 Ostali financijski rashodi</w:t>
            </w:r>
          </w:p>
        </w:tc>
        <w:tc>
          <w:tcPr>
            <w:tcW w:w="2359" w:type="dxa"/>
            <w:tcBorders>
              <w:top w:val="single" w:sz="4" w:space="0" w:color="000000"/>
              <w:left w:val="single" w:sz="4" w:space="0" w:color="000000"/>
              <w:bottom w:val="single" w:sz="4" w:space="0" w:color="000000"/>
              <w:right w:val="single" w:sz="4" w:space="0" w:color="000000"/>
            </w:tcBorders>
            <w:hideMark/>
          </w:tcPr>
          <w:p w14:paraId="30EC402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13.000</w:t>
            </w:r>
          </w:p>
        </w:tc>
        <w:tc>
          <w:tcPr>
            <w:tcW w:w="2426" w:type="dxa"/>
            <w:tcBorders>
              <w:top w:val="single" w:sz="4" w:space="0" w:color="000000"/>
              <w:left w:val="single" w:sz="4" w:space="0" w:color="000000"/>
              <w:bottom w:val="single" w:sz="4" w:space="0" w:color="000000"/>
              <w:right w:val="single" w:sz="4" w:space="0" w:color="000000"/>
            </w:tcBorders>
            <w:hideMark/>
          </w:tcPr>
          <w:p w14:paraId="7264D7D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9.601,44</w:t>
            </w:r>
          </w:p>
        </w:tc>
        <w:tc>
          <w:tcPr>
            <w:tcW w:w="2328" w:type="dxa"/>
            <w:tcBorders>
              <w:top w:val="single" w:sz="4" w:space="0" w:color="000000"/>
              <w:left w:val="single" w:sz="4" w:space="0" w:color="000000"/>
              <w:bottom w:val="single" w:sz="4" w:space="0" w:color="000000"/>
              <w:right w:val="single" w:sz="4" w:space="0" w:color="000000"/>
            </w:tcBorders>
            <w:hideMark/>
          </w:tcPr>
          <w:p w14:paraId="21B8AF7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73,85</w:t>
            </w:r>
          </w:p>
        </w:tc>
      </w:tr>
      <w:tr w:rsidR="006C3A92" w:rsidRPr="00FB49A5" w14:paraId="4C61C92A" w14:textId="77777777">
        <w:tc>
          <w:tcPr>
            <w:tcW w:w="2175" w:type="dxa"/>
            <w:tcBorders>
              <w:top w:val="single" w:sz="4" w:space="0" w:color="000000"/>
              <w:left w:val="single" w:sz="4" w:space="0" w:color="000000"/>
              <w:bottom w:val="single" w:sz="4" w:space="0" w:color="000000"/>
              <w:right w:val="single" w:sz="4" w:space="0" w:color="000000"/>
            </w:tcBorders>
            <w:hideMark/>
          </w:tcPr>
          <w:p w14:paraId="423EAA05"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412 Nematerijalna imovina</w:t>
            </w:r>
          </w:p>
        </w:tc>
        <w:tc>
          <w:tcPr>
            <w:tcW w:w="2359" w:type="dxa"/>
            <w:tcBorders>
              <w:top w:val="single" w:sz="4" w:space="0" w:color="000000"/>
              <w:left w:val="single" w:sz="4" w:space="0" w:color="000000"/>
              <w:bottom w:val="single" w:sz="4" w:space="0" w:color="000000"/>
              <w:right w:val="single" w:sz="4" w:space="0" w:color="000000"/>
            </w:tcBorders>
          </w:tcPr>
          <w:p w14:paraId="790D68B1" w14:textId="77777777" w:rsidR="006C3A92" w:rsidRPr="00FB49A5" w:rsidRDefault="006C3A92" w:rsidP="009D0093">
            <w:pPr>
              <w:pStyle w:val="NoSpacing"/>
              <w:jc w:val="center"/>
              <w:rPr>
                <w:rFonts w:asciiTheme="minorHAnsi" w:hAnsiTheme="minorHAnsi" w:cstheme="minorHAnsi"/>
                <w:bCs/>
                <w:sz w:val="24"/>
                <w:szCs w:val="24"/>
              </w:rPr>
            </w:pPr>
          </w:p>
        </w:tc>
        <w:tc>
          <w:tcPr>
            <w:tcW w:w="2426" w:type="dxa"/>
            <w:tcBorders>
              <w:top w:val="single" w:sz="4" w:space="0" w:color="000000"/>
              <w:left w:val="single" w:sz="4" w:space="0" w:color="000000"/>
              <w:bottom w:val="single" w:sz="4" w:space="0" w:color="000000"/>
              <w:right w:val="single" w:sz="4" w:space="0" w:color="000000"/>
            </w:tcBorders>
            <w:hideMark/>
          </w:tcPr>
          <w:p w14:paraId="1276373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560,5</w:t>
            </w:r>
          </w:p>
        </w:tc>
        <w:tc>
          <w:tcPr>
            <w:tcW w:w="2328" w:type="dxa"/>
            <w:tcBorders>
              <w:top w:val="single" w:sz="4" w:space="0" w:color="000000"/>
              <w:left w:val="single" w:sz="4" w:space="0" w:color="000000"/>
              <w:bottom w:val="single" w:sz="4" w:space="0" w:color="000000"/>
              <w:right w:val="single" w:sz="4" w:space="0" w:color="000000"/>
            </w:tcBorders>
          </w:tcPr>
          <w:p w14:paraId="5C3084C1"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2DB2902C" w14:textId="77777777">
        <w:tc>
          <w:tcPr>
            <w:tcW w:w="2175" w:type="dxa"/>
            <w:tcBorders>
              <w:top w:val="single" w:sz="4" w:space="0" w:color="000000"/>
              <w:left w:val="single" w:sz="4" w:space="0" w:color="000000"/>
              <w:bottom w:val="single" w:sz="4" w:space="0" w:color="000000"/>
              <w:right w:val="single" w:sz="4" w:space="0" w:color="000000"/>
            </w:tcBorders>
            <w:hideMark/>
          </w:tcPr>
          <w:p w14:paraId="5E6F1D0F"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lastRenderedPageBreak/>
              <w:t>422 Postrojenja i oprema</w:t>
            </w:r>
          </w:p>
        </w:tc>
        <w:tc>
          <w:tcPr>
            <w:tcW w:w="2359" w:type="dxa"/>
            <w:tcBorders>
              <w:top w:val="single" w:sz="4" w:space="0" w:color="000000"/>
              <w:left w:val="single" w:sz="4" w:space="0" w:color="000000"/>
              <w:bottom w:val="single" w:sz="4" w:space="0" w:color="000000"/>
              <w:right w:val="single" w:sz="4" w:space="0" w:color="000000"/>
            </w:tcBorders>
            <w:hideMark/>
          </w:tcPr>
          <w:p w14:paraId="67BAA94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152.886</w:t>
            </w:r>
          </w:p>
        </w:tc>
        <w:tc>
          <w:tcPr>
            <w:tcW w:w="2426" w:type="dxa"/>
            <w:tcBorders>
              <w:top w:val="single" w:sz="4" w:space="0" w:color="000000"/>
              <w:left w:val="single" w:sz="4" w:space="0" w:color="000000"/>
              <w:bottom w:val="single" w:sz="4" w:space="0" w:color="000000"/>
              <w:right w:val="single" w:sz="4" w:space="0" w:color="000000"/>
            </w:tcBorders>
          </w:tcPr>
          <w:p w14:paraId="7EFC168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155.341,27</w:t>
            </w:r>
          </w:p>
          <w:p w14:paraId="27F912CF"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19535A0E"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101.60</w:t>
            </w:r>
          </w:p>
        </w:tc>
      </w:tr>
      <w:tr w:rsidR="006C3A92" w:rsidRPr="00FB49A5" w14:paraId="4C4F2B33" w14:textId="77777777">
        <w:tc>
          <w:tcPr>
            <w:tcW w:w="2175" w:type="dxa"/>
            <w:tcBorders>
              <w:top w:val="single" w:sz="4" w:space="0" w:color="000000"/>
              <w:left w:val="single" w:sz="4" w:space="0" w:color="000000"/>
              <w:bottom w:val="single" w:sz="4" w:space="0" w:color="000000"/>
              <w:right w:val="single" w:sz="4" w:space="0" w:color="000000"/>
            </w:tcBorders>
            <w:hideMark/>
          </w:tcPr>
          <w:p w14:paraId="3651AD98"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423 Prijevozna sredstva</w:t>
            </w:r>
          </w:p>
        </w:tc>
        <w:tc>
          <w:tcPr>
            <w:tcW w:w="2359" w:type="dxa"/>
            <w:tcBorders>
              <w:top w:val="single" w:sz="4" w:space="0" w:color="000000"/>
              <w:left w:val="single" w:sz="4" w:space="0" w:color="000000"/>
              <w:bottom w:val="single" w:sz="4" w:space="0" w:color="000000"/>
              <w:right w:val="single" w:sz="4" w:space="0" w:color="000000"/>
            </w:tcBorders>
            <w:hideMark/>
          </w:tcPr>
          <w:p w14:paraId="767D703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830.516,17</w:t>
            </w:r>
          </w:p>
        </w:tc>
        <w:tc>
          <w:tcPr>
            <w:tcW w:w="2426" w:type="dxa"/>
            <w:tcBorders>
              <w:top w:val="single" w:sz="4" w:space="0" w:color="000000"/>
              <w:left w:val="single" w:sz="4" w:space="0" w:color="000000"/>
              <w:bottom w:val="single" w:sz="4" w:space="0" w:color="000000"/>
              <w:right w:val="single" w:sz="4" w:space="0" w:color="000000"/>
            </w:tcBorders>
            <w:hideMark/>
          </w:tcPr>
          <w:p w14:paraId="4547D41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830.516,17</w:t>
            </w:r>
          </w:p>
        </w:tc>
        <w:tc>
          <w:tcPr>
            <w:tcW w:w="2328" w:type="dxa"/>
            <w:tcBorders>
              <w:top w:val="single" w:sz="4" w:space="0" w:color="000000"/>
              <w:left w:val="single" w:sz="4" w:space="0" w:color="000000"/>
              <w:bottom w:val="single" w:sz="4" w:space="0" w:color="000000"/>
              <w:right w:val="single" w:sz="4" w:space="0" w:color="000000"/>
            </w:tcBorders>
            <w:hideMark/>
          </w:tcPr>
          <w:p w14:paraId="6F9F460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100</w:t>
            </w:r>
          </w:p>
        </w:tc>
      </w:tr>
      <w:tr w:rsidR="006C3A92" w:rsidRPr="00FB49A5" w14:paraId="22F7E72F" w14:textId="77777777">
        <w:tc>
          <w:tcPr>
            <w:tcW w:w="2175" w:type="dxa"/>
            <w:tcBorders>
              <w:top w:val="single" w:sz="4" w:space="0" w:color="000000"/>
              <w:left w:val="single" w:sz="4" w:space="0" w:color="000000"/>
              <w:bottom w:val="single" w:sz="4" w:space="0" w:color="000000"/>
              <w:right w:val="single" w:sz="4" w:space="0" w:color="000000"/>
            </w:tcBorders>
            <w:hideMark/>
          </w:tcPr>
          <w:p w14:paraId="143932A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453 Dodatna ulaganja na prijevoznim sredstvima</w:t>
            </w:r>
          </w:p>
        </w:tc>
        <w:tc>
          <w:tcPr>
            <w:tcW w:w="2359" w:type="dxa"/>
            <w:tcBorders>
              <w:top w:val="single" w:sz="4" w:space="0" w:color="000000"/>
              <w:left w:val="single" w:sz="4" w:space="0" w:color="000000"/>
              <w:bottom w:val="single" w:sz="4" w:space="0" w:color="000000"/>
              <w:right w:val="single" w:sz="4" w:space="0" w:color="000000"/>
            </w:tcBorders>
            <w:hideMark/>
          </w:tcPr>
          <w:p w14:paraId="7158CC1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33.125</w:t>
            </w:r>
          </w:p>
        </w:tc>
        <w:tc>
          <w:tcPr>
            <w:tcW w:w="2426" w:type="dxa"/>
            <w:tcBorders>
              <w:top w:val="single" w:sz="4" w:space="0" w:color="000000"/>
              <w:left w:val="single" w:sz="4" w:space="0" w:color="000000"/>
              <w:bottom w:val="single" w:sz="4" w:space="0" w:color="000000"/>
              <w:right w:val="single" w:sz="4" w:space="0" w:color="000000"/>
            </w:tcBorders>
            <w:hideMark/>
          </w:tcPr>
          <w:p w14:paraId="769A7AA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33.112,5</w:t>
            </w:r>
          </w:p>
        </w:tc>
        <w:tc>
          <w:tcPr>
            <w:tcW w:w="2328" w:type="dxa"/>
            <w:tcBorders>
              <w:top w:val="single" w:sz="4" w:space="0" w:color="000000"/>
              <w:left w:val="single" w:sz="4" w:space="0" w:color="000000"/>
              <w:bottom w:val="single" w:sz="4" w:space="0" w:color="000000"/>
              <w:right w:val="single" w:sz="4" w:space="0" w:color="000000"/>
            </w:tcBorders>
            <w:hideMark/>
          </w:tcPr>
          <w:p w14:paraId="1F5F381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99,96</w:t>
            </w:r>
          </w:p>
        </w:tc>
      </w:tr>
      <w:tr w:rsidR="006C3A92" w:rsidRPr="00FB49A5" w14:paraId="3A4D55A7" w14:textId="77777777">
        <w:tc>
          <w:tcPr>
            <w:tcW w:w="2175" w:type="dxa"/>
            <w:tcBorders>
              <w:top w:val="single" w:sz="4" w:space="0" w:color="000000"/>
              <w:left w:val="single" w:sz="4" w:space="0" w:color="000000"/>
              <w:bottom w:val="single" w:sz="4" w:space="0" w:color="000000"/>
              <w:right w:val="single" w:sz="4" w:space="0" w:color="000000"/>
            </w:tcBorders>
            <w:hideMark/>
          </w:tcPr>
          <w:p w14:paraId="1B6CB03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922</w:t>
            </w:r>
          </w:p>
        </w:tc>
        <w:tc>
          <w:tcPr>
            <w:tcW w:w="2359" w:type="dxa"/>
            <w:tcBorders>
              <w:top w:val="single" w:sz="4" w:space="0" w:color="000000"/>
              <w:left w:val="single" w:sz="4" w:space="0" w:color="000000"/>
              <w:bottom w:val="single" w:sz="4" w:space="0" w:color="000000"/>
              <w:right w:val="single" w:sz="4" w:space="0" w:color="000000"/>
            </w:tcBorders>
            <w:hideMark/>
          </w:tcPr>
          <w:p w14:paraId="33B12C6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-741.364</w:t>
            </w:r>
          </w:p>
        </w:tc>
        <w:tc>
          <w:tcPr>
            <w:tcW w:w="2426" w:type="dxa"/>
            <w:tcBorders>
              <w:top w:val="single" w:sz="4" w:space="0" w:color="000000"/>
              <w:left w:val="single" w:sz="4" w:space="0" w:color="000000"/>
              <w:bottom w:val="single" w:sz="4" w:space="0" w:color="000000"/>
              <w:right w:val="single" w:sz="4" w:space="0" w:color="000000"/>
            </w:tcBorders>
            <w:hideMark/>
          </w:tcPr>
          <w:p w14:paraId="2F0095D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-741.364</w:t>
            </w:r>
          </w:p>
        </w:tc>
        <w:tc>
          <w:tcPr>
            <w:tcW w:w="2328" w:type="dxa"/>
            <w:tcBorders>
              <w:top w:val="single" w:sz="4" w:space="0" w:color="000000"/>
              <w:left w:val="single" w:sz="4" w:space="0" w:color="000000"/>
              <w:bottom w:val="single" w:sz="4" w:space="0" w:color="000000"/>
              <w:right w:val="single" w:sz="4" w:space="0" w:color="000000"/>
            </w:tcBorders>
          </w:tcPr>
          <w:p w14:paraId="44819566" w14:textId="77777777" w:rsidR="006C3A92" w:rsidRPr="00FB49A5" w:rsidRDefault="006C3A92" w:rsidP="009D0093">
            <w:pPr>
              <w:pStyle w:val="NoSpacing"/>
              <w:jc w:val="center"/>
              <w:rPr>
                <w:rFonts w:asciiTheme="minorHAnsi" w:hAnsiTheme="minorHAnsi" w:cstheme="minorHAnsi"/>
                <w:bCs/>
                <w:sz w:val="24"/>
                <w:szCs w:val="24"/>
              </w:rPr>
            </w:pPr>
          </w:p>
        </w:tc>
      </w:tr>
    </w:tbl>
    <w:p w14:paraId="43DBBB37" w14:textId="77777777" w:rsidR="006C3A92" w:rsidRPr="00FB49A5" w:rsidRDefault="006C3A92" w:rsidP="006C3A92">
      <w:pPr>
        <w:pStyle w:val="NoSpacing"/>
        <w:jc w:val="both"/>
        <w:rPr>
          <w:rFonts w:asciiTheme="minorHAnsi" w:hAnsiTheme="minorHAnsi" w:cstheme="minorHAnsi"/>
          <w:bCs/>
          <w:sz w:val="24"/>
          <w:szCs w:val="24"/>
        </w:rPr>
      </w:pPr>
    </w:p>
    <w:p w14:paraId="4132A290" w14:textId="77777777" w:rsidR="006C3A92" w:rsidRPr="00FB49A5" w:rsidRDefault="006C3A92" w:rsidP="006C3A92">
      <w:pPr>
        <w:pStyle w:val="NoSpacing"/>
        <w:jc w:val="both"/>
        <w:rPr>
          <w:rFonts w:asciiTheme="minorHAnsi" w:hAnsiTheme="minorHAnsi" w:cstheme="minorHAnsi"/>
          <w:bCs/>
          <w:sz w:val="24"/>
          <w:szCs w:val="24"/>
        </w:rPr>
      </w:pPr>
    </w:p>
    <w:p w14:paraId="1C6C1935" w14:textId="60B0C22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POSEBNI DIO</w:t>
      </w:r>
    </w:p>
    <w:p w14:paraId="62CF9D1F" w14:textId="77777777" w:rsidR="009D0093" w:rsidRPr="00FB49A5" w:rsidRDefault="009D0093" w:rsidP="006C3A92">
      <w:pPr>
        <w:pStyle w:val="NoSpacing"/>
        <w:jc w:val="both"/>
        <w:rPr>
          <w:rFonts w:asciiTheme="minorHAnsi" w:hAnsiTheme="minorHAnsi" w:cstheme="minorHAnsi"/>
          <w:bCs/>
          <w:sz w:val="24"/>
          <w:szCs w:val="24"/>
        </w:rPr>
      </w:pPr>
    </w:p>
    <w:p w14:paraId="7A0FD78C"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Program 1209</w:t>
      </w:r>
      <w:r w:rsidRPr="00FB49A5">
        <w:rPr>
          <w:rFonts w:asciiTheme="minorHAnsi" w:hAnsiTheme="minorHAnsi" w:cstheme="minorHAnsi"/>
          <w:bCs/>
          <w:sz w:val="24"/>
          <w:szCs w:val="24"/>
        </w:rPr>
        <w:t xml:space="preserve"> </w:t>
      </w:r>
    </w:p>
    <w:p w14:paraId="4CCD1922" w14:textId="2029A3A1"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Zakonski standard ustanova u zdravstvu – planiran je u iznosu 715.500,00 Eura, te je i ostvaren u navedenom iznosu, odnosno 100%.</w:t>
      </w:r>
    </w:p>
    <w:p w14:paraId="734A102E"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Sastoji se od sljedećih aktivnosti:</w:t>
      </w:r>
    </w:p>
    <w:p w14:paraId="7B5BA4F3" w14:textId="77777777" w:rsidR="006C3A92" w:rsidRPr="00FB49A5" w:rsidRDefault="006C3A92" w:rsidP="006C3A92">
      <w:pPr>
        <w:pStyle w:val="NoSpacing"/>
        <w:jc w:val="both"/>
        <w:rPr>
          <w:rFonts w:asciiTheme="minorHAnsi" w:hAnsiTheme="minorHAnsi" w:cstheme="minorHAnsi"/>
          <w:bCs/>
          <w:sz w:val="24"/>
          <w:szCs w:val="24"/>
        </w:rPr>
      </w:pPr>
    </w:p>
    <w:p w14:paraId="05D40261" w14:textId="0D4DB07B"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A120901</w:t>
      </w:r>
      <w:r w:rsidRPr="00FB49A5">
        <w:rPr>
          <w:rFonts w:asciiTheme="minorHAnsi" w:hAnsiTheme="minorHAnsi" w:cstheme="minorHAnsi"/>
          <w:bCs/>
          <w:sz w:val="24"/>
          <w:szCs w:val="24"/>
        </w:rPr>
        <w:t xml:space="preserve"> – Održavanje zdravstvenih ustanova – planirano 115.311,00 Eura, te izvršeno 115.311,00 Eura, odnosno 100% ukupno planiranog iznosa.</w:t>
      </w:r>
    </w:p>
    <w:p w14:paraId="316BFFB5" w14:textId="787804F8"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Ova aktivnost financira se iz Izvora 44 – Decentralizirana sredstva  - sredstava uplaćuje nadležni proračun i služe za pokriće materijalnih rashoda, (održavanje vozila, gume za vozila, te  službena odjeća)-   (32). </w:t>
      </w:r>
    </w:p>
    <w:p w14:paraId="173D8CA3" w14:textId="1043DD68"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K120902</w:t>
      </w:r>
      <w:r w:rsidRPr="00FB49A5">
        <w:rPr>
          <w:rFonts w:asciiTheme="minorHAnsi" w:hAnsiTheme="minorHAnsi" w:cstheme="minorHAnsi"/>
          <w:bCs/>
          <w:sz w:val="24"/>
          <w:szCs w:val="24"/>
        </w:rPr>
        <w:t xml:space="preserve"> – Opremanje zdravstvenih ustanova – za 2025.g. ukupno je planirano 600.189,00 Eur</w:t>
      </w:r>
      <w:r w:rsidR="00472FB9" w:rsidRPr="00FB49A5">
        <w:rPr>
          <w:rFonts w:asciiTheme="minorHAnsi" w:hAnsiTheme="minorHAnsi" w:cstheme="minorHAnsi"/>
          <w:bCs/>
          <w:sz w:val="24"/>
          <w:szCs w:val="24"/>
        </w:rPr>
        <w:t>a</w:t>
      </w:r>
      <w:r w:rsidRPr="00FB49A5">
        <w:rPr>
          <w:rFonts w:asciiTheme="minorHAnsi" w:hAnsiTheme="minorHAnsi" w:cstheme="minorHAnsi"/>
          <w:bCs/>
          <w:sz w:val="24"/>
          <w:szCs w:val="24"/>
        </w:rPr>
        <w:t>, što je ostvareno u potpunosti.</w:t>
      </w:r>
    </w:p>
    <w:p w14:paraId="2F490070"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Izvor financiranje ove aktivnosti je 44 – Decentralizirana sredstva - služe za pokriće rashoda za nabavu proizvedene dugotrajne imovine(42) , te nematerijalne imovine(41). </w:t>
      </w:r>
    </w:p>
    <w:p w14:paraId="1EA29D82" w14:textId="77777777" w:rsidR="006C3A92" w:rsidRPr="00FB49A5" w:rsidRDefault="006C3A92" w:rsidP="006C3A92">
      <w:pPr>
        <w:pStyle w:val="NoSpacing"/>
        <w:jc w:val="both"/>
        <w:rPr>
          <w:rFonts w:asciiTheme="minorHAnsi" w:hAnsiTheme="minorHAnsi" w:cstheme="minorHAnsi"/>
          <w:bCs/>
          <w:sz w:val="24"/>
          <w:szCs w:val="24"/>
        </w:rPr>
      </w:pPr>
    </w:p>
    <w:p w14:paraId="5F814F61" w14:textId="77777777" w:rsidR="006C3A92" w:rsidRPr="00FB49A5" w:rsidRDefault="006C3A92" w:rsidP="006C3A92">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Program 1212</w:t>
      </w:r>
    </w:p>
    <w:p w14:paraId="7ECF1D31"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 – Program ustanova u zdravstvu iznad standarda planiran je u iznosu 14.526.943,94 Eura, dok je ostvareno 14.634.462,10 Eura, odnosno 100,74% plana. </w:t>
      </w:r>
    </w:p>
    <w:p w14:paraId="6A9FE2A6" w14:textId="77777777" w:rsidR="006C3A92" w:rsidRPr="00FB49A5" w:rsidRDefault="006C3A92" w:rsidP="006C3A92">
      <w:pPr>
        <w:pStyle w:val="NoSpacing"/>
        <w:jc w:val="both"/>
        <w:rPr>
          <w:rFonts w:asciiTheme="minorHAnsi" w:hAnsiTheme="minorHAnsi" w:cstheme="minorHAnsi"/>
          <w:bCs/>
          <w:sz w:val="24"/>
          <w:szCs w:val="24"/>
        </w:rPr>
      </w:pPr>
    </w:p>
    <w:p w14:paraId="12C6F245"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Sastoji se od sljedećih aktivnosti:</w:t>
      </w:r>
    </w:p>
    <w:p w14:paraId="7548ED1F" w14:textId="77777777" w:rsidR="006C3A92" w:rsidRPr="00FB49A5" w:rsidRDefault="006C3A92" w:rsidP="006C3A92">
      <w:pPr>
        <w:pStyle w:val="NoSpacing"/>
        <w:jc w:val="both"/>
        <w:rPr>
          <w:rFonts w:asciiTheme="minorHAnsi" w:hAnsiTheme="minorHAnsi" w:cstheme="minorHAnsi"/>
          <w:bCs/>
          <w:sz w:val="24"/>
          <w:szCs w:val="24"/>
        </w:rPr>
      </w:pPr>
    </w:p>
    <w:p w14:paraId="09BDB6FA" w14:textId="49426402"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A121212</w:t>
      </w:r>
      <w:r w:rsidRPr="00FB49A5">
        <w:rPr>
          <w:rFonts w:asciiTheme="minorHAnsi" w:hAnsiTheme="minorHAnsi" w:cstheme="minorHAnsi"/>
          <w:bCs/>
          <w:sz w:val="24"/>
          <w:szCs w:val="24"/>
        </w:rPr>
        <w:t xml:space="preserve"> – Pružanje usluga temeljem ugovora s HZZO-om – planirano je 13.086.094 Eura, a izvršeno 13.240.258,42 Eura, odnosno 101,18 % od ukupnog plana za 2025.g..</w:t>
      </w:r>
    </w:p>
    <w:p w14:paraId="4E2139E9"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Financira se iz Izvora 43 – Prihodi za posebne namjene - prihode za posebne namjene čine Prihodi od HZZO-a na temelju ugovornih obveza, služe za pokriće većeg dijela rashoda za zaposlene 11.334.547,03 eura, te materijalnih rashoda u iznosu od 1.896.109,95 eura.</w:t>
      </w:r>
    </w:p>
    <w:p w14:paraId="6BB7761C" w14:textId="0898B1CF"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A121213</w:t>
      </w:r>
      <w:r w:rsidRPr="00FB49A5">
        <w:rPr>
          <w:rFonts w:asciiTheme="minorHAnsi" w:hAnsiTheme="minorHAnsi" w:cstheme="minorHAnsi"/>
          <w:bCs/>
          <w:sz w:val="24"/>
          <w:szCs w:val="24"/>
        </w:rPr>
        <w:t xml:space="preserve"> – Pružanje usluga izvan ugovora s HZZO-om - rashodi po ovoj vrsti aktivnosti u 2025.g. planirani su u iznosu 286.000 Eura, a ostvareni su u iznosu 539.071,26 Eura, 188,49%. </w:t>
      </w:r>
    </w:p>
    <w:p w14:paraId="783B0189"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Financira se iz sljedećih izvora:</w:t>
      </w:r>
    </w:p>
    <w:p w14:paraId="0AB6DE3B" w14:textId="13E4432C"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Izvor 32 – Vlastiti prihodi –financirano je 442.934,3 Eura što čini 224,84% iznosa planiranih vlastitih sredstava za 2025.g. Napravljene su izmjene knjiženja , pa su sredstva koja smo planirali na Pomoćima prebacili na Vlastita sredstva, radi se o iznosu od 232.796,99 Eura. Odnose se na prihode Zračne luke za koje je utvrđeno da ih je ispravno knjižiti na Vlastite </w:t>
      </w:r>
      <w:r w:rsidRPr="00FB49A5">
        <w:rPr>
          <w:rFonts w:asciiTheme="minorHAnsi" w:hAnsiTheme="minorHAnsi" w:cstheme="minorHAnsi"/>
          <w:bCs/>
          <w:sz w:val="24"/>
          <w:szCs w:val="24"/>
        </w:rPr>
        <w:lastRenderedPageBreak/>
        <w:t>prihode . Tako da imamo značajno povećanje na vlastitim sredstvima , a smanjenje na sredstvima pomoći.</w:t>
      </w:r>
    </w:p>
    <w:p w14:paraId="182605FB" w14:textId="39414401"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 ovog izvora  pokrivaju se troškovi za plaće 4 djelatnika u hitnoj pomoći Čilipi, koje po ugovoru pokriva Zračna luka (31); materijal i energiju (32), te dio rashoda za nabavu nefinancijske imovine (42), te rashode za dodatna ulaganja na nefinancijskoj imovini – prerada vozila hitne pomoći ( 45).</w:t>
      </w:r>
    </w:p>
    <w:p w14:paraId="70D61F7F" w14:textId="77777777" w:rsidR="006C3A92" w:rsidRPr="00FB49A5" w:rsidRDefault="006C3A92" w:rsidP="006C3A92">
      <w:pPr>
        <w:pStyle w:val="NoSpacing"/>
        <w:jc w:val="both"/>
        <w:rPr>
          <w:rFonts w:asciiTheme="minorHAnsi" w:hAnsiTheme="minorHAnsi" w:cstheme="minorHAnsi"/>
          <w:bCs/>
          <w:sz w:val="24"/>
          <w:szCs w:val="24"/>
        </w:rPr>
      </w:pPr>
    </w:p>
    <w:p w14:paraId="05C01D51" w14:textId="17DABF98"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62 – Donacije -donacije se planirane u iznosu 89.000 Eura, ostvarene u iznosu od 85.000,00 u  2025.g. što čini 95,51%.</w:t>
      </w:r>
    </w:p>
    <w:p w14:paraId="36316991"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Donacije se odnose na donacije Zračne luke , Općine Konavle i Općine Župa za pokriće dijela nabave vozila hitne pomoći.</w:t>
      </w:r>
    </w:p>
    <w:p w14:paraId="00E9FD46" w14:textId="77777777" w:rsidR="006C3A92" w:rsidRPr="00FB49A5" w:rsidRDefault="006C3A92" w:rsidP="006C3A92">
      <w:pPr>
        <w:pStyle w:val="NoSpacing"/>
        <w:jc w:val="both"/>
        <w:rPr>
          <w:rFonts w:asciiTheme="minorHAnsi" w:hAnsiTheme="minorHAnsi" w:cstheme="minorHAnsi"/>
          <w:bCs/>
          <w:sz w:val="24"/>
          <w:szCs w:val="24"/>
        </w:rPr>
      </w:pPr>
    </w:p>
    <w:p w14:paraId="2BA611F7" w14:textId="77777777" w:rsidR="006C3A92" w:rsidRPr="00FB49A5" w:rsidRDefault="006C3A92" w:rsidP="006C3A92">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 xml:space="preserve">Aktivnost A121214 </w:t>
      </w:r>
    </w:p>
    <w:p w14:paraId="1D0BF8AA" w14:textId="3A93450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 Usavršavanje zdravstvenih radnika i podizanje kvalitete zdravstvene zaštite – planirana je u </w:t>
      </w:r>
      <w:r w:rsidRPr="009F6896">
        <w:rPr>
          <w:rFonts w:asciiTheme="minorHAnsi" w:hAnsiTheme="minorHAnsi" w:cstheme="minorHAnsi"/>
          <w:bCs/>
          <w:sz w:val="24"/>
          <w:szCs w:val="24"/>
        </w:rPr>
        <w:t>iznosu 532.099,94 Eura, a ostvarena u iznosu 2</w:t>
      </w:r>
      <w:r w:rsidR="009F6896" w:rsidRPr="009F6896">
        <w:rPr>
          <w:rFonts w:asciiTheme="minorHAnsi" w:hAnsiTheme="minorHAnsi" w:cstheme="minorHAnsi"/>
          <w:bCs/>
          <w:sz w:val="24"/>
          <w:szCs w:val="24"/>
        </w:rPr>
        <w:t>49</w:t>
      </w:r>
      <w:r w:rsidRPr="009F6896">
        <w:rPr>
          <w:rFonts w:asciiTheme="minorHAnsi" w:hAnsiTheme="minorHAnsi" w:cstheme="minorHAnsi"/>
          <w:bCs/>
          <w:sz w:val="24"/>
          <w:szCs w:val="24"/>
        </w:rPr>
        <w:t>.</w:t>
      </w:r>
      <w:r w:rsidR="009F6896" w:rsidRPr="009F6896">
        <w:rPr>
          <w:rFonts w:asciiTheme="minorHAnsi" w:hAnsiTheme="minorHAnsi" w:cstheme="minorHAnsi"/>
          <w:bCs/>
          <w:sz w:val="24"/>
          <w:szCs w:val="24"/>
        </w:rPr>
        <w:t>521</w:t>
      </w:r>
      <w:r w:rsidRPr="009F6896">
        <w:rPr>
          <w:rFonts w:asciiTheme="minorHAnsi" w:hAnsiTheme="minorHAnsi" w:cstheme="minorHAnsi"/>
          <w:bCs/>
          <w:sz w:val="24"/>
          <w:szCs w:val="24"/>
        </w:rPr>
        <w:t>,</w:t>
      </w:r>
      <w:r w:rsidR="009F6896" w:rsidRPr="009F6896">
        <w:rPr>
          <w:rFonts w:asciiTheme="minorHAnsi" w:hAnsiTheme="minorHAnsi" w:cstheme="minorHAnsi"/>
          <w:bCs/>
          <w:sz w:val="24"/>
          <w:szCs w:val="24"/>
        </w:rPr>
        <w:t>86</w:t>
      </w:r>
      <w:r w:rsidRPr="009F6896">
        <w:rPr>
          <w:rFonts w:asciiTheme="minorHAnsi" w:hAnsiTheme="minorHAnsi" w:cstheme="minorHAnsi"/>
          <w:bCs/>
          <w:sz w:val="24"/>
          <w:szCs w:val="24"/>
        </w:rPr>
        <w:t xml:space="preserve"> Eura ili 4</w:t>
      </w:r>
      <w:r w:rsidR="009F6896" w:rsidRPr="009F6896">
        <w:rPr>
          <w:rFonts w:asciiTheme="minorHAnsi" w:hAnsiTheme="minorHAnsi" w:cstheme="minorHAnsi"/>
          <w:bCs/>
          <w:sz w:val="24"/>
          <w:szCs w:val="24"/>
        </w:rPr>
        <w:t>6</w:t>
      </w:r>
      <w:r w:rsidRPr="009F6896">
        <w:rPr>
          <w:rFonts w:asciiTheme="minorHAnsi" w:hAnsiTheme="minorHAnsi" w:cstheme="minorHAnsi"/>
          <w:bCs/>
          <w:sz w:val="24"/>
          <w:szCs w:val="24"/>
        </w:rPr>
        <w:t>,8</w:t>
      </w:r>
      <w:r w:rsidR="009F6896" w:rsidRPr="009F6896">
        <w:rPr>
          <w:rFonts w:asciiTheme="minorHAnsi" w:hAnsiTheme="minorHAnsi" w:cstheme="minorHAnsi"/>
          <w:bCs/>
          <w:sz w:val="24"/>
          <w:szCs w:val="24"/>
        </w:rPr>
        <w:t>9</w:t>
      </w:r>
      <w:r w:rsidRPr="009F6896">
        <w:rPr>
          <w:rFonts w:asciiTheme="minorHAnsi" w:hAnsiTheme="minorHAnsi" w:cstheme="minorHAnsi"/>
          <w:bCs/>
          <w:sz w:val="24"/>
          <w:szCs w:val="24"/>
        </w:rPr>
        <w:t>% od ukupnog plana za</w:t>
      </w:r>
      <w:r w:rsidRPr="00FB49A5">
        <w:rPr>
          <w:rFonts w:asciiTheme="minorHAnsi" w:hAnsiTheme="minorHAnsi" w:cstheme="minorHAnsi"/>
          <w:bCs/>
          <w:sz w:val="24"/>
          <w:szCs w:val="24"/>
        </w:rPr>
        <w:t xml:space="preserve"> 2025.g. </w:t>
      </w:r>
    </w:p>
    <w:p w14:paraId="6F4F5F1E" w14:textId="77777777" w:rsidR="006C3A92" w:rsidRPr="00FB49A5" w:rsidRDefault="006C3A92" w:rsidP="006C3A92">
      <w:pPr>
        <w:pStyle w:val="NoSpacing"/>
        <w:jc w:val="both"/>
        <w:rPr>
          <w:rFonts w:asciiTheme="minorHAnsi" w:hAnsiTheme="minorHAnsi" w:cstheme="minorHAnsi"/>
          <w:bCs/>
          <w:sz w:val="24"/>
          <w:szCs w:val="24"/>
        </w:rPr>
      </w:pPr>
    </w:p>
    <w:p w14:paraId="530103C9"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Izvor 58 – Ostale pomoći –čine prihodi Pomoći proračunskim korisnicima iz proračuna koji im nije nadležan (63). </w:t>
      </w:r>
    </w:p>
    <w:p w14:paraId="68FB1E3E" w14:textId="72A49A53"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Napravljene su izmjene knjiženja , pa su sredstva koja smo planirali na Pomoćima prebacili na Vlastita sredstva, radi se o iznosu od 232.796,99 Eura. Odnose se na prihode Zračne luke za koje je utvrđeno da ih je ispravno knjižiti na Vlastite prihode . Tako da imamo značajno povećanje na vlastitim sredstvima , a smanjenje na sredstvima pomoći. </w:t>
      </w:r>
    </w:p>
    <w:p w14:paraId="04C423C4" w14:textId="07F10F5B"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 2025.g. iz ovog izvora ostvareni su rashodi u iznosu 80.635,10 Eura, od čega se financiraju materijalni rashodi u iznosu od 60.535,56 eura (32),te 31.236  Eura  rashoda za nabavu nefinancijske imovine (42). Za nabavu vozila hitne medicinske pomoći od Grada Metković smo dobili 30.100 Eura.</w:t>
      </w:r>
    </w:p>
    <w:p w14:paraId="739CD79D" w14:textId="77777777" w:rsidR="006C3A92" w:rsidRPr="00FB49A5" w:rsidRDefault="006C3A92" w:rsidP="006C3A92">
      <w:pPr>
        <w:pStyle w:val="NoSpacing"/>
        <w:jc w:val="both"/>
        <w:rPr>
          <w:rFonts w:asciiTheme="minorHAnsi" w:hAnsiTheme="minorHAnsi" w:cstheme="minorHAnsi"/>
          <w:bCs/>
          <w:sz w:val="24"/>
          <w:szCs w:val="24"/>
        </w:rPr>
      </w:pPr>
    </w:p>
    <w:p w14:paraId="630891D4"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59- Pomoći EU fondovi - Ove godine je planiran iznos od 191.963,94 eura , a realizirano je 157.750,30 eura  na rashodima za zaposlene 132.707,58 eura, te materijalnim rashodima 25.042,72 eura. Pokriće nije ostvareno po planu u ovoj godini.</w:t>
      </w:r>
    </w:p>
    <w:p w14:paraId="5DA961B6" w14:textId="77777777" w:rsidR="006C3A92" w:rsidRPr="00FB49A5" w:rsidRDefault="006C3A92" w:rsidP="006C3A92">
      <w:pPr>
        <w:pStyle w:val="NoSpacing"/>
        <w:jc w:val="both"/>
        <w:rPr>
          <w:rFonts w:asciiTheme="minorHAnsi" w:hAnsiTheme="minorHAnsi" w:cstheme="minorHAnsi"/>
          <w:bCs/>
          <w:sz w:val="24"/>
          <w:szCs w:val="24"/>
        </w:rPr>
      </w:pPr>
    </w:p>
    <w:p w14:paraId="46167263" w14:textId="209863F1"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A121207</w:t>
      </w:r>
      <w:r w:rsidRPr="00FB49A5">
        <w:rPr>
          <w:rFonts w:asciiTheme="minorHAnsi" w:hAnsiTheme="minorHAnsi" w:cstheme="minorHAnsi"/>
          <w:bCs/>
          <w:sz w:val="24"/>
          <w:szCs w:val="24"/>
        </w:rPr>
        <w:t xml:space="preserve"> – Helikopterska služba –u 2025.g. planirana u iznosu 77.000 Eura,  a ostvarena u iznosu od 71.007,50 Eura , 92,22% od ukupnog plana.</w:t>
      </w:r>
    </w:p>
    <w:p w14:paraId="662F0FB0"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11- Opći prihodi i primici.</w:t>
      </w:r>
    </w:p>
    <w:p w14:paraId="3679B6F8" w14:textId="77777777" w:rsidR="006C3A92" w:rsidRPr="00FB49A5" w:rsidRDefault="006C3A92" w:rsidP="006C3A92">
      <w:pPr>
        <w:pStyle w:val="NoSpacing"/>
        <w:jc w:val="both"/>
        <w:rPr>
          <w:rFonts w:asciiTheme="minorHAnsi" w:hAnsiTheme="minorHAnsi" w:cstheme="minorHAnsi"/>
          <w:bCs/>
          <w:sz w:val="24"/>
          <w:szCs w:val="24"/>
        </w:rPr>
      </w:pPr>
    </w:p>
    <w:p w14:paraId="766D0E60" w14:textId="44803F6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T121208 Poboljšanje standarda zdravstvene ustanove</w:t>
      </w:r>
      <w:r w:rsidRPr="00FB49A5">
        <w:rPr>
          <w:rFonts w:asciiTheme="minorHAnsi" w:hAnsiTheme="minorHAnsi" w:cstheme="minorHAnsi"/>
          <w:bCs/>
          <w:sz w:val="24"/>
          <w:szCs w:val="24"/>
        </w:rPr>
        <w:t xml:space="preserve"> -u 2025.g. planirano je 400.750 Eura , a realizirano je 400.739,52 eura ostvareni u potpunosti 100%.</w:t>
      </w:r>
    </w:p>
    <w:p w14:paraId="50CD6140"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11- Opći prihodi i primici.</w:t>
      </w:r>
    </w:p>
    <w:p w14:paraId="7218AF23"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 ovog izvora financiraju se  materijalni rashodi u iznosu od 175.713Eur( 32),   </w:t>
      </w:r>
    </w:p>
    <w:p w14:paraId="3803B838" w14:textId="5A5EB38E"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rashodi za nabavu proizvedene dugotrajne imovine u iznosu od 173.451,42 Eur</w:t>
      </w:r>
      <w:r w:rsidR="000B1A11"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(42) ,te dodatna  ulaganja na nefinancijskoj imovini 20.289 Eur</w:t>
      </w:r>
      <w:r w:rsidR="000B1A11" w:rsidRPr="00FB49A5">
        <w:rPr>
          <w:rFonts w:asciiTheme="minorHAnsi" w:hAnsiTheme="minorHAnsi" w:cstheme="minorHAnsi"/>
          <w:bCs/>
          <w:sz w:val="24"/>
          <w:szCs w:val="24"/>
        </w:rPr>
        <w:t>a</w:t>
      </w:r>
      <w:r w:rsidRPr="00FB49A5">
        <w:rPr>
          <w:rFonts w:asciiTheme="minorHAnsi" w:hAnsiTheme="minorHAnsi" w:cstheme="minorHAnsi"/>
          <w:bCs/>
          <w:sz w:val="24"/>
          <w:szCs w:val="24"/>
        </w:rPr>
        <w:t>- radovi na prilagodbi vozila za hitnu (45).</w:t>
      </w:r>
    </w:p>
    <w:p w14:paraId="01BF0268" w14:textId="77777777" w:rsidR="006C3A92" w:rsidRPr="00FB49A5" w:rsidRDefault="006C3A92" w:rsidP="006C3A92">
      <w:pPr>
        <w:pStyle w:val="NoSpacing"/>
        <w:jc w:val="both"/>
        <w:rPr>
          <w:rFonts w:asciiTheme="minorHAnsi" w:hAnsiTheme="minorHAnsi" w:cstheme="minorHAnsi"/>
          <w:bCs/>
          <w:sz w:val="24"/>
          <w:szCs w:val="24"/>
        </w:rPr>
      </w:pPr>
    </w:p>
    <w:p w14:paraId="17CBFCE4" w14:textId="7E1B2E0B"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Aktivnost T121209 - Poticanje mjera za zdravstvene radnike – u 2025.g. planirani su rashodi 45.000 Eur</w:t>
      </w:r>
      <w:r w:rsidR="000B1A11" w:rsidRPr="00FB49A5">
        <w:rPr>
          <w:rFonts w:asciiTheme="minorHAnsi" w:hAnsiTheme="minorHAnsi" w:cstheme="minorHAnsi"/>
          <w:bCs/>
          <w:sz w:val="24"/>
          <w:szCs w:val="24"/>
        </w:rPr>
        <w:t>a</w:t>
      </w:r>
      <w:r w:rsidRPr="00FB49A5">
        <w:rPr>
          <w:rFonts w:asciiTheme="minorHAnsi" w:hAnsiTheme="minorHAnsi" w:cstheme="minorHAnsi"/>
          <w:bCs/>
          <w:sz w:val="24"/>
          <w:szCs w:val="24"/>
        </w:rPr>
        <w:t>,  ostvareni u potpunosti. Odnose se na sufinanciranje stanarina za zdravstvene djelatnike (32).</w:t>
      </w:r>
    </w:p>
    <w:p w14:paraId="07B177A6"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lastRenderedPageBreak/>
        <w:t>Izvor financiranja je 11 – Opći prihodi i primici</w:t>
      </w:r>
    </w:p>
    <w:p w14:paraId="3E47C3FE" w14:textId="77777777" w:rsidR="006C3A92" w:rsidRPr="00FB49A5" w:rsidRDefault="006C3A92" w:rsidP="006C3A92">
      <w:pPr>
        <w:pStyle w:val="NoSpacing"/>
        <w:jc w:val="both"/>
        <w:rPr>
          <w:rFonts w:asciiTheme="minorHAnsi" w:hAnsiTheme="minorHAnsi" w:cstheme="minorHAnsi"/>
          <w:bCs/>
          <w:sz w:val="24"/>
          <w:szCs w:val="24"/>
        </w:rPr>
      </w:pPr>
    </w:p>
    <w:p w14:paraId="6236B2F3" w14:textId="73C24591"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T121210- Sufinanciranje pripravnosti</w:t>
      </w:r>
      <w:r w:rsidRPr="00FB49A5">
        <w:rPr>
          <w:rFonts w:asciiTheme="minorHAnsi" w:hAnsiTheme="minorHAnsi" w:cstheme="minorHAnsi"/>
          <w:bCs/>
          <w:sz w:val="24"/>
          <w:szCs w:val="24"/>
        </w:rPr>
        <w:t xml:space="preserve"> – planirano 100.000,00 Eur</w:t>
      </w:r>
      <w:r w:rsidR="000B1A11"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izvršeno 100%.</w:t>
      </w:r>
    </w:p>
    <w:p w14:paraId="677BFFA6"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je 11 – Opći prihodi i primici, služe za financiranje rashoda za zaposlene (31).</w:t>
      </w:r>
    </w:p>
    <w:p w14:paraId="6530B668" w14:textId="77777777" w:rsidR="007E211E" w:rsidRPr="00FB49A5" w:rsidRDefault="007E211E" w:rsidP="006C3A92">
      <w:pPr>
        <w:pStyle w:val="NoSpacing"/>
        <w:jc w:val="both"/>
        <w:rPr>
          <w:rFonts w:asciiTheme="minorHAnsi" w:hAnsiTheme="minorHAnsi" w:cstheme="minorHAnsi"/>
          <w:bCs/>
          <w:sz w:val="24"/>
          <w:szCs w:val="24"/>
        </w:rPr>
      </w:pPr>
    </w:p>
    <w:p w14:paraId="18D29291" w14:textId="77777777" w:rsidR="00410406" w:rsidRPr="00FB49A5"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SPECIJALNA BOLNICA ZA MEDICINSKU REHABILITACIJU KALOS </w:t>
      </w:r>
    </w:p>
    <w:p w14:paraId="466E4C56" w14:textId="77777777" w:rsidR="000B296C" w:rsidRPr="00FB49A5" w:rsidRDefault="000B296C" w:rsidP="00615C1A">
      <w:pPr>
        <w:spacing w:after="0" w:line="240" w:lineRule="auto"/>
        <w:jc w:val="both"/>
        <w:rPr>
          <w:rFonts w:cstheme="minorHAnsi"/>
          <w:bCs/>
          <w:sz w:val="24"/>
          <w:szCs w:val="24"/>
        </w:rPr>
      </w:pPr>
    </w:p>
    <w:p w14:paraId="10736154"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Izvještaj o izvršenju financijskog plana prati jesu li se i u kojim iznosima ostvarile planirane pozicije prihoda, primitaka, rashoda, izdataka, viškova i manjkova unutar promatranog razdoblja tj.  polugodišnje i godišnje. Sadržaj, podnošenje i donošenje izvještaja o izvršenju financijskog plana proračunskog i izvanproračunskog korisnika propisan je čl. 81.-86. Zakona o proračunu (NN144/21), a detaljno uređen Pravilnikom o polugodišnjem i godišnjem izvještaju o izvršenju proračuna i financijskog plana (NN 85/23).</w:t>
      </w:r>
    </w:p>
    <w:p w14:paraId="35697E13" w14:textId="77777777" w:rsidR="000B296C" w:rsidRPr="00FB49A5" w:rsidRDefault="000B296C" w:rsidP="00615C1A">
      <w:pPr>
        <w:spacing w:after="0" w:line="240" w:lineRule="auto"/>
        <w:jc w:val="both"/>
        <w:rPr>
          <w:rFonts w:cstheme="minorHAnsi"/>
          <w:bCs/>
          <w:sz w:val="24"/>
          <w:szCs w:val="24"/>
        </w:rPr>
      </w:pPr>
    </w:p>
    <w:p w14:paraId="2B167F56"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 xml:space="preserve">Godišnji izvještaj o izvršenju financijskog plana sadrži: </w:t>
      </w:r>
    </w:p>
    <w:p w14:paraId="191FD751" w14:textId="77777777" w:rsidR="000B296C" w:rsidRPr="00FB49A5" w:rsidRDefault="000B296C" w:rsidP="00615C1A">
      <w:pPr>
        <w:spacing w:after="0" w:line="240" w:lineRule="auto"/>
        <w:jc w:val="both"/>
        <w:rPr>
          <w:rFonts w:cstheme="minorHAnsi"/>
          <w:bCs/>
          <w:sz w:val="24"/>
          <w:szCs w:val="24"/>
        </w:rPr>
      </w:pPr>
    </w:p>
    <w:p w14:paraId="7594066E" w14:textId="77777777" w:rsidR="000B296C" w:rsidRPr="00FB49A5" w:rsidRDefault="000B296C" w:rsidP="003551D0">
      <w:pPr>
        <w:numPr>
          <w:ilvl w:val="0"/>
          <w:numId w:val="11"/>
        </w:numPr>
        <w:suppressAutoHyphens/>
        <w:spacing w:after="0" w:line="240" w:lineRule="auto"/>
        <w:jc w:val="both"/>
        <w:rPr>
          <w:rFonts w:cstheme="minorHAnsi"/>
          <w:bCs/>
          <w:sz w:val="24"/>
          <w:szCs w:val="24"/>
        </w:rPr>
      </w:pPr>
      <w:r w:rsidRPr="00FB49A5">
        <w:rPr>
          <w:rFonts w:cstheme="minorHAnsi"/>
          <w:bCs/>
          <w:sz w:val="24"/>
          <w:szCs w:val="24"/>
        </w:rPr>
        <w:t>Opći dio</w:t>
      </w:r>
    </w:p>
    <w:p w14:paraId="4AC79927"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Sažetak Računa prihoda i rashoda i Računa financiranja</w:t>
      </w:r>
    </w:p>
    <w:p w14:paraId="664B5C49"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Račun prihoda i rashoda, (</w:t>
      </w:r>
      <w:r w:rsidRPr="00FB49A5">
        <w:rPr>
          <w:rFonts w:cstheme="minorHAnsi"/>
          <w:bCs/>
          <w:spacing w:val="3"/>
          <w:sz w:val="24"/>
          <w:szCs w:val="24"/>
        </w:rPr>
        <w:t>daje se u tri tablice: izvještaj o prihodima i rashodima prema ekonomskoj klasifikaciji, izvještaj o prihodima i rashodima prema izvorima financiranja i izvještaj o rashodima prema funkcijskoj klasifikaciji)</w:t>
      </w:r>
    </w:p>
    <w:p w14:paraId="742044AB"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 xml:space="preserve">Račun financiranja </w:t>
      </w:r>
    </w:p>
    <w:p w14:paraId="14F74065" w14:textId="77777777" w:rsidR="000B296C" w:rsidRPr="00FB49A5" w:rsidRDefault="000B296C" w:rsidP="00615C1A">
      <w:pPr>
        <w:spacing w:after="0" w:line="240" w:lineRule="auto"/>
        <w:ind w:left="927"/>
        <w:jc w:val="both"/>
        <w:rPr>
          <w:rFonts w:cstheme="minorHAnsi"/>
          <w:bCs/>
          <w:sz w:val="24"/>
          <w:szCs w:val="24"/>
        </w:rPr>
      </w:pPr>
    </w:p>
    <w:p w14:paraId="6C6E284C" w14:textId="77777777" w:rsidR="000B296C" w:rsidRPr="00FB49A5" w:rsidRDefault="000B296C" w:rsidP="003551D0">
      <w:pPr>
        <w:numPr>
          <w:ilvl w:val="0"/>
          <w:numId w:val="11"/>
        </w:numPr>
        <w:suppressAutoHyphens/>
        <w:spacing w:after="0" w:line="240" w:lineRule="auto"/>
        <w:jc w:val="both"/>
        <w:rPr>
          <w:rFonts w:cstheme="minorHAnsi"/>
          <w:bCs/>
          <w:sz w:val="24"/>
          <w:szCs w:val="24"/>
        </w:rPr>
      </w:pPr>
      <w:r w:rsidRPr="00FB49A5">
        <w:rPr>
          <w:rFonts w:cstheme="minorHAnsi"/>
          <w:bCs/>
          <w:sz w:val="24"/>
          <w:szCs w:val="24"/>
        </w:rPr>
        <w:t xml:space="preserve">Posebni dio </w:t>
      </w:r>
    </w:p>
    <w:p w14:paraId="590CE1FF"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po programskoj klasifikaciji</w:t>
      </w:r>
    </w:p>
    <w:p w14:paraId="5E46CD2D" w14:textId="77777777" w:rsidR="000B296C" w:rsidRPr="00FB49A5" w:rsidRDefault="000B296C" w:rsidP="00615C1A">
      <w:pPr>
        <w:spacing w:after="0" w:line="240" w:lineRule="auto"/>
        <w:ind w:left="927"/>
        <w:jc w:val="both"/>
        <w:rPr>
          <w:rFonts w:cstheme="minorHAnsi"/>
          <w:bCs/>
          <w:sz w:val="24"/>
          <w:szCs w:val="24"/>
        </w:rPr>
      </w:pPr>
    </w:p>
    <w:p w14:paraId="5D3A1382" w14:textId="77777777" w:rsidR="000B296C" w:rsidRPr="00FB49A5" w:rsidRDefault="000B296C" w:rsidP="003551D0">
      <w:pPr>
        <w:numPr>
          <w:ilvl w:val="0"/>
          <w:numId w:val="11"/>
        </w:numPr>
        <w:suppressAutoHyphens/>
        <w:spacing w:after="0" w:line="240" w:lineRule="auto"/>
        <w:jc w:val="both"/>
        <w:rPr>
          <w:rFonts w:cstheme="minorHAnsi"/>
          <w:bCs/>
          <w:sz w:val="24"/>
          <w:szCs w:val="24"/>
        </w:rPr>
      </w:pPr>
      <w:r w:rsidRPr="00FB49A5">
        <w:rPr>
          <w:rFonts w:cstheme="minorHAnsi"/>
          <w:bCs/>
          <w:sz w:val="24"/>
          <w:szCs w:val="24"/>
        </w:rPr>
        <w:t xml:space="preserve">Obrazloženje izvršenja financijskog plana </w:t>
      </w:r>
    </w:p>
    <w:p w14:paraId="180B4C1A" w14:textId="77777777" w:rsidR="000B296C" w:rsidRPr="00FB49A5" w:rsidRDefault="000B296C" w:rsidP="00615C1A">
      <w:pPr>
        <w:spacing w:after="0" w:line="240" w:lineRule="auto"/>
        <w:ind w:left="720"/>
        <w:jc w:val="both"/>
        <w:rPr>
          <w:rFonts w:cstheme="minorHAnsi"/>
          <w:bCs/>
          <w:sz w:val="24"/>
          <w:szCs w:val="24"/>
        </w:rPr>
      </w:pPr>
    </w:p>
    <w:p w14:paraId="04734E2D" w14:textId="77777777" w:rsidR="000B296C" w:rsidRPr="00FB49A5" w:rsidRDefault="000B296C" w:rsidP="003551D0">
      <w:pPr>
        <w:numPr>
          <w:ilvl w:val="0"/>
          <w:numId w:val="11"/>
        </w:numPr>
        <w:suppressAutoHyphens/>
        <w:spacing w:after="0" w:line="240" w:lineRule="auto"/>
        <w:jc w:val="both"/>
        <w:rPr>
          <w:rFonts w:cstheme="minorHAnsi"/>
          <w:bCs/>
          <w:sz w:val="24"/>
          <w:szCs w:val="24"/>
        </w:rPr>
      </w:pPr>
      <w:r w:rsidRPr="00FB49A5">
        <w:rPr>
          <w:rFonts w:cstheme="minorHAnsi"/>
          <w:bCs/>
          <w:sz w:val="24"/>
          <w:szCs w:val="24"/>
        </w:rPr>
        <w:t>Posebni izvještaji</w:t>
      </w:r>
    </w:p>
    <w:p w14:paraId="568AC7D3"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o zaduživanju na domaćem i stranom tržištu kapitala</w:t>
      </w:r>
    </w:p>
    <w:p w14:paraId="2520BB53"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o korištenju sredstava fondova EU</w:t>
      </w:r>
    </w:p>
    <w:p w14:paraId="73BF388A"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o danim zajmovima i potraživanjima po danim zajmovima</w:t>
      </w:r>
    </w:p>
    <w:p w14:paraId="09E8FABA"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o stanju potraživanja i dospjelih obveza te stanju potencijalnih obveza po osnovi sudskih sporova</w:t>
      </w:r>
    </w:p>
    <w:p w14:paraId="49E756F6"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 xml:space="preserve">Izvještaj o danim jamstvima i plaćanjima po protestiranim jamstvima </w:t>
      </w:r>
    </w:p>
    <w:p w14:paraId="4AFFE758" w14:textId="77777777" w:rsidR="000B296C" w:rsidRPr="00FB49A5" w:rsidRDefault="000B296C" w:rsidP="00615C1A">
      <w:pPr>
        <w:spacing w:after="0" w:line="240" w:lineRule="auto"/>
        <w:jc w:val="both"/>
        <w:rPr>
          <w:rFonts w:cstheme="minorHAnsi"/>
          <w:bCs/>
          <w:sz w:val="24"/>
          <w:szCs w:val="24"/>
        </w:rPr>
      </w:pPr>
    </w:p>
    <w:p w14:paraId="565AFBDA" w14:textId="77777777" w:rsidR="000B296C" w:rsidRPr="00FB49A5" w:rsidRDefault="000B296C" w:rsidP="003551D0">
      <w:pPr>
        <w:numPr>
          <w:ilvl w:val="0"/>
          <w:numId w:val="12"/>
        </w:numPr>
        <w:suppressAutoHyphens/>
        <w:spacing w:after="0" w:line="240" w:lineRule="auto"/>
        <w:jc w:val="both"/>
        <w:rPr>
          <w:rFonts w:cstheme="minorHAnsi"/>
          <w:bCs/>
          <w:sz w:val="24"/>
          <w:szCs w:val="24"/>
          <w:u w:val="single"/>
        </w:rPr>
      </w:pPr>
      <w:r w:rsidRPr="00FB49A5">
        <w:rPr>
          <w:rFonts w:cstheme="minorHAnsi"/>
          <w:bCs/>
          <w:sz w:val="24"/>
          <w:szCs w:val="24"/>
          <w:u w:val="single"/>
        </w:rPr>
        <w:t>OPĆI DIO</w:t>
      </w:r>
    </w:p>
    <w:p w14:paraId="7B7CAEB6" w14:textId="77777777" w:rsidR="000B296C" w:rsidRPr="00FB49A5" w:rsidRDefault="000B296C" w:rsidP="00615C1A">
      <w:pPr>
        <w:spacing w:after="0" w:line="240" w:lineRule="auto"/>
        <w:ind w:left="720"/>
        <w:jc w:val="both"/>
        <w:rPr>
          <w:rFonts w:cstheme="minorHAnsi"/>
          <w:bCs/>
          <w:sz w:val="24"/>
          <w:szCs w:val="24"/>
          <w:u w:val="single"/>
        </w:rPr>
      </w:pPr>
    </w:p>
    <w:p w14:paraId="7947781F"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Zaglavlja svih izvještaja općeg dijela sadrže: 1. brojčanu oznaku – naziv, 2. ostvarenje/izvršenje u istom razdoblju prethodne godine, 3. izvorni plan tekućeg razdoblja, ako nije bilo izmjena ili izvorni plan / rebalans (pravilnik definira izvorni plan kao prvi financijski plan usvojen od strane upravljačkog tijela, međutim izvorni plan je i svaki sljedeći plan kojega izmjenama i dopunama odnosno rebalansom donese isto upravljačko tijelo), 4. ostvarenje / izvršenje u tekućem razdoblju- polugodišnje ili godišnje, 5. Indeks (</w:t>
      </w:r>
      <w:bookmarkStart w:id="1" w:name="_Hlk161837309"/>
      <w:r w:rsidRPr="00FB49A5">
        <w:rPr>
          <w:rFonts w:cstheme="minorHAnsi"/>
          <w:bCs/>
          <w:sz w:val="24"/>
          <w:szCs w:val="24"/>
        </w:rPr>
        <w:t>ostvarenje / izvršenje tekuće godine</w:t>
      </w:r>
      <w:bookmarkEnd w:id="1"/>
      <w:r w:rsidRPr="00FB49A5">
        <w:rPr>
          <w:rFonts w:cstheme="minorHAnsi"/>
          <w:bCs/>
          <w:sz w:val="24"/>
          <w:szCs w:val="24"/>
        </w:rPr>
        <w:t>/ ostvarenje/izvršenje prethodne godine) i 6. (ostvarenje / izvršenje tekuće godine/ izvorni plan/ rebalans).</w:t>
      </w:r>
    </w:p>
    <w:p w14:paraId="11876954" w14:textId="23D39B68"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Sažetak Računa prihoda i rashoda te Računa financiranja sadrži prikaz ukupno ostvarenih prihoda i primitaka te izvršenih rashoda i izdataka na razini razreda ekonomske klasifikacije te razliku između ukupno ostvarenih prihoda i rashoda te primitaka i izdataka.</w:t>
      </w:r>
    </w:p>
    <w:p w14:paraId="12E077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Sažetak je samo zbroj podataka koji su detaljno iskazani u ostalim dijelovima izvještaja o izvršenju financijskog plana. </w:t>
      </w:r>
    </w:p>
    <w:p w14:paraId="485969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Dana 01.12.2025.g. usvojene su II. Izmjene i dopune Financijskog plana za 2025.g. tako da se u koloni IZVORNI PLAN / REBALANS nalaze podaci sukladno donesenim izmjenama.</w:t>
      </w:r>
    </w:p>
    <w:p w14:paraId="1837BFF7" w14:textId="77777777" w:rsidR="00615C1A" w:rsidRPr="00FB49A5" w:rsidRDefault="00615C1A" w:rsidP="00615C1A">
      <w:pPr>
        <w:spacing w:after="0" w:line="240" w:lineRule="auto"/>
        <w:jc w:val="both"/>
        <w:rPr>
          <w:rFonts w:cstheme="minorHAnsi"/>
          <w:sz w:val="24"/>
          <w:szCs w:val="24"/>
        </w:rPr>
      </w:pPr>
    </w:p>
    <w:p w14:paraId="7F37DD7F" w14:textId="2BFCB1A5" w:rsidR="000B296C" w:rsidRPr="00FB49A5" w:rsidRDefault="000B296C" w:rsidP="00615C1A">
      <w:pPr>
        <w:spacing w:after="0" w:line="240" w:lineRule="auto"/>
        <w:jc w:val="both"/>
        <w:rPr>
          <w:rFonts w:cstheme="minorHAnsi"/>
          <w:sz w:val="24"/>
          <w:szCs w:val="24"/>
        </w:rPr>
      </w:pPr>
      <w:r w:rsidRPr="00FB49A5">
        <w:rPr>
          <w:rFonts w:cstheme="minorHAnsi"/>
          <w:sz w:val="24"/>
          <w:szCs w:val="24"/>
        </w:rPr>
        <w:t>SAŽETAK RAČUNA PRIHODA I RASHODA</w:t>
      </w:r>
    </w:p>
    <w:p w14:paraId="1D394C65" w14:textId="77777777" w:rsidR="000B296C" w:rsidRPr="00FB49A5" w:rsidRDefault="000B296C" w:rsidP="00615C1A">
      <w:pPr>
        <w:spacing w:after="0" w:line="240" w:lineRule="auto"/>
        <w:ind w:left="720"/>
        <w:jc w:val="both"/>
        <w:rPr>
          <w:rFonts w:cstheme="minorHAnsi"/>
          <w:sz w:val="24"/>
          <w:szCs w:val="24"/>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7"/>
        <w:gridCol w:w="1501"/>
        <w:gridCol w:w="1501"/>
        <w:gridCol w:w="1638"/>
        <w:gridCol w:w="819"/>
        <w:gridCol w:w="818"/>
      </w:tblGrid>
      <w:tr w:rsidR="00615C1A" w:rsidRPr="00FB49A5" w14:paraId="336CFA8A" w14:textId="77777777" w:rsidTr="0078238B">
        <w:trPr>
          <w:trHeight w:val="644"/>
        </w:trPr>
        <w:tc>
          <w:tcPr>
            <w:tcW w:w="3107" w:type="dxa"/>
          </w:tcPr>
          <w:p w14:paraId="3A3490E3" w14:textId="77777777" w:rsidR="000B296C" w:rsidRPr="00FB49A5" w:rsidRDefault="000B296C" w:rsidP="00615C1A">
            <w:pPr>
              <w:spacing w:after="0" w:line="240" w:lineRule="auto"/>
              <w:jc w:val="both"/>
              <w:rPr>
                <w:rFonts w:cstheme="minorHAnsi"/>
                <w:sz w:val="24"/>
                <w:szCs w:val="24"/>
              </w:rPr>
            </w:pPr>
          </w:p>
          <w:p w14:paraId="0DA7384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BROJČANA OZNAKA I NAZIV</w:t>
            </w:r>
          </w:p>
        </w:tc>
        <w:tc>
          <w:tcPr>
            <w:tcW w:w="1501" w:type="dxa"/>
          </w:tcPr>
          <w:p w14:paraId="632686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IZVRŠENJE      </w:t>
            </w:r>
          </w:p>
          <w:p w14:paraId="580E81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2024.G.</w:t>
            </w:r>
          </w:p>
        </w:tc>
        <w:tc>
          <w:tcPr>
            <w:tcW w:w="1501" w:type="dxa"/>
          </w:tcPr>
          <w:p w14:paraId="3F8DBE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w:t>
            </w:r>
          </w:p>
        </w:tc>
        <w:tc>
          <w:tcPr>
            <w:tcW w:w="1638" w:type="dxa"/>
          </w:tcPr>
          <w:p w14:paraId="3BC2627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 IZVRŠENJE      </w:t>
            </w:r>
          </w:p>
          <w:p w14:paraId="2B47DD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2025.G.</w:t>
            </w:r>
          </w:p>
        </w:tc>
        <w:tc>
          <w:tcPr>
            <w:tcW w:w="819" w:type="dxa"/>
          </w:tcPr>
          <w:p w14:paraId="7F13C267" w14:textId="77777777" w:rsidR="000B296C" w:rsidRPr="00FB49A5" w:rsidRDefault="000B296C" w:rsidP="00615C1A">
            <w:pPr>
              <w:spacing w:after="0" w:line="240" w:lineRule="auto"/>
              <w:jc w:val="both"/>
              <w:rPr>
                <w:rFonts w:cstheme="minorHAnsi"/>
                <w:sz w:val="24"/>
                <w:szCs w:val="24"/>
              </w:rPr>
            </w:pPr>
          </w:p>
          <w:p w14:paraId="3415E29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c>
          <w:tcPr>
            <w:tcW w:w="818" w:type="dxa"/>
          </w:tcPr>
          <w:p w14:paraId="46A216AA" w14:textId="77777777" w:rsidR="000B296C" w:rsidRPr="00FB49A5" w:rsidRDefault="000B296C" w:rsidP="00615C1A">
            <w:pPr>
              <w:spacing w:after="0" w:line="240" w:lineRule="auto"/>
              <w:jc w:val="both"/>
              <w:rPr>
                <w:rFonts w:cstheme="minorHAnsi"/>
                <w:sz w:val="24"/>
                <w:szCs w:val="24"/>
              </w:rPr>
            </w:pPr>
          </w:p>
          <w:p w14:paraId="534C5B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r>
      <w:tr w:rsidR="00615C1A" w:rsidRPr="00FB49A5" w14:paraId="2B6BFF78" w14:textId="77777777" w:rsidTr="0078238B">
        <w:trPr>
          <w:trHeight w:val="554"/>
        </w:trPr>
        <w:tc>
          <w:tcPr>
            <w:tcW w:w="3107" w:type="dxa"/>
          </w:tcPr>
          <w:p w14:paraId="76D43E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501" w:type="dxa"/>
          </w:tcPr>
          <w:p w14:paraId="475C47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501" w:type="dxa"/>
          </w:tcPr>
          <w:p w14:paraId="3A2ABD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638" w:type="dxa"/>
          </w:tcPr>
          <w:p w14:paraId="14AA89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819" w:type="dxa"/>
          </w:tcPr>
          <w:p w14:paraId="6D718F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818" w:type="dxa"/>
          </w:tcPr>
          <w:p w14:paraId="3890F0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tr w:rsidR="00615C1A" w:rsidRPr="00FB49A5" w14:paraId="31D93248" w14:textId="77777777" w:rsidTr="0078238B">
        <w:trPr>
          <w:trHeight w:val="270"/>
        </w:trPr>
        <w:tc>
          <w:tcPr>
            <w:tcW w:w="3107" w:type="dxa"/>
          </w:tcPr>
          <w:p w14:paraId="693474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PRIHODI UKUPNO</w:t>
            </w:r>
          </w:p>
        </w:tc>
        <w:tc>
          <w:tcPr>
            <w:tcW w:w="1501" w:type="dxa"/>
          </w:tcPr>
          <w:p w14:paraId="1C5933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4.924.697,15</w:t>
            </w:r>
          </w:p>
        </w:tc>
        <w:tc>
          <w:tcPr>
            <w:tcW w:w="1501" w:type="dxa"/>
          </w:tcPr>
          <w:p w14:paraId="25147B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15.056.650</w:t>
            </w:r>
          </w:p>
        </w:tc>
        <w:tc>
          <w:tcPr>
            <w:tcW w:w="1638" w:type="dxa"/>
          </w:tcPr>
          <w:p w14:paraId="1DC972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9.552.103,60</w:t>
            </w:r>
          </w:p>
        </w:tc>
        <w:tc>
          <w:tcPr>
            <w:tcW w:w="819" w:type="dxa"/>
          </w:tcPr>
          <w:p w14:paraId="542F56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194</w:t>
            </w:r>
          </w:p>
        </w:tc>
        <w:tc>
          <w:tcPr>
            <w:tcW w:w="818" w:type="dxa"/>
          </w:tcPr>
          <w:p w14:paraId="370E12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63,4</w:t>
            </w:r>
          </w:p>
        </w:tc>
      </w:tr>
      <w:tr w:rsidR="00615C1A" w:rsidRPr="00FB49A5" w14:paraId="39E5BA78" w14:textId="77777777" w:rsidTr="0078238B">
        <w:trPr>
          <w:trHeight w:val="407"/>
        </w:trPr>
        <w:tc>
          <w:tcPr>
            <w:tcW w:w="3107" w:type="dxa"/>
          </w:tcPr>
          <w:p w14:paraId="746ACE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 PRIHODI POSLOVANJA</w:t>
            </w:r>
          </w:p>
        </w:tc>
        <w:tc>
          <w:tcPr>
            <w:tcW w:w="1501" w:type="dxa"/>
          </w:tcPr>
          <w:p w14:paraId="408FFF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4.924.697,15</w:t>
            </w:r>
          </w:p>
        </w:tc>
        <w:tc>
          <w:tcPr>
            <w:tcW w:w="1501" w:type="dxa"/>
          </w:tcPr>
          <w:p w14:paraId="6F5383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15.050.400</w:t>
            </w:r>
          </w:p>
        </w:tc>
        <w:tc>
          <w:tcPr>
            <w:tcW w:w="1638" w:type="dxa"/>
          </w:tcPr>
          <w:p w14:paraId="71F8FB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9.546.006,61</w:t>
            </w:r>
          </w:p>
        </w:tc>
        <w:tc>
          <w:tcPr>
            <w:tcW w:w="819" w:type="dxa"/>
          </w:tcPr>
          <w:p w14:paraId="77DF01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193,8</w:t>
            </w:r>
          </w:p>
        </w:tc>
        <w:tc>
          <w:tcPr>
            <w:tcW w:w="818" w:type="dxa"/>
          </w:tcPr>
          <w:p w14:paraId="413F712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63,4</w:t>
            </w:r>
          </w:p>
        </w:tc>
      </w:tr>
      <w:tr w:rsidR="00615C1A" w:rsidRPr="00FB49A5" w14:paraId="62E36665" w14:textId="77777777" w:rsidTr="0078238B">
        <w:trPr>
          <w:trHeight w:val="540"/>
        </w:trPr>
        <w:tc>
          <w:tcPr>
            <w:tcW w:w="3107" w:type="dxa"/>
          </w:tcPr>
          <w:p w14:paraId="3D2F4F6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7 PRIHODI OD PRODAJE    </w:t>
            </w:r>
          </w:p>
          <w:p w14:paraId="5B0528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NEFINANCIJSKE IMOVINE</w:t>
            </w:r>
          </w:p>
        </w:tc>
        <w:tc>
          <w:tcPr>
            <w:tcW w:w="1501" w:type="dxa"/>
          </w:tcPr>
          <w:p w14:paraId="6FEFEF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501" w:type="dxa"/>
          </w:tcPr>
          <w:p w14:paraId="62B567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6.250</w:t>
            </w:r>
          </w:p>
        </w:tc>
        <w:tc>
          <w:tcPr>
            <w:tcW w:w="1638" w:type="dxa"/>
          </w:tcPr>
          <w:p w14:paraId="64575BF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6.096,99</w:t>
            </w:r>
          </w:p>
        </w:tc>
        <w:tc>
          <w:tcPr>
            <w:tcW w:w="819" w:type="dxa"/>
          </w:tcPr>
          <w:p w14:paraId="066F35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18" w:type="dxa"/>
          </w:tcPr>
          <w:p w14:paraId="736ACA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w:t>
            </w:r>
          </w:p>
        </w:tc>
      </w:tr>
      <w:tr w:rsidR="00615C1A" w:rsidRPr="00FB49A5" w14:paraId="7630D37C" w14:textId="77777777" w:rsidTr="0078238B">
        <w:trPr>
          <w:trHeight w:val="270"/>
        </w:trPr>
        <w:tc>
          <w:tcPr>
            <w:tcW w:w="3107" w:type="dxa"/>
          </w:tcPr>
          <w:p w14:paraId="48DC2B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RASHODI UKUPNO</w:t>
            </w:r>
          </w:p>
        </w:tc>
        <w:tc>
          <w:tcPr>
            <w:tcW w:w="1501" w:type="dxa"/>
          </w:tcPr>
          <w:p w14:paraId="417D9C2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501" w:type="dxa"/>
          </w:tcPr>
          <w:p w14:paraId="0ADD39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w:t>
            </w:r>
          </w:p>
        </w:tc>
        <w:tc>
          <w:tcPr>
            <w:tcW w:w="1638" w:type="dxa"/>
          </w:tcPr>
          <w:p w14:paraId="63F589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819" w:type="dxa"/>
          </w:tcPr>
          <w:p w14:paraId="5DA7CA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818" w:type="dxa"/>
          </w:tcPr>
          <w:p w14:paraId="090093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2FBBA33D" w14:textId="77777777" w:rsidTr="0078238B">
        <w:trPr>
          <w:trHeight w:val="284"/>
        </w:trPr>
        <w:tc>
          <w:tcPr>
            <w:tcW w:w="3107" w:type="dxa"/>
          </w:tcPr>
          <w:p w14:paraId="4A2E38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 RASHODI POSLOVANJA</w:t>
            </w:r>
          </w:p>
        </w:tc>
        <w:tc>
          <w:tcPr>
            <w:tcW w:w="1501" w:type="dxa"/>
          </w:tcPr>
          <w:p w14:paraId="6A431AF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4.864.319,90</w:t>
            </w:r>
          </w:p>
        </w:tc>
        <w:tc>
          <w:tcPr>
            <w:tcW w:w="1501" w:type="dxa"/>
          </w:tcPr>
          <w:p w14:paraId="2B6FAA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5.060.270</w:t>
            </w:r>
          </w:p>
        </w:tc>
        <w:tc>
          <w:tcPr>
            <w:tcW w:w="1638" w:type="dxa"/>
          </w:tcPr>
          <w:p w14:paraId="75E3AF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4.856.613,53</w:t>
            </w:r>
          </w:p>
        </w:tc>
        <w:tc>
          <w:tcPr>
            <w:tcW w:w="819" w:type="dxa"/>
          </w:tcPr>
          <w:p w14:paraId="3AC9B4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99,8</w:t>
            </w:r>
          </w:p>
        </w:tc>
        <w:tc>
          <w:tcPr>
            <w:tcW w:w="818" w:type="dxa"/>
          </w:tcPr>
          <w:p w14:paraId="672273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w:t>
            </w:r>
          </w:p>
        </w:tc>
      </w:tr>
      <w:tr w:rsidR="00615C1A" w:rsidRPr="00FB49A5" w14:paraId="580F89E0" w14:textId="77777777" w:rsidTr="0078238B">
        <w:trPr>
          <w:trHeight w:val="540"/>
        </w:trPr>
        <w:tc>
          <w:tcPr>
            <w:tcW w:w="3107" w:type="dxa"/>
          </w:tcPr>
          <w:p w14:paraId="4C721F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 RASHODI ZA NEFINANCIJSKU  </w:t>
            </w:r>
          </w:p>
          <w:p w14:paraId="5126782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IMOVINU</w:t>
            </w:r>
          </w:p>
        </w:tc>
        <w:tc>
          <w:tcPr>
            <w:tcW w:w="1501" w:type="dxa"/>
          </w:tcPr>
          <w:p w14:paraId="4BDD35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21.974,73</w:t>
            </w:r>
          </w:p>
        </w:tc>
        <w:tc>
          <w:tcPr>
            <w:tcW w:w="1501" w:type="dxa"/>
          </w:tcPr>
          <w:p w14:paraId="005D69C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9.745.482</w:t>
            </w:r>
          </w:p>
        </w:tc>
        <w:tc>
          <w:tcPr>
            <w:tcW w:w="1638" w:type="dxa"/>
          </w:tcPr>
          <w:p w14:paraId="1AB09A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6.976.797,47</w:t>
            </w:r>
          </w:p>
        </w:tc>
        <w:tc>
          <w:tcPr>
            <w:tcW w:w="819" w:type="dxa"/>
          </w:tcPr>
          <w:p w14:paraId="042B3B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&gt;&gt;100</w:t>
            </w:r>
          </w:p>
        </w:tc>
        <w:tc>
          <w:tcPr>
            <w:tcW w:w="818" w:type="dxa"/>
          </w:tcPr>
          <w:p w14:paraId="098896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71,6</w:t>
            </w:r>
          </w:p>
        </w:tc>
      </w:tr>
      <w:tr w:rsidR="00615C1A" w:rsidRPr="00FB49A5" w14:paraId="5BACF37C" w14:textId="77777777" w:rsidTr="0078238B">
        <w:trPr>
          <w:trHeight w:val="270"/>
        </w:trPr>
        <w:tc>
          <w:tcPr>
            <w:tcW w:w="3107" w:type="dxa"/>
          </w:tcPr>
          <w:p w14:paraId="672933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RAZLIKA - VIŠAK / MANJAK</w:t>
            </w:r>
          </w:p>
        </w:tc>
        <w:tc>
          <w:tcPr>
            <w:tcW w:w="1501" w:type="dxa"/>
          </w:tcPr>
          <w:p w14:paraId="3298BA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38.402,52</w:t>
            </w:r>
          </w:p>
        </w:tc>
        <w:tc>
          <w:tcPr>
            <w:tcW w:w="1501" w:type="dxa"/>
          </w:tcPr>
          <w:p w14:paraId="2840BA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638" w:type="dxa"/>
          </w:tcPr>
          <w:p w14:paraId="564F0C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2.281.307,40</w:t>
            </w:r>
          </w:p>
        </w:tc>
        <w:tc>
          <w:tcPr>
            <w:tcW w:w="819" w:type="dxa"/>
          </w:tcPr>
          <w:p w14:paraId="319AC4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18" w:type="dxa"/>
          </w:tcPr>
          <w:p w14:paraId="1975EA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w:t>
            </w:r>
          </w:p>
        </w:tc>
      </w:tr>
    </w:tbl>
    <w:p w14:paraId="1505C600" w14:textId="77777777" w:rsidR="000B296C" w:rsidRPr="00FB49A5" w:rsidRDefault="000B296C" w:rsidP="00615C1A">
      <w:pPr>
        <w:spacing w:after="0" w:line="240" w:lineRule="auto"/>
        <w:jc w:val="both"/>
        <w:rPr>
          <w:rFonts w:cstheme="minorHAnsi"/>
          <w:sz w:val="24"/>
          <w:szCs w:val="24"/>
        </w:rPr>
      </w:pPr>
    </w:p>
    <w:p w14:paraId="19899B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SAŽETAK RAČUNA FINANCIRANJA</w:t>
      </w:r>
    </w:p>
    <w:p w14:paraId="4F18E199" w14:textId="77777777" w:rsidR="000B296C" w:rsidRPr="00FB49A5" w:rsidRDefault="000B296C" w:rsidP="00615C1A">
      <w:pPr>
        <w:spacing w:after="0" w:line="240" w:lineRule="auto"/>
        <w:ind w:left="720"/>
        <w:jc w:val="both"/>
        <w:rPr>
          <w:rFonts w:cstheme="minorHAnsi"/>
          <w:b/>
          <w:bCs/>
          <w:sz w:val="24"/>
          <w:szCs w:val="24"/>
        </w:rPr>
      </w:pP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3"/>
        <w:gridCol w:w="1480"/>
        <w:gridCol w:w="1480"/>
        <w:gridCol w:w="1614"/>
        <w:gridCol w:w="807"/>
        <w:gridCol w:w="861"/>
      </w:tblGrid>
      <w:tr w:rsidR="00615C1A" w:rsidRPr="00FB49A5" w14:paraId="586F48F7" w14:textId="77777777" w:rsidTr="0078238B">
        <w:trPr>
          <w:trHeight w:val="732"/>
        </w:trPr>
        <w:tc>
          <w:tcPr>
            <w:tcW w:w="3063" w:type="dxa"/>
          </w:tcPr>
          <w:p w14:paraId="08937CA2" w14:textId="77777777" w:rsidR="000B296C" w:rsidRPr="00FB49A5" w:rsidRDefault="000B296C" w:rsidP="00615C1A">
            <w:pPr>
              <w:spacing w:after="0" w:line="240" w:lineRule="auto"/>
              <w:jc w:val="both"/>
              <w:rPr>
                <w:rFonts w:cstheme="minorHAnsi"/>
                <w:sz w:val="24"/>
                <w:szCs w:val="24"/>
              </w:rPr>
            </w:pPr>
          </w:p>
          <w:p w14:paraId="1D2102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BROJČANA OZNAKA I NAZIV</w:t>
            </w:r>
          </w:p>
        </w:tc>
        <w:tc>
          <w:tcPr>
            <w:tcW w:w="1480" w:type="dxa"/>
          </w:tcPr>
          <w:p w14:paraId="16643D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IZVRŠENJE          </w:t>
            </w:r>
          </w:p>
          <w:p w14:paraId="1E869C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2024.G.</w:t>
            </w:r>
          </w:p>
        </w:tc>
        <w:tc>
          <w:tcPr>
            <w:tcW w:w="1480" w:type="dxa"/>
          </w:tcPr>
          <w:p w14:paraId="2D3360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w:t>
            </w:r>
          </w:p>
        </w:tc>
        <w:tc>
          <w:tcPr>
            <w:tcW w:w="1614" w:type="dxa"/>
          </w:tcPr>
          <w:p w14:paraId="2709AE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IZVRŠENJE           </w:t>
            </w:r>
          </w:p>
          <w:p w14:paraId="3980A6B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2025.G.</w:t>
            </w:r>
          </w:p>
        </w:tc>
        <w:tc>
          <w:tcPr>
            <w:tcW w:w="807" w:type="dxa"/>
          </w:tcPr>
          <w:p w14:paraId="17891E44" w14:textId="77777777" w:rsidR="000B296C" w:rsidRPr="00FB49A5" w:rsidRDefault="000B296C" w:rsidP="00615C1A">
            <w:pPr>
              <w:spacing w:after="0" w:line="240" w:lineRule="auto"/>
              <w:jc w:val="both"/>
              <w:rPr>
                <w:rFonts w:cstheme="minorHAnsi"/>
                <w:sz w:val="24"/>
                <w:szCs w:val="24"/>
              </w:rPr>
            </w:pPr>
          </w:p>
          <w:p w14:paraId="025AD1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c>
          <w:tcPr>
            <w:tcW w:w="861" w:type="dxa"/>
          </w:tcPr>
          <w:p w14:paraId="711F0BF7" w14:textId="77777777" w:rsidR="000B296C" w:rsidRPr="00FB49A5" w:rsidRDefault="000B296C" w:rsidP="00615C1A">
            <w:pPr>
              <w:spacing w:after="0" w:line="240" w:lineRule="auto"/>
              <w:jc w:val="both"/>
              <w:rPr>
                <w:rFonts w:cstheme="minorHAnsi"/>
                <w:sz w:val="24"/>
                <w:szCs w:val="24"/>
              </w:rPr>
            </w:pPr>
          </w:p>
          <w:p w14:paraId="4F1AF6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r>
      <w:tr w:rsidR="00615C1A" w:rsidRPr="00FB49A5" w14:paraId="146E0B94" w14:textId="77777777" w:rsidTr="0078238B">
        <w:trPr>
          <w:trHeight w:val="492"/>
        </w:trPr>
        <w:tc>
          <w:tcPr>
            <w:tcW w:w="3063" w:type="dxa"/>
          </w:tcPr>
          <w:p w14:paraId="404F1B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480" w:type="dxa"/>
          </w:tcPr>
          <w:p w14:paraId="35F0FD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480" w:type="dxa"/>
          </w:tcPr>
          <w:p w14:paraId="792863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614" w:type="dxa"/>
          </w:tcPr>
          <w:p w14:paraId="1D8A14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807" w:type="dxa"/>
          </w:tcPr>
          <w:p w14:paraId="553124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861" w:type="dxa"/>
          </w:tcPr>
          <w:p w14:paraId="594A5A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tr w:rsidR="00615C1A" w:rsidRPr="00FB49A5" w14:paraId="7A37407F" w14:textId="77777777" w:rsidTr="0078238B">
        <w:trPr>
          <w:trHeight w:val="492"/>
        </w:trPr>
        <w:tc>
          <w:tcPr>
            <w:tcW w:w="3063" w:type="dxa"/>
          </w:tcPr>
          <w:p w14:paraId="5CBEF8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8 PRIMICI OD FINANCIJSKE IMOVINE I ZADUŽIVANJA</w:t>
            </w:r>
          </w:p>
        </w:tc>
        <w:tc>
          <w:tcPr>
            <w:tcW w:w="1480" w:type="dxa"/>
          </w:tcPr>
          <w:p w14:paraId="2553B2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80" w:type="dxa"/>
          </w:tcPr>
          <w:p w14:paraId="16E6D20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614" w:type="dxa"/>
          </w:tcPr>
          <w:p w14:paraId="3013DE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807" w:type="dxa"/>
          </w:tcPr>
          <w:p w14:paraId="0553BE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61" w:type="dxa"/>
          </w:tcPr>
          <w:p w14:paraId="78B606F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CF6F38D" w14:textId="77777777" w:rsidTr="0078238B">
        <w:trPr>
          <w:trHeight w:val="479"/>
        </w:trPr>
        <w:tc>
          <w:tcPr>
            <w:tcW w:w="3063" w:type="dxa"/>
          </w:tcPr>
          <w:p w14:paraId="34B23C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 IZDACI ZA FINANCIJSKU IMOVINU I OTPLATE ZAJMOVA</w:t>
            </w:r>
          </w:p>
        </w:tc>
        <w:tc>
          <w:tcPr>
            <w:tcW w:w="1480" w:type="dxa"/>
          </w:tcPr>
          <w:p w14:paraId="34CD978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80" w:type="dxa"/>
          </w:tcPr>
          <w:p w14:paraId="4E3AED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614" w:type="dxa"/>
          </w:tcPr>
          <w:p w14:paraId="45A7278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807" w:type="dxa"/>
          </w:tcPr>
          <w:p w14:paraId="38A571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61" w:type="dxa"/>
          </w:tcPr>
          <w:p w14:paraId="3DFAE3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9ED2446" w14:textId="77777777" w:rsidTr="0078238B">
        <w:trPr>
          <w:trHeight w:val="492"/>
        </w:trPr>
        <w:tc>
          <w:tcPr>
            <w:tcW w:w="3063" w:type="dxa"/>
          </w:tcPr>
          <w:p w14:paraId="08EA55B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RAZLIKA PRIMITAKA I IZDATAKA</w:t>
            </w:r>
          </w:p>
        </w:tc>
        <w:tc>
          <w:tcPr>
            <w:tcW w:w="1480" w:type="dxa"/>
          </w:tcPr>
          <w:p w14:paraId="20E64F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80" w:type="dxa"/>
          </w:tcPr>
          <w:p w14:paraId="3E889A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614" w:type="dxa"/>
          </w:tcPr>
          <w:p w14:paraId="19A71B0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807" w:type="dxa"/>
          </w:tcPr>
          <w:p w14:paraId="3AC5187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61" w:type="dxa"/>
          </w:tcPr>
          <w:p w14:paraId="364757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7FA10204" w14:textId="77777777" w:rsidTr="0078238B">
        <w:trPr>
          <w:trHeight w:val="492"/>
        </w:trPr>
        <w:tc>
          <w:tcPr>
            <w:tcW w:w="3063" w:type="dxa"/>
          </w:tcPr>
          <w:p w14:paraId="499582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VIŠAK/MANJAK + NETO FINANCIRANJE</w:t>
            </w:r>
          </w:p>
        </w:tc>
        <w:tc>
          <w:tcPr>
            <w:tcW w:w="1480" w:type="dxa"/>
          </w:tcPr>
          <w:p w14:paraId="07BEFF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38.402,52</w:t>
            </w:r>
          </w:p>
        </w:tc>
        <w:tc>
          <w:tcPr>
            <w:tcW w:w="1480" w:type="dxa"/>
          </w:tcPr>
          <w:p w14:paraId="455D5B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614" w:type="dxa"/>
          </w:tcPr>
          <w:p w14:paraId="297AAB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2.281.307,40     </w:t>
            </w:r>
          </w:p>
        </w:tc>
        <w:tc>
          <w:tcPr>
            <w:tcW w:w="807" w:type="dxa"/>
          </w:tcPr>
          <w:p w14:paraId="61FF48C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61" w:type="dxa"/>
          </w:tcPr>
          <w:p w14:paraId="199837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bl>
    <w:p w14:paraId="5ED75826" w14:textId="77777777" w:rsidR="000B296C" w:rsidRPr="00FB49A5" w:rsidRDefault="000B296C" w:rsidP="00615C1A">
      <w:pPr>
        <w:spacing w:after="0" w:line="240" w:lineRule="auto"/>
        <w:jc w:val="both"/>
        <w:rPr>
          <w:rFonts w:cstheme="minorHAnsi"/>
          <w:b/>
          <w:bCs/>
          <w:sz w:val="24"/>
          <w:szCs w:val="24"/>
        </w:rPr>
      </w:pPr>
    </w:p>
    <w:p w14:paraId="065D9E06" w14:textId="77777777" w:rsidR="000B296C" w:rsidRPr="00FB49A5" w:rsidRDefault="000B296C" w:rsidP="00615C1A">
      <w:pPr>
        <w:spacing w:after="0" w:line="240" w:lineRule="auto"/>
        <w:jc w:val="both"/>
        <w:rPr>
          <w:rFonts w:eastAsia="Calibri" w:cstheme="minorHAnsi"/>
          <w:sz w:val="24"/>
          <w:szCs w:val="24"/>
        </w:rPr>
      </w:pPr>
      <w:r w:rsidRPr="00FB49A5">
        <w:rPr>
          <w:rFonts w:eastAsia="Calibri" w:cstheme="minorHAnsi"/>
          <w:sz w:val="24"/>
          <w:szCs w:val="24"/>
        </w:rPr>
        <w:t>Kao i u prethodnom razdoblju primici i izdaci od financijske imovine u razdoblju od 01.01.-31.12.2025. nisu planirani, niti ostvareni.</w:t>
      </w:r>
    </w:p>
    <w:p w14:paraId="5083F517" w14:textId="77777777" w:rsidR="000B296C" w:rsidRPr="00FB49A5" w:rsidRDefault="000B296C" w:rsidP="00615C1A">
      <w:pPr>
        <w:spacing w:after="0" w:line="240" w:lineRule="auto"/>
        <w:jc w:val="both"/>
        <w:rPr>
          <w:rFonts w:cstheme="minorHAnsi"/>
          <w:sz w:val="24"/>
          <w:szCs w:val="24"/>
        </w:rPr>
      </w:pPr>
    </w:p>
    <w:p w14:paraId="715E53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URAVNOTEŽENJE PRENESENIM VIŠKOM / MANJKOM</w:t>
      </w:r>
    </w:p>
    <w:p w14:paraId="4AC6FD32" w14:textId="77777777" w:rsidR="000B296C" w:rsidRPr="00FB49A5" w:rsidRDefault="000B296C" w:rsidP="00615C1A">
      <w:pPr>
        <w:spacing w:after="0" w:line="240" w:lineRule="auto"/>
        <w:jc w:val="both"/>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566"/>
        <w:gridCol w:w="1245"/>
        <w:gridCol w:w="1566"/>
        <w:gridCol w:w="1278"/>
        <w:gridCol w:w="1278"/>
      </w:tblGrid>
      <w:tr w:rsidR="00615C1A" w:rsidRPr="00FB49A5" w14:paraId="3BACA835" w14:textId="77777777" w:rsidTr="0078238B">
        <w:trPr>
          <w:trHeight w:val="819"/>
        </w:trPr>
        <w:tc>
          <w:tcPr>
            <w:tcW w:w="2009" w:type="dxa"/>
          </w:tcPr>
          <w:p w14:paraId="4EEC4D4A" w14:textId="77777777" w:rsidR="000B296C" w:rsidRPr="00FB49A5" w:rsidRDefault="000B296C" w:rsidP="00615C1A">
            <w:pPr>
              <w:spacing w:after="0" w:line="240" w:lineRule="auto"/>
              <w:jc w:val="both"/>
              <w:rPr>
                <w:rFonts w:cstheme="minorHAnsi"/>
                <w:sz w:val="24"/>
                <w:szCs w:val="24"/>
              </w:rPr>
            </w:pPr>
          </w:p>
          <w:p w14:paraId="5A5DFF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VIŠKOVI / MANJKOVI</w:t>
            </w:r>
          </w:p>
        </w:tc>
        <w:tc>
          <w:tcPr>
            <w:tcW w:w="1511" w:type="dxa"/>
          </w:tcPr>
          <w:p w14:paraId="632C29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2024.G.</w:t>
            </w:r>
          </w:p>
        </w:tc>
        <w:tc>
          <w:tcPr>
            <w:tcW w:w="1245" w:type="dxa"/>
          </w:tcPr>
          <w:p w14:paraId="3049A9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w:t>
            </w:r>
          </w:p>
        </w:tc>
        <w:tc>
          <w:tcPr>
            <w:tcW w:w="1511" w:type="dxa"/>
          </w:tcPr>
          <w:p w14:paraId="1506C0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2025.G.</w:t>
            </w:r>
          </w:p>
        </w:tc>
        <w:tc>
          <w:tcPr>
            <w:tcW w:w="1233" w:type="dxa"/>
          </w:tcPr>
          <w:p w14:paraId="3F01BB96" w14:textId="77777777" w:rsidR="000B296C" w:rsidRPr="00FB49A5" w:rsidRDefault="000B296C" w:rsidP="00615C1A">
            <w:pPr>
              <w:spacing w:after="0" w:line="240" w:lineRule="auto"/>
              <w:jc w:val="both"/>
              <w:rPr>
                <w:rFonts w:cstheme="minorHAnsi"/>
                <w:sz w:val="24"/>
                <w:szCs w:val="24"/>
              </w:rPr>
            </w:pPr>
          </w:p>
          <w:p w14:paraId="40864A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c>
          <w:tcPr>
            <w:tcW w:w="1233" w:type="dxa"/>
          </w:tcPr>
          <w:p w14:paraId="7AEB98E0" w14:textId="77777777" w:rsidR="000B296C" w:rsidRPr="00FB49A5" w:rsidRDefault="000B296C" w:rsidP="00615C1A">
            <w:pPr>
              <w:spacing w:after="0" w:line="240" w:lineRule="auto"/>
              <w:jc w:val="both"/>
              <w:rPr>
                <w:rFonts w:cstheme="minorHAnsi"/>
                <w:sz w:val="24"/>
                <w:szCs w:val="24"/>
              </w:rPr>
            </w:pPr>
          </w:p>
          <w:p w14:paraId="3B54B4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r>
      <w:tr w:rsidR="00615C1A" w:rsidRPr="00FB49A5" w14:paraId="4FCE5739" w14:textId="77777777" w:rsidTr="0078238B">
        <w:trPr>
          <w:trHeight w:val="268"/>
        </w:trPr>
        <w:tc>
          <w:tcPr>
            <w:tcW w:w="2009" w:type="dxa"/>
          </w:tcPr>
          <w:p w14:paraId="69BDCC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511" w:type="dxa"/>
          </w:tcPr>
          <w:p w14:paraId="314CBD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245" w:type="dxa"/>
          </w:tcPr>
          <w:p w14:paraId="680B8A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511" w:type="dxa"/>
          </w:tcPr>
          <w:p w14:paraId="1DDBF8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233" w:type="dxa"/>
          </w:tcPr>
          <w:p w14:paraId="1ACE0FF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1233" w:type="dxa"/>
          </w:tcPr>
          <w:p w14:paraId="6E47B3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tr w:rsidR="00615C1A" w:rsidRPr="00FB49A5" w14:paraId="010A7A5D" w14:textId="77777777" w:rsidTr="0078238B">
        <w:trPr>
          <w:trHeight w:val="1101"/>
        </w:trPr>
        <w:tc>
          <w:tcPr>
            <w:tcW w:w="2009" w:type="dxa"/>
          </w:tcPr>
          <w:p w14:paraId="39F51487"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A. PRENESENI VIŠAK / MANJAK IZ PRETHODNE GODINE</w:t>
            </w:r>
          </w:p>
        </w:tc>
        <w:tc>
          <w:tcPr>
            <w:tcW w:w="1511" w:type="dxa"/>
          </w:tcPr>
          <w:p w14:paraId="0A214B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289.300</w:t>
            </w:r>
          </w:p>
          <w:p w14:paraId="3A535F2F" w14:textId="77777777" w:rsidR="000B296C" w:rsidRPr="00FB49A5" w:rsidRDefault="000B296C" w:rsidP="00615C1A">
            <w:pPr>
              <w:spacing w:after="0" w:line="240" w:lineRule="auto"/>
              <w:jc w:val="both"/>
              <w:rPr>
                <w:rFonts w:cstheme="minorHAnsi"/>
                <w:sz w:val="24"/>
                <w:szCs w:val="24"/>
              </w:rPr>
            </w:pPr>
          </w:p>
        </w:tc>
        <w:tc>
          <w:tcPr>
            <w:tcW w:w="1245" w:type="dxa"/>
          </w:tcPr>
          <w:p w14:paraId="2B7752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511" w:type="dxa"/>
          </w:tcPr>
          <w:p w14:paraId="1B95D3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233" w:type="dxa"/>
          </w:tcPr>
          <w:p w14:paraId="5DD887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86,7</w:t>
            </w:r>
          </w:p>
        </w:tc>
        <w:tc>
          <w:tcPr>
            <w:tcW w:w="1233" w:type="dxa"/>
          </w:tcPr>
          <w:p w14:paraId="56CFE8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930024A" w14:textId="77777777" w:rsidTr="0078238B">
        <w:trPr>
          <w:trHeight w:val="620"/>
        </w:trPr>
        <w:tc>
          <w:tcPr>
            <w:tcW w:w="2009" w:type="dxa"/>
          </w:tcPr>
          <w:p w14:paraId="0A04F2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 VIŠAK KOJI SE RASPOREDIO ZA POKRIĆE RAZLIKE PRIHODA I RASHODA, PRIMITAKA I ZDATAKA</w:t>
            </w:r>
          </w:p>
        </w:tc>
        <w:tc>
          <w:tcPr>
            <w:tcW w:w="1511" w:type="dxa"/>
          </w:tcPr>
          <w:p w14:paraId="7AE5E12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38.402</w:t>
            </w:r>
          </w:p>
        </w:tc>
        <w:tc>
          <w:tcPr>
            <w:tcW w:w="1245" w:type="dxa"/>
          </w:tcPr>
          <w:p w14:paraId="5FFB64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511" w:type="dxa"/>
          </w:tcPr>
          <w:p w14:paraId="4A4A93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233" w:type="dxa"/>
          </w:tcPr>
          <w:p w14:paraId="2A1061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233" w:type="dxa"/>
          </w:tcPr>
          <w:p w14:paraId="517D90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301F946" w14:textId="77777777" w:rsidTr="0078238B">
        <w:trPr>
          <w:trHeight w:val="1370"/>
        </w:trPr>
        <w:tc>
          <w:tcPr>
            <w:tcW w:w="2009" w:type="dxa"/>
          </w:tcPr>
          <w:p w14:paraId="21D4BC8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C. MANJAK RAZLIKE PRIHODA I RASHODA, PRIMITAKA I IZDATAKA </w:t>
            </w:r>
          </w:p>
        </w:tc>
        <w:tc>
          <w:tcPr>
            <w:tcW w:w="1511" w:type="dxa"/>
          </w:tcPr>
          <w:p w14:paraId="79526E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245" w:type="dxa"/>
          </w:tcPr>
          <w:p w14:paraId="6A569F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511" w:type="dxa"/>
          </w:tcPr>
          <w:p w14:paraId="1822A9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2.281.307,40     </w:t>
            </w:r>
          </w:p>
        </w:tc>
        <w:tc>
          <w:tcPr>
            <w:tcW w:w="1233" w:type="dxa"/>
          </w:tcPr>
          <w:p w14:paraId="04CF386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233" w:type="dxa"/>
          </w:tcPr>
          <w:p w14:paraId="1CB47B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BEB14DE" w14:textId="77777777" w:rsidTr="0078238B">
        <w:trPr>
          <w:trHeight w:val="819"/>
        </w:trPr>
        <w:tc>
          <w:tcPr>
            <w:tcW w:w="2009" w:type="dxa"/>
          </w:tcPr>
          <w:p w14:paraId="0DC4E0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D. UKUPNO KORIŠTENI REZULTAT (B-C)</w:t>
            </w:r>
          </w:p>
        </w:tc>
        <w:tc>
          <w:tcPr>
            <w:tcW w:w="1511" w:type="dxa"/>
          </w:tcPr>
          <w:p w14:paraId="54EB219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38.402</w:t>
            </w:r>
          </w:p>
        </w:tc>
        <w:tc>
          <w:tcPr>
            <w:tcW w:w="1245" w:type="dxa"/>
          </w:tcPr>
          <w:p w14:paraId="5B7362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511" w:type="dxa"/>
          </w:tcPr>
          <w:p w14:paraId="748F58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233" w:type="dxa"/>
          </w:tcPr>
          <w:p w14:paraId="3A33AA6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233" w:type="dxa"/>
          </w:tcPr>
          <w:p w14:paraId="6B1CD3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CEE2FA8" w14:textId="77777777" w:rsidTr="0078238B">
        <w:trPr>
          <w:trHeight w:val="1101"/>
        </w:trPr>
        <w:tc>
          <w:tcPr>
            <w:tcW w:w="2009" w:type="dxa"/>
          </w:tcPr>
          <w:p w14:paraId="148C5F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E. VIŠAK / MANJAK RASPOLOŽIV U SLJEDEĆEM RAZDOBLJU (A-D)</w:t>
            </w:r>
          </w:p>
        </w:tc>
        <w:tc>
          <w:tcPr>
            <w:tcW w:w="1511" w:type="dxa"/>
          </w:tcPr>
          <w:p w14:paraId="682CAC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245" w:type="dxa"/>
          </w:tcPr>
          <w:p w14:paraId="14ECF6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511" w:type="dxa"/>
          </w:tcPr>
          <w:p w14:paraId="61C6071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2.532.205,29</w:t>
            </w:r>
          </w:p>
        </w:tc>
        <w:tc>
          <w:tcPr>
            <w:tcW w:w="1233" w:type="dxa"/>
          </w:tcPr>
          <w:p w14:paraId="050BFD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w:t>
            </w:r>
          </w:p>
        </w:tc>
        <w:tc>
          <w:tcPr>
            <w:tcW w:w="1233" w:type="dxa"/>
          </w:tcPr>
          <w:p w14:paraId="38096E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bl>
    <w:p w14:paraId="38A71C0B" w14:textId="77777777" w:rsidR="000B296C" w:rsidRPr="00FB49A5" w:rsidRDefault="000B296C" w:rsidP="00615C1A">
      <w:pPr>
        <w:spacing w:after="0" w:line="240" w:lineRule="auto"/>
        <w:jc w:val="both"/>
        <w:rPr>
          <w:rFonts w:cstheme="minorHAnsi"/>
          <w:sz w:val="24"/>
          <w:szCs w:val="24"/>
        </w:rPr>
      </w:pPr>
    </w:p>
    <w:p w14:paraId="7DEBAD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Izvještajem o izvršenju financijskog plana ne utvrđuje se ni tekući, ni preneseni rezultat. Rezultat se utvrđuje u financijskim izvještajima. Izvršenjem financijskog plana samo se daje informacija o manje ili više potrošenoj planiranoj stavci prihoda i rashoda, primitaka i izdataka te prenesenog viška koji je planiran za potrošnju ili manjka kojeg je potrebno pokriti. </w:t>
      </w:r>
    </w:p>
    <w:p w14:paraId="24190AFD" w14:textId="77777777" w:rsidR="000B296C" w:rsidRPr="00FB49A5" w:rsidRDefault="000B296C" w:rsidP="00615C1A">
      <w:pPr>
        <w:spacing w:after="0" w:line="240" w:lineRule="auto"/>
        <w:jc w:val="both"/>
        <w:rPr>
          <w:rFonts w:cstheme="minorHAnsi"/>
          <w:sz w:val="24"/>
          <w:szCs w:val="24"/>
        </w:rPr>
      </w:pPr>
    </w:p>
    <w:p w14:paraId="6FC74C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IZVJEŠTAJ O PRIHODIMA I RASHODIMA  PO EKONOMSKOJ KLASIFIKACIJI</w:t>
      </w:r>
    </w:p>
    <w:p w14:paraId="4BC31486" w14:textId="77777777" w:rsidR="000B296C" w:rsidRPr="00FB49A5" w:rsidRDefault="000B296C" w:rsidP="00615C1A">
      <w:pPr>
        <w:spacing w:after="0" w:line="240" w:lineRule="auto"/>
        <w:jc w:val="both"/>
        <w:rPr>
          <w:rFonts w:cstheme="minorHAnsi"/>
          <w:sz w:val="24"/>
          <w:szCs w:val="24"/>
        </w:rPr>
      </w:pPr>
    </w:p>
    <w:p w14:paraId="15F723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Izvještaj o izvršenju prihoda i rashoda prema ekonomskoj klasifikaciji istovjetan je s podacima o prihodima i rashodima koji su iskazani u obrascu PR-RAS za 2025.g. (stupci 3., 5. i 6.), dok je u stupcu 4. iskazan plan, a u stupcu 7. indeks izvršenja plana.</w:t>
      </w:r>
    </w:p>
    <w:p w14:paraId="452C4314" w14:textId="77777777" w:rsidR="000B296C" w:rsidRPr="00FB49A5" w:rsidRDefault="000B296C" w:rsidP="00615C1A">
      <w:pPr>
        <w:spacing w:after="0" w:line="240" w:lineRule="auto"/>
        <w:jc w:val="both"/>
        <w:rPr>
          <w:rFonts w:cstheme="minorHAnsi"/>
          <w:sz w:val="24"/>
          <w:szCs w:val="24"/>
        </w:rPr>
      </w:pPr>
    </w:p>
    <w:p w14:paraId="1A63D450" w14:textId="77777777" w:rsidR="00615C1A" w:rsidRPr="00FB49A5" w:rsidRDefault="00615C1A" w:rsidP="00615C1A">
      <w:pPr>
        <w:spacing w:after="0" w:line="240" w:lineRule="auto"/>
        <w:jc w:val="both"/>
        <w:rPr>
          <w:rFonts w:cstheme="minorHAnsi"/>
          <w:sz w:val="24"/>
          <w:szCs w:val="24"/>
        </w:rPr>
      </w:pPr>
    </w:p>
    <w:p w14:paraId="3766698D" w14:textId="77777777" w:rsidR="00615C1A" w:rsidRPr="00FB49A5" w:rsidRDefault="00615C1A" w:rsidP="00615C1A">
      <w:pPr>
        <w:spacing w:after="0" w:line="240" w:lineRule="auto"/>
        <w:jc w:val="both"/>
        <w:rPr>
          <w:rFonts w:cstheme="minorHAnsi"/>
          <w:sz w:val="24"/>
          <w:szCs w:val="24"/>
        </w:rPr>
      </w:pPr>
    </w:p>
    <w:p w14:paraId="74A24275" w14:textId="77777777" w:rsidR="00615C1A" w:rsidRPr="00FB49A5" w:rsidRDefault="00615C1A" w:rsidP="00615C1A">
      <w:pPr>
        <w:spacing w:after="0" w:line="240" w:lineRule="auto"/>
        <w:jc w:val="both"/>
        <w:rPr>
          <w:rFonts w:cstheme="minorHAnsi"/>
          <w:sz w:val="24"/>
          <w:szCs w:val="24"/>
        </w:rPr>
      </w:pPr>
    </w:p>
    <w:p w14:paraId="18363B06" w14:textId="77777777" w:rsidR="00615C1A" w:rsidRPr="00FB49A5" w:rsidRDefault="00615C1A" w:rsidP="00615C1A">
      <w:pPr>
        <w:spacing w:after="0" w:line="240" w:lineRule="auto"/>
        <w:jc w:val="both"/>
        <w:rPr>
          <w:rFonts w:cstheme="minorHAnsi"/>
          <w:sz w:val="24"/>
          <w:szCs w:val="24"/>
        </w:rPr>
      </w:pPr>
    </w:p>
    <w:p w14:paraId="6AA49423" w14:textId="77777777" w:rsidR="00472FB9" w:rsidRPr="00FB49A5" w:rsidRDefault="00472FB9" w:rsidP="00615C1A">
      <w:pPr>
        <w:spacing w:after="0" w:line="240" w:lineRule="auto"/>
        <w:jc w:val="both"/>
        <w:rPr>
          <w:rFonts w:cstheme="minorHAnsi"/>
          <w:sz w:val="24"/>
          <w:szCs w:val="24"/>
        </w:rPr>
      </w:pPr>
    </w:p>
    <w:p w14:paraId="4E162983" w14:textId="169198EE"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PRIHODI</w:t>
      </w:r>
    </w:p>
    <w:p w14:paraId="434358DC" w14:textId="77777777" w:rsidR="000B296C" w:rsidRPr="00FB49A5" w:rsidRDefault="000B296C" w:rsidP="00615C1A">
      <w:pPr>
        <w:spacing w:after="0" w:line="240" w:lineRule="auto"/>
        <w:jc w:val="both"/>
        <w:rPr>
          <w:rFonts w:cstheme="minorHAnsi"/>
          <w:b/>
          <w:bCs/>
          <w:sz w:val="24"/>
          <w:szCs w:val="24"/>
        </w:rPr>
      </w:pP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2733"/>
        <w:gridCol w:w="1503"/>
        <w:gridCol w:w="1504"/>
        <w:gridCol w:w="1503"/>
        <w:gridCol w:w="819"/>
        <w:gridCol w:w="820"/>
      </w:tblGrid>
      <w:tr w:rsidR="000B296C" w:rsidRPr="00FB49A5" w14:paraId="0544B024" w14:textId="77777777" w:rsidTr="0078238B">
        <w:trPr>
          <w:trHeight w:val="832"/>
        </w:trPr>
        <w:tc>
          <w:tcPr>
            <w:tcW w:w="787" w:type="dxa"/>
          </w:tcPr>
          <w:p w14:paraId="09B4DAB3" w14:textId="71A03546" w:rsidR="000B296C" w:rsidRPr="00FB49A5" w:rsidRDefault="000B296C" w:rsidP="00615C1A">
            <w:pPr>
              <w:spacing w:after="0" w:line="240" w:lineRule="auto"/>
              <w:jc w:val="center"/>
              <w:rPr>
                <w:rFonts w:cstheme="minorHAnsi"/>
                <w:sz w:val="24"/>
                <w:szCs w:val="24"/>
              </w:rPr>
            </w:pPr>
            <w:r w:rsidRPr="00FB49A5">
              <w:rPr>
                <w:rFonts w:cstheme="minorHAnsi"/>
                <w:sz w:val="24"/>
                <w:szCs w:val="24"/>
              </w:rPr>
              <w:t>Rč</w:t>
            </w:r>
            <w:r w:rsidR="00615C1A" w:rsidRPr="00FB49A5">
              <w:rPr>
                <w:rFonts w:cstheme="minorHAnsi"/>
                <w:sz w:val="24"/>
                <w:szCs w:val="24"/>
              </w:rPr>
              <w:t>.</w:t>
            </w:r>
            <w:r w:rsidRPr="00FB49A5">
              <w:rPr>
                <w:rFonts w:cstheme="minorHAnsi"/>
                <w:sz w:val="24"/>
                <w:szCs w:val="24"/>
              </w:rPr>
              <w:t xml:space="preserve"> prihoda/ primitka</w:t>
            </w:r>
          </w:p>
          <w:p w14:paraId="7A36B248" w14:textId="77777777" w:rsidR="000B296C" w:rsidRPr="00FB49A5" w:rsidRDefault="000B296C" w:rsidP="00615C1A">
            <w:pPr>
              <w:spacing w:after="0" w:line="240" w:lineRule="auto"/>
              <w:jc w:val="center"/>
              <w:rPr>
                <w:rFonts w:cstheme="minorHAnsi"/>
                <w:sz w:val="24"/>
                <w:szCs w:val="24"/>
              </w:rPr>
            </w:pPr>
          </w:p>
        </w:tc>
        <w:tc>
          <w:tcPr>
            <w:tcW w:w="2733" w:type="dxa"/>
          </w:tcPr>
          <w:p w14:paraId="1F626946" w14:textId="77777777" w:rsidR="000B296C" w:rsidRPr="00FB49A5" w:rsidRDefault="000B296C" w:rsidP="00615C1A">
            <w:pPr>
              <w:spacing w:after="0" w:line="240" w:lineRule="auto"/>
              <w:jc w:val="center"/>
              <w:rPr>
                <w:rFonts w:cstheme="minorHAnsi"/>
                <w:sz w:val="24"/>
                <w:szCs w:val="24"/>
              </w:rPr>
            </w:pPr>
          </w:p>
          <w:p w14:paraId="1D6D525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NAZIV RAČUNA</w:t>
            </w:r>
          </w:p>
        </w:tc>
        <w:tc>
          <w:tcPr>
            <w:tcW w:w="1503" w:type="dxa"/>
          </w:tcPr>
          <w:p w14:paraId="05FB7D2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OSTVARENJE/ IZVRŠENJE        1-12.2024.G.</w:t>
            </w:r>
          </w:p>
        </w:tc>
        <w:tc>
          <w:tcPr>
            <w:tcW w:w="1504" w:type="dxa"/>
          </w:tcPr>
          <w:p w14:paraId="1BFD6D4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IZVORNI PLAN ILI REBALANS 2025</w:t>
            </w:r>
          </w:p>
        </w:tc>
        <w:tc>
          <w:tcPr>
            <w:tcW w:w="1503" w:type="dxa"/>
          </w:tcPr>
          <w:p w14:paraId="64561F6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OSTVARENJE/ IZVRŠENJE        1-12.2025.G.</w:t>
            </w:r>
          </w:p>
        </w:tc>
        <w:tc>
          <w:tcPr>
            <w:tcW w:w="819" w:type="dxa"/>
          </w:tcPr>
          <w:p w14:paraId="56FF6764" w14:textId="77777777" w:rsidR="000B296C" w:rsidRPr="00FB49A5" w:rsidRDefault="000B296C" w:rsidP="00615C1A">
            <w:pPr>
              <w:spacing w:after="0" w:line="240" w:lineRule="auto"/>
              <w:jc w:val="center"/>
              <w:rPr>
                <w:rFonts w:cstheme="minorHAnsi"/>
                <w:sz w:val="24"/>
                <w:szCs w:val="24"/>
              </w:rPr>
            </w:pPr>
          </w:p>
          <w:p w14:paraId="1F2E514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INDEKS</w:t>
            </w:r>
          </w:p>
          <w:p w14:paraId="4EF0E47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5/3*100</w:t>
            </w:r>
          </w:p>
        </w:tc>
        <w:tc>
          <w:tcPr>
            <w:tcW w:w="820" w:type="dxa"/>
          </w:tcPr>
          <w:p w14:paraId="0A7A6522" w14:textId="77777777" w:rsidR="000B296C" w:rsidRPr="00FB49A5" w:rsidRDefault="000B296C" w:rsidP="00615C1A">
            <w:pPr>
              <w:spacing w:after="0" w:line="240" w:lineRule="auto"/>
              <w:jc w:val="center"/>
              <w:rPr>
                <w:rFonts w:cstheme="minorHAnsi"/>
                <w:sz w:val="24"/>
                <w:szCs w:val="24"/>
              </w:rPr>
            </w:pPr>
          </w:p>
          <w:p w14:paraId="1486750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INDEKS 5/4*100</w:t>
            </w:r>
          </w:p>
        </w:tc>
      </w:tr>
      <w:tr w:rsidR="000B296C" w:rsidRPr="00FB49A5" w14:paraId="2CB816C0" w14:textId="77777777" w:rsidTr="0078238B">
        <w:trPr>
          <w:trHeight w:val="318"/>
        </w:trPr>
        <w:tc>
          <w:tcPr>
            <w:tcW w:w="787" w:type="dxa"/>
          </w:tcPr>
          <w:p w14:paraId="37260EB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w:t>
            </w:r>
          </w:p>
        </w:tc>
        <w:tc>
          <w:tcPr>
            <w:tcW w:w="2733" w:type="dxa"/>
          </w:tcPr>
          <w:p w14:paraId="4A0EB6A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w:t>
            </w:r>
          </w:p>
        </w:tc>
        <w:tc>
          <w:tcPr>
            <w:tcW w:w="1503" w:type="dxa"/>
          </w:tcPr>
          <w:p w14:paraId="3182056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w:t>
            </w:r>
          </w:p>
        </w:tc>
        <w:tc>
          <w:tcPr>
            <w:tcW w:w="1504" w:type="dxa"/>
          </w:tcPr>
          <w:p w14:paraId="6416070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w:t>
            </w:r>
          </w:p>
        </w:tc>
        <w:tc>
          <w:tcPr>
            <w:tcW w:w="1503" w:type="dxa"/>
          </w:tcPr>
          <w:p w14:paraId="3C1768E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w:t>
            </w:r>
          </w:p>
        </w:tc>
        <w:tc>
          <w:tcPr>
            <w:tcW w:w="819" w:type="dxa"/>
          </w:tcPr>
          <w:p w14:paraId="691F96C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w:t>
            </w:r>
          </w:p>
        </w:tc>
        <w:tc>
          <w:tcPr>
            <w:tcW w:w="820" w:type="dxa"/>
          </w:tcPr>
          <w:p w14:paraId="7BE8CAC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w:t>
            </w:r>
          </w:p>
        </w:tc>
      </w:tr>
      <w:tr w:rsidR="000B296C" w:rsidRPr="00FB49A5" w14:paraId="6964EC67" w14:textId="77777777" w:rsidTr="0078238B">
        <w:trPr>
          <w:trHeight w:val="383"/>
        </w:trPr>
        <w:tc>
          <w:tcPr>
            <w:tcW w:w="787" w:type="dxa"/>
          </w:tcPr>
          <w:p w14:paraId="2D4D914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w:t>
            </w:r>
          </w:p>
        </w:tc>
        <w:tc>
          <w:tcPr>
            <w:tcW w:w="2733" w:type="dxa"/>
          </w:tcPr>
          <w:p w14:paraId="13CC10B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Prihodi poslovanja</w:t>
            </w:r>
          </w:p>
        </w:tc>
        <w:tc>
          <w:tcPr>
            <w:tcW w:w="1503" w:type="dxa"/>
          </w:tcPr>
          <w:p w14:paraId="16AAED5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4.924.697,15</w:t>
            </w:r>
          </w:p>
        </w:tc>
        <w:tc>
          <w:tcPr>
            <w:tcW w:w="1504" w:type="dxa"/>
          </w:tcPr>
          <w:p w14:paraId="3660E64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15.050.400</w:t>
            </w:r>
          </w:p>
        </w:tc>
        <w:tc>
          <w:tcPr>
            <w:tcW w:w="1503" w:type="dxa"/>
          </w:tcPr>
          <w:p w14:paraId="3E6FBF7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9.546.006,61</w:t>
            </w:r>
          </w:p>
        </w:tc>
        <w:tc>
          <w:tcPr>
            <w:tcW w:w="819" w:type="dxa"/>
          </w:tcPr>
          <w:p w14:paraId="6010E12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193,8</w:t>
            </w:r>
          </w:p>
        </w:tc>
        <w:tc>
          <w:tcPr>
            <w:tcW w:w="820" w:type="dxa"/>
          </w:tcPr>
          <w:p w14:paraId="029A02A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63,4</w:t>
            </w:r>
          </w:p>
        </w:tc>
      </w:tr>
      <w:tr w:rsidR="000B296C" w:rsidRPr="00FB49A5" w14:paraId="08F0046A" w14:textId="77777777" w:rsidTr="0078238B">
        <w:trPr>
          <w:trHeight w:val="857"/>
        </w:trPr>
        <w:tc>
          <w:tcPr>
            <w:tcW w:w="787" w:type="dxa"/>
          </w:tcPr>
          <w:p w14:paraId="5FCE118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w:t>
            </w:r>
          </w:p>
        </w:tc>
        <w:tc>
          <w:tcPr>
            <w:tcW w:w="2733" w:type="dxa"/>
          </w:tcPr>
          <w:p w14:paraId="7F84087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Pomoći iz inozemstva i od subjekata unutar općeg proračuna</w:t>
            </w:r>
          </w:p>
        </w:tc>
        <w:tc>
          <w:tcPr>
            <w:tcW w:w="1503" w:type="dxa"/>
          </w:tcPr>
          <w:p w14:paraId="0744B61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133.614,97</w:t>
            </w:r>
          </w:p>
        </w:tc>
        <w:tc>
          <w:tcPr>
            <w:tcW w:w="1504" w:type="dxa"/>
          </w:tcPr>
          <w:p w14:paraId="7209439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7.071.232</w:t>
            </w:r>
          </w:p>
        </w:tc>
        <w:tc>
          <w:tcPr>
            <w:tcW w:w="1503" w:type="dxa"/>
          </w:tcPr>
          <w:p w14:paraId="68724E5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3.525.513,14</w:t>
            </w:r>
          </w:p>
        </w:tc>
        <w:tc>
          <w:tcPr>
            <w:tcW w:w="819" w:type="dxa"/>
          </w:tcPr>
          <w:p w14:paraId="04346E3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2.638</w:t>
            </w:r>
          </w:p>
        </w:tc>
        <w:tc>
          <w:tcPr>
            <w:tcW w:w="820" w:type="dxa"/>
          </w:tcPr>
          <w:p w14:paraId="6A74410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49,9</w:t>
            </w:r>
          </w:p>
        </w:tc>
      </w:tr>
      <w:tr w:rsidR="000B296C" w:rsidRPr="00FB49A5" w14:paraId="57E117E6" w14:textId="77777777" w:rsidTr="0078238B">
        <w:trPr>
          <w:trHeight w:val="857"/>
        </w:trPr>
        <w:tc>
          <w:tcPr>
            <w:tcW w:w="787" w:type="dxa"/>
          </w:tcPr>
          <w:p w14:paraId="7AE5F99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634</w:t>
            </w:r>
          </w:p>
        </w:tc>
        <w:tc>
          <w:tcPr>
            <w:tcW w:w="2733" w:type="dxa"/>
          </w:tcPr>
          <w:p w14:paraId="63A4568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Pomoći od izvanproračunskih korisnika</w:t>
            </w:r>
          </w:p>
        </w:tc>
        <w:tc>
          <w:tcPr>
            <w:tcW w:w="1503" w:type="dxa"/>
          </w:tcPr>
          <w:p w14:paraId="3298D9C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62.105,09</w:t>
            </w:r>
          </w:p>
        </w:tc>
        <w:tc>
          <w:tcPr>
            <w:tcW w:w="1504" w:type="dxa"/>
          </w:tcPr>
          <w:p w14:paraId="2CE690F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24.168,00</w:t>
            </w:r>
          </w:p>
        </w:tc>
        <w:tc>
          <w:tcPr>
            <w:tcW w:w="1503" w:type="dxa"/>
          </w:tcPr>
          <w:p w14:paraId="2455058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819" w:type="dxa"/>
          </w:tcPr>
          <w:p w14:paraId="6CC156F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5033376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r>
      <w:tr w:rsidR="000B296C" w:rsidRPr="00FB49A5" w14:paraId="6ED33C85" w14:textId="77777777" w:rsidTr="0078238B">
        <w:trPr>
          <w:trHeight w:val="857"/>
        </w:trPr>
        <w:tc>
          <w:tcPr>
            <w:tcW w:w="787" w:type="dxa"/>
          </w:tcPr>
          <w:p w14:paraId="715EB63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6341</w:t>
            </w:r>
          </w:p>
        </w:tc>
        <w:tc>
          <w:tcPr>
            <w:tcW w:w="2733" w:type="dxa"/>
          </w:tcPr>
          <w:p w14:paraId="5980FF6C"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Tekuće pomoći od izvanproračunskih korisnika</w:t>
            </w:r>
          </w:p>
        </w:tc>
        <w:tc>
          <w:tcPr>
            <w:tcW w:w="1503" w:type="dxa"/>
          </w:tcPr>
          <w:p w14:paraId="44D3A8E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62.105,09</w:t>
            </w:r>
          </w:p>
        </w:tc>
        <w:tc>
          <w:tcPr>
            <w:tcW w:w="1504" w:type="dxa"/>
          </w:tcPr>
          <w:p w14:paraId="07046C0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24.167,84</w:t>
            </w:r>
          </w:p>
        </w:tc>
        <w:tc>
          <w:tcPr>
            <w:tcW w:w="1503" w:type="dxa"/>
          </w:tcPr>
          <w:p w14:paraId="4FB04F6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819" w:type="dxa"/>
          </w:tcPr>
          <w:p w14:paraId="39E2477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38DC19B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r>
      <w:tr w:rsidR="000B296C" w:rsidRPr="00FB49A5" w14:paraId="04C28486" w14:textId="77777777" w:rsidTr="0078238B">
        <w:trPr>
          <w:trHeight w:val="872"/>
        </w:trPr>
        <w:tc>
          <w:tcPr>
            <w:tcW w:w="787" w:type="dxa"/>
          </w:tcPr>
          <w:p w14:paraId="38C5BF9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636</w:t>
            </w:r>
          </w:p>
        </w:tc>
        <w:tc>
          <w:tcPr>
            <w:tcW w:w="2733" w:type="dxa"/>
          </w:tcPr>
          <w:p w14:paraId="1554C946"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Pomoći proračunskim korisnicima iz proračuna koji im nije nadležan</w:t>
            </w:r>
          </w:p>
        </w:tc>
        <w:tc>
          <w:tcPr>
            <w:tcW w:w="1503" w:type="dxa"/>
          </w:tcPr>
          <w:p w14:paraId="70BA30B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3.630,00</w:t>
            </w:r>
          </w:p>
        </w:tc>
        <w:tc>
          <w:tcPr>
            <w:tcW w:w="1504" w:type="dxa"/>
          </w:tcPr>
          <w:p w14:paraId="31EC7FE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3.960,00</w:t>
            </w:r>
          </w:p>
        </w:tc>
        <w:tc>
          <w:tcPr>
            <w:tcW w:w="1503" w:type="dxa"/>
          </w:tcPr>
          <w:p w14:paraId="58F29DA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3.960,00</w:t>
            </w:r>
          </w:p>
        </w:tc>
        <w:tc>
          <w:tcPr>
            <w:tcW w:w="819" w:type="dxa"/>
          </w:tcPr>
          <w:p w14:paraId="6E96CB0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109</w:t>
            </w:r>
          </w:p>
        </w:tc>
        <w:tc>
          <w:tcPr>
            <w:tcW w:w="820" w:type="dxa"/>
          </w:tcPr>
          <w:p w14:paraId="29F7068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w:t>
            </w:r>
          </w:p>
        </w:tc>
      </w:tr>
      <w:tr w:rsidR="000B296C" w:rsidRPr="00FB49A5" w14:paraId="5119DB74" w14:textId="77777777" w:rsidTr="0078238B">
        <w:trPr>
          <w:trHeight w:val="1139"/>
        </w:trPr>
        <w:tc>
          <w:tcPr>
            <w:tcW w:w="787" w:type="dxa"/>
          </w:tcPr>
          <w:p w14:paraId="3562B87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6361</w:t>
            </w:r>
          </w:p>
        </w:tc>
        <w:tc>
          <w:tcPr>
            <w:tcW w:w="2733" w:type="dxa"/>
          </w:tcPr>
          <w:p w14:paraId="274C428B"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Tekuće pomoći proračunskim korisnicima iz proračuna koji im nije nadležan</w:t>
            </w:r>
          </w:p>
        </w:tc>
        <w:tc>
          <w:tcPr>
            <w:tcW w:w="1503" w:type="dxa"/>
          </w:tcPr>
          <w:p w14:paraId="33A18BA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3.630,00</w:t>
            </w:r>
          </w:p>
        </w:tc>
        <w:tc>
          <w:tcPr>
            <w:tcW w:w="1504" w:type="dxa"/>
          </w:tcPr>
          <w:p w14:paraId="5776CE7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3.960,00</w:t>
            </w:r>
          </w:p>
        </w:tc>
        <w:tc>
          <w:tcPr>
            <w:tcW w:w="1503" w:type="dxa"/>
          </w:tcPr>
          <w:p w14:paraId="03DACA4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3.960,00</w:t>
            </w:r>
          </w:p>
        </w:tc>
        <w:tc>
          <w:tcPr>
            <w:tcW w:w="819" w:type="dxa"/>
          </w:tcPr>
          <w:p w14:paraId="7B8EB79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109</w:t>
            </w:r>
          </w:p>
        </w:tc>
        <w:tc>
          <w:tcPr>
            <w:tcW w:w="820" w:type="dxa"/>
          </w:tcPr>
          <w:p w14:paraId="2D27209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w:t>
            </w:r>
          </w:p>
        </w:tc>
      </w:tr>
      <w:tr w:rsidR="000B296C" w:rsidRPr="00FB49A5" w14:paraId="79982100" w14:textId="77777777" w:rsidTr="0078238B">
        <w:trPr>
          <w:trHeight w:val="577"/>
        </w:trPr>
        <w:tc>
          <w:tcPr>
            <w:tcW w:w="787" w:type="dxa"/>
          </w:tcPr>
          <w:p w14:paraId="6804DD7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638</w:t>
            </w:r>
          </w:p>
        </w:tc>
        <w:tc>
          <w:tcPr>
            <w:tcW w:w="2733" w:type="dxa"/>
          </w:tcPr>
          <w:p w14:paraId="1DB1D0EA"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Pomoći temeljem prijenosa EU sredstava</w:t>
            </w:r>
          </w:p>
        </w:tc>
        <w:tc>
          <w:tcPr>
            <w:tcW w:w="1503" w:type="dxa"/>
          </w:tcPr>
          <w:p w14:paraId="49A865F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67.879,88</w:t>
            </w:r>
          </w:p>
        </w:tc>
        <w:tc>
          <w:tcPr>
            <w:tcW w:w="1504" w:type="dxa"/>
          </w:tcPr>
          <w:p w14:paraId="5C5BAC9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7.043.104,00</w:t>
            </w:r>
          </w:p>
        </w:tc>
        <w:tc>
          <w:tcPr>
            <w:tcW w:w="1503" w:type="dxa"/>
          </w:tcPr>
          <w:p w14:paraId="43F8CEC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3.521.553,14</w:t>
            </w:r>
          </w:p>
        </w:tc>
        <w:tc>
          <w:tcPr>
            <w:tcW w:w="819" w:type="dxa"/>
          </w:tcPr>
          <w:p w14:paraId="3B20C14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5.188</w:t>
            </w:r>
          </w:p>
        </w:tc>
        <w:tc>
          <w:tcPr>
            <w:tcW w:w="820" w:type="dxa"/>
          </w:tcPr>
          <w:p w14:paraId="72A330E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w:t>
            </w:r>
          </w:p>
        </w:tc>
      </w:tr>
      <w:tr w:rsidR="000B296C" w:rsidRPr="00FB49A5" w14:paraId="1DF3700E" w14:textId="77777777" w:rsidTr="0078238B">
        <w:trPr>
          <w:trHeight w:val="577"/>
        </w:trPr>
        <w:tc>
          <w:tcPr>
            <w:tcW w:w="787" w:type="dxa"/>
          </w:tcPr>
          <w:p w14:paraId="5C36EC6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6381</w:t>
            </w:r>
          </w:p>
        </w:tc>
        <w:tc>
          <w:tcPr>
            <w:tcW w:w="2733" w:type="dxa"/>
          </w:tcPr>
          <w:p w14:paraId="4218A29B"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Tekuće pomoći temeljem prijenosa EU sredstava</w:t>
            </w:r>
          </w:p>
        </w:tc>
        <w:tc>
          <w:tcPr>
            <w:tcW w:w="1503" w:type="dxa"/>
          </w:tcPr>
          <w:p w14:paraId="4622F71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33.566,56</w:t>
            </w:r>
          </w:p>
        </w:tc>
        <w:tc>
          <w:tcPr>
            <w:tcW w:w="1504" w:type="dxa"/>
          </w:tcPr>
          <w:p w14:paraId="466D0A1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1503" w:type="dxa"/>
          </w:tcPr>
          <w:p w14:paraId="6028CFB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819" w:type="dxa"/>
          </w:tcPr>
          <w:p w14:paraId="18B4DA7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6D2E22A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r>
      <w:tr w:rsidR="000B296C" w:rsidRPr="00FB49A5" w14:paraId="186252BE" w14:textId="77777777" w:rsidTr="0078238B">
        <w:trPr>
          <w:trHeight w:val="857"/>
        </w:trPr>
        <w:tc>
          <w:tcPr>
            <w:tcW w:w="787" w:type="dxa"/>
          </w:tcPr>
          <w:p w14:paraId="1F1E7C6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6382</w:t>
            </w:r>
          </w:p>
        </w:tc>
        <w:tc>
          <w:tcPr>
            <w:tcW w:w="2733" w:type="dxa"/>
          </w:tcPr>
          <w:p w14:paraId="6F97B23E"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Kapitalne pomoći temeljem prijenosa EU sredstava (projekt)</w:t>
            </w:r>
          </w:p>
        </w:tc>
        <w:tc>
          <w:tcPr>
            <w:tcW w:w="1503" w:type="dxa"/>
          </w:tcPr>
          <w:p w14:paraId="299DD62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34.313,32</w:t>
            </w:r>
          </w:p>
        </w:tc>
        <w:tc>
          <w:tcPr>
            <w:tcW w:w="1504" w:type="dxa"/>
          </w:tcPr>
          <w:p w14:paraId="272D8A1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7.043.104,00</w:t>
            </w:r>
          </w:p>
        </w:tc>
        <w:tc>
          <w:tcPr>
            <w:tcW w:w="1503" w:type="dxa"/>
          </w:tcPr>
          <w:p w14:paraId="1917216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3.521.553,14</w:t>
            </w:r>
          </w:p>
        </w:tc>
        <w:tc>
          <w:tcPr>
            <w:tcW w:w="819" w:type="dxa"/>
          </w:tcPr>
          <w:p w14:paraId="2768EA6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&gt;&gt;100</w:t>
            </w:r>
          </w:p>
        </w:tc>
        <w:tc>
          <w:tcPr>
            <w:tcW w:w="820" w:type="dxa"/>
          </w:tcPr>
          <w:p w14:paraId="7EF5023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w:t>
            </w:r>
          </w:p>
        </w:tc>
      </w:tr>
      <w:tr w:rsidR="000B296C" w:rsidRPr="00FB49A5" w14:paraId="68D92D4C" w14:textId="77777777" w:rsidTr="0078238B">
        <w:trPr>
          <w:trHeight w:val="280"/>
        </w:trPr>
        <w:tc>
          <w:tcPr>
            <w:tcW w:w="787" w:type="dxa"/>
          </w:tcPr>
          <w:p w14:paraId="0F0D126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w:t>
            </w:r>
          </w:p>
        </w:tc>
        <w:tc>
          <w:tcPr>
            <w:tcW w:w="2733" w:type="dxa"/>
          </w:tcPr>
          <w:p w14:paraId="0386AE11"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imovine</w:t>
            </w:r>
          </w:p>
        </w:tc>
        <w:tc>
          <w:tcPr>
            <w:tcW w:w="1503" w:type="dxa"/>
          </w:tcPr>
          <w:p w14:paraId="60D076B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72,70</w:t>
            </w:r>
          </w:p>
        </w:tc>
        <w:tc>
          <w:tcPr>
            <w:tcW w:w="1504" w:type="dxa"/>
          </w:tcPr>
          <w:p w14:paraId="3866978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50,00</w:t>
            </w:r>
          </w:p>
        </w:tc>
        <w:tc>
          <w:tcPr>
            <w:tcW w:w="1503" w:type="dxa"/>
          </w:tcPr>
          <w:p w14:paraId="52D0027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85,49</w:t>
            </w:r>
          </w:p>
        </w:tc>
        <w:tc>
          <w:tcPr>
            <w:tcW w:w="819" w:type="dxa"/>
          </w:tcPr>
          <w:p w14:paraId="10FB62B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117,6</w:t>
            </w:r>
          </w:p>
        </w:tc>
        <w:tc>
          <w:tcPr>
            <w:tcW w:w="820" w:type="dxa"/>
          </w:tcPr>
          <w:p w14:paraId="1706543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171</w:t>
            </w:r>
          </w:p>
        </w:tc>
      </w:tr>
      <w:tr w:rsidR="000B296C" w:rsidRPr="00FB49A5" w14:paraId="45ED7183" w14:textId="77777777" w:rsidTr="0078238B">
        <w:trPr>
          <w:trHeight w:val="577"/>
        </w:trPr>
        <w:tc>
          <w:tcPr>
            <w:tcW w:w="787" w:type="dxa"/>
          </w:tcPr>
          <w:p w14:paraId="6EABB7B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641</w:t>
            </w:r>
          </w:p>
        </w:tc>
        <w:tc>
          <w:tcPr>
            <w:tcW w:w="2733" w:type="dxa"/>
          </w:tcPr>
          <w:p w14:paraId="4CB3D207"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financijske imovine</w:t>
            </w:r>
          </w:p>
        </w:tc>
        <w:tc>
          <w:tcPr>
            <w:tcW w:w="1503" w:type="dxa"/>
          </w:tcPr>
          <w:p w14:paraId="298D3BC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72,20</w:t>
            </w:r>
          </w:p>
        </w:tc>
        <w:tc>
          <w:tcPr>
            <w:tcW w:w="1504" w:type="dxa"/>
          </w:tcPr>
          <w:p w14:paraId="2A3ADD9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50,00</w:t>
            </w:r>
          </w:p>
        </w:tc>
        <w:tc>
          <w:tcPr>
            <w:tcW w:w="1503" w:type="dxa"/>
          </w:tcPr>
          <w:p w14:paraId="2F54C33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85,49</w:t>
            </w:r>
          </w:p>
        </w:tc>
        <w:tc>
          <w:tcPr>
            <w:tcW w:w="819" w:type="dxa"/>
          </w:tcPr>
          <w:p w14:paraId="61D15C5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117,6</w:t>
            </w:r>
          </w:p>
        </w:tc>
        <w:tc>
          <w:tcPr>
            <w:tcW w:w="820" w:type="dxa"/>
          </w:tcPr>
          <w:p w14:paraId="37D01CC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171</w:t>
            </w:r>
          </w:p>
        </w:tc>
      </w:tr>
      <w:tr w:rsidR="000B296C" w:rsidRPr="00FB49A5" w14:paraId="4EFEDE09" w14:textId="77777777" w:rsidTr="0078238B">
        <w:trPr>
          <w:trHeight w:val="857"/>
        </w:trPr>
        <w:tc>
          <w:tcPr>
            <w:tcW w:w="787" w:type="dxa"/>
          </w:tcPr>
          <w:p w14:paraId="4128794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6413</w:t>
            </w:r>
          </w:p>
        </w:tc>
        <w:tc>
          <w:tcPr>
            <w:tcW w:w="2733" w:type="dxa"/>
          </w:tcPr>
          <w:p w14:paraId="48C20FC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Kamate na oročena sredstva i depozite po viđenju</w:t>
            </w:r>
          </w:p>
        </w:tc>
        <w:tc>
          <w:tcPr>
            <w:tcW w:w="1503" w:type="dxa"/>
          </w:tcPr>
          <w:p w14:paraId="57E3535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8,18</w:t>
            </w:r>
          </w:p>
        </w:tc>
        <w:tc>
          <w:tcPr>
            <w:tcW w:w="1504" w:type="dxa"/>
          </w:tcPr>
          <w:p w14:paraId="47008CC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10,00</w:t>
            </w:r>
          </w:p>
        </w:tc>
        <w:tc>
          <w:tcPr>
            <w:tcW w:w="1503" w:type="dxa"/>
          </w:tcPr>
          <w:p w14:paraId="7B2601F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19,66</w:t>
            </w:r>
          </w:p>
        </w:tc>
        <w:tc>
          <w:tcPr>
            <w:tcW w:w="819" w:type="dxa"/>
          </w:tcPr>
          <w:p w14:paraId="7C263FB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240,3</w:t>
            </w:r>
          </w:p>
        </w:tc>
        <w:tc>
          <w:tcPr>
            <w:tcW w:w="820" w:type="dxa"/>
          </w:tcPr>
          <w:p w14:paraId="62681BC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196,6</w:t>
            </w:r>
          </w:p>
        </w:tc>
      </w:tr>
      <w:tr w:rsidR="000B296C" w:rsidRPr="00FB49A5" w14:paraId="5FCDC9F0" w14:textId="77777777" w:rsidTr="0078238B">
        <w:trPr>
          <w:trHeight w:val="577"/>
        </w:trPr>
        <w:tc>
          <w:tcPr>
            <w:tcW w:w="787" w:type="dxa"/>
          </w:tcPr>
          <w:p w14:paraId="2298EE5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6414</w:t>
            </w:r>
          </w:p>
        </w:tc>
        <w:tc>
          <w:tcPr>
            <w:tcW w:w="2733" w:type="dxa"/>
          </w:tcPr>
          <w:p w14:paraId="5FFB543E"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zateznih kamata</w:t>
            </w:r>
          </w:p>
        </w:tc>
        <w:tc>
          <w:tcPr>
            <w:tcW w:w="1503" w:type="dxa"/>
          </w:tcPr>
          <w:p w14:paraId="47DBBEE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64,52</w:t>
            </w:r>
          </w:p>
        </w:tc>
        <w:tc>
          <w:tcPr>
            <w:tcW w:w="1504" w:type="dxa"/>
          </w:tcPr>
          <w:p w14:paraId="5438028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40,00</w:t>
            </w:r>
          </w:p>
        </w:tc>
        <w:tc>
          <w:tcPr>
            <w:tcW w:w="1503" w:type="dxa"/>
          </w:tcPr>
          <w:p w14:paraId="03C5E7F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65,83</w:t>
            </w:r>
          </w:p>
        </w:tc>
        <w:tc>
          <w:tcPr>
            <w:tcW w:w="819" w:type="dxa"/>
          </w:tcPr>
          <w:p w14:paraId="5A617A7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102</w:t>
            </w:r>
          </w:p>
        </w:tc>
        <w:tc>
          <w:tcPr>
            <w:tcW w:w="820" w:type="dxa"/>
          </w:tcPr>
          <w:p w14:paraId="68A367B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165</w:t>
            </w:r>
          </w:p>
        </w:tc>
      </w:tr>
      <w:tr w:rsidR="000B296C" w:rsidRPr="00FB49A5" w14:paraId="0FF9CC36" w14:textId="77777777" w:rsidTr="0078238B">
        <w:trPr>
          <w:trHeight w:val="836"/>
        </w:trPr>
        <w:tc>
          <w:tcPr>
            <w:tcW w:w="787" w:type="dxa"/>
          </w:tcPr>
          <w:p w14:paraId="74C8F7D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w:t>
            </w:r>
          </w:p>
        </w:tc>
        <w:tc>
          <w:tcPr>
            <w:tcW w:w="2733" w:type="dxa"/>
          </w:tcPr>
          <w:p w14:paraId="5CD801E3"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upravnih i administrativnih pristojbi, pristojbi po posebnim propisima i naknada</w:t>
            </w:r>
          </w:p>
        </w:tc>
        <w:tc>
          <w:tcPr>
            <w:tcW w:w="1503" w:type="dxa"/>
          </w:tcPr>
          <w:p w14:paraId="65CD502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807.418,15</w:t>
            </w:r>
          </w:p>
        </w:tc>
        <w:tc>
          <w:tcPr>
            <w:tcW w:w="1504" w:type="dxa"/>
          </w:tcPr>
          <w:p w14:paraId="10880D0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702.350,00</w:t>
            </w:r>
          </w:p>
        </w:tc>
        <w:tc>
          <w:tcPr>
            <w:tcW w:w="1503" w:type="dxa"/>
          </w:tcPr>
          <w:p w14:paraId="4E69B0B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653.054,43</w:t>
            </w:r>
          </w:p>
        </w:tc>
        <w:tc>
          <w:tcPr>
            <w:tcW w:w="819" w:type="dxa"/>
          </w:tcPr>
          <w:p w14:paraId="47AD6C7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80,9</w:t>
            </w:r>
          </w:p>
        </w:tc>
        <w:tc>
          <w:tcPr>
            <w:tcW w:w="820" w:type="dxa"/>
          </w:tcPr>
          <w:p w14:paraId="6327FBF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93</w:t>
            </w:r>
          </w:p>
        </w:tc>
      </w:tr>
      <w:tr w:rsidR="000B296C" w:rsidRPr="00FB49A5" w14:paraId="52BF4DB9" w14:textId="77777777" w:rsidTr="0078238B">
        <w:trPr>
          <w:trHeight w:val="577"/>
        </w:trPr>
        <w:tc>
          <w:tcPr>
            <w:tcW w:w="787" w:type="dxa"/>
          </w:tcPr>
          <w:p w14:paraId="7D1BDDC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lastRenderedPageBreak/>
              <w:t>652</w:t>
            </w:r>
          </w:p>
        </w:tc>
        <w:tc>
          <w:tcPr>
            <w:tcW w:w="2733" w:type="dxa"/>
          </w:tcPr>
          <w:p w14:paraId="3118E56E"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po posebnim propisima</w:t>
            </w:r>
          </w:p>
        </w:tc>
        <w:tc>
          <w:tcPr>
            <w:tcW w:w="1503" w:type="dxa"/>
          </w:tcPr>
          <w:p w14:paraId="23266C6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807.418,15</w:t>
            </w:r>
          </w:p>
        </w:tc>
        <w:tc>
          <w:tcPr>
            <w:tcW w:w="1504" w:type="dxa"/>
          </w:tcPr>
          <w:p w14:paraId="141A65A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702.350,00</w:t>
            </w:r>
          </w:p>
        </w:tc>
        <w:tc>
          <w:tcPr>
            <w:tcW w:w="1503" w:type="dxa"/>
          </w:tcPr>
          <w:p w14:paraId="53BB235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653.054,43</w:t>
            </w:r>
          </w:p>
        </w:tc>
        <w:tc>
          <w:tcPr>
            <w:tcW w:w="819" w:type="dxa"/>
          </w:tcPr>
          <w:p w14:paraId="4D46BE3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80,9</w:t>
            </w:r>
          </w:p>
        </w:tc>
        <w:tc>
          <w:tcPr>
            <w:tcW w:w="820" w:type="dxa"/>
          </w:tcPr>
          <w:p w14:paraId="2DFCB52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93</w:t>
            </w:r>
          </w:p>
        </w:tc>
      </w:tr>
      <w:tr w:rsidR="000B296C" w:rsidRPr="00FB49A5" w14:paraId="1C136E70" w14:textId="77777777" w:rsidTr="0078238B">
        <w:trPr>
          <w:trHeight w:val="562"/>
        </w:trPr>
        <w:tc>
          <w:tcPr>
            <w:tcW w:w="787" w:type="dxa"/>
          </w:tcPr>
          <w:p w14:paraId="10158BE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6526</w:t>
            </w:r>
          </w:p>
        </w:tc>
        <w:tc>
          <w:tcPr>
            <w:tcW w:w="2733" w:type="dxa"/>
          </w:tcPr>
          <w:p w14:paraId="25A4BA4B"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Ostali nespomenuti prihodi</w:t>
            </w:r>
          </w:p>
        </w:tc>
        <w:tc>
          <w:tcPr>
            <w:tcW w:w="1503" w:type="dxa"/>
          </w:tcPr>
          <w:p w14:paraId="3B8B8A8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807.418,15</w:t>
            </w:r>
          </w:p>
        </w:tc>
        <w:tc>
          <w:tcPr>
            <w:tcW w:w="1504" w:type="dxa"/>
          </w:tcPr>
          <w:p w14:paraId="734DB76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702.350,00</w:t>
            </w:r>
          </w:p>
        </w:tc>
        <w:tc>
          <w:tcPr>
            <w:tcW w:w="1503" w:type="dxa"/>
          </w:tcPr>
          <w:p w14:paraId="0782C9C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653.054,43</w:t>
            </w:r>
          </w:p>
        </w:tc>
        <w:tc>
          <w:tcPr>
            <w:tcW w:w="819" w:type="dxa"/>
          </w:tcPr>
          <w:p w14:paraId="3F82E66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80,9</w:t>
            </w:r>
          </w:p>
        </w:tc>
        <w:tc>
          <w:tcPr>
            <w:tcW w:w="820" w:type="dxa"/>
          </w:tcPr>
          <w:p w14:paraId="1BCCD4F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93</w:t>
            </w:r>
          </w:p>
        </w:tc>
      </w:tr>
      <w:tr w:rsidR="000B296C" w:rsidRPr="00FB49A5" w14:paraId="64C438F1" w14:textId="77777777" w:rsidTr="0078238B">
        <w:trPr>
          <w:trHeight w:val="741"/>
        </w:trPr>
        <w:tc>
          <w:tcPr>
            <w:tcW w:w="787" w:type="dxa"/>
          </w:tcPr>
          <w:p w14:paraId="30807C9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66</w:t>
            </w:r>
          </w:p>
        </w:tc>
        <w:tc>
          <w:tcPr>
            <w:tcW w:w="2733" w:type="dxa"/>
          </w:tcPr>
          <w:p w14:paraId="4C3814F4"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proizvoda i robe te pruženih usluga i prihodi od donacija</w:t>
            </w:r>
          </w:p>
        </w:tc>
        <w:tc>
          <w:tcPr>
            <w:tcW w:w="1503" w:type="dxa"/>
          </w:tcPr>
          <w:p w14:paraId="1E88B0A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515.491,42</w:t>
            </w:r>
          </w:p>
        </w:tc>
        <w:tc>
          <w:tcPr>
            <w:tcW w:w="1504" w:type="dxa"/>
          </w:tcPr>
          <w:p w14:paraId="7CEDD29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920.414,00</w:t>
            </w:r>
          </w:p>
        </w:tc>
        <w:tc>
          <w:tcPr>
            <w:tcW w:w="1503" w:type="dxa"/>
          </w:tcPr>
          <w:p w14:paraId="4AB5594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194.595,89</w:t>
            </w:r>
          </w:p>
        </w:tc>
        <w:tc>
          <w:tcPr>
            <w:tcW w:w="819" w:type="dxa"/>
          </w:tcPr>
          <w:p w14:paraId="2A2ED20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37,7</w:t>
            </w:r>
          </w:p>
        </w:tc>
        <w:tc>
          <w:tcPr>
            <w:tcW w:w="820" w:type="dxa"/>
          </w:tcPr>
          <w:p w14:paraId="613C638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21,1</w:t>
            </w:r>
          </w:p>
        </w:tc>
      </w:tr>
      <w:tr w:rsidR="000B296C" w:rsidRPr="00FB49A5" w14:paraId="43CF2588" w14:textId="77777777" w:rsidTr="0078238B">
        <w:trPr>
          <w:trHeight w:val="857"/>
        </w:trPr>
        <w:tc>
          <w:tcPr>
            <w:tcW w:w="787" w:type="dxa"/>
          </w:tcPr>
          <w:p w14:paraId="56C9672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661</w:t>
            </w:r>
          </w:p>
        </w:tc>
        <w:tc>
          <w:tcPr>
            <w:tcW w:w="2733" w:type="dxa"/>
          </w:tcPr>
          <w:p w14:paraId="0786B80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proizvoda i robe te pruženih usluga</w:t>
            </w:r>
          </w:p>
        </w:tc>
        <w:tc>
          <w:tcPr>
            <w:tcW w:w="1503" w:type="dxa"/>
          </w:tcPr>
          <w:p w14:paraId="564DD5B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515.491,42</w:t>
            </w:r>
          </w:p>
        </w:tc>
        <w:tc>
          <w:tcPr>
            <w:tcW w:w="1504" w:type="dxa"/>
          </w:tcPr>
          <w:p w14:paraId="030D38D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920.414,00</w:t>
            </w:r>
          </w:p>
        </w:tc>
        <w:tc>
          <w:tcPr>
            <w:tcW w:w="1503" w:type="dxa"/>
          </w:tcPr>
          <w:p w14:paraId="2D4A0B5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194.595,89</w:t>
            </w:r>
          </w:p>
        </w:tc>
        <w:tc>
          <w:tcPr>
            <w:tcW w:w="819" w:type="dxa"/>
          </w:tcPr>
          <w:p w14:paraId="0CA0BDE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37,7</w:t>
            </w:r>
          </w:p>
        </w:tc>
        <w:tc>
          <w:tcPr>
            <w:tcW w:w="820" w:type="dxa"/>
          </w:tcPr>
          <w:p w14:paraId="0DA310F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21,1</w:t>
            </w:r>
          </w:p>
        </w:tc>
      </w:tr>
      <w:tr w:rsidR="000B296C" w:rsidRPr="00FB49A5" w14:paraId="6900C561" w14:textId="77777777" w:rsidTr="0078238B">
        <w:trPr>
          <w:trHeight w:val="577"/>
        </w:trPr>
        <w:tc>
          <w:tcPr>
            <w:tcW w:w="787" w:type="dxa"/>
          </w:tcPr>
          <w:p w14:paraId="7CDF9CA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6614</w:t>
            </w:r>
          </w:p>
        </w:tc>
        <w:tc>
          <w:tcPr>
            <w:tcW w:w="2733" w:type="dxa"/>
          </w:tcPr>
          <w:p w14:paraId="2989D976"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proizvoda i robe</w:t>
            </w:r>
          </w:p>
        </w:tc>
        <w:tc>
          <w:tcPr>
            <w:tcW w:w="1503" w:type="dxa"/>
          </w:tcPr>
          <w:p w14:paraId="2868443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80.190,00</w:t>
            </w:r>
          </w:p>
        </w:tc>
        <w:tc>
          <w:tcPr>
            <w:tcW w:w="1504" w:type="dxa"/>
          </w:tcPr>
          <w:p w14:paraId="430E666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27.500,00</w:t>
            </w:r>
          </w:p>
        </w:tc>
        <w:tc>
          <w:tcPr>
            <w:tcW w:w="1503" w:type="dxa"/>
          </w:tcPr>
          <w:p w14:paraId="1A7B1E2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27.501,61</w:t>
            </w:r>
          </w:p>
        </w:tc>
        <w:tc>
          <w:tcPr>
            <w:tcW w:w="819" w:type="dxa"/>
          </w:tcPr>
          <w:p w14:paraId="0040F33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34,3</w:t>
            </w:r>
          </w:p>
        </w:tc>
        <w:tc>
          <w:tcPr>
            <w:tcW w:w="820" w:type="dxa"/>
          </w:tcPr>
          <w:p w14:paraId="56BE990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w:t>
            </w:r>
          </w:p>
        </w:tc>
      </w:tr>
      <w:tr w:rsidR="000B296C" w:rsidRPr="00FB49A5" w14:paraId="1D775B5F" w14:textId="77777777" w:rsidTr="0078238B">
        <w:trPr>
          <w:trHeight w:val="401"/>
        </w:trPr>
        <w:tc>
          <w:tcPr>
            <w:tcW w:w="787" w:type="dxa"/>
          </w:tcPr>
          <w:p w14:paraId="5DA118C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6615</w:t>
            </w:r>
          </w:p>
        </w:tc>
        <w:tc>
          <w:tcPr>
            <w:tcW w:w="2733" w:type="dxa"/>
          </w:tcPr>
          <w:p w14:paraId="0840F59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pruženih usluga</w:t>
            </w:r>
          </w:p>
        </w:tc>
        <w:tc>
          <w:tcPr>
            <w:tcW w:w="1503" w:type="dxa"/>
          </w:tcPr>
          <w:p w14:paraId="3F19A30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435.301,42</w:t>
            </w:r>
          </w:p>
        </w:tc>
        <w:tc>
          <w:tcPr>
            <w:tcW w:w="1504" w:type="dxa"/>
          </w:tcPr>
          <w:p w14:paraId="558F235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892.914,00</w:t>
            </w:r>
          </w:p>
        </w:tc>
        <w:tc>
          <w:tcPr>
            <w:tcW w:w="1503" w:type="dxa"/>
          </w:tcPr>
          <w:p w14:paraId="6F4BD9D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167.094,28</w:t>
            </w:r>
          </w:p>
        </w:tc>
        <w:tc>
          <w:tcPr>
            <w:tcW w:w="819" w:type="dxa"/>
          </w:tcPr>
          <w:p w14:paraId="4BF0ABA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38,4</w:t>
            </w:r>
          </w:p>
        </w:tc>
        <w:tc>
          <w:tcPr>
            <w:tcW w:w="820" w:type="dxa"/>
          </w:tcPr>
          <w:p w14:paraId="6AF6E9E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18,7</w:t>
            </w:r>
          </w:p>
        </w:tc>
      </w:tr>
      <w:tr w:rsidR="000B296C" w:rsidRPr="00FB49A5" w14:paraId="41D11015" w14:textId="77777777" w:rsidTr="0078238B">
        <w:trPr>
          <w:trHeight w:val="865"/>
        </w:trPr>
        <w:tc>
          <w:tcPr>
            <w:tcW w:w="787" w:type="dxa"/>
          </w:tcPr>
          <w:p w14:paraId="06F8FE1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w:t>
            </w:r>
          </w:p>
        </w:tc>
        <w:tc>
          <w:tcPr>
            <w:tcW w:w="2733" w:type="dxa"/>
          </w:tcPr>
          <w:p w14:paraId="19388323"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iz nadležnog proračuna i od HZZO-a temeljem ugovornih obveza</w:t>
            </w:r>
          </w:p>
        </w:tc>
        <w:tc>
          <w:tcPr>
            <w:tcW w:w="1503" w:type="dxa"/>
          </w:tcPr>
          <w:p w14:paraId="280B93D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3.463.674,56</w:t>
            </w:r>
          </w:p>
        </w:tc>
        <w:tc>
          <w:tcPr>
            <w:tcW w:w="1504" w:type="dxa"/>
          </w:tcPr>
          <w:p w14:paraId="5F331C1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6.355.854,00</w:t>
            </w:r>
          </w:p>
        </w:tc>
        <w:tc>
          <w:tcPr>
            <w:tcW w:w="1503" w:type="dxa"/>
          </w:tcPr>
          <w:p w14:paraId="46CA2DD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5.172.588,63</w:t>
            </w:r>
          </w:p>
        </w:tc>
        <w:tc>
          <w:tcPr>
            <w:tcW w:w="819" w:type="dxa"/>
          </w:tcPr>
          <w:p w14:paraId="554CAE5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149,3</w:t>
            </w:r>
          </w:p>
        </w:tc>
        <w:tc>
          <w:tcPr>
            <w:tcW w:w="820" w:type="dxa"/>
          </w:tcPr>
          <w:p w14:paraId="79C97D1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81,4</w:t>
            </w:r>
          </w:p>
        </w:tc>
      </w:tr>
      <w:tr w:rsidR="000B296C" w:rsidRPr="00FB49A5" w14:paraId="67C38160" w14:textId="77777777" w:rsidTr="0078238B">
        <w:trPr>
          <w:trHeight w:val="1139"/>
        </w:trPr>
        <w:tc>
          <w:tcPr>
            <w:tcW w:w="787" w:type="dxa"/>
          </w:tcPr>
          <w:p w14:paraId="0C62D3F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671</w:t>
            </w:r>
          </w:p>
        </w:tc>
        <w:tc>
          <w:tcPr>
            <w:tcW w:w="2733" w:type="dxa"/>
          </w:tcPr>
          <w:p w14:paraId="466A788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iz nadležnog proračuna za financiranje redovne djelatnosti proračunskih korisnika</w:t>
            </w:r>
          </w:p>
        </w:tc>
        <w:tc>
          <w:tcPr>
            <w:tcW w:w="1503" w:type="dxa"/>
          </w:tcPr>
          <w:p w14:paraId="7D9DDB8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92.767,00</w:t>
            </w:r>
          </w:p>
        </w:tc>
        <w:tc>
          <w:tcPr>
            <w:tcW w:w="1504" w:type="dxa"/>
          </w:tcPr>
          <w:p w14:paraId="2BFBD51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2.390.000,00</w:t>
            </w:r>
          </w:p>
        </w:tc>
        <w:tc>
          <w:tcPr>
            <w:tcW w:w="1503" w:type="dxa"/>
          </w:tcPr>
          <w:p w14:paraId="772B71C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2.020.732,62</w:t>
            </w:r>
          </w:p>
        </w:tc>
        <w:tc>
          <w:tcPr>
            <w:tcW w:w="819" w:type="dxa"/>
          </w:tcPr>
          <w:p w14:paraId="58B9D57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217,8</w:t>
            </w:r>
          </w:p>
        </w:tc>
        <w:tc>
          <w:tcPr>
            <w:tcW w:w="820" w:type="dxa"/>
          </w:tcPr>
          <w:p w14:paraId="6C3FD46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84,6</w:t>
            </w:r>
          </w:p>
        </w:tc>
      </w:tr>
      <w:tr w:rsidR="000B296C" w:rsidRPr="00FB49A5" w14:paraId="4E59E4E3" w14:textId="77777777" w:rsidTr="0078238B">
        <w:trPr>
          <w:trHeight w:val="872"/>
        </w:trPr>
        <w:tc>
          <w:tcPr>
            <w:tcW w:w="787" w:type="dxa"/>
          </w:tcPr>
          <w:p w14:paraId="52472EB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6711</w:t>
            </w:r>
          </w:p>
        </w:tc>
        <w:tc>
          <w:tcPr>
            <w:tcW w:w="2733" w:type="dxa"/>
          </w:tcPr>
          <w:p w14:paraId="0FD72EF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iz nadležnog proračuna za financiranje rashoda poslovanja</w:t>
            </w:r>
          </w:p>
        </w:tc>
        <w:tc>
          <w:tcPr>
            <w:tcW w:w="1503" w:type="dxa"/>
          </w:tcPr>
          <w:p w14:paraId="4D30A9F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74.304,21</w:t>
            </w:r>
          </w:p>
        </w:tc>
        <w:tc>
          <w:tcPr>
            <w:tcW w:w="1504" w:type="dxa"/>
          </w:tcPr>
          <w:p w14:paraId="5EF46CF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36.228,36</w:t>
            </w:r>
          </w:p>
        </w:tc>
        <w:tc>
          <w:tcPr>
            <w:tcW w:w="1503" w:type="dxa"/>
          </w:tcPr>
          <w:p w14:paraId="62047D6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36.228,36</w:t>
            </w:r>
          </w:p>
        </w:tc>
        <w:tc>
          <w:tcPr>
            <w:tcW w:w="819" w:type="dxa"/>
          </w:tcPr>
          <w:p w14:paraId="614C553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48,8</w:t>
            </w:r>
          </w:p>
        </w:tc>
        <w:tc>
          <w:tcPr>
            <w:tcW w:w="820" w:type="dxa"/>
          </w:tcPr>
          <w:p w14:paraId="486E665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w:t>
            </w:r>
          </w:p>
        </w:tc>
      </w:tr>
      <w:tr w:rsidR="000B296C" w:rsidRPr="00FB49A5" w14:paraId="37F619A3" w14:textId="77777777" w:rsidTr="0078238B">
        <w:trPr>
          <w:trHeight w:val="1139"/>
        </w:trPr>
        <w:tc>
          <w:tcPr>
            <w:tcW w:w="787" w:type="dxa"/>
          </w:tcPr>
          <w:p w14:paraId="69AEAFE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6712</w:t>
            </w:r>
          </w:p>
        </w:tc>
        <w:tc>
          <w:tcPr>
            <w:tcW w:w="2733" w:type="dxa"/>
          </w:tcPr>
          <w:p w14:paraId="6D9F3025"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iz nadležnog proračuna za financiranje rashoda za nabavu nefinancijske imovine</w:t>
            </w:r>
          </w:p>
        </w:tc>
        <w:tc>
          <w:tcPr>
            <w:tcW w:w="1503" w:type="dxa"/>
          </w:tcPr>
          <w:p w14:paraId="0F06E59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18.462,79</w:t>
            </w:r>
          </w:p>
        </w:tc>
        <w:tc>
          <w:tcPr>
            <w:tcW w:w="1504" w:type="dxa"/>
          </w:tcPr>
          <w:p w14:paraId="16A3A0B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2.353.771,64</w:t>
            </w:r>
          </w:p>
        </w:tc>
        <w:tc>
          <w:tcPr>
            <w:tcW w:w="1503" w:type="dxa"/>
          </w:tcPr>
          <w:p w14:paraId="1E59367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1.984.504,26</w:t>
            </w:r>
          </w:p>
        </w:tc>
        <w:tc>
          <w:tcPr>
            <w:tcW w:w="819" w:type="dxa"/>
          </w:tcPr>
          <w:p w14:paraId="5F8A5C1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&gt;&gt;100</w:t>
            </w:r>
          </w:p>
        </w:tc>
        <w:tc>
          <w:tcPr>
            <w:tcW w:w="820" w:type="dxa"/>
          </w:tcPr>
          <w:p w14:paraId="59FC1D1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84,3</w:t>
            </w:r>
          </w:p>
        </w:tc>
      </w:tr>
      <w:tr w:rsidR="000B296C" w:rsidRPr="00FB49A5" w14:paraId="3AF61C73" w14:textId="77777777" w:rsidTr="0078238B">
        <w:trPr>
          <w:trHeight w:val="544"/>
        </w:trPr>
        <w:tc>
          <w:tcPr>
            <w:tcW w:w="787" w:type="dxa"/>
          </w:tcPr>
          <w:p w14:paraId="774240D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673</w:t>
            </w:r>
          </w:p>
        </w:tc>
        <w:tc>
          <w:tcPr>
            <w:tcW w:w="2733" w:type="dxa"/>
          </w:tcPr>
          <w:p w14:paraId="43BEE5B4"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HZZO-a temeljem ugovornih obveza</w:t>
            </w:r>
          </w:p>
        </w:tc>
        <w:tc>
          <w:tcPr>
            <w:tcW w:w="1503" w:type="dxa"/>
          </w:tcPr>
          <w:p w14:paraId="0D7F03A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3.370.907,56</w:t>
            </w:r>
          </w:p>
        </w:tc>
        <w:tc>
          <w:tcPr>
            <w:tcW w:w="1504" w:type="dxa"/>
          </w:tcPr>
          <w:p w14:paraId="5CBB1E2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3.965.854,00</w:t>
            </w:r>
          </w:p>
        </w:tc>
        <w:tc>
          <w:tcPr>
            <w:tcW w:w="1503" w:type="dxa"/>
          </w:tcPr>
          <w:p w14:paraId="11801F1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3.151.856,01</w:t>
            </w:r>
          </w:p>
        </w:tc>
        <w:tc>
          <w:tcPr>
            <w:tcW w:w="819" w:type="dxa"/>
          </w:tcPr>
          <w:p w14:paraId="7B34E72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93,5</w:t>
            </w:r>
          </w:p>
        </w:tc>
        <w:tc>
          <w:tcPr>
            <w:tcW w:w="820" w:type="dxa"/>
          </w:tcPr>
          <w:p w14:paraId="3793C4E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79,5</w:t>
            </w:r>
          </w:p>
        </w:tc>
      </w:tr>
      <w:tr w:rsidR="000B296C" w:rsidRPr="00FB49A5" w14:paraId="24FBD9A5" w14:textId="77777777" w:rsidTr="0078238B">
        <w:trPr>
          <w:trHeight w:val="551"/>
        </w:trPr>
        <w:tc>
          <w:tcPr>
            <w:tcW w:w="787" w:type="dxa"/>
          </w:tcPr>
          <w:p w14:paraId="0EAE40A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68</w:t>
            </w:r>
          </w:p>
        </w:tc>
        <w:tc>
          <w:tcPr>
            <w:tcW w:w="2733" w:type="dxa"/>
          </w:tcPr>
          <w:p w14:paraId="4DF2BDC0"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Kazne, upravne mjere i ostali prihodi</w:t>
            </w:r>
          </w:p>
        </w:tc>
        <w:tc>
          <w:tcPr>
            <w:tcW w:w="1503" w:type="dxa"/>
          </w:tcPr>
          <w:p w14:paraId="7466575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4.425,35</w:t>
            </w:r>
          </w:p>
        </w:tc>
        <w:tc>
          <w:tcPr>
            <w:tcW w:w="1504" w:type="dxa"/>
          </w:tcPr>
          <w:p w14:paraId="1531E10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500,00</w:t>
            </w:r>
          </w:p>
        </w:tc>
        <w:tc>
          <w:tcPr>
            <w:tcW w:w="1503" w:type="dxa"/>
          </w:tcPr>
          <w:p w14:paraId="359382F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169,03</w:t>
            </w:r>
          </w:p>
        </w:tc>
        <w:tc>
          <w:tcPr>
            <w:tcW w:w="819" w:type="dxa"/>
          </w:tcPr>
          <w:p w14:paraId="7714365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3,8</w:t>
            </w:r>
          </w:p>
        </w:tc>
        <w:tc>
          <w:tcPr>
            <w:tcW w:w="820" w:type="dxa"/>
          </w:tcPr>
          <w:p w14:paraId="5D76788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33,8</w:t>
            </w:r>
          </w:p>
        </w:tc>
      </w:tr>
      <w:tr w:rsidR="000B296C" w:rsidRPr="00FB49A5" w14:paraId="79C47150" w14:textId="77777777" w:rsidTr="0078238B">
        <w:trPr>
          <w:trHeight w:val="295"/>
        </w:trPr>
        <w:tc>
          <w:tcPr>
            <w:tcW w:w="787" w:type="dxa"/>
          </w:tcPr>
          <w:p w14:paraId="6CD964A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683</w:t>
            </w:r>
          </w:p>
        </w:tc>
        <w:tc>
          <w:tcPr>
            <w:tcW w:w="2733" w:type="dxa"/>
          </w:tcPr>
          <w:p w14:paraId="6AF77970"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Ostali prihodi</w:t>
            </w:r>
          </w:p>
        </w:tc>
        <w:tc>
          <w:tcPr>
            <w:tcW w:w="1503" w:type="dxa"/>
          </w:tcPr>
          <w:p w14:paraId="32FAB9F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4.425,35</w:t>
            </w:r>
          </w:p>
        </w:tc>
        <w:tc>
          <w:tcPr>
            <w:tcW w:w="1504" w:type="dxa"/>
          </w:tcPr>
          <w:p w14:paraId="57BE2C4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500,00</w:t>
            </w:r>
          </w:p>
        </w:tc>
        <w:tc>
          <w:tcPr>
            <w:tcW w:w="1503" w:type="dxa"/>
          </w:tcPr>
          <w:p w14:paraId="35B6567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169,03</w:t>
            </w:r>
          </w:p>
        </w:tc>
        <w:tc>
          <w:tcPr>
            <w:tcW w:w="819" w:type="dxa"/>
          </w:tcPr>
          <w:p w14:paraId="2F1F306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3,8</w:t>
            </w:r>
          </w:p>
        </w:tc>
        <w:tc>
          <w:tcPr>
            <w:tcW w:w="820" w:type="dxa"/>
          </w:tcPr>
          <w:p w14:paraId="5A90A2D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33,8</w:t>
            </w:r>
          </w:p>
        </w:tc>
      </w:tr>
      <w:tr w:rsidR="000B296C" w:rsidRPr="00FB49A5" w14:paraId="7B312EE8" w14:textId="77777777" w:rsidTr="0078238B">
        <w:trPr>
          <w:trHeight w:val="562"/>
        </w:trPr>
        <w:tc>
          <w:tcPr>
            <w:tcW w:w="787" w:type="dxa"/>
          </w:tcPr>
          <w:p w14:paraId="003C0E6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w:t>
            </w:r>
          </w:p>
        </w:tc>
        <w:tc>
          <w:tcPr>
            <w:tcW w:w="2733" w:type="dxa"/>
          </w:tcPr>
          <w:p w14:paraId="1B00BD6A"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nefinancijske imovine</w:t>
            </w:r>
          </w:p>
        </w:tc>
        <w:tc>
          <w:tcPr>
            <w:tcW w:w="1503" w:type="dxa"/>
          </w:tcPr>
          <w:p w14:paraId="066F4FF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1504" w:type="dxa"/>
          </w:tcPr>
          <w:p w14:paraId="775CAC3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6.250,00</w:t>
            </w:r>
          </w:p>
        </w:tc>
        <w:tc>
          <w:tcPr>
            <w:tcW w:w="1503" w:type="dxa"/>
          </w:tcPr>
          <w:p w14:paraId="3948D91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6.096,99</w:t>
            </w:r>
          </w:p>
        </w:tc>
        <w:tc>
          <w:tcPr>
            <w:tcW w:w="819" w:type="dxa"/>
          </w:tcPr>
          <w:p w14:paraId="3ABCDF8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7AD93E1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97,5</w:t>
            </w:r>
          </w:p>
        </w:tc>
      </w:tr>
      <w:tr w:rsidR="000B296C" w:rsidRPr="00FB49A5" w14:paraId="6D650DF8" w14:textId="77777777" w:rsidTr="0078238B">
        <w:trPr>
          <w:trHeight w:val="577"/>
        </w:trPr>
        <w:tc>
          <w:tcPr>
            <w:tcW w:w="787" w:type="dxa"/>
          </w:tcPr>
          <w:p w14:paraId="28E1800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722</w:t>
            </w:r>
          </w:p>
        </w:tc>
        <w:tc>
          <w:tcPr>
            <w:tcW w:w="2733" w:type="dxa"/>
          </w:tcPr>
          <w:p w14:paraId="6DF96F39"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postrojenja i opreme</w:t>
            </w:r>
          </w:p>
        </w:tc>
        <w:tc>
          <w:tcPr>
            <w:tcW w:w="1503" w:type="dxa"/>
          </w:tcPr>
          <w:p w14:paraId="152CC00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1504" w:type="dxa"/>
          </w:tcPr>
          <w:p w14:paraId="70CF18E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6.250,00</w:t>
            </w:r>
          </w:p>
        </w:tc>
        <w:tc>
          <w:tcPr>
            <w:tcW w:w="1503" w:type="dxa"/>
          </w:tcPr>
          <w:p w14:paraId="53FBC37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6.096,99</w:t>
            </w:r>
          </w:p>
        </w:tc>
        <w:tc>
          <w:tcPr>
            <w:tcW w:w="819" w:type="dxa"/>
          </w:tcPr>
          <w:p w14:paraId="7C85986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2C344C6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97,5</w:t>
            </w:r>
          </w:p>
        </w:tc>
      </w:tr>
      <w:tr w:rsidR="000B296C" w:rsidRPr="00FB49A5" w14:paraId="086BD2A5" w14:textId="77777777" w:rsidTr="0078238B">
        <w:trPr>
          <w:trHeight w:val="280"/>
        </w:trPr>
        <w:tc>
          <w:tcPr>
            <w:tcW w:w="787" w:type="dxa"/>
          </w:tcPr>
          <w:p w14:paraId="58D5E68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2733" w:type="dxa"/>
          </w:tcPr>
          <w:p w14:paraId="20F946DF"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UKUPNO PRIHODI</w:t>
            </w:r>
          </w:p>
        </w:tc>
        <w:tc>
          <w:tcPr>
            <w:tcW w:w="1503" w:type="dxa"/>
          </w:tcPr>
          <w:p w14:paraId="1620A89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4.924.697,15</w:t>
            </w:r>
          </w:p>
        </w:tc>
        <w:tc>
          <w:tcPr>
            <w:tcW w:w="1504" w:type="dxa"/>
          </w:tcPr>
          <w:p w14:paraId="7DF0589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15.056.650</w:t>
            </w:r>
          </w:p>
        </w:tc>
        <w:tc>
          <w:tcPr>
            <w:tcW w:w="1503" w:type="dxa"/>
          </w:tcPr>
          <w:p w14:paraId="0883410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9.552.103,60</w:t>
            </w:r>
          </w:p>
        </w:tc>
        <w:tc>
          <w:tcPr>
            <w:tcW w:w="819" w:type="dxa"/>
          </w:tcPr>
          <w:p w14:paraId="2E621E1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194</w:t>
            </w:r>
          </w:p>
        </w:tc>
        <w:tc>
          <w:tcPr>
            <w:tcW w:w="820" w:type="dxa"/>
          </w:tcPr>
          <w:p w14:paraId="0528C72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63,4</w:t>
            </w:r>
          </w:p>
        </w:tc>
      </w:tr>
    </w:tbl>
    <w:p w14:paraId="2B7CCA60" w14:textId="77777777" w:rsidR="000B296C" w:rsidRPr="00FB49A5" w:rsidRDefault="000B296C" w:rsidP="00615C1A">
      <w:pPr>
        <w:spacing w:after="0" w:line="240" w:lineRule="auto"/>
        <w:jc w:val="center"/>
        <w:rPr>
          <w:rFonts w:cstheme="minorHAnsi"/>
          <w:sz w:val="24"/>
          <w:szCs w:val="24"/>
        </w:rPr>
      </w:pPr>
      <w:bookmarkStart w:id="2" w:name="_Hlk161319645"/>
    </w:p>
    <w:p w14:paraId="4B3688EF" w14:textId="77777777" w:rsidR="00472FB9" w:rsidRPr="00FB49A5" w:rsidRDefault="00472FB9" w:rsidP="00615C1A">
      <w:pPr>
        <w:spacing w:after="0" w:line="240" w:lineRule="auto"/>
        <w:jc w:val="both"/>
        <w:rPr>
          <w:rFonts w:cstheme="minorHAnsi"/>
          <w:sz w:val="24"/>
          <w:szCs w:val="24"/>
        </w:rPr>
      </w:pPr>
    </w:p>
    <w:p w14:paraId="7FF216C7" w14:textId="77777777" w:rsidR="00472FB9" w:rsidRPr="00FB49A5" w:rsidRDefault="00472FB9" w:rsidP="00615C1A">
      <w:pPr>
        <w:spacing w:after="0" w:line="240" w:lineRule="auto"/>
        <w:jc w:val="both"/>
        <w:rPr>
          <w:rFonts w:cstheme="minorHAnsi"/>
          <w:sz w:val="24"/>
          <w:szCs w:val="24"/>
        </w:rPr>
      </w:pPr>
    </w:p>
    <w:p w14:paraId="6B76A920" w14:textId="77777777" w:rsidR="00472FB9" w:rsidRPr="00FB49A5" w:rsidRDefault="00472FB9" w:rsidP="00615C1A">
      <w:pPr>
        <w:spacing w:after="0" w:line="240" w:lineRule="auto"/>
        <w:jc w:val="both"/>
        <w:rPr>
          <w:rFonts w:cstheme="minorHAnsi"/>
          <w:sz w:val="24"/>
          <w:szCs w:val="24"/>
        </w:rPr>
      </w:pPr>
    </w:p>
    <w:p w14:paraId="2256D926" w14:textId="77777777" w:rsidR="00472FB9" w:rsidRPr="00FB49A5" w:rsidRDefault="00472FB9" w:rsidP="00615C1A">
      <w:pPr>
        <w:spacing w:after="0" w:line="240" w:lineRule="auto"/>
        <w:jc w:val="both"/>
        <w:rPr>
          <w:rFonts w:cstheme="minorHAnsi"/>
          <w:sz w:val="24"/>
          <w:szCs w:val="24"/>
        </w:rPr>
      </w:pPr>
    </w:p>
    <w:p w14:paraId="27F5C4A6" w14:textId="77777777" w:rsidR="00472FB9" w:rsidRPr="00FB49A5" w:rsidRDefault="00472FB9" w:rsidP="00615C1A">
      <w:pPr>
        <w:spacing w:after="0" w:line="240" w:lineRule="auto"/>
        <w:jc w:val="both"/>
        <w:rPr>
          <w:rFonts w:cstheme="minorHAnsi"/>
          <w:sz w:val="24"/>
          <w:szCs w:val="24"/>
        </w:rPr>
      </w:pPr>
    </w:p>
    <w:p w14:paraId="6D6C94D2" w14:textId="78D53F99"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RASHODI</w:t>
      </w:r>
    </w:p>
    <w:p w14:paraId="79963538" w14:textId="77777777" w:rsidR="000B296C" w:rsidRPr="00FB49A5" w:rsidRDefault="000B296C" w:rsidP="00615C1A">
      <w:pPr>
        <w:spacing w:after="0" w:line="240" w:lineRule="auto"/>
        <w:jc w:val="both"/>
        <w:rPr>
          <w:rFonts w:cstheme="minorHAnsi"/>
          <w:sz w:val="24"/>
          <w:szCs w:val="24"/>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2893"/>
        <w:gridCol w:w="1314"/>
        <w:gridCol w:w="1315"/>
        <w:gridCol w:w="1314"/>
        <w:gridCol w:w="920"/>
        <w:gridCol w:w="921"/>
      </w:tblGrid>
      <w:tr w:rsidR="00615C1A" w:rsidRPr="00FB49A5" w14:paraId="7C5C5E6E" w14:textId="77777777" w:rsidTr="0078238B">
        <w:trPr>
          <w:trHeight w:val="643"/>
        </w:trPr>
        <w:tc>
          <w:tcPr>
            <w:tcW w:w="758" w:type="dxa"/>
          </w:tcPr>
          <w:p w14:paraId="1284AC25" w14:textId="18CAA36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Račun prihoda/ primitka </w:t>
            </w:r>
          </w:p>
          <w:p w14:paraId="06CCB23B" w14:textId="77777777" w:rsidR="000B296C" w:rsidRPr="00FB49A5" w:rsidRDefault="000B296C" w:rsidP="00615C1A">
            <w:pPr>
              <w:spacing w:after="0" w:line="240" w:lineRule="auto"/>
              <w:jc w:val="both"/>
              <w:rPr>
                <w:rFonts w:cstheme="minorHAnsi"/>
                <w:sz w:val="24"/>
                <w:szCs w:val="24"/>
              </w:rPr>
            </w:pPr>
          </w:p>
        </w:tc>
        <w:tc>
          <w:tcPr>
            <w:tcW w:w="2893" w:type="dxa"/>
          </w:tcPr>
          <w:p w14:paraId="75DE2A0B" w14:textId="77777777" w:rsidR="000B296C" w:rsidRPr="00FB49A5" w:rsidRDefault="000B296C" w:rsidP="00615C1A">
            <w:pPr>
              <w:spacing w:after="0" w:line="240" w:lineRule="auto"/>
              <w:jc w:val="both"/>
              <w:rPr>
                <w:rFonts w:cstheme="minorHAnsi"/>
                <w:sz w:val="24"/>
                <w:szCs w:val="24"/>
              </w:rPr>
            </w:pPr>
          </w:p>
          <w:p w14:paraId="66FFD31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NAZIV RAČUNA</w:t>
            </w:r>
          </w:p>
        </w:tc>
        <w:tc>
          <w:tcPr>
            <w:tcW w:w="1314" w:type="dxa"/>
          </w:tcPr>
          <w:p w14:paraId="7F5122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1-12.2024.G.</w:t>
            </w:r>
          </w:p>
        </w:tc>
        <w:tc>
          <w:tcPr>
            <w:tcW w:w="1315" w:type="dxa"/>
          </w:tcPr>
          <w:p w14:paraId="66AEBE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 2025</w:t>
            </w:r>
          </w:p>
        </w:tc>
        <w:tc>
          <w:tcPr>
            <w:tcW w:w="1314" w:type="dxa"/>
          </w:tcPr>
          <w:p w14:paraId="58D3AD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1-12.2025.G.</w:t>
            </w:r>
          </w:p>
        </w:tc>
        <w:tc>
          <w:tcPr>
            <w:tcW w:w="920" w:type="dxa"/>
          </w:tcPr>
          <w:p w14:paraId="4BAC777B" w14:textId="77777777" w:rsidR="000B296C" w:rsidRPr="00FB49A5" w:rsidRDefault="000B296C" w:rsidP="00615C1A">
            <w:pPr>
              <w:spacing w:after="0" w:line="240" w:lineRule="auto"/>
              <w:jc w:val="both"/>
              <w:rPr>
                <w:rFonts w:cstheme="minorHAnsi"/>
                <w:sz w:val="24"/>
                <w:szCs w:val="24"/>
              </w:rPr>
            </w:pPr>
          </w:p>
          <w:p w14:paraId="327083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INDEKS 5/3*100</w:t>
            </w:r>
          </w:p>
        </w:tc>
        <w:tc>
          <w:tcPr>
            <w:tcW w:w="921" w:type="dxa"/>
          </w:tcPr>
          <w:p w14:paraId="2183BC94" w14:textId="77777777" w:rsidR="000B296C" w:rsidRPr="00FB49A5" w:rsidRDefault="000B296C" w:rsidP="00615C1A">
            <w:pPr>
              <w:spacing w:after="0" w:line="240" w:lineRule="auto"/>
              <w:jc w:val="both"/>
              <w:rPr>
                <w:rFonts w:cstheme="minorHAnsi"/>
                <w:sz w:val="24"/>
                <w:szCs w:val="24"/>
              </w:rPr>
            </w:pPr>
          </w:p>
          <w:p w14:paraId="55E63A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INDEKS 5/4*100</w:t>
            </w:r>
          </w:p>
        </w:tc>
      </w:tr>
      <w:tr w:rsidR="00615C1A" w:rsidRPr="00FB49A5" w14:paraId="2191CF1E" w14:textId="77777777" w:rsidTr="0078238B">
        <w:trPr>
          <w:trHeight w:val="246"/>
        </w:trPr>
        <w:tc>
          <w:tcPr>
            <w:tcW w:w="758" w:type="dxa"/>
          </w:tcPr>
          <w:p w14:paraId="7E9FA5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2893" w:type="dxa"/>
          </w:tcPr>
          <w:p w14:paraId="4D95B1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314" w:type="dxa"/>
          </w:tcPr>
          <w:p w14:paraId="02CA21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315" w:type="dxa"/>
          </w:tcPr>
          <w:p w14:paraId="1F68A8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314" w:type="dxa"/>
          </w:tcPr>
          <w:p w14:paraId="0D1CA8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w:t>
            </w:r>
          </w:p>
        </w:tc>
        <w:tc>
          <w:tcPr>
            <w:tcW w:w="920" w:type="dxa"/>
          </w:tcPr>
          <w:p w14:paraId="1F7C26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w:t>
            </w:r>
          </w:p>
        </w:tc>
        <w:tc>
          <w:tcPr>
            <w:tcW w:w="921" w:type="dxa"/>
          </w:tcPr>
          <w:p w14:paraId="78DF17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w:t>
            </w:r>
          </w:p>
        </w:tc>
      </w:tr>
      <w:bookmarkEnd w:id="2"/>
      <w:tr w:rsidR="00615C1A" w:rsidRPr="00FB49A5" w14:paraId="583E2057" w14:textId="77777777" w:rsidTr="0078238B">
        <w:trPr>
          <w:trHeight w:val="445"/>
        </w:trPr>
        <w:tc>
          <w:tcPr>
            <w:tcW w:w="758" w:type="dxa"/>
          </w:tcPr>
          <w:p w14:paraId="71C37F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2893" w:type="dxa"/>
          </w:tcPr>
          <w:p w14:paraId="7408B8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Rashodi poslovanja</w:t>
            </w:r>
          </w:p>
        </w:tc>
        <w:tc>
          <w:tcPr>
            <w:tcW w:w="1314" w:type="dxa"/>
          </w:tcPr>
          <w:p w14:paraId="0D889E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4.864.319,90</w:t>
            </w:r>
          </w:p>
        </w:tc>
        <w:tc>
          <w:tcPr>
            <w:tcW w:w="1315" w:type="dxa"/>
          </w:tcPr>
          <w:p w14:paraId="4D453D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5.060.270,36</w:t>
            </w:r>
          </w:p>
        </w:tc>
        <w:tc>
          <w:tcPr>
            <w:tcW w:w="1314" w:type="dxa"/>
          </w:tcPr>
          <w:p w14:paraId="745B87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4.856.613,53</w:t>
            </w:r>
          </w:p>
        </w:tc>
        <w:tc>
          <w:tcPr>
            <w:tcW w:w="920" w:type="dxa"/>
          </w:tcPr>
          <w:p w14:paraId="766E58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99,8</w:t>
            </w:r>
          </w:p>
        </w:tc>
        <w:tc>
          <w:tcPr>
            <w:tcW w:w="921" w:type="dxa"/>
          </w:tcPr>
          <w:p w14:paraId="023C24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w:t>
            </w:r>
          </w:p>
        </w:tc>
      </w:tr>
      <w:tr w:rsidR="00615C1A" w:rsidRPr="00FB49A5" w14:paraId="24E133DF" w14:textId="77777777" w:rsidTr="0078238B">
        <w:trPr>
          <w:trHeight w:val="302"/>
        </w:trPr>
        <w:tc>
          <w:tcPr>
            <w:tcW w:w="758" w:type="dxa"/>
          </w:tcPr>
          <w:p w14:paraId="626B8B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w:t>
            </w:r>
          </w:p>
        </w:tc>
        <w:tc>
          <w:tcPr>
            <w:tcW w:w="2893" w:type="dxa"/>
          </w:tcPr>
          <w:p w14:paraId="52D7E6F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Rashodi za zaposlene</w:t>
            </w:r>
          </w:p>
        </w:tc>
        <w:tc>
          <w:tcPr>
            <w:tcW w:w="1314" w:type="dxa"/>
          </w:tcPr>
          <w:p w14:paraId="3FC579C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3.860.501,24</w:t>
            </w:r>
          </w:p>
        </w:tc>
        <w:tc>
          <w:tcPr>
            <w:tcW w:w="1315" w:type="dxa"/>
          </w:tcPr>
          <w:p w14:paraId="15DCFF5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4.030.300,36</w:t>
            </w:r>
          </w:p>
        </w:tc>
        <w:tc>
          <w:tcPr>
            <w:tcW w:w="1314" w:type="dxa"/>
          </w:tcPr>
          <w:p w14:paraId="5A3D5E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4.026.751,62</w:t>
            </w:r>
          </w:p>
        </w:tc>
        <w:tc>
          <w:tcPr>
            <w:tcW w:w="920" w:type="dxa"/>
          </w:tcPr>
          <w:p w14:paraId="7F5520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w:t>
            </w:r>
          </w:p>
        </w:tc>
        <w:tc>
          <w:tcPr>
            <w:tcW w:w="921" w:type="dxa"/>
          </w:tcPr>
          <w:p w14:paraId="7FD18B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99,9</w:t>
            </w:r>
          </w:p>
        </w:tc>
      </w:tr>
      <w:tr w:rsidR="00615C1A" w:rsidRPr="00FB49A5" w14:paraId="4DB99CB0" w14:textId="77777777" w:rsidTr="0078238B">
        <w:trPr>
          <w:trHeight w:val="434"/>
        </w:trPr>
        <w:tc>
          <w:tcPr>
            <w:tcW w:w="758" w:type="dxa"/>
          </w:tcPr>
          <w:p w14:paraId="6E8FB6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w:t>
            </w:r>
          </w:p>
        </w:tc>
        <w:tc>
          <w:tcPr>
            <w:tcW w:w="2893" w:type="dxa"/>
          </w:tcPr>
          <w:p w14:paraId="1A5620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Plaće (bruto)</w:t>
            </w:r>
          </w:p>
        </w:tc>
        <w:tc>
          <w:tcPr>
            <w:tcW w:w="1314" w:type="dxa"/>
          </w:tcPr>
          <w:p w14:paraId="753740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3.231.965,69</w:t>
            </w:r>
          </w:p>
        </w:tc>
        <w:tc>
          <w:tcPr>
            <w:tcW w:w="1315" w:type="dxa"/>
          </w:tcPr>
          <w:p w14:paraId="63AAEC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3.387.150,36</w:t>
            </w:r>
          </w:p>
        </w:tc>
        <w:tc>
          <w:tcPr>
            <w:tcW w:w="1314" w:type="dxa"/>
          </w:tcPr>
          <w:p w14:paraId="2F4DD64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3.379.176,33</w:t>
            </w:r>
          </w:p>
        </w:tc>
        <w:tc>
          <w:tcPr>
            <w:tcW w:w="920" w:type="dxa"/>
          </w:tcPr>
          <w:p w14:paraId="5822C6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104,6</w:t>
            </w:r>
          </w:p>
        </w:tc>
        <w:tc>
          <w:tcPr>
            <w:tcW w:w="921" w:type="dxa"/>
          </w:tcPr>
          <w:p w14:paraId="491F38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99,8</w:t>
            </w:r>
          </w:p>
        </w:tc>
      </w:tr>
      <w:tr w:rsidR="00615C1A" w:rsidRPr="00FB49A5" w14:paraId="27BD14A7" w14:textId="77777777" w:rsidTr="0078238B">
        <w:trPr>
          <w:trHeight w:val="445"/>
        </w:trPr>
        <w:tc>
          <w:tcPr>
            <w:tcW w:w="758" w:type="dxa"/>
          </w:tcPr>
          <w:p w14:paraId="64BCDD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3111-3113</w:t>
            </w:r>
          </w:p>
        </w:tc>
        <w:tc>
          <w:tcPr>
            <w:tcW w:w="2893" w:type="dxa"/>
          </w:tcPr>
          <w:p w14:paraId="3C7A63F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Plaće za redovan rad  i prekovremeni rad</w:t>
            </w:r>
          </w:p>
        </w:tc>
        <w:tc>
          <w:tcPr>
            <w:tcW w:w="1314" w:type="dxa"/>
          </w:tcPr>
          <w:p w14:paraId="3E59E5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3.231.965,69</w:t>
            </w:r>
          </w:p>
        </w:tc>
        <w:tc>
          <w:tcPr>
            <w:tcW w:w="1315" w:type="dxa"/>
          </w:tcPr>
          <w:p w14:paraId="19D1D8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3.387.150,36</w:t>
            </w:r>
          </w:p>
        </w:tc>
        <w:tc>
          <w:tcPr>
            <w:tcW w:w="1314" w:type="dxa"/>
          </w:tcPr>
          <w:p w14:paraId="227D60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3.379.176,33</w:t>
            </w:r>
          </w:p>
        </w:tc>
        <w:tc>
          <w:tcPr>
            <w:tcW w:w="920" w:type="dxa"/>
          </w:tcPr>
          <w:p w14:paraId="3EE681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104,6</w:t>
            </w:r>
          </w:p>
        </w:tc>
        <w:tc>
          <w:tcPr>
            <w:tcW w:w="921" w:type="dxa"/>
          </w:tcPr>
          <w:p w14:paraId="2BF316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99,8</w:t>
            </w:r>
          </w:p>
        </w:tc>
      </w:tr>
      <w:tr w:rsidR="00615C1A" w:rsidRPr="00FB49A5" w14:paraId="5BBEB0C0" w14:textId="77777777" w:rsidTr="0078238B">
        <w:trPr>
          <w:trHeight w:val="217"/>
        </w:trPr>
        <w:tc>
          <w:tcPr>
            <w:tcW w:w="758" w:type="dxa"/>
          </w:tcPr>
          <w:p w14:paraId="1BCE0E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w:t>
            </w:r>
          </w:p>
        </w:tc>
        <w:tc>
          <w:tcPr>
            <w:tcW w:w="2893" w:type="dxa"/>
          </w:tcPr>
          <w:p w14:paraId="4AFD07B2"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rashodi za zaposlene</w:t>
            </w:r>
          </w:p>
        </w:tc>
        <w:tc>
          <w:tcPr>
            <w:tcW w:w="1314" w:type="dxa"/>
          </w:tcPr>
          <w:p w14:paraId="681D19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145.906,34</w:t>
            </w:r>
          </w:p>
        </w:tc>
        <w:tc>
          <w:tcPr>
            <w:tcW w:w="1315" w:type="dxa"/>
          </w:tcPr>
          <w:p w14:paraId="3F7185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138.400,00</w:t>
            </w:r>
          </w:p>
        </w:tc>
        <w:tc>
          <w:tcPr>
            <w:tcW w:w="1314" w:type="dxa"/>
          </w:tcPr>
          <w:p w14:paraId="011408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137.746,26</w:t>
            </w:r>
          </w:p>
        </w:tc>
        <w:tc>
          <w:tcPr>
            <w:tcW w:w="920" w:type="dxa"/>
          </w:tcPr>
          <w:p w14:paraId="7888D1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94,4</w:t>
            </w:r>
          </w:p>
        </w:tc>
        <w:tc>
          <w:tcPr>
            <w:tcW w:w="921" w:type="dxa"/>
          </w:tcPr>
          <w:p w14:paraId="33D70A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99,5</w:t>
            </w:r>
          </w:p>
        </w:tc>
      </w:tr>
      <w:tr w:rsidR="00615C1A" w:rsidRPr="00FB49A5" w14:paraId="1DC3A0C1" w14:textId="77777777" w:rsidTr="0078238B">
        <w:trPr>
          <w:trHeight w:val="217"/>
        </w:trPr>
        <w:tc>
          <w:tcPr>
            <w:tcW w:w="758" w:type="dxa"/>
          </w:tcPr>
          <w:p w14:paraId="3D8FAA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3121</w:t>
            </w:r>
          </w:p>
        </w:tc>
        <w:tc>
          <w:tcPr>
            <w:tcW w:w="2893" w:type="dxa"/>
          </w:tcPr>
          <w:p w14:paraId="4B97D695"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rashodi za zaposlene</w:t>
            </w:r>
          </w:p>
        </w:tc>
        <w:tc>
          <w:tcPr>
            <w:tcW w:w="1314" w:type="dxa"/>
          </w:tcPr>
          <w:p w14:paraId="1B0FEB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145.906,34</w:t>
            </w:r>
          </w:p>
        </w:tc>
        <w:tc>
          <w:tcPr>
            <w:tcW w:w="1315" w:type="dxa"/>
          </w:tcPr>
          <w:p w14:paraId="4CD3BB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138.400,00</w:t>
            </w:r>
          </w:p>
        </w:tc>
        <w:tc>
          <w:tcPr>
            <w:tcW w:w="1314" w:type="dxa"/>
          </w:tcPr>
          <w:p w14:paraId="71BFAC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137.746,26</w:t>
            </w:r>
          </w:p>
        </w:tc>
        <w:tc>
          <w:tcPr>
            <w:tcW w:w="920" w:type="dxa"/>
          </w:tcPr>
          <w:p w14:paraId="6159A6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94,4</w:t>
            </w:r>
          </w:p>
        </w:tc>
        <w:tc>
          <w:tcPr>
            <w:tcW w:w="921" w:type="dxa"/>
          </w:tcPr>
          <w:p w14:paraId="476236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99,5</w:t>
            </w:r>
          </w:p>
        </w:tc>
      </w:tr>
      <w:tr w:rsidR="00615C1A" w:rsidRPr="00FB49A5" w14:paraId="50B9B25F" w14:textId="77777777" w:rsidTr="0078238B">
        <w:trPr>
          <w:trHeight w:val="228"/>
        </w:trPr>
        <w:tc>
          <w:tcPr>
            <w:tcW w:w="758" w:type="dxa"/>
          </w:tcPr>
          <w:p w14:paraId="74FABC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w:t>
            </w:r>
          </w:p>
        </w:tc>
        <w:tc>
          <w:tcPr>
            <w:tcW w:w="2893" w:type="dxa"/>
          </w:tcPr>
          <w:p w14:paraId="522D5A2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Doprinosi na plaće</w:t>
            </w:r>
          </w:p>
        </w:tc>
        <w:tc>
          <w:tcPr>
            <w:tcW w:w="1314" w:type="dxa"/>
          </w:tcPr>
          <w:p w14:paraId="30E991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482.629,21</w:t>
            </w:r>
          </w:p>
        </w:tc>
        <w:tc>
          <w:tcPr>
            <w:tcW w:w="1315" w:type="dxa"/>
          </w:tcPr>
          <w:p w14:paraId="0B8069F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504.750,00</w:t>
            </w:r>
          </w:p>
        </w:tc>
        <w:tc>
          <w:tcPr>
            <w:tcW w:w="1314" w:type="dxa"/>
          </w:tcPr>
          <w:p w14:paraId="586F04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509.829,03</w:t>
            </w:r>
          </w:p>
        </w:tc>
        <w:tc>
          <w:tcPr>
            <w:tcW w:w="920" w:type="dxa"/>
          </w:tcPr>
          <w:p w14:paraId="360B6F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105,6</w:t>
            </w:r>
          </w:p>
        </w:tc>
        <w:tc>
          <w:tcPr>
            <w:tcW w:w="921" w:type="dxa"/>
          </w:tcPr>
          <w:p w14:paraId="6FC417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101</w:t>
            </w:r>
          </w:p>
        </w:tc>
      </w:tr>
      <w:tr w:rsidR="00615C1A" w:rsidRPr="00FB49A5" w14:paraId="372DE7FC" w14:textId="77777777" w:rsidTr="0078238B">
        <w:trPr>
          <w:trHeight w:val="217"/>
        </w:trPr>
        <w:tc>
          <w:tcPr>
            <w:tcW w:w="758" w:type="dxa"/>
          </w:tcPr>
          <w:p w14:paraId="7EFCDA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3132</w:t>
            </w:r>
          </w:p>
        </w:tc>
        <w:tc>
          <w:tcPr>
            <w:tcW w:w="2893" w:type="dxa"/>
          </w:tcPr>
          <w:p w14:paraId="4548E1E1"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Doprinosi za obvezno ZO</w:t>
            </w:r>
          </w:p>
        </w:tc>
        <w:tc>
          <w:tcPr>
            <w:tcW w:w="1314" w:type="dxa"/>
          </w:tcPr>
          <w:p w14:paraId="180E50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482.629,21</w:t>
            </w:r>
          </w:p>
        </w:tc>
        <w:tc>
          <w:tcPr>
            <w:tcW w:w="1315" w:type="dxa"/>
          </w:tcPr>
          <w:p w14:paraId="7822D2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504.750,00</w:t>
            </w:r>
          </w:p>
        </w:tc>
        <w:tc>
          <w:tcPr>
            <w:tcW w:w="1314" w:type="dxa"/>
          </w:tcPr>
          <w:p w14:paraId="6AFFC8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509.829,03</w:t>
            </w:r>
          </w:p>
        </w:tc>
        <w:tc>
          <w:tcPr>
            <w:tcW w:w="920" w:type="dxa"/>
          </w:tcPr>
          <w:p w14:paraId="71CAA8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105,6</w:t>
            </w:r>
          </w:p>
        </w:tc>
        <w:tc>
          <w:tcPr>
            <w:tcW w:w="921" w:type="dxa"/>
          </w:tcPr>
          <w:p w14:paraId="06B3B4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101</w:t>
            </w:r>
          </w:p>
        </w:tc>
      </w:tr>
      <w:tr w:rsidR="00615C1A" w:rsidRPr="00FB49A5" w14:paraId="6CFC9CD2" w14:textId="77777777" w:rsidTr="0078238B">
        <w:trPr>
          <w:trHeight w:val="215"/>
        </w:trPr>
        <w:tc>
          <w:tcPr>
            <w:tcW w:w="758" w:type="dxa"/>
          </w:tcPr>
          <w:p w14:paraId="772991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w:t>
            </w:r>
          </w:p>
        </w:tc>
        <w:tc>
          <w:tcPr>
            <w:tcW w:w="2893" w:type="dxa"/>
          </w:tcPr>
          <w:p w14:paraId="10C95F7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Materijalni rashodi</w:t>
            </w:r>
          </w:p>
        </w:tc>
        <w:tc>
          <w:tcPr>
            <w:tcW w:w="1314" w:type="dxa"/>
          </w:tcPr>
          <w:p w14:paraId="18606E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981.903,94</w:t>
            </w:r>
          </w:p>
        </w:tc>
        <w:tc>
          <w:tcPr>
            <w:tcW w:w="1315" w:type="dxa"/>
          </w:tcPr>
          <w:p w14:paraId="466946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852.150,00</w:t>
            </w:r>
          </w:p>
        </w:tc>
        <w:tc>
          <w:tcPr>
            <w:tcW w:w="1314" w:type="dxa"/>
          </w:tcPr>
          <w:p w14:paraId="4FCC0F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716.146,64</w:t>
            </w:r>
          </w:p>
        </w:tc>
        <w:tc>
          <w:tcPr>
            <w:tcW w:w="920" w:type="dxa"/>
          </w:tcPr>
          <w:p w14:paraId="627CE8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72,9</w:t>
            </w:r>
          </w:p>
        </w:tc>
        <w:tc>
          <w:tcPr>
            <w:tcW w:w="921" w:type="dxa"/>
          </w:tcPr>
          <w:p w14:paraId="6CE374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w:t>
            </w:r>
          </w:p>
        </w:tc>
      </w:tr>
      <w:tr w:rsidR="00615C1A" w:rsidRPr="00FB49A5" w14:paraId="358BD1E6" w14:textId="77777777" w:rsidTr="0078238B">
        <w:trPr>
          <w:trHeight w:val="445"/>
        </w:trPr>
        <w:tc>
          <w:tcPr>
            <w:tcW w:w="758" w:type="dxa"/>
          </w:tcPr>
          <w:p w14:paraId="321907B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w:t>
            </w:r>
          </w:p>
        </w:tc>
        <w:tc>
          <w:tcPr>
            <w:tcW w:w="2893" w:type="dxa"/>
          </w:tcPr>
          <w:p w14:paraId="0549F92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Naknade troškova zaposlenima</w:t>
            </w:r>
          </w:p>
        </w:tc>
        <w:tc>
          <w:tcPr>
            <w:tcW w:w="1314" w:type="dxa"/>
          </w:tcPr>
          <w:p w14:paraId="01E943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60.774,57</w:t>
            </w:r>
          </w:p>
        </w:tc>
        <w:tc>
          <w:tcPr>
            <w:tcW w:w="1315" w:type="dxa"/>
          </w:tcPr>
          <w:p w14:paraId="6CD57E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59.000,00</w:t>
            </w:r>
          </w:p>
        </w:tc>
        <w:tc>
          <w:tcPr>
            <w:tcW w:w="1314" w:type="dxa"/>
          </w:tcPr>
          <w:p w14:paraId="55530E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58.085,42</w:t>
            </w:r>
          </w:p>
        </w:tc>
        <w:tc>
          <w:tcPr>
            <w:tcW w:w="920" w:type="dxa"/>
          </w:tcPr>
          <w:p w14:paraId="6E4FD80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95,6</w:t>
            </w:r>
          </w:p>
        </w:tc>
        <w:tc>
          <w:tcPr>
            <w:tcW w:w="921" w:type="dxa"/>
          </w:tcPr>
          <w:p w14:paraId="081F58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98,4</w:t>
            </w:r>
          </w:p>
        </w:tc>
      </w:tr>
      <w:tr w:rsidR="00615C1A" w:rsidRPr="00FB49A5" w14:paraId="4AAA03D1" w14:textId="77777777" w:rsidTr="0078238B">
        <w:trPr>
          <w:trHeight w:val="217"/>
        </w:trPr>
        <w:tc>
          <w:tcPr>
            <w:tcW w:w="758" w:type="dxa"/>
          </w:tcPr>
          <w:p w14:paraId="500040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3211</w:t>
            </w:r>
          </w:p>
        </w:tc>
        <w:tc>
          <w:tcPr>
            <w:tcW w:w="2893" w:type="dxa"/>
          </w:tcPr>
          <w:p w14:paraId="34B416D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Službena putovanja</w:t>
            </w:r>
          </w:p>
        </w:tc>
        <w:tc>
          <w:tcPr>
            <w:tcW w:w="1314" w:type="dxa"/>
          </w:tcPr>
          <w:p w14:paraId="7BDE46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9.915,63</w:t>
            </w:r>
          </w:p>
        </w:tc>
        <w:tc>
          <w:tcPr>
            <w:tcW w:w="1315" w:type="dxa"/>
          </w:tcPr>
          <w:p w14:paraId="1938D1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9.500,00</w:t>
            </w:r>
          </w:p>
        </w:tc>
        <w:tc>
          <w:tcPr>
            <w:tcW w:w="1314" w:type="dxa"/>
          </w:tcPr>
          <w:p w14:paraId="33B899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10.097,22</w:t>
            </w:r>
          </w:p>
        </w:tc>
        <w:tc>
          <w:tcPr>
            <w:tcW w:w="920" w:type="dxa"/>
          </w:tcPr>
          <w:p w14:paraId="4BD9D2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101,8</w:t>
            </w:r>
          </w:p>
        </w:tc>
        <w:tc>
          <w:tcPr>
            <w:tcW w:w="921" w:type="dxa"/>
          </w:tcPr>
          <w:p w14:paraId="7E7ADE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106,3</w:t>
            </w:r>
          </w:p>
        </w:tc>
      </w:tr>
      <w:tr w:rsidR="00615C1A" w:rsidRPr="00FB49A5" w14:paraId="6B027948" w14:textId="77777777" w:rsidTr="0078238B">
        <w:trPr>
          <w:trHeight w:val="445"/>
        </w:trPr>
        <w:tc>
          <w:tcPr>
            <w:tcW w:w="758" w:type="dxa"/>
          </w:tcPr>
          <w:p w14:paraId="77614D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3212</w:t>
            </w:r>
          </w:p>
        </w:tc>
        <w:tc>
          <w:tcPr>
            <w:tcW w:w="2893" w:type="dxa"/>
          </w:tcPr>
          <w:p w14:paraId="6AF497BC"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Naknade za prijevoz, rad na terenu i odvojeni život</w:t>
            </w:r>
          </w:p>
        </w:tc>
        <w:tc>
          <w:tcPr>
            <w:tcW w:w="1314" w:type="dxa"/>
          </w:tcPr>
          <w:p w14:paraId="446DE4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38.287,23</w:t>
            </w:r>
          </w:p>
        </w:tc>
        <w:tc>
          <w:tcPr>
            <w:tcW w:w="1315" w:type="dxa"/>
          </w:tcPr>
          <w:p w14:paraId="46ECC7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31.500,00</w:t>
            </w:r>
          </w:p>
        </w:tc>
        <w:tc>
          <w:tcPr>
            <w:tcW w:w="1314" w:type="dxa"/>
          </w:tcPr>
          <w:p w14:paraId="04A4E2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30.166,18</w:t>
            </w:r>
          </w:p>
        </w:tc>
        <w:tc>
          <w:tcPr>
            <w:tcW w:w="920" w:type="dxa"/>
          </w:tcPr>
          <w:p w14:paraId="44A46C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78,8</w:t>
            </w:r>
          </w:p>
        </w:tc>
        <w:tc>
          <w:tcPr>
            <w:tcW w:w="921" w:type="dxa"/>
          </w:tcPr>
          <w:p w14:paraId="72F2E3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95,8</w:t>
            </w:r>
          </w:p>
        </w:tc>
      </w:tr>
      <w:tr w:rsidR="00615C1A" w:rsidRPr="00FB49A5" w14:paraId="1A1EA09F" w14:textId="77777777" w:rsidTr="0078238B">
        <w:trPr>
          <w:trHeight w:val="434"/>
        </w:trPr>
        <w:tc>
          <w:tcPr>
            <w:tcW w:w="758" w:type="dxa"/>
          </w:tcPr>
          <w:p w14:paraId="58F3BF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3213</w:t>
            </w:r>
          </w:p>
        </w:tc>
        <w:tc>
          <w:tcPr>
            <w:tcW w:w="2893" w:type="dxa"/>
          </w:tcPr>
          <w:p w14:paraId="19F57EB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Stručno usavršavanje zaposlenika</w:t>
            </w:r>
          </w:p>
        </w:tc>
        <w:tc>
          <w:tcPr>
            <w:tcW w:w="1314" w:type="dxa"/>
          </w:tcPr>
          <w:p w14:paraId="7A09F0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12.571,71</w:t>
            </w:r>
          </w:p>
        </w:tc>
        <w:tc>
          <w:tcPr>
            <w:tcW w:w="1315" w:type="dxa"/>
          </w:tcPr>
          <w:p w14:paraId="6A5901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18.000,00</w:t>
            </w:r>
          </w:p>
        </w:tc>
        <w:tc>
          <w:tcPr>
            <w:tcW w:w="1314" w:type="dxa"/>
          </w:tcPr>
          <w:p w14:paraId="739A7F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17.822,02</w:t>
            </w:r>
          </w:p>
        </w:tc>
        <w:tc>
          <w:tcPr>
            <w:tcW w:w="920" w:type="dxa"/>
          </w:tcPr>
          <w:p w14:paraId="091E58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141,8</w:t>
            </w:r>
          </w:p>
        </w:tc>
        <w:tc>
          <w:tcPr>
            <w:tcW w:w="921" w:type="dxa"/>
          </w:tcPr>
          <w:p w14:paraId="6C41246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615C1A" w:rsidRPr="00FB49A5" w14:paraId="7665DAEA" w14:textId="77777777" w:rsidTr="0078238B">
        <w:trPr>
          <w:trHeight w:val="445"/>
        </w:trPr>
        <w:tc>
          <w:tcPr>
            <w:tcW w:w="758" w:type="dxa"/>
          </w:tcPr>
          <w:p w14:paraId="2404AA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3214</w:t>
            </w:r>
          </w:p>
        </w:tc>
        <w:tc>
          <w:tcPr>
            <w:tcW w:w="2893" w:type="dxa"/>
          </w:tcPr>
          <w:p w14:paraId="620F1B24"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Ostale naknade troškova zaposlenima</w:t>
            </w:r>
          </w:p>
        </w:tc>
        <w:tc>
          <w:tcPr>
            <w:tcW w:w="1314" w:type="dxa"/>
          </w:tcPr>
          <w:p w14:paraId="789117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7150F0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4" w:type="dxa"/>
          </w:tcPr>
          <w:p w14:paraId="492F66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3A85147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1E6DD3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9377A6B" w14:textId="77777777" w:rsidTr="0078238B">
        <w:trPr>
          <w:trHeight w:val="217"/>
        </w:trPr>
        <w:tc>
          <w:tcPr>
            <w:tcW w:w="758" w:type="dxa"/>
          </w:tcPr>
          <w:p w14:paraId="3C8C39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w:t>
            </w:r>
          </w:p>
        </w:tc>
        <w:tc>
          <w:tcPr>
            <w:tcW w:w="2893" w:type="dxa"/>
          </w:tcPr>
          <w:p w14:paraId="6A7731B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materijal i energiju</w:t>
            </w:r>
          </w:p>
        </w:tc>
        <w:tc>
          <w:tcPr>
            <w:tcW w:w="1314" w:type="dxa"/>
          </w:tcPr>
          <w:p w14:paraId="79BC59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586.653,92</w:t>
            </w:r>
          </w:p>
        </w:tc>
        <w:tc>
          <w:tcPr>
            <w:tcW w:w="1315" w:type="dxa"/>
          </w:tcPr>
          <w:p w14:paraId="49B070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460.500,00</w:t>
            </w:r>
          </w:p>
        </w:tc>
        <w:tc>
          <w:tcPr>
            <w:tcW w:w="1314" w:type="dxa"/>
          </w:tcPr>
          <w:p w14:paraId="10D055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390.467,01</w:t>
            </w:r>
          </w:p>
        </w:tc>
        <w:tc>
          <w:tcPr>
            <w:tcW w:w="920" w:type="dxa"/>
          </w:tcPr>
          <w:p w14:paraId="235B6D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66,6</w:t>
            </w:r>
          </w:p>
        </w:tc>
        <w:tc>
          <w:tcPr>
            <w:tcW w:w="921" w:type="dxa"/>
          </w:tcPr>
          <w:p w14:paraId="05848D9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84,8</w:t>
            </w:r>
          </w:p>
        </w:tc>
      </w:tr>
      <w:tr w:rsidR="00615C1A" w:rsidRPr="00FB49A5" w14:paraId="62455089" w14:textId="77777777" w:rsidTr="0078238B">
        <w:trPr>
          <w:trHeight w:val="445"/>
        </w:trPr>
        <w:tc>
          <w:tcPr>
            <w:tcW w:w="758" w:type="dxa"/>
          </w:tcPr>
          <w:p w14:paraId="706042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3221</w:t>
            </w:r>
          </w:p>
        </w:tc>
        <w:tc>
          <w:tcPr>
            <w:tcW w:w="2893" w:type="dxa"/>
          </w:tcPr>
          <w:p w14:paraId="37D2A4C5"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Uredski materijali ostali materijalni rashodi</w:t>
            </w:r>
          </w:p>
        </w:tc>
        <w:tc>
          <w:tcPr>
            <w:tcW w:w="1314" w:type="dxa"/>
          </w:tcPr>
          <w:p w14:paraId="2707EE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53.379,43</w:t>
            </w:r>
          </w:p>
        </w:tc>
        <w:tc>
          <w:tcPr>
            <w:tcW w:w="1315" w:type="dxa"/>
          </w:tcPr>
          <w:p w14:paraId="764E373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50.000,00</w:t>
            </w:r>
          </w:p>
        </w:tc>
        <w:tc>
          <w:tcPr>
            <w:tcW w:w="1314" w:type="dxa"/>
          </w:tcPr>
          <w:p w14:paraId="31AA50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40.614,83</w:t>
            </w:r>
          </w:p>
        </w:tc>
        <w:tc>
          <w:tcPr>
            <w:tcW w:w="920" w:type="dxa"/>
          </w:tcPr>
          <w:p w14:paraId="6DF0EE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76,1</w:t>
            </w:r>
          </w:p>
        </w:tc>
        <w:tc>
          <w:tcPr>
            <w:tcW w:w="921" w:type="dxa"/>
          </w:tcPr>
          <w:p w14:paraId="4F0A896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81,2</w:t>
            </w:r>
          </w:p>
        </w:tc>
      </w:tr>
      <w:tr w:rsidR="00615C1A" w:rsidRPr="00FB49A5" w14:paraId="544293D4" w14:textId="77777777" w:rsidTr="0078238B">
        <w:trPr>
          <w:trHeight w:val="217"/>
        </w:trPr>
        <w:tc>
          <w:tcPr>
            <w:tcW w:w="758" w:type="dxa"/>
          </w:tcPr>
          <w:p w14:paraId="182F93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3222</w:t>
            </w:r>
          </w:p>
        </w:tc>
        <w:tc>
          <w:tcPr>
            <w:tcW w:w="2893" w:type="dxa"/>
          </w:tcPr>
          <w:p w14:paraId="742B258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Materijal i sirovine</w:t>
            </w:r>
          </w:p>
        </w:tc>
        <w:tc>
          <w:tcPr>
            <w:tcW w:w="1314" w:type="dxa"/>
          </w:tcPr>
          <w:p w14:paraId="364BD1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311.518,63</w:t>
            </w:r>
          </w:p>
        </w:tc>
        <w:tc>
          <w:tcPr>
            <w:tcW w:w="1315" w:type="dxa"/>
          </w:tcPr>
          <w:p w14:paraId="15B05E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215.000,00</w:t>
            </w:r>
          </w:p>
        </w:tc>
        <w:tc>
          <w:tcPr>
            <w:tcW w:w="1314" w:type="dxa"/>
          </w:tcPr>
          <w:p w14:paraId="2A1DE10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188.306,81</w:t>
            </w:r>
          </w:p>
        </w:tc>
        <w:tc>
          <w:tcPr>
            <w:tcW w:w="920" w:type="dxa"/>
          </w:tcPr>
          <w:p w14:paraId="574D85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60,4</w:t>
            </w:r>
          </w:p>
        </w:tc>
        <w:tc>
          <w:tcPr>
            <w:tcW w:w="921" w:type="dxa"/>
          </w:tcPr>
          <w:p w14:paraId="540B65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87,6</w:t>
            </w:r>
          </w:p>
        </w:tc>
      </w:tr>
      <w:tr w:rsidR="00615C1A" w:rsidRPr="00FB49A5" w14:paraId="5A2A469B" w14:textId="77777777" w:rsidTr="0078238B">
        <w:trPr>
          <w:trHeight w:val="217"/>
        </w:trPr>
        <w:tc>
          <w:tcPr>
            <w:tcW w:w="758" w:type="dxa"/>
          </w:tcPr>
          <w:p w14:paraId="192E17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3223</w:t>
            </w:r>
          </w:p>
        </w:tc>
        <w:tc>
          <w:tcPr>
            <w:tcW w:w="2893" w:type="dxa"/>
          </w:tcPr>
          <w:p w14:paraId="183B765C"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Energija</w:t>
            </w:r>
          </w:p>
        </w:tc>
        <w:tc>
          <w:tcPr>
            <w:tcW w:w="1314" w:type="dxa"/>
          </w:tcPr>
          <w:p w14:paraId="3C38619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150.253,23</w:t>
            </w:r>
          </w:p>
        </w:tc>
        <w:tc>
          <w:tcPr>
            <w:tcW w:w="1315" w:type="dxa"/>
          </w:tcPr>
          <w:p w14:paraId="5A03CFB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140.500,00</w:t>
            </w:r>
          </w:p>
        </w:tc>
        <w:tc>
          <w:tcPr>
            <w:tcW w:w="1314" w:type="dxa"/>
          </w:tcPr>
          <w:p w14:paraId="5F4489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123.656,57</w:t>
            </w:r>
          </w:p>
        </w:tc>
        <w:tc>
          <w:tcPr>
            <w:tcW w:w="920" w:type="dxa"/>
          </w:tcPr>
          <w:p w14:paraId="636494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82,3</w:t>
            </w:r>
          </w:p>
        </w:tc>
        <w:tc>
          <w:tcPr>
            <w:tcW w:w="921" w:type="dxa"/>
          </w:tcPr>
          <w:p w14:paraId="2493EE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88</w:t>
            </w:r>
          </w:p>
        </w:tc>
      </w:tr>
      <w:tr w:rsidR="00615C1A" w:rsidRPr="00FB49A5" w14:paraId="0A5BA2B0" w14:textId="77777777" w:rsidTr="0078238B">
        <w:trPr>
          <w:trHeight w:val="445"/>
        </w:trPr>
        <w:tc>
          <w:tcPr>
            <w:tcW w:w="758" w:type="dxa"/>
          </w:tcPr>
          <w:p w14:paraId="22E3967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3224</w:t>
            </w:r>
          </w:p>
        </w:tc>
        <w:tc>
          <w:tcPr>
            <w:tcW w:w="2893" w:type="dxa"/>
          </w:tcPr>
          <w:p w14:paraId="100FBA6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Materijal i dijelovi za tekuće i investicijsko održavanje</w:t>
            </w:r>
          </w:p>
        </w:tc>
        <w:tc>
          <w:tcPr>
            <w:tcW w:w="1314" w:type="dxa"/>
          </w:tcPr>
          <w:p w14:paraId="466FE3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47.564,60</w:t>
            </w:r>
          </w:p>
        </w:tc>
        <w:tc>
          <w:tcPr>
            <w:tcW w:w="1315" w:type="dxa"/>
          </w:tcPr>
          <w:p w14:paraId="4D675D4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40.000,00</w:t>
            </w:r>
          </w:p>
        </w:tc>
        <w:tc>
          <w:tcPr>
            <w:tcW w:w="1314" w:type="dxa"/>
          </w:tcPr>
          <w:p w14:paraId="1172D6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25.548,55</w:t>
            </w:r>
          </w:p>
        </w:tc>
        <w:tc>
          <w:tcPr>
            <w:tcW w:w="920" w:type="dxa"/>
          </w:tcPr>
          <w:p w14:paraId="7DA42DD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53,7</w:t>
            </w:r>
          </w:p>
        </w:tc>
        <w:tc>
          <w:tcPr>
            <w:tcW w:w="921" w:type="dxa"/>
          </w:tcPr>
          <w:p w14:paraId="1E7F07D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63,9</w:t>
            </w:r>
          </w:p>
        </w:tc>
      </w:tr>
      <w:tr w:rsidR="00615C1A" w:rsidRPr="00FB49A5" w14:paraId="67DB7E17" w14:textId="77777777" w:rsidTr="0078238B">
        <w:trPr>
          <w:trHeight w:val="217"/>
        </w:trPr>
        <w:tc>
          <w:tcPr>
            <w:tcW w:w="758" w:type="dxa"/>
          </w:tcPr>
          <w:p w14:paraId="787CF18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3225</w:t>
            </w:r>
          </w:p>
        </w:tc>
        <w:tc>
          <w:tcPr>
            <w:tcW w:w="2893" w:type="dxa"/>
          </w:tcPr>
          <w:p w14:paraId="6C4AE61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Sitni inventar i auto gume</w:t>
            </w:r>
          </w:p>
        </w:tc>
        <w:tc>
          <w:tcPr>
            <w:tcW w:w="1314" w:type="dxa"/>
          </w:tcPr>
          <w:p w14:paraId="1068F7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14.908,67</w:t>
            </w:r>
          </w:p>
        </w:tc>
        <w:tc>
          <w:tcPr>
            <w:tcW w:w="1315" w:type="dxa"/>
          </w:tcPr>
          <w:p w14:paraId="25DEC9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314" w:type="dxa"/>
          </w:tcPr>
          <w:p w14:paraId="6EEF57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7.605,26</w:t>
            </w:r>
          </w:p>
        </w:tc>
        <w:tc>
          <w:tcPr>
            <w:tcW w:w="920" w:type="dxa"/>
          </w:tcPr>
          <w:p w14:paraId="6EF4B2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w:t>
            </w:r>
          </w:p>
        </w:tc>
        <w:tc>
          <w:tcPr>
            <w:tcW w:w="921" w:type="dxa"/>
          </w:tcPr>
          <w:p w14:paraId="3C60C7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101,4</w:t>
            </w:r>
          </w:p>
        </w:tc>
      </w:tr>
      <w:tr w:rsidR="00615C1A" w:rsidRPr="00FB49A5" w14:paraId="5AA03A56" w14:textId="77777777" w:rsidTr="0078238B">
        <w:trPr>
          <w:trHeight w:val="445"/>
        </w:trPr>
        <w:tc>
          <w:tcPr>
            <w:tcW w:w="758" w:type="dxa"/>
          </w:tcPr>
          <w:p w14:paraId="6A812F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3227</w:t>
            </w:r>
          </w:p>
        </w:tc>
        <w:tc>
          <w:tcPr>
            <w:tcW w:w="2893" w:type="dxa"/>
          </w:tcPr>
          <w:p w14:paraId="791346C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Službena, radna i zaštitna odjeća i obuća</w:t>
            </w:r>
          </w:p>
        </w:tc>
        <w:tc>
          <w:tcPr>
            <w:tcW w:w="1314" w:type="dxa"/>
          </w:tcPr>
          <w:p w14:paraId="738E22F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9.029,36</w:t>
            </w:r>
          </w:p>
        </w:tc>
        <w:tc>
          <w:tcPr>
            <w:tcW w:w="1315" w:type="dxa"/>
          </w:tcPr>
          <w:p w14:paraId="2EDF66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314" w:type="dxa"/>
          </w:tcPr>
          <w:p w14:paraId="4B72965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4.734,99</w:t>
            </w:r>
          </w:p>
        </w:tc>
        <w:tc>
          <w:tcPr>
            <w:tcW w:w="920" w:type="dxa"/>
          </w:tcPr>
          <w:p w14:paraId="05FEA1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52,4</w:t>
            </w:r>
          </w:p>
        </w:tc>
        <w:tc>
          <w:tcPr>
            <w:tcW w:w="921" w:type="dxa"/>
          </w:tcPr>
          <w:p w14:paraId="147B56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63,1</w:t>
            </w:r>
          </w:p>
        </w:tc>
      </w:tr>
      <w:tr w:rsidR="00615C1A" w:rsidRPr="00FB49A5" w14:paraId="787A3056" w14:textId="77777777" w:rsidTr="0078238B">
        <w:trPr>
          <w:trHeight w:val="228"/>
        </w:trPr>
        <w:tc>
          <w:tcPr>
            <w:tcW w:w="758" w:type="dxa"/>
          </w:tcPr>
          <w:p w14:paraId="4FEACF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w:t>
            </w:r>
          </w:p>
        </w:tc>
        <w:tc>
          <w:tcPr>
            <w:tcW w:w="2893" w:type="dxa"/>
          </w:tcPr>
          <w:p w14:paraId="7E22A9C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usluge</w:t>
            </w:r>
          </w:p>
        </w:tc>
        <w:tc>
          <w:tcPr>
            <w:tcW w:w="1314" w:type="dxa"/>
          </w:tcPr>
          <w:p w14:paraId="12D84C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295.221,77</w:t>
            </w:r>
          </w:p>
        </w:tc>
        <w:tc>
          <w:tcPr>
            <w:tcW w:w="1315" w:type="dxa"/>
          </w:tcPr>
          <w:p w14:paraId="0F0BEF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273.000,00</w:t>
            </w:r>
          </w:p>
        </w:tc>
        <w:tc>
          <w:tcPr>
            <w:tcW w:w="1314" w:type="dxa"/>
          </w:tcPr>
          <w:p w14:paraId="57FF0F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208.883,81</w:t>
            </w:r>
          </w:p>
        </w:tc>
        <w:tc>
          <w:tcPr>
            <w:tcW w:w="920" w:type="dxa"/>
          </w:tcPr>
          <w:p w14:paraId="6EF68CF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70,8</w:t>
            </w:r>
          </w:p>
        </w:tc>
        <w:tc>
          <w:tcPr>
            <w:tcW w:w="921" w:type="dxa"/>
          </w:tcPr>
          <w:p w14:paraId="038AA2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76,5</w:t>
            </w:r>
          </w:p>
        </w:tc>
      </w:tr>
      <w:tr w:rsidR="00615C1A" w:rsidRPr="00FB49A5" w14:paraId="31D83259" w14:textId="77777777" w:rsidTr="0078238B">
        <w:trPr>
          <w:trHeight w:val="445"/>
        </w:trPr>
        <w:tc>
          <w:tcPr>
            <w:tcW w:w="758" w:type="dxa"/>
          </w:tcPr>
          <w:p w14:paraId="029D52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3231</w:t>
            </w:r>
          </w:p>
        </w:tc>
        <w:tc>
          <w:tcPr>
            <w:tcW w:w="2893" w:type="dxa"/>
          </w:tcPr>
          <w:p w14:paraId="6871AFEA"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Usluge telefona, pošte i prijevoza</w:t>
            </w:r>
          </w:p>
        </w:tc>
        <w:tc>
          <w:tcPr>
            <w:tcW w:w="1314" w:type="dxa"/>
          </w:tcPr>
          <w:p w14:paraId="6C769A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9.934,72</w:t>
            </w:r>
          </w:p>
        </w:tc>
        <w:tc>
          <w:tcPr>
            <w:tcW w:w="1315" w:type="dxa"/>
          </w:tcPr>
          <w:p w14:paraId="1D13C4F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314" w:type="dxa"/>
          </w:tcPr>
          <w:p w14:paraId="1A7875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8.956,32</w:t>
            </w:r>
          </w:p>
        </w:tc>
        <w:tc>
          <w:tcPr>
            <w:tcW w:w="920" w:type="dxa"/>
          </w:tcPr>
          <w:p w14:paraId="1A4732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90,2</w:t>
            </w:r>
          </w:p>
        </w:tc>
        <w:tc>
          <w:tcPr>
            <w:tcW w:w="921" w:type="dxa"/>
          </w:tcPr>
          <w:p w14:paraId="3879C0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89,6</w:t>
            </w:r>
          </w:p>
        </w:tc>
      </w:tr>
      <w:tr w:rsidR="00615C1A" w:rsidRPr="00FB49A5" w14:paraId="3122DD5D" w14:textId="77777777" w:rsidTr="0078238B">
        <w:trPr>
          <w:trHeight w:val="434"/>
        </w:trPr>
        <w:tc>
          <w:tcPr>
            <w:tcW w:w="758" w:type="dxa"/>
          </w:tcPr>
          <w:p w14:paraId="4E1059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3232</w:t>
            </w:r>
          </w:p>
        </w:tc>
        <w:tc>
          <w:tcPr>
            <w:tcW w:w="2893" w:type="dxa"/>
          </w:tcPr>
          <w:p w14:paraId="64549C2C"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Usluge tekućeg i investicijskog održavanja</w:t>
            </w:r>
          </w:p>
        </w:tc>
        <w:tc>
          <w:tcPr>
            <w:tcW w:w="1314" w:type="dxa"/>
          </w:tcPr>
          <w:p w14:paraId="1CF82D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77.011,92</w:t>
            </w:r>
          </w:p>
        </w:tc>
        <w:tc>
          <w:tcPr>
            <w:tcW w:w="1315" w:type="dxa"/>
          </w:tcPr>
          <w:p w14:paraId="78041D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90.000,00</w:t>
            </w:r>
          </w:p>
        </w:tc>
        <w:tc>
          <w:tcPr>
            <w:tcW w:w="1314" w:type="dxa"/>
          </w:tcPr>
          <w:p w14:paraId="50F243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58.062,58</w:t>
            </w:r>
          </w:p>
        </w:tc>
        <w:tc>
          <w:tcPr>
            <w:tcW w:w="920" w:type="dxa"/>
          </w:tcPr>
          <w:p w14:paraId="7906B4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75,4</w:t>
            </w:r>
          </w:p>
        </w:tc>
        <w:tc>
          <w:tcPr>
            <w:tcW w:w="921" w:type="dxa"/>
          </w:tcPr>
          <w:p w14:paraId="113B75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64,5</w:t>
            </w:r>
          </w:p>
        </w:tc>
      </w:tr>
      <w:tr w:rsidR="00615C1A" w:rsidRPr="00FB49A5" w14:paraId="4EF1FB2C" w14:textId="77777777" w:rsidTr="0078238B">
        <w:trPr>
          <w:trHeight w:val="445"/>
        </w:trPr>
        <w:tc>
          <w:tcPr>
            <w:tcW w:w="758" w:type="dxa"/>
          </w:tcPr>
          <w:p w14:paraId="219312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3233</w:t>
            </w:r>
          </w:p>
        </w:tc>
        <w:tc>
          <w:tcPr>
            <w:tcW w:w="2893" w:type="dxa"/>
          </w:tcPr>
          <w:p w14:paraId="2246F56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Usluge promidžbe i informiranja</w:t>
            </w:r>
          </w:p>
        </w:tc>
        <w:tc>
          <w:tcPr>
            <w:tcW w:w="1314" w:type="dxa"/>
          </w:tcPr>
          <w:p w14:paraId="17418A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3.568,00</w:t>
            </w:r>
          </w:p>
        </w:tc>
        <w:tc>
          <w:tcPr>
            <w:tcW w:w="1315" w:type="dxa"/>
          </w:tcPr>
          <w:p w14:paraId="485E89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6.000,00</w:t>
            </w:r>
          </w:p>
        </w:tc>
        <w:tc>
          <w:tcPr>
            <w:tcW w:w="1314" w:type="dxa"/>
          </w:tcPr>
          <w:p w14:paraId="6DC769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3.926,22</w:t>
            </w:r>
          </w:p>
        </w:tc>
        <w:tc>
          <w:tcPr>
            <w:tcW w:w="920" w:type="dxa"/>
          </w:tcPr>
          <w:p w14:paraId="16247B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110</w:t>
            </w:r>
          </w:p>
        </w:tc>
        <w:tc>
          <w:tcPr>
            <w:tcW w:w="921" w:type="dxa"/>
          </w:tcPr>
          <w:p w14:paraId="10B01A6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65,4</w:t>
            </w:r>
          </w:p>
        </w:tc>
      </w:tr>
      <w:tr w:rsidR="00615C1A" w:rsidRPr="00FB49A5" w14:paraId="4F8CEA7B" w14:textId="77777777" w:rsidTr="0078238B">
        <w:trPr>
          <w:trHeight w:val="217"/>
        </w:trPr>
        <w:tc>
          <w:tcPr>
            <w:tcW w:w="758" w:type="dxa"/>
          </w:tcPr>
          <w:p w14:paraId="343D96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3234</w:t>
            </w:r>
          </w:p>
        </w:tc>
        <w:tc>
          <w:tcPr>
            <w:tcW w:w="2893" w:type="dxa"/>
          </w:tcPr>
          <w:p w14:paraId="39BD226E"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Komunalne usluge</w:t>
            </w:r>
          </w:p>
        </w:tc>
        <w:tc>
          <w:tcPr>
            <w:tcW w:w="1314" w:type="dxa"/>
          </w:tcPr>
          <w:p w14:paraId="27DEB0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104.078,81</w:t>
            </w:r>
          </w:p>
        </w:tc>
        <w:tc>
          <w:tcPr>
            <w:tcW w:w="1315" w:type="dxa"/>
          </w:tcPr>
          <w:p w14:paraId="25335B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84.000,00</w:t>
            </w:r>
          </w:p>
        </w:tc>
        <w:tc>
          <w:tcPr>
            <w:tcW w:w="1314" w:type="dxa"/>
          </w:tcPr>
          <w:p w14:paraId="3E43B8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76.182,33</w:t>
            </w:r>
          </w:p>
        </w:tc>
        <w:tc>
          <w:tcPr>
            <w:tcW w:w="920" w:type="dxa"/>
          </w:tcPr>
          <w:p w14:paraId="470235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73,2</w:t>
            </w:r>
          </w:p>
        </w:tc>
        <w:tc>
          <w:tcPr>
            <w:tcW w:w="921" w:type="dxa"/>
          </w:tcPr>
          <w:p w14:paraId="3AC9173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90,7</w:t>
            </w:r>
          </w:p>
        </w:tc>
      </w:tr>
      <w:tr w:rsidR="00615C1A" w:rsidRPr="00FB49A5" w14:paraId="5B943B70" w14:textId="77777777" w:rsidTr="0078238B">
        <w:trPr>
          <w:trHeight w:val="228"/>
        </w:trPr>
        <w:tc>
          <w:tcPr>
            <w:tcW w:w="758" w:type="dxa"/>
          </w:tcPr>
          <w:p w14:paraId="6C0C45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3235</w:t>
            </w:r>
          </w:p>
        </w:tc>
        <w:tc>
          <w:tcPr>
            <w:tcW w:w="2893" w:type="dxa"/>
          </w:tcPr>
          <w:p w14:paraId="2DD05126"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Zakupnine i najamnine</w:t>
            </w:r>
          </w:p>
        </w:tc>
        <w:tc>
          <w:tcPr>
            <w:tcW w:w="1314" w:type="dxa"/>
          </w:tcPr>
          <w:p w14:paraId="2BC5DD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4.318,51</w:t>
            </w:r>
          </w:p>
        </w:tc>
        <w:tc>
          <w:tcPr>
            <w:tcW w:w="1315" w:type="dxa"/>
          </w:tcPr>
          <w:p w14:paraId="60D5D2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6.000,00</w:t>
            </w:r>
          </w:p>
        </w:tc>
        <w:tc>
          <w:tcPr>
            <w:tcW w:w="1314" w:type="dxa"/>
          </w:tcPr>
          <w:p w14:paraId="05ECAE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4.119,46</w:t>
            </w:r>
          </w:p>
        </w:tc>
        <w:tc>
          <w:tcPr>
            <w:tcW w:w="920" w:type="dxa"/>
          </w:tcPr>
          <w:p w14:paraId="63FA35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95,4</w:t>
            </w:r>
          </w:p>
        </w:tc>
        <w:tc>
          <w:tcPr>
            <w:tcW w:w="921" w:type="dxa"/>
          </w:tcPr>
          <w:p w14:paraId="10EFD3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68,7</w:t>
            </w:r>
          </w:p>
        </w:tc>
      </w:tr>
      <w:tr w:rsidR="00615C1A" w:rsidRPr="00FB49A5" w14:paraId="2D02ACA5" w14:textId="77777777" w:rsidTr="0078238B">
        <w:trPr>
          <w:trHeight w:val="434"/>
        </w:trPr>
        <w:tc>
          <w:tcPr>
            <w:tcW w:w="758" w:type="dxa"/>
          </w:tcPr>
          <w:p w14:paraId="60B928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3236</w:t>
            </w:r>
          </w:p>
        </w:tc>
        <w:tc>
          <w:tcPr>
            <w:tcW w:w="2893" w:type="dxa"/>
          </w:tcPr>
          <w:p w14:paraId="3A5D51A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Zdravstvene i veterinarske usluge</w:t>
            </w:r>
          </w:p>
        </w:tc>
        <w:tc>
          <w:tcPr>
            <w:tcW w:w="1314" w:type="dxa"/>
          </w:tcPr>
          <w:p w14:paraId="291134F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32.668,69</w:t>
            </w:r>
          </w:p>
        </w:tc>
        <w:tc>
          <w:tcPr>
            <w:tcW w:w="1315" w:type="dxa"/>
          </w:tcPr>
          <w:p w14:paraId="142A2A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15.000,00</w:t>
            </w:r>
          </w:p>
        </w:tc>
        <w:tc>
          <w:tcPr>
            <w:tcW w:w="1314" w:type="dxa"/>
          </w:tcPr>
          <w:p w14:paraId="309DBB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10.296,41</w:t>
            </w:r>
          </w:p>
        </w:tc>
        <w:tc>
          <w:tcPr>
            <w:tcW w:w="920" w:type="dxa"/>
          </w:tcPr>
          <w:p w14:paraId="2E2757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31,5</w:t>
            </w:r>
          </w:p>
        </w:tc>
        <w:tc>
          <w:tcPr>
            <w:tcW w:w="921" w:type="dxa"/>
          </w:tcPr>
          <w:p w14:paraId="36671E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68,6</w:t>
            </w:r>
          </w:p>
        </w:tc>
      </w:tr>
      <w:tr w:rsidR="00615C1A" w:rsidRPr="00FB49A5" w14:paraId="0AB6AF94" w14:textId="77777777" w:rsidTr="0078238B">
        <w:trPr>
          <w:trHeight w:val="228"/>
        </w:trPr>
        <w:tc>
          <w:tcPr>
            <w:tcW w:w="758" w:type="dxa"/>
          </w:tcPr>
          <w:p w14:paraId="5AA5F7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3237</w:t>
            </w:r>
          </w:p>
        </w:tc>
        <w:tc>
          <w:tcPr>
            <w:tcW w:w="2893" w:type="dxa"/>
          </w:tcPr>
          <w:p w14:paraId="2C1AA6F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Intelektualne i osobne usluge</w:t>
            </w:r>
          </w:p>
        </w:tc>
        <w:tc>
          <w:tcPr>
            <w:tcW w:w="1314" w:type="dxa"/>
          </w:tcPr>
          <w:p w14:paraId="158468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16.015,47</w:t>
            </w:r>
          </w:p>
        </w:tc>
        <w:tc>
          <w:tcPr>
            <w:tcW w:w="1315" w:type="dxa"/>
          </w:tcPr>
          <w:p w14:paraId="139AE9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12.000,00</w:t>
            </w:r>
          </w:p>
        </w:tc>
        <w:tc>
          <w:tcPr>
            <w:tcW w:w="1314" w:type="dxa"/>
          </w:tcPr>
          <w:p w14:paraId="38F1C4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8.322,52</w:t>
            </w:r>
          </w:p>
        </w:tc>
        <w:tc>
          <w:tcPr>
            <w:tcW w:w="920" w:type="dxa"/>
          </w:tcPr>
          <w:p w14:paraId="2DFF49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52</w:t>
            </w:r>
          </w:p>
        </w:tc>
        <w:tc>
          <w:tcPr>
            <w:tcW w:w="921" w:type="dxa"/>
          </w:tcPr>
          <w:p w14:paraId="35AB61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69,4</w:t>
            </w:r>
          </w:p>
        </w:tc>
      </w:tr>
      <w:tr w:rsidR="00615C1A" w:rsidRPr="00FB49A5" w14:paraId="19180C2B" w14:textId="77777777" w:rsidTr="0078238B">
        <w:trPr>
          <w:trHeight w:val="217"/>
        </w:trPr>
        <w:tc>
          <w:tcPr>
            <w:tcW w:w="758" w:type="dxa"/>
          </w:tcPr>
          <w:p w14:paraId="1D7A66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3238</w:t>
            </w:r>
          </w:p>
        </w:tc>
        <w:tc>
          <w:tcPr>
            <w:tcW w:w="2893" w:type="dxa"/>
          </w:tcPr>
          <w:p w14:paraId="7BB3983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Računalne usluge</w:t>
            </w:r>
          </w:p>
        </w:tc>
        <w:tc>
          <w:tcPr>
            <w:tcW w:w="1314" w:type="dxa"/>
          </w:tcPr>
          <w:p w14:paraId="33E4A7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47.348,22</w:t>
            </w:r>
          </w:p>
        </w:tc>
        <w:tc>
          <w:tcPr>
            <w:tcW w:w="1315" w:type="dxa"/>
          </w:tcPr>
          <w:p w14:paraId="6609AB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40.000,00</w:t>
            </w:r>
          </w:p>
        </w:tc>
        <w:tc>
          <w:tcPr>
            <w:tcW w:w="1314" w:type="dxa"/>
          </w:tcPr>
          <w:p w14:paraId="1BF88C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32.020,65</w:t>
            </w:r>
          </w:p>
        </w:tc>
        <w:tc>
          <w:tcPr>
            <w:tcW w:w="920" w:type="dxa"/>
          </w:tcPr>
          <w:p w14:paraId="2934E7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67,6</w:t>
            </w:r>
          </w:p>
        </w:tc>
        <w:tc>
          <w:tcPr>
            <w:tcW w:w="921" w:type="dxa"/>
          </w:tcPr>
          <w:p w14:paraId="6DA975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80</w:t>
            </w:r>
          </w:p>
        </w:tc>
      </w:tr>
      <w:tr w:rsidR="00615C1A" w:rsidRPr="00FB49A5" w14:paraId="568A8CAF" w14:textId="77777777" w:rsidTr="0078238B">
        <w:trPr>
          <w:trHeight w:val="217"/>
        </w:trPr>
        <w:tc>
          <w:tcPr>
            <w:tcW w:w="758" w:type="dxa"/>
          </w:tcPr>
          <w:p w14:paraId="4A977C0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3239</w:t>
            </w:r>
          </w:p>
        </w:tc>
        <w:tc>
          <w:tcPr>
            <w:tcW w:w="2893" w:type="dxa"/>
          </w:tcPr>
          <w:p w14:paraId="307CF68D"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Ostale usluge</w:t>
            </w:r>
          </w:p>
        </w:tc>
        <w:tc>
          <w:tcPr>
            <w:tcW w:w="1314" w:type="dxa"/>
          </w:tcPr>
          <w:p w14:paraId="450B3DF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277,43</w:t>
            </w:r>
          </w:p>
        </w:tc>
        <w:tc>
          <w:tcPr>
            <w:tcW w:w="1315" w:type="dxa"/>
          </w:tcPr>
          <w:p w14:paraId="5B53FB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314" w:type="dxa"/>
          </w:tcPr>
          <w:p w14:paraId="3FDC8E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6.997,32</w:t>
            </w:r>
          </w:p>
        </w:tc>
        <w:tc>
          <w:tcPr>
            <w:tcW w:w="920" w:type="dxa"/>
          </w:tcPr>
          <w:p w14:paraId="0B410F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2.522</w:t>
            </w:r>
          </w:p>
        </w:tc>
        <w:tc>
          <w:tcPr>
            <w:tcW w:w="921" w:type="dxa"/>
          </w:tcPr>
          <w:p w14:paraId="59FCE9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69,9</w:t>
            </w:r>
          </w:p>
        </w:tc>
      </w:tr>
      <w:tr w:rsidR="00615C1A" w:rsidRPr="00FB49A5" w14:paraId="13F0FE7B" w14:textId="77777777" w:rsidTr="0078238B">
        <w:trPr>
          <w:trHeight w:val="317"/>
        </w:trPr>
        <w:tc>
          <w:tcPr>
            <w:tcW w:w="758" w:type="dxa"/>
          </w:tcPr>
          <w:p w14:paraId="1C4402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w:t>
            </w:r>
          </w:p>
        </w:tc>
        <w:tc>
          <w:tcPr>
            <w:tcW w:w="2893" w:type="dxa"/>
          </w:tcPr>
          <w:p w14:paraId="782FE58D"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lijekova i potrošnog medicinskog materijala kod ZU</w:t>
            </w:r>
          </w:p>
        </w:tc>
        <w:tc>
          <w:tcPr>
            <w:tcW w:w="1314" w:type="dxa"/>
          </w:tcPr>
          <w:p w14:paraId="608654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315" w:type="dxa"/>
          </w:tcPr>
          <w:p w14:paraId="1C6B2D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25.000,00</w:t>
            </w:r>
          </w:p>
        </w:tc>
        <w:tc>
          <w:tcPr>
            <w:tcW w:w="1314" w:type="dxa"/>
          </w:tcPr>
          <w:p w14:paraId="56BC06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22.582,64</w:t>
            </w:r>
          </w:p>
        </w:tc>
        <w:tc>
          <w:tcPr>
            <w:tcW w:w="920" w:type="dxa"/>
          </w:tcPr>
          <w:p w14:paraId="0640CF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7F6D01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90,3</w:t>
            </w:r>
          </w:p>
        </w:tc>
      </w:tr>
      <w:tr w:rsidR="00615C1A" w:rsidRPr="00FB49A5" w14:paraId="06AEC976" w14:textId="77777777" w:rsidTr="0078238B">
        <w:trPr>
          <w:trHeight w:val="663"/>
        </w:trPr>
        <w:tc>
          <w:tcPr>
            <w:tcW w:w="758" w:type="dxa"/>
          </w:tcPr>
          <w:p w14:paraId="1F5F6C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3251</w:t>
            </w:r>
          </w:p>
        </w:tc>
        <w:tc>
          <w:tcPr>
            <w:tcW w:w="2893" w:type="dxa"/>
          </w:tcPr>
          <w:p w14:paraId="2AD27711"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 xml:space="preserve">Rashodi po osnovi utroška  lijekova i potrošnog medicinskog materijala </w:t>
            </w:r>
          </w:p>
        </w:tc>
        <w:tc>
          <w:tcPr>
            <w:tcW w:w="1314" w:type="dxa"/>
          </w:tcPr>
          <w:p w14:paraId="672E97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315" w:type="dxa"/>
          </w:tcPr>
          <w:p w14:paraId="017F78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24.850,00</w:t>
            </w:r>
          </w:p>
        </w:tc>
        <w:tc>
          <w:tcPr>
            <w:tcW w:w="1314" w:type="dxa"/>
          </w:tcPr>
          <w:p w14:paraId="1231A2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22.413,88</w:t>
            </w:r>
          </w:p>
        </w:tc>
        <w:tc>
          <w:tcPr>
            <w:tcW w:w="920" w:type="dxa"/>
          </w:tcPr>
          <w:p w14:paraId="1536A78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6CC618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90,2</w:t>
            </w:r>
          </w:p>
        </w:tc>
      </w:tr>
      <w:tr w:rsidR="00615C1A" w:rsidRPr="00FB49A5" w14:paraId="7380F7F9" w14:textId="77777777" w:rsidTr="0078238B">
        <w:trPr>
          <w:trHeight w:val="674"/>
        </w:trPr>
        <w:tc>
          <w:tcPr>
            <w:tcW w:w="758" w:type="dxa"/>
          </w:tcPr>
          <w:p w14:paraId="7A736C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3252</w:t>
            </w:r>
          </w:p>
        </w:tc>
        <w:tc>
          <w:tcPr>
            <w:tcW w:w="2893" w:type="dxa"/>
          </w:tcPr>
          <w:p w14:paraId="391F6354"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po osnovi otpisa lijekova i potrošnog medicinskog materijala</w:t>
            </w:r>
          </w:p>
        </w:tc>
        <w:tc>
          <w:tcPr>
            <w:tcW w:w="1314" w:type="dxa"/>
          </w:tcPr>
          <w:p w14:paraId="0432714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315" w:type="dxa"/>
          </w:tcPr>
          <w:p w14:paraId="1E2F4EA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150,00</w:t>
            </w:r>
          </w:p>
        </w:tc>
        <w:tc>
          <w:tcPr>
            <w:tcW w:w="1314" w:type="dxa"/>
          </w:tcPr>
          <w:p w14:paraId="17E97B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168,76</w:t>
            </w:r>
          </w:p>
        </w:tc>
        <w:tc>
          <w:tcPr>
            <w:tcW w:w="920" w:type="dxa"/>
          </w:tcPr>
          <w:p w14:paraId="7342B3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60DF59B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112,5</w:t>
            </w:r>
          </w:p>
        </w:tc>
      </w:tr>
      <w:tr w:rsidR="00615C1A" w:rsidRPr="00FB49A5" w14:paraId="5A314409" w14:textId="77777777" w:rsidTr="0078238B">
        <w:trPr>
          <w:trHeight w:val="434"/>
        </w:trPr>
        <w:tc>
          <w:tcPr>
            <w:tcW w:w="758" w:type="dxa"/>
          </w:tcPr>
          <w:p w14:paraId="35B604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w:t>
            </w:r>
          </w:p>
        </w:tc>
        <w:tc>
          <w:tcPr>
            <w:tcW w:w="2893" w:type="dxa"/>
          </w:tcPr>
          <w:p w14:paraId="22D350C3"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nespomenuti rashodi poslovanja</w:t>
            </w:r>
          </w:p>
        </w:tc>
        <w:tc>
          <w:tcPr>
            <w:tcW w:w="1314" w:type="dxa"/>
          </w:tcPr>
          <w:p w14:paraId="1FCE19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39.253,68</w:t>
            </w:r>
          </w:p>
        </w:tc>
        <w:tc>
          <w:tcPr>
            <w:tcW w:w="1315" w:type="dxa"/>
          </w:tcPr>
          <w:p w14:paraId="40C4EE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34.650,00</w:t>
            </w:r>
          </w:p>
        </w:tc>
        <w:tc>
          <w:tcPr>
            <w:tcW w:w="1314" w:type="dxa"/>
          </w:tcPr>
          <w:p w14:paraId="5DEBD8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36.127,76</w:t>
            </w:r>
          </w:p>
        </w:tc>
        <w:tc>
          <w:tcPr>
            <w:tcW w:w="920" w:type="dxa"/>
          </w:tcPr>
          <w:p w14:paraId="3BD531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w:t>
            </w:r>
          </w:p>
        </w:tc>
        <w:tc>
          <w:tcPr>
            <w:tcW w:w="921" w:type="dxa"/>
          </w:tcPr>
          <w:p w14:paraId="7CD0329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w:t>
            </w:r>
          </w:p>
        </w:tc>
      </w:tr>
      <w:tr w:rsidR="00615C1A" w:rsidRPr="00FB49A5" w14:paraId="443AE93E" w14:textId="77777777" w:rsidTr="0078238B">
        <w:trPr>
          <w:trHeight w:val="674"/>
        </w:trPr>
        <w:tc>
          <w:tcPr>
            <w:tcW w:w="758" w:type="dxa"/>
          </w:tcPr>
          <w:p w14:paraId="2F0BF9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3291</w:t>
            </w:r>
          </w:p>
        </w:tc>
        <w:tc>
          <w:tcPr>
            <w:tcW w:w="2893" w:type="dxa"/>
          </w:tcPr>
          <w:p w14:paraId="79658F8B"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Naknade za rad predstavničkih i izvršnih tijela i slično</w:t>
            </w:r>
          </w:p>
        </w:tc>
        <w:tc>
          <w:tcPr>
            <w:tcW w:w="1314" w:type="dxa"/>
          </w:tcPr>
          <w:p w14:paraId="4840C76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10.463,88</w:t>
            </w:r>
          </w:p>
        </w:tc>
        <w:tc>
          <w:tcPr>
            <w:tcW w:w="1315" w:type="dxa"/>
          </w:tcPr>
          <w:p w14:paraId="782E70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11.000,00</w:t>
            </w:r>
          </w:p>
        </w:tc>
        <w:tc>
          <w:tcPr>
            <w:tcW w:w="1314" w:type="dxa"/>
          </w:tcPr>
          <w:p w14:paraId="2896B7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10.840,46</w:t>
            </w:r>
          </w:p>
        </w:tc>
        <w:tc>
          <w:tcPr>
            <w:tcW w:w="920" w:type="dxa"/>
          </w:tcPr>
          <w:p w14:paraId="391323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103,6</w:t>
            </w:r>
          </w:p>
        </w:tc>
        <w:tc>
          <w:tcPr>
            <w:tcW w:w="921" w:type="dxa"/>
          </w:tcPr>
          <w:p w14:paraId="2E3F0F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98,6</w:t>
            </w:r>
          </w:p>
        </w:tc>
      </w:tr>
      <w:tr w:rsidR="00615C1A" w:rsidRPr="00FB49A5" w14:paraId="43E02F81" w14:textId="77777777" w:rsidTr="0078238B">
        <w:trPr>
          <w:trHeight w:val="217"/>
        </w:trPr>
        <w:tc>
          <w:tcPr>
            <w:tcW w:w="758" w:type="dxa"/>
          </w:tcPr>
          <w:p w14:paraId="2312DB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3292</w:t>
            </w:r>
          </w:p>
        </w:tc>
        <w:tc>
          <w:tcPr>
            <w:tcW w:w="2893" w:type="dxa"/>
          </w:tcPr>
          <w:p w14:paraId="2578874B"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Premije osiguranja</w:t>
            </w:r>
          </w:p>
        </w:tc>
        <w:tc>
          <w:tcPr>
            <w:tcW w:w="1314" w:type="dxa"/>
          </w:tcPr>
          <w:p w14:paraId="1BEAFF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12.737,27</w:t>
            </w:r>
          </w:p>
        </w:tc>
        <w:tc>
          <w:tcPr>
            <w:tcW w:w="1315" w:type="dxa"/>
          </w:tcPr>
          <w:p w14:paraId="215A53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12.478,00</w:t>
            </w:r>
          </w:p>
        </w:tc>
        <w:tc>
          <w:tcPr>
            <w:tcW w:w="1314" w:type="dxa"/>
          </w:tcPr>
          <w:p w14:paraId="2139DE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12.478,47</w:t>
            </w:r>
          </w:p>
        </w:tc>
        <w:tc>
          <w:tcPr>
            <w:tcW w:w="920" w:type="dxa"/>
          </w:tcPr>
          <w:p w14:paraId="441BA8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w:t>
            </w:r>
          </w:p>
        </w:tc>
        <w:tc>
          <w:tcPr>
            <w:tcW w:w="921" w:type="dxa"/>
          </w:tcPr>
          <w:p w14:paraId="741E27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39119C58" w14:textId="77777777" w:rsidTr="0078238B">
        <w:trPr>
          <w:trHeight w:val="217"/>
        </w:trPr>
        <w:tc>
          <w:tcPr>
            <w:tcW w:w="758" w:type="dxa"/>
          </w:tcPr>
          <w:p w14:paraId="0A8B35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3293</w:t>
            </w:r>
          </w:p>
        </w:tc>
        <w:tc>
          <w:tcPr>
            <w:tcW w:w="2893" w:type="dxa"/>
          </w:tcPr>
          <w:p w14:paraId="19873D8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Reprezentacija</w:t>
            </w:r>
          </w:p>
        </w:tc>
        <w:tc>
          <w:tcPr>
            <w:tcW w:w="1314" w:type="dxa"/>
          </w:tcPr>
          <w:p w14:paraId="74505D5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2.293,63</w:t>
            </w:r>
          </w:p>
        </w:tc>
        <w:tc>
          <w:tcPr>
            <w:tcW w:w="1315" w:type="dxa"/>
          </w:tcPr>
          <w:p w14:paraId="4A1A227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w:t>
            </w:r>
          </w:p>
        </w:tc>
        <w:tc>
          <w:tcPr>
            <w:tcW w:w="1314" w:type="dxa"/>
          </w:tcPr>
          <w:p w14:paraId="67A8B7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853,66</w:t>
            </w:r>
          </w:p>
        </w:tc>
        <w:tc>
          <w:tcPr>
            <w:tcW w:w="920" w:type="dxa"/>
          </w:tcPr>
          <w:p w14:paraId="4E9655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37,2</w:t>
            </w:r>
          </w:p>
        </w:tc>
        <w:tc>
          <w:tcPr>
            <w:tcW w:w="921" w:type="dxa"/>
          </w:tcPr>
          <w:p w14:paraId="786AECF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85,4</w:t>
            </w:r>
          </w:p>
        </w:tc>
      </w:tr>
      <w:tr w:rsidR="00615C1A" w:rsidRPr="00FB49A5" w14:paraId="3356FB8A" w14:textId="77777777" w:rsidTr="0078238B">
        <w:trPr>
          <w:trHeight w:val="217"/>
        </w:trPr>
        <w:tc>
          <w:tcPr>
            <w:tcW w:w="758" w:type="dxa"/>
          </w:tcPr>
          <w:p w14:paraId="73A7A2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3294</w:t>
            </w:r>
          </w:p>
        </w:tc>
        <w:tc>
          <w:tcPr>
            <w:tcW w:w="2893" w:type="dxa"/>
          </w:tcPr>
          <w:p w14:paraId="01223877"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Članarine i norme</w:t>
            </w:r>
          </w:p>
        </w:tc>
        <w:tc>
          <w:tcPr>
            <w:tcW w:w="1314" w:type="dxa"/>
          </w:tcPr>
          <w:p w14:paraId="18DCE3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6D014D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4" w:type="dxa"/>
          </w:tcPr>
          <w:p w14:paraId="65FEE3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7E7D49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27884F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D48DED4" w14:textId="77777777" w:rsidTr="0078238B">
        <w:trPr>
          <w:trHeight w:val="217"/>
        </w:trPr>
        <w:tc>
          <w:tcPr>
            <w:tcW w:w="758" w:type="dxa"/>
          </w:tcPr>
          <w:p w14:paraId="2AFCAA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3295</w:t>
            </w:r>
          </w:p>
        </w:tc>
        <w:tc>
          <w:tcPr>
            <w:tcW w:w="2893" w:type="dxa"/>
          </w:tcPr>
          <w:p w14:paraId="3A1E75FC"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Pristojbe i naknade</w:t>
            </w:r>
          </w:p>
        </w:tc>
        <w:tc>
          <w:tcPr>
            <w:tcW w:w="1314" w:type="dxa"/>
          </w:tcPr>
          <w:p w14:paraId="3DA123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12.165,40</w:t>
            </w:r>
          </w:p>
        </w:tc>
        <w:tc>
          <w:tcPr>
            <w:tcW w:w="1315" w:type="dxa"/>
          </w:tcPr>
          <w:p w14:paraId="69E964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8.150,00</w:t>
            </w:r>
          </w:p>
        </w:tc>
        <w:tc>
          <w:tcPr>
            <w:tcW w:w="1314" w:type="dxa"/>
          </w:tcPr>
          <w:p w14:paraId="39B5B1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7.757,11</w:t>
            </w:r>
          </w:p>
        </w:tc>
        <w:tc>
          <w:tcPr>
            <w:tcW w:w="920" w:type="dxa"/>
          </w:tcPr>
          <w:p w14:paraId="0A6C0A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63,8</w:t>
            </w:r>
          </w:p>
        </w:tc>
        <w:tc>
          <w:tcPr>
            <w:tcW w:w="921" w:type="dxa"/>
          </w:tcPr>
          <w:p w14:paraId="6DD55C7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95,2</w:t>
            </w:r>
          </w:p>
        </w:tc>
      </w:tr>
      <w:tr w:rsidR="00615C1A" w:rsidRPr="00FB49A5" w14:paraId="766BF236" w14:textId="77777777" w:rsidTr="0078238B">
        <w:trPr>
          <w:trHeight w:val="228"/>
        </w:trPr>
        <w:tc>
          <w:tcPr>
            <w:tcW w:w="758" w:type="dxa"/>
          </w:tcPr>
          <w:p w14:paraId="5F993B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3296</w:t>
            </w:r>
          </w:p>
        </w:tc>
        <w:tc>
          <w:tcPr>
            <w:tcW w:w="2893" w:type="dxa"/>
          </w:tcPr>
          <w:p w14:paraId="148367CA"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Troškovi sudskih postupaka</w:t>
            </w:r>
          </w:p>
        </w:tc>
        <w:tc>
          <w:tcPr>
            <w:tcW w:w="1314" w:type="dxa"/>
          </w:tcPr>
          <w:p w14:paraId="103159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1.431,58</w:t>
            </w:r>
          </w:p>
        </w:tc>
        <w:tc>
          <w:tcPr>
            <w:tcW w:w="1315" w:type="dxa"/>
          </w:tcPr>
          <w:p w14:paraId="504F91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w:t>
            </w:r>
          </w:p>
        </w:tc>
        <w:tc>
          <w:tcPr>
            <w:tcW w:w="1314" w:type="dxa"/>
          </w:tcPr>
          <w:p w14:paraId="179DF3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831,59</w:t>
            </w:r>
          </w:p>
        </w:tc>
        <w:tc>
          <w:tcPr>
            <w:tcW w:w="920" w:type="dxa"/>
          </w:tcPr>
          <w:p w14:paraId="218A13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58,1</w:t>
            </w:r>
          </w:p>
        </w:tc>
        <w:tc>
          <w:tcPr>
            <w:tcW w:w="921" w:type="dxa"/>
          </w:tcPr>
          <w:p w14:paraId="49239D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83,2</w:t>
            </w:r>
          </w:p>
        </w:tc>
      </w:tr>
      <w:tr w:rsidR="00615C1A" w:rsidRPr="00FB49A5" w14:paraId="57EB77E1" w14:textId="77777777" w:rsidTr="0078238B">
        <w:trPr>
          <w:trHeight w:val="434"/>
        </w:trPr>
        <w:tc>
          <w:tcPr>
            <w:tcW w:w="758" w:type="dxa"/>
          </w:tcPr>
          <w:p w14:paraId="2637F40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3299</w:t>
            </w:r>
          </w:p>
        </w:tc>
        <w:tc>
          <w:tcPr>
            <w:tcW w:w="2893" w:type="dxa"/>
          </w:tcPr>
          <w:p w14:paraId="4B99BED5"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nespomenuti rashodi poslovanja</w:t>
            </w:r>
          </w:p>
        </w:tc>
        <w:tc>
          <w:tcPr>
            <w:tcW w:w="1314" w:type="dxa"/>
          </w:tcPr>
          <w:p w14:paraId="643AC8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161,92</w:t>
            </w:r>
          </w:p>
        </w:tc>
        <w:tc>
          <w:tcPr>
            <w:tcW w:w="1315" w:type="dxa"/>
          </w:tcPr>
          <w:p w14:paraId="3E3419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1.022,00</w:t>
            </w:r>
          </w:p>
        </w:tc>
        <w:tc>
          <w:tcPr>
            <w:tcW w:w="1314" w:type="dxa"/>
          </w:tcPr>
          <w:p w14:paraId="6FBACD7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3.366,47</w:t>
            </w:r>
          </w:p>
        </w:tc>
        <w:tc>
          <w:tcPr>
            <w:tcW w:w="920" w:type="dxa"/>
          </w:tcPr>
          <w:p w14:paraId="6C689D0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207,9</w:t>
            </w:r>
          </w:p>
        </w:tc>
        <w:tc>
          <w:tcPr>
            <w:tcW w:w="921" w:type="dxa"/>
          </w:tcPr>
          <w:p w14:paraId="045BFC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329,6</w:t>
            </w:r>
          </w:p>
        </w:tc>
      </w:tr>
      <w:tr w:rsidR="00615C1A" w:rsidRPr="00FB49A5" w14:paraId="1DD77A01" w14:textId="77777777" w:rsidTr="0078238B">
        <w:trPr>
          <w:trHeight w:val="228"/>
        </w:trPr>
        <w:tc>
          <w:tcPr>
            <w:tcW w:w="758" w:type="dxa"/>
          </w:tcPr>
          <w:p w14:paraId="7F62E5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w:t>
            </w:r>
          </w:p>
        </w:tc>
        <w:tc>
          <w:tcPr>
            <w:tcW w:w="2893" w:type="dxa"/>
          </w:tcPr>
          <w:p w14:paraId="100690A2"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Financijski rashodi</w:t>
            </w:r>
          </w:p>
        </w:tc>
        <w:tc>
          <w:tcPr>
            <w:tcW w:w="1314" w:type="dxa"/>
          </w:tcPr>
          <w:p w14:paraId="66E75AF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10.555,84</w:t>
            </w:r>
          </w:p>
        </w:tc>
        <w:tc>
          <w:tcPr>
            <w:tcW w:w="1315" w:type="dxa"/>
          </w:tcPr>
          <w:p w14:paraId="54996D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314" w:type="dxa"/>
          </w:tcPr>
          <w:p w14:paraId="1D09C0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4.677,83</w:t>
            </w:r>
          </w:p>
        </w:tc>
        <w:tc>
          <w:tcPr>
            <w:tcW w:w="920" w:type="dxa"/>
          </w:tcPr>
          <w:p w14:paraId="1A2CDC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44,3</w:t>
            </w:r>
          </w:p>
        </w:tc>
        <w:tc>
          <w:tcPr>
            <w:tcW w:w="921" w:type="dxa"/>
          </w:tcPr>
          <w:p w14:paraId="460A8D3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615C1A" w:rsidRPr="00FB49A5" w14:paraId="6B92CA3A" w14:textId="77777777" w:rsidTr="0078238B">
        <w:trPr>
          <w:trHeight w:val="217"/>
        </w:trPr>
        <w:tc>
          <w:tcPr>
            <w:tcW w:w="758" w:type="dxa"/>
          </w:tcPr>
          <w:p w14:paraId="6E702C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w:t>
            </w:r>
          </w:p>
        </w:tc>
        <w:tc>
          <w:tcPr>
            <w:tcW w:w="2893" w:type="dxa"/>
          </w:tcPr>
          <w:p w14:paraId="6071273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financijski rashodi</w:t>
            </w:r>
          </w:p>
        </w:tc>
        <w:tc>
          <w:tcPr>
            <w:tcW w:w="1314" w:type="dxa"/>
          </w:tcPr>
          <w:p w14:paraId="6FFAAA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10.555,84</w:t>
            </w:r>
          </w:p>
        </w:tc>
        <w:tc>
          <w:tcPr>
            <w:tcW w:w="1315" w:type="dxa"/>
          </w:tcPr>
          <w:p w14:paraId="7E6C90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314" w:type="dxa"/>
          </w:tcPr>
          <w:p w14:paraId="260286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4.667,83</w:t>
            </w:r>
          </w:p>
        </w:tc>
        <w:tc>
          <w:tcPr>
            <w:tcW w:w="920" w:type="dxa"/>
          </w:tcPr>
          <w:p w14:paraId="49F1F2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44,3</w:t>
            </w:r>
          </w:p>
        </w:tc>
        <w:tc>
          <w:tcPr>
            <w:tcW w:w="921" w:type="dxa"/>
          </w:tcPr>
          <w:p w14:paraId="61E364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615C1A" w:rsidRPr="00FB49A5" w14:paraId="43A81848" w14:textId="77777777" w:rsidTr="0078238B">
        <w:trPr>
          <w:trHeight w:val="445"/>
        </w:trPr>
        <w:tc>
          <w:tcPr>
            <w:tcW w:w="758" w:type="dxa"/>
          </w:tcPr>
          <w:p w14:paraId="796503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3431</w:t>
            </w:r>
          </w:p>
        </w:tc>
        <w:tc>
          <w:tcPr>
            <w:tcW w:w="2893" w:type="dxa"/>
          </w:tcPr>
          <w:p w14:paraId="3342B164"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Bankarske usluge i usluge platnog prometa</w:t>
            </w:r>
          </w:p>
        </w:tc>
        <w:tc>
          <w:tcPr>
            <w:tcW w:w="1314" w:type="dxa"/>
          </w:tcPr>
          <w:p w14:paraId="209C15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10.430,36</w:t>
            </w:r>
          </w:p>
        </w:tc>
        <w:tc>
          <w:tcPr>
            <w:tcW w:w="1315" w:type="dxa"/>
          </w:tcPr>
          <w:p w14:paraId="1F0411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7.495,00</w:t>
            </w:r>
          </w:p>
        </w:tc>
        <w:tc>
          <w:tcPr>
            <w:tcW w:w="1314" w:type="dxa"/>
          </w:tcPr>
          <w:p w14:paraId="7A0F1B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4.674,78</w:t>
            </w:r>
          </w:p>
        </w:tc>
        <w:tc>
          <w:tcPr>
            <w:tcW w:w="920" w:type="dxa"/>
          </w:tcPr>
          <w:p w14:paraId="30AD5F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44,8</w:t>
            </w:r>
          </w:p>
        </w:tc>
        <w:tc>
          <w:tcPr>
            <w:tcW w:w="921" w:type="dxa"/>
          </w:tcPr>
          <w:p w14:paraId="063F40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615C1A" w:rsidRPr="00FB49A5" w14:paraId="5B179079" w14:textId="77777777" w:rsidTr="0078238B">
        <w:trPr>
          <w:trHeight w:val="217"/>
        </w:trPr>
        <w:tc>
          <w:tcPr>
            <w:tcW w:w="758" w:type="dxa"/>
          </w:tcPr>
          <w:p w14:paraId="22B84C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3433</w:t>
            </w:r>
          </w:p>
        </w:tc>
        <w:tc>
          <w:tcPr>
            <w:tcW w:w="2893" w:type="dxa"/>
          </w:tcPr>
          <w:p w14:paraId="1352727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Zatezne kamate</w:t>
            </w:r>
          </w:p>
        </w:tc>
        <w:tc>
          <w:tcPr>
            <w:tcW w:w="1314" w:type="dxa"/>
          </w:tcPr>
          <w:p w14:paraId="5CFE2E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125,48</w:t>
            </w:r>
          </w:p>
        </w:tc>
        <w:tc>
          <w:tcPr>
            <w:tcW w:w="1315" w:type="dxa"/>
          </w:tcPr>
          <w:p w14:paraId="1E3975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5,00</w:t>
            </w:r>
          </w:p>
        </w:tc>
        <w:tc>
          <w:tcPr>
            <w:tcW w:w="1314" w:type="dxa"/>
          </w:tcPr>
          <w:p w14:paraId="1D4A57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3,05</w:t>
            </w:r>
          </w:p>
        </w:tc>
        <w:tc>
          <w:tcPr>
            <w:tcW w:w="920" w:type="dxa"/>
          </w:tcPr>
          <w:p w14:paraId="480781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w:t>
            </w:r>
          </w:p>
        </w:tc>
        <w:tc>
          <w:tcPr>
            <w:tcW w:w="921" w:type="dxa"/>
          </w:tcPr>
          <w:p w14:paraId="630893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w:t>
            </w:r>
          </w:p>
        </w:tc>
      </w:tr>
      <w:tr w:rsidR="00615C1A" w:rsidRPr="00FB49A5" w14:paraId="3DF85CD5" w14:textId="77777777" w:rsidTr="0078238B">
        <w:trPr>
          <w:trHeight w:val="434"/>
        </w:trPr>
        <w:tc>
          <w:tcPr>
            <w:tcW w:w="758" w:type="dxa"/>
          </w:tcPr>
          <w:p w14:paraId="320E46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369</w:t>
            </w:r>
          </w:p>
        </w:tc>
        <w:tc>
          <w:tcPr>
            <w:tcW w:w="2893" w:type="dxa"/>
          </w:tcPr>
          <w:p w14:paraId="68A9EC5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Prijenosi između PK istog proračuna</w:t>
            </w:r>
          </w:p>
        </w:tc>
        <w:tc>
          <w:tcPr>
            <w:tcW w:w="1314" w:type="dxa"/>
          </w:tcPr>
          <w:p w14:paraId="59DD10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6.049,97</w:t>
            </w:r>
          </w:p>
        </w:tc>
        <w:tc>
          <w:tcPr>
            <w:tcW w:w="1315" w:type="dxa"/>
          </w:tcPr>
          <w:p w14:paraId="10C0E7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148.950,00</w:t>
            </w:r>
          </w:p>
        </w:tc>
        <w:tc>
          <w:tcPr>
            <w:tcW w:w="1314" w:type="dxa"/>
          </w:tcPr>
          <w:p w14:paraId="538102F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109.037,44</w:t>
            </w:r>
          </w:p>
        </w:tc>
        <w:tc>
          <w:tcPr>
            <w:tcW w:w="920" w:type="dxa"/>
          </w:tcPr>
          <w:p w14:paraId="175A99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1.802</w:t>
            </w:r>
          </w:p>
        </w:tc>
        <w:tc>
          <w:tcPr>
            <w:tcW w:w="921" w:type="dxa"/>
          </w:tcPr>
          <w:p w14:paraId="09CAA3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73,2</w:t>
            </w:r>
          </w:p>
        </w:tc>
      </w:tr>
      <w:tr w:rsidR="00615C1A" w:rsidRPr="00FB49A5" w14:paraId="21021466" w14:textId="77777777" w:rsidTr="0078238B">
        <w:trPr>
          <w:trHeight w:val="663"/>
        </w:trPr>
        <w:tc>
          <w:tcPr>
            <w:tcW w:w="758" w:type="dxa"/>
          </w:tcPr>
          <w:p w14:paraId="7C0E22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3694</w:t>
            </w:r>
          </w:p>
        </w:tc>
        <w:tc>
          <w:tcPr>
            <w:tcW w:w="2893" w:type="dxa"/>
          </w:tcPr>
          <w:p w14:paraId="45555C1B"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Kapitalni prijenosi između PK istog proračuna temeljem prijenosa EU sredstava</w:t>
            </w:r>
          </w:p>
        </w:tc>
        <w:tc>
          <w:tcPr>
            <w:tcW w:w="1314" w:type="dxa"/>
          </w:tcPr>
          <w:p w14:paraId="76BB4B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6.049,97</w:t>
            </w:r>
          </w:p>
        </w:tc>
        <w:tc>
          <w:tcPr>
            <w:tcW w:w="1315" w:type="dxa"/>
          </w:tcPr>
          <w:p w14:paraId="0A3B2A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148.950,00</w:t>
            </w:r>
          </w:p>
        </w:tc>
        <w:tc>
          <w:tcPr>
            <w:tcW w:w="1314" w:type="dxa"/>
          </w:tcPr>
          <w:p w14:paraId="1AD4CF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109.037,44</w:t>
            </w:r>
          </w:p>
        </w:tc>
        <w:tc>
          <w:tcPr>
            <w:tcW w:w="920" w:type="dxa"/>
          </w:tcPr>
          <w:p w14:paraId="713BB1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1.802</w:t>
            </w:r>
          </w:p>
        </w:tc>
        <w:tc>
          <w:tcPr>
            <w:tcW w:w="921" w:type="dxa"/>
          </w:tcPr>
          <w:p w14:paraId="1A1E8C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73,2</w:t>
            </w:r>
          </w:p>
        </w:tc>
      </w:tr>
      <w:tr w:rsidR="00615C1A" w:rsidRPr="00FB49A5" w14:paraId="0551ACAA" w14:textId="77777777" w:rsidTr="0078238B">
        <w:trPr>
          <w:trHeight w:val="663"/>
        </w:trPr>
        <w:tc>
          <w:tcPr>
            <w:tcW w:w="758" w:type="dxa"/>
          </w:tcPr>
          <w:p w14:paraId="67D562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38</w:t>
            </w:r>
          </w:p>
        </w:tc>
        <w:tc>
          <w:tcPr>
            <w:tcW w:w="2893" w:type="dxa"/>
          </w:tcPr>
          <w:p w14:paraId="002F987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donacije, kazne, naknade šteta i kapitalne pomoći</w:t>
            </w:r>
          </w:p>
        </w:tc>
        <w:tc>
          <w:tcPr>
            <w:tcW w:w="1314" w:type="dxa"/>
          </w:tcPr>
          <w:p w14:paraId="3CFA002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5.308,91</w:t>
            </w:r>
          </w:p>
        </w:tc>
        <w:tc>
          <w:tcPr>
            <w:tcW w:w="1315" w:type="dxa"/>
          </w:tcPr>
          <w:p w14:paraId="5DE3AA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21.370,00</w:t>
            </w:r>
          </w:p>
        </w:tc>
        <w:tc>
          <w:tcPr>
            <w:tcW w:w="1314" w:type="dxa"/>
          </w:tcPr>
          <w:p w14:paraId="0201DE4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1CB8DE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7B4446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35163BEF" w14:textId="77777777" w:rsidTr="0078238B">
        <w:trPr>
          <w:trHeight w:val="445"/>
        </w:trPr>
        <w:tc>
          <w:tcPr>
            <w:tcW w:w="758" w:type="dxa"/>
          </w:tcPr>
          <w:p w14:paraId="2959BB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3821</w:t>
            </w:r>
          </w:p>
        </w:tc>
        <w:tc>
          <w:tcPr>
            <w:tcW w:w="2893" w:type="dxa"/>
          </w:tcPr>
          <w:p w14:paraId="727B94E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Kapitalne donacije neprofitnim organizacijama</w:t>
            </w:r>
          </w:p>
        </w:tc>
        <w:tc>
          <w:tcPr>
            <w:tcW w:w="1314" w:type="dxa"/>
          </w:tcPr>
          <w:p w14:paraId="0A0CA6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2254DB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21.370,00</w:t>
            </w:r>
          </w:p>
        </w:tc>
        <w:tc>
          <w:tcPr>
            <w:tcW w:w="1314" w:type="dxa"/>
          </w:tcPr>
          <w:p w14:paraId="2C6EC2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302BE0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1E54C4F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92AC07A" w14:textId="77777777" w:rsidTr="0078238B">
        <w:trPr>
          <w:trHeight w:val="445"/>
        </w:trPr>
        <w:tc>
          <w:tcPr>
            <w:tcW w:w="758" w:type="dxa"/>
          </w:tcPr>
          <w:p w14:paraId="31061C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3835</w:t>
            </w:r>
          </w:p>
        </w:tc>
        <w:tc>
          <w:tcPr>
            <w:tcW w:w="2893" w:type="dxa"/>
          </w:tcPr>
          <w:p w14:paraId="52893B2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Kazne, penali i ostale naknade šteta</w:t>
            </w:r>
          </w:p>
        </w:tc>
        <w:tc>
          <w:tcPr>
            <w:tcW w:w="1314" w:type="dxa"/>
          </w:tcPr>
          <w:p w14:paraId="75AE2A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5.308,91</w:t>
            </w:r>
          </w:p>
        </w:tc>
        <w:tc>
          <w:tcPr>
            <w:tcW w:w="1315" w:type="dxa"/>
          </w:tcPr>
          <w:p w14:paraId="35AF64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4" w:type="dxa"/>
          </w:tcPr>
          <w:p w14:paraId="24A526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6ECA26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5C30DA1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07FD4D8D" w14:textId="77777777" w:rsidTr="0078238B">
        <w:trPr>
          <w:trHeight w:val="434"/>
        </w:trPr>
        <w:tc>
          <w:tcPr>
            <w:tcW w:w="758" w:type="dxa"/>
          </w:tcPr>
          <w:p w14:paraId="5826DD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2893" w:type="dxa"/>
          </w:tcPr>
          <w:p w14:paraId="660438F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nabavu nefinancijske imovine</w:t>
            </w:r>
          </w:p>
        </w:tc>
        <w:tc>
          <w:tcPr>
            <w:tcW w:w="1314" w:type="dxa"/>
          </w:tcPr>
          <w:p w14:paraId="4B0A81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21.974,73</w:t>
            </w:r>
          </w:p>
        </w:tc>
        <w:tc>
          <w:tcPr>
            <w:tcW w:w="1315" w:type="dxa"/>
          </w:tcPr>
          <w:p w14:paraId="6D0A51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9.745.481,64</w:t>
            </w:r>
          </w:p>
        </w:tc>
        <w:tc>
          <w:tcPr>
            <w:tcW w:w="1314" w:type="dxa"/>
          </w:tcPr>
          <w:p w14:paraId="3FDAC2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6.976.797,47</w:t>
            </w:r>
          </w:p>
        </w:tc>
        <w:tc>
          <w:tcPr>
            <w:tcW w:w="920" w:type="dxa"/>
          </w:tcPr>
          <w:p w14:paraId="4658743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&gt;&gt;100</w:t>
            </w:r>
          </w:p>
        </w:tc>
        <w:tc>
          <w:tcPr>
            <w:tcW w:w="921" w:type="dxa"/>
          </w:tcPr>
          <w:p w14:paraId="4A6E63F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71,6</w:t>
            </w:r>
          </w:p>
        </w:tc>
      </w:tr>
      <w:tr w:rsidR="00615C1A" w:rsidRPr="00FB49A5" w14:paraId="36E1148F" w14:textId="77777777" w:rsidTr="0078238B">
        <w:trPr>
          <w:trHeight w:val="674"/>
        </w:trPr>
        <w:tc>
          <w:tcPr>
            <w:tcW w:w="758" w:type="dxa"/>
          </w:tcPr>
          <w:p w14:paraId="1B94DF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w:t>
            </w:r>
          </w:p>
        </w:tc>
        <w:tc>
          <w:tcPr>
            <w:tcW w:w="2893" w:type="dxa"/>
          </w:tcPr>
          <w:p w14:paraId="3958DE8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nabavu proizvedene dugotrajne imovine</w:t>
            </w:r>
          </w:p>
        </w:tc>
        <w:tc>
          <w:tcPr>
            <w:tcW w:w="1314" w:type="dxa"/>
          </w:tcPr>
          <w:p w14:paraId="215DE51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21.974,73</w:t>
            </w:r>
          </w:p>
        </w:tc>
        <w:tc>
          <w:tcPr>
            <w:tcW w:w="1315" w:type="dxa"/>
          </w:tcPr>
          <w:p w14:paraId="2A2998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72.326,64</w:t>
            </w:r>
          </w:p>
        </w:tc>
        <w:tc>
          <w:tcPr>
            <w:tcW w:w="1314" w:type="dxa"/>
          </w:tcPr>
          <w:p w14:paraId="18DE02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65.903,40</w:t>
            </w:r>
          </w:p>
        </w:tc>
        <w:tc>
          <w:tcPr>
            <w:tcW w:w="920" w:type="dxa"/>
          </w:tcPr>
          <w:p w14:paraId="181CD42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299,9</w:t>
            </w:r>
          </w:p>
        </w:tc>
        <w:tc>
          <w:tcPr>
            <w:tcW w:w="921" w:type="dxa"/>
          </w:tcPr>
          <w:p w14:paraId="250473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91,1</w:t>
            </w:r>
          </w:p>
        </w:tc>
      </w:tr>
      <w:tr w:rsidR="00615C1A" w:rsidRPr="00FB49A5" w14:paraId="06C7D99E" w14:textId="77777777" w:rsidTr="0078238B">
        <w:trPr>
          <w:trHeight w:val="217"/>
        </w:trPr>
        <w:tc>
          <w:tcPr>
            <w:tcW w:w="758" w:type="dxa"/>
          </w:tcPr>
          <w:p w14:paraId="73DE7F4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w:t>
            </w:r>
          </w:p>
        </w:tc>
        <w:tc>
          <w:tcPr>
            <w:tcW w:w="2893" w:type="dxa"/>
          </w:tcPr>
          <w:p w14:paraId="39C58BA7"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Postrojenja i oprema</w:t>
            </w:r>
          </w:p>
        </w:tc>
        <w:tc>
          <w:tcPr>
            <w:tcW w:w="1314" w:type="dxa"/>
          </w:tcPr>
          <w:p w14:paraId="6A8B5C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21.974,73</w:t>
            </w:r>
          </w:p>
        </w:tc>
        <w:tc>
          <w:tcPr>
            <w:tcW w:w="1315" w:type="dxa"/>
          </w:tcPr>
          <w:p w14:paraId="7F7454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55.496,64</w:t>
            </w:r>
          </w:p>
        </w:tc>
        <w:tc>
          <w:tcPr>
            <w:tcW w:w="1314" w:type="dxa"/>
          </w:tcPr>
          <w:p w14:paraId="2CDC9F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49.073,40</w:t>
            </w:r>
          </w:p>
        </w:tc>
        <w:tc>
          <w:tcPr>
            <w:tcW w:w="920" w:type="dxa"/>
          </w:tcPr>
          <w:p w14:paraId="26EE61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223,3</w:t>
            </w:r>
          </w:p>
        </w:tc>
        <w:tc>
          <w:tcPr>
            <w:tcW w:w="921" w:type="dxa"/>
          </w:tcPr>
          <w:p w14:paraId="222F2C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88,4</w:t>
            </w:r>
          </w:p>
        </w:tc>
      </w:tr>
      <w:tr w:rsidR="00615C1A" w:rsidRPr="00FB49A5" w14:paraId="54405AA2" w14:textId="77777777" w:rsidTr="0078238B">
        <w:trPr>
          <w:trHeight w:val="217"/>
        </w:trPr>
        <w:tc>
          <w:tcPr>
            <w:tcW w:w="758" w:type="dxa"/>
          </w:tcPr>
          <w:p w14:paraId="3BF446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4221</w:t>
            </w:r>
          </w:p>
        </w:tc>
        <w:tc>
          <w:tcPr>
            <w:tcW w:w="2893" w:type="dxa"/>
          </w:tcPr>
          <w:p w14:paraId="2544A736"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Uredska oprema i namještaj</w:t>
            </w:r>
          </w:p>
        </w:tc>
        <w:tc>
          <w:tcPr>
            <w:tcW w:w="1314" w:type="dxa"/>
          </w:tcPr>
          <w:p w14:paraId="55CF77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10.874,91</w:t>
            </w:r>
          </w:p>
        </w:tc>
        <w:tc>
          <w:tcPr>
            <w:tcW w:w="1315" w:type="dxa"/>
          </w:tcPr>
          <w:p w14:paraId="132326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4.400,00</w:t>
            </w:r>
          </w:p>
        </w:tc>
        <w:tc>
          <w:tcPr>
            <w:tcW w:w="1314" w:type="dxa"/>
          </w:tcPr>
          <w:p w14:paraId="467D05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3.641,14</w:t>
            </w:r>
          </w:p>
        </w:tc>
        <w:tc>
          <w:tcPr>
            <w:tcW w:w="920" w:type="dxa"/>
          </w:tcPr>
          <w:p w14:paraId="45569D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33,5</w:t>
            </w:r>
          </w:p>
        </w:tc>
        <w:tc>
          <w:tcPr>
            <w:tcW w:w="921" w:type="dxa"/>
          </w:tcPr>
          <w:p w14:paraId="26E5AD9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82,8</w:t>
            </w:r>
          </w:p>
        </w:tc>
      </w:tr>
      <w:tr w:rsidR="00615C1A" w:rsidRPr="00FB49A5" w14:paraId="5A68CF63" w14:textId="77777777" w:rsidTr="0078238B">
        <w:trPr>
          <w:trHeight w:val="217"/>
        </w:trPr>
        <w:tc>
          <w:tcPr>
            <w:tcW w:w="758" w:type="dxa"/>
          </w:tcPr>
          <w:p w14:paraId="43E1D3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4222</w:t>
            </w:r>
          </w:p>
        </w:tc>
        <w:tc>
          <w:tcPr>
            <w:tcW w:w="2893" w:type="dxa"/>
          </w:tcPr>
          <w:p w14:paraId="4970C111"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Komunikacijska oprema</w:t>
            </w:r>
          </w:p>
        </w:tc>
        <w:tc>
          <w:tcPr>
            <w:tcW w:w="1314" w:type="dxa"/>
          </w:tcPr>
          <w:p w14:paraId="05AB8C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2129D2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4" w:type="dxa"/>
          </w:tcPr>
          <w:p w14:paraId="5C7C6BC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2C3FD3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2796AC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7FCB5FF8" w14:textId="77777777" w:rsidTr="0078238B">
        <w:trPr>
          <w:trHeight w:val="445"/>
        </w:trPr>
        <w:tc>
          <w:tcPr>
            <w:tcW w:w="758" w:type="dxa"/>
          </w:tcPr>
          <w:p w14:paraId="01E8E6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4223</w:t>
            </w:r>
          </w:p>
        </w:tc>
        <w:tc>
          <w:tcPr>
            <w:tcW w:w="2893" w:type="dxa"/>
          </w:tcPr>
          <w:p w14:paraId="5ED8E46E"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Oprema za održavanje i zaštitu</w:t>
            </w:r>
          </w:p>
        </w:tc>
        <w:tc>
          <w:tcPr>
            <w:tcW w:w="1314" w:type="dxa"/>
          </w:tcPr>
          <w:p w14:paraId="41C027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1.172,31</w:t>
            </w:r>
          </w:p>
        </w:tc>
        <w:tc>
          <w:tcPr>
            <w:tcW w:w="1315" w:type="dxa"/>
          </w:tcPr>
          <w:p w14:paraId="03B76A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31.200,00</w:t>
            </w:r>
          </w:p>
        </w:tc>
        <w:tc>
          <w:tcPr>
            <w:tcW w:w="1314" w:type="dxa"/>
          </w:tcPr>
          <w:p w14:paraId="2E705D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31.181,29</w:t>
            </w:r>
          </w:p>
        </w:tc>
        <w:tc>
          <w:tcPr>
            <w:tcW w:w="920" w:type="dxa"/>
          </w:tcPr>
          <w:p w14:paraId="27C07A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2.659</w:t>
            </w:r>
          </w:p>
        </w:tc>
        <w:tc>
          <w:tcPr>
            <w:tcW w:w="921" w:type="dxa"/>
          </w:tcPr>
          <w:p w14:paraId="1E3203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99,9</w:t>
            </w:r>
          </w:p>
        </w:tc>
      </w:tr>
      <w:tr w:rsidR="00615C1A" w:rsidRPr="00FB49A5" w14:paraId="4AD06B58" w14:textId="77777777" w:rsidTr="0078238B">
        <w:trPr>
          <w:trHeight w:val="445"/>
        </w:trPr>
        <w:tc>
          <w:tcPr>
            <w:tcW w:w="758" w:type="dxa"/>
          </w:tcPr>
          <w:p w14:paraId="382DA4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4224</w:t>
            </w:r>
          </w:p>
        </w:tc>
        <w:tc>
          <w:tcPr>
            <w:tcW w:w="2893" w:type="dxa"/>
          </w:tcPr>
          <w:p w14:paraId="4A165D1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Medicinska i laboratorijska oprema</w:t>
            </w:r>
          </w:p>
        </w:tc>
        <w:tc>
          <w:tcPr>
            <w:tcW w:w="1314" w:type="dxa"/>
          </w:tcPr>
          <w:p w14:paraId="56FE71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8.247,48</w:t>
            </w:r>
          </w:p>
        </w:tc>
        <w:tc>
          <w:tcPr>
            <w:tcW w:w="1315" w:type="dxa"/>
          </w:tcPr>
          <w:p w14:paraId="7A63B0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18.496,64</w:t>
            </w:r>
          </w:p>
        </w:tc>
        <w:tc>
          <w:tcPr>
            <w:tcW w:w="1314" w:type="dxa"/>
          </w:tcPr>
          <w:p w14:paraId="5D84C5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12.863,98</w:t>
            </w:r>
          </w:p>
        </w:tc>
        <w:tc>
          <w:tcPr>
            <w:tcW w:w="920" w:type="dxa"/>
          </w:tcPr>
          <w:p w14:paraId="49A840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156</w:t>
            </w:r>
          </w:p>
        </w:tc>
        <w:tc>
          <w:tcPr>
            <w:tcW w:w="921" w:type="dxa"/>
          </w:tcPr>
          <w:p w14:paraId="56C125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69,6</w:t>
            </w:r>
          </w:p>
        </w:tc>
      </w:tr>
      <w:tr w:rsidR="00615C1A" w:rsidRPr="00FB49A5" w14:paraId="3F8707FF" w14:textId="77777777" w:rsidTr="0078238B">
        <w:trPr>
          <w:trHeight w:val="434"/>
        </w:trPr>
        <w:tc>
          <w:tcPr>
            <w:tcW w:w="758" w:type="dxa"/>
          </w:tcPr>
          <w:p w14:paraId="38B2D9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4227</w:t>
            </w:r>
          </w:p>
        </w:tc>
        <w:tc>
          <w:tcPr>
            <w:tcW w:w="2893" w:type="dxa"/>
          </w:tcPr>
          <w:p w14:paraId="4052992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Uređaji, strojevi i oprema za ostale namjene</w:t>
            </w:r>
          </w:p>
        </w:tc>
        <w:tc>
          <w:tcPr>
            <w:tcW w:w="1314" w:type="dxa"/>
          </w:tcPr>
          <w:p w14:paraId="3BC932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1.680,03</w:t>
            </w:r>
          </w:p>
        </w:tc>
        <w:tc>
          <w:tcPr>
            <w:tcW w:w="1315" w:type="dxa"/>
          </w:tcPr>
          <w:p w14:paraId="30A6E6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1.400,00</w:t>
            </w:r>
          </w:p>
        </w:tc>
        <w:tc>
          <w:tcPr>
            <w:tcW w:w="1314" w:type="dxa"/>
          </w:tcPr>
          <w:p w14:paraId="0DE4E0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1.386,99</w:t>
            </w:r>
          </w:p>
        </w:tc>
        <w:tc>
          <w:tcPr>
            <w:tcW w:w="920" w:type="dxa"/>
          </w:tcPr>
          <w:p w14:paraId="209072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82,6</w:t>
            </w:r>
          </w:p>
        </w:tc>
        <w:tc>
          <w:tcPr>
            <w:tcW w:w="921" w:type="dxa"/>
          </w:tcPr>
          <w:p w14:paraId="608A95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615C1A" w:rsidRPr="00FB49A5" w14:paraId="71F75A7A" w14:textId="77777777" w:rsidTr="0078238B">
        <w:trPr>
          <w:trHeight w:val="445"/>
        </w:trPr>
        <w:tc>
          <w:tcPr>
            <w:tcW w:w="758" w:type="dxa"/>
          </w:tcPr>
          <w:p w14:paraId="3A4A9D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w:t>
            </w:r>
          </w:p>
        </w:tc>
        <w:tc>
          <w:tcPr>
            <w:tcW w:w="2893" w:type="dxa"/>
          </w:tcPr>
          <w:p w14:paraId="5B8EC53E"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Nematerijalna proizvedena imovina</w:t>
            </w:r>
          </w:p>
        </w:tc>
        <w:tc>
          <w:tcPr>
            <w:tcW w:w="1314" w:type="dxa"/>
          </w:tcPr>
          <w:p w14:paraId="0F31B0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004CAA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314" w:type="dxa"/>
          </w:tcPr>
          <w:p w14:paraId="1843B9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920" w:type="dxa"/>
          </w:tcPr>
          <w:p w14:paraId="791D11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6B2B2A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26328AB4" w14:textId="77777777" w:rsidTr="0078238B">
        <w:trPr>
          <w:trHeight w:val="445"/>
        </w:trPr>
        <w:tc>
          <w:tcPr>
            <w:tcW w:w="758" w:type="dxa"/>
          </w:tcPr>
          <w:p w14:paraId="3956EC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4262</w:t>
            </w:r>
          </w:p>
        </w:tc>
        <w:tc>
          <w:tcPr>
            <w:tcW w:w="2893" w:type="dxa"/>
          </w:tcPr>
          <w:p w14:paraId="56C4D03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Ulaganja u računalne programe</w:t>
            </w:r>
          </w:p>
        </w:tc>
        <w:tc>
          <w:tcPr>
            <w:tcW w:w="1314" w:type="dxa"/>
          </w:tcPr>
          <w:p w14:paraId="5774F2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3C7794C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314" w:type="dxa"/>
          </w:tcPr>
          <w:p w14:paraId="529444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920" w:type="dxa"/>
          </w:tcPr>
          <w:p w14:paraId="1D110B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31F885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2BB27566" w14:textId="77777777" w:rsidTr="0078238B">
        <w:trPr>
          <w:trHeight w:val="445"/>
        </w:trPr>
        <w:tc>
          <w:tcPr>
            <w:tcW w:w="758" w:type="dxa"/>
          </w:tcPr>
          <w:p w14:paraId="7BFFE4D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w:t>
            </w:r>
          </w:p>
        </w:tc>
        <w:tc>
          <w:tcPr>
            <w:tcW w:w="2893" w:type="dxa"/>
          </w:tcPr>
          <w:p w14:paraId="22FA266E"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dodatna ulaganja na nefinancijskoj imovini</w:t>
            </w:r>
          </w:p>
        </w:tc>
        <w:tc>
          <w:tcPr>
            <w:tcW w:w="1314" w:type="dxa"/>
          </w:tcPr>
          <w:p w14:paraId="71A111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4B1E61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9.673.155,00</w:t>
            </w:r>
          </w:p>
        </w:tc>
        <w:tc>
          <w:tcPr>
            <w:tcW w:w="1314" w:type="dxa"/>
          </w:tcPr>
          <w:p w14:paraId="67846D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6.910.894,07</w:t>
            </w:r>
          </w:p>
        </w:tc>
        <w:tc>
          <w:tcPr>
            <w:tcW w:w="920" w:type="dxa"/>
          </w:tcPr>
          <w:p w14:paraId="5E5A24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432634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71,4</w:t>
            </w:r>
          </w:p>
        </w:tc>
      </w:tr>
      <w:tr w:rsidR="00615C1A" w:rsidRPr="00FB49A5" w14:paraId="4BC323E2" w14:textId="77777777" w:rsidTr="0078238B">
        <w:trPr>
          <w:trHeight w:val="434"/>
        </w:trPr>
        <w:tc>
          <w:tcPr>
            <w:tcW w:w="758" w:type="dxa"/>
          </w:tcPr>
          <w:p w14:paraId="784E9FB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w:t>
            </w:r>
          </w:p>
        </w:tc>
        <w:tc>
          <w:tcPr>
            <w:tcW w:w="2893" w:type="dxa"/>
          </w:tcPr>
          <w:p w14:paraId="7B51611A"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Dodatna ulaganja na građevinskim objektima</w:t>
            </w:r>
          </w:p>
        </w:tc>
        <w:tc>
          <w:tcPr>
            <w:tcW w:w="1314" w:type="dxa"/>
          </w:tcPr>
          <w:p w14:paraId="7C0722F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38D48B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9.673.155,00</w:t>
            </w:r>
          </w:p>
        </w:tc>
        <w:tc>
          <w:tcPr>
            <w:tcW w:w="1314" w:type="dxa"/>
          </w:tcPr>
          <w:p w14:paraId="4CF9D6B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6.910.894,07</w:t>
            </w:r>
          </w:p>
        </w:tc>
        <w:tc>
          <w:tcPr>
            <w:tcW w:w="920" w:type="dxa"/>
          </w:tcPr>
          <w:p w14:paraId="27AF23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04EE79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71,4</w:t>
            </w:r>
          </w:p>
        </w:tc>
      </w:tr>
      <w:tr w:rsidR="00615C1A" w:rsidRPr="00FB49A5" w14:paraId="7F733017" w14:textId="77777777" w:rsidTr="0078238B">
        <w:trPr>
          <w:trHeight w:val="445"/>
        </w:trPr>
        <w:tc>
          <w:tcPr>
            <w:tcW w:w="758" w:type="dxa"/>
          </w:tcPr>
          <w:p w14:paraId="1844655A" w14:textId="77777777" w:rsidR="000B296C" w:rsidRPr="00FB49A5" w:rsidRDefault="000B296C" w:rsidP="00615C1A">
            <w:pPr>
              <w:spacing w:after="0" w:line="240" w:lineRule="auto"/>
              <w:jc w:val="both"/>
              <w:rPr>
                <w:rFonts w:cstheme="minorHAnsi"/>
                <w:sz w:val="24"/>
                <w:szCs w:val="24"/>
              </w:rPr>
            </w:pPr>
            <w:bookmarkStart w:id="3" w:name="_Hlk161729246"/>
            <w:r w:rsidRPr="00FB49A5">
              <w:rPr>
                <w:rFonts w:cstheme="minorHAnsi"/>
                <w:sz w:val="24"/>
                <w:szCs w:val="24"/>
              </w:rPr>
              <w:t>-</w:t>
            </w:r>
          </w:p>
        </w:tc>
        <w:tc>
          <w:tcPr>
            <w:tcW w:w="2893" w:type="dxa"/>
          </w:tcPr>
          <w:p w14:paraId="12F0F5C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UKUPNO RASHODI</w:t>
            </w:r>
          </w:p>
        </w:tc>
        <w:tc>
          <w:tcPr>
            <w:tcW w:w="1314" w:type="dxa"/>
          </w:tcPr>
          <w:p w14:paraId="4111A3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315" w:type="dxa"/>
          </w:tcPr>
          <w:p w14:paraId="5CAA945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w:t>
            </w:r>
          </w:p>
        </w:tc>
        <w:tc>
          <w:tcPr>
            <w:tcW w:w="1314" w:type="dxa"/>
          </w:tcPr>
          <w:p w14:paraId="170A293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w:t>
            </w:r>
          </w:p>
        </w:tc>
        <w:tc>
          <w:tcPr>
            <w:tcW w:w="920" w:type="dxa"/>
          </w:tcPr>
          <w:p w14:paraId="7BDC32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921" w:type="dxa"/>
          </w:tcPr>
          <w:p w14:paraId="497A9A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bookmarkEnd w:id="3"/>
    </w:tbl>
    <w:p w14:paraId="0108DBBE" w14:textId="77777777" w:rsidR="000B296C" w:rsidRPr="00FB49A5" w:rsidRDefault="000B296C" w:rsidP="00615C1A">
      <w:pPr>
        <w:spacing w:after="0" w:line="240" w:lineRule="auto"/>
        <w:jc w:val="both"/>
        <w:rPr>
          <w:rFonts w:cstheme="minorHAnsi"/>
          <w:sz w:val="24"/>
          <w:szCs w:val="24"/>
        </w:rPr>
      </w:pPr>
    </w:p>
    <w:p w14:paraId="4BE2C5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IZVRŠENJE KORIŠTENJA PRENESENOG REZULTATA</w:t>
      </w:r>
    </w:p>
    <w:p w14:paraId="55BB5E1A" w14:textId="77777777" w:rsidR="000B296C" w:rsidRPr="00FB49A5" w:rsidRDefault="000B296C" w:rsidP="00615C1A">
      <w:pPr>
        <w:spacing w:after="0" w:line="240" w:lineRule="auto"/>
        <w:jc w:val="both"/>
        <w:rPr>
          <w:rFonts w:cstheme="minorHAnsi"/>
          <w:sz w:val="24"/>
          <w:szCs w:val="24"/>
        </w:rPr>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2489"/>
        <w:gridCol w:w="1310"/>
        <w:gridCol w:w="1311"/>
        <w:gridCol w:w="1441"/>
        <w:gridCol w:w="917"/>
        <w:gridCol w:w="918"/>
      </w:tblGrid>
      <w:tr w:rsidR="00615C1A" w:rsidRPr="00FB49A5" w14:paraId="635BAA2A" w14:textId="77777777" w:rsidTr="0078238B">
        <w:trPr>
          <w:trHeight w:val="709"/>
        </w:trPr>
        <w:tc>
          <w:tcPr>
            <w:tcW w:w="1018" w:type="dxa"/>
          </w:tcPr>
          <w:p w14:paraId="1015E969"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BROJČANA OZNAKA</w:t>
            </w:r>
          </w:p>
        </w:tc>
        <w:tc>
          <w:tcPr>
            <w:tcW w:w="2489" w:type="dxa"/>
          </w:tcPr>
          <w:p w14:paraId="33A80C14"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NAZIV RAČUNA</w:t>
            </w:r>
          </w:p>
        </w:tc>
        <w:tc>
          <w:tcPr>
            <w:tcW w:w="1310" w:type="dxa"/>
          </w:tcPr>
          <w:p w14:paraId="50E4382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OSTVARENJE/ IZVRŠENJE        1-12.2024.G.</w:t>
            </w:r>
          </w:p>
        </w:tc>
        <w:tc>
          <w:tcPr>
            <w:tcW w:w="1311" w:type="dxa"/>
          </w:tcPr>
          <w:p w14:paraId="5E4BF92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IZVORNI PLAN ILI REBALANS 2025</w:t>
            </w:r>
          </w:p>
        </w:tc>
        <w:tc>
          <w:tcPr>
            <w:tcW w:w="1441" w:type="dxa"/>
          </w:tcPr>
          <w:p w14:paraId="23A3239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OSTVARENJE/ IZVRŠENJE        1-12.2025.G.</w:t>
            </w:r>
          </w:p>
        </w:tc>
        <w:tc>
          <w:tcPr>
            <w:tcW w:w="917" w:type="dxa"/>
          </w:tcPr>
          <w:p w14:paraId="4499357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INDEKS 5/3*100</w:t>
            </w:r>
          </w:p>
        </w:tc>
        <w:tc>
          <w:tcPr>
            <w:tcW w:w="918" w:type="dxa"/>
          </w:tcPr>
          <w:p w14:paraId="44A404DF"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INDEKS 5/4*100</w:t>
            </w:r>
          </w:p>
        </w:tc>
      </w:tr>
      <w:tr w:rsidR="00615C1A" w:rsidRPr="00FB49A5" w14:paraId="54A8556E" w14:textId="77777777" w:rsidTr="0078238B">
        <w:trPr>
          <w:trHeight w:val="525"/>
        </w:trPr>
        <w:tc>
          <w:tcPr>
            <w:tcW w:w="1018" w:type="dxa"/>
          </w:tcPr>
          <w:p w14:paraId="4E9BEE37"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1</w:t>
            </w:r>
          </w:p>
        </w:tc>
        <w:tc>
          <w:tcPr>
            <w:tcW w:w="2489" w:type="dxa"/>
          </w:tcPr>
          <w:p w14:paraId="4F0E8F7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w:t>
            </w:r>
          </w:p>
        </w:tc>
        <w:tc>
          <w:tcPr>
            <w:tcW w:w="1310" w:type="dxa"/>
          </w:tcPr>
          <w:p w14:paraId="7CA2C01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3</w:t>
            </w:r>
          </w:p>
        </w:tc>
        <w:tc>
          <w:tcPr>
            <w:tcW w:w="1311" w:type="dxa"/>
          </w:tcPr>
          <w:p w14:paraId="0AB10A5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4</w:t>
            </w:r>
          </w:p>
        </w:tc>
        <w:tc>
          <w:tcPr>
            <w:tcW w:w="1441" w:type="dxa"/>
          </w:tcPr>
          <w:p w14:paraId="44E6F53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5</w:t>
            </w:r>
          </w:p>
        </w:tc>
        <w:tc>
          <w:tcPr>
            <w:tcW w:w="917" w:type="dxa"/>
          </w:tcPr>
          <w:p w14:paraId="6B5AF72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6</w:t>
            </w:r>
          </w:p>
        </w:tc>
        <w:tc>
          <w:tcPr>
            <w:tcW w:w="918" w:type="dxa"/>
          </w:tcPr>
          <w:p w14:paraId="1BC7A24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7</w:t>
            </w:r>
          </w:p>
        </w:tc>
      </w:tr>
      <w:tr w:rsidR="00615C1A" w:rsidRPr="00FB49A5" w14:paraId="3E91F4BA" w14:textId="77777777" w:rsidTr="0078238B">
        <w:trPr>
          <w:trHeight w:val="473"/>
        </w:trPr>
        <w:tc>
          <w:tcPr>
            <w:tcW w:w="1018" w:type="dxa"/>
          </w:tcPr>
          <w:p w14:paraId="58E2312E"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92</w:t>
            </w:r>
          </w:p>
        </w:tc>
        <w:tc>
          <w:tcPr>
            <w:tcW w:w="2489" w:type="dxa"/>
          </w:tcPr>
          <w:p w14:paraId="788591D7"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Rezultat poslovanja</w:t>
            </w:r>
          </w:p>
        </w:tc>
        <w:tc>
          <w:tcPr>
            <w:tcW w:w="1310" w:type="dxa"/>
          </w:tcPr>
          <w:p w14:paraId="3738E70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38.402,52</w:t>
            </w:r>
          </w:p>
        </w:tc>
        <w:tc>
          <w:tcPr>
            <w:tcW w:w="1311" w:type="dxa"/>
          </w:tcPr>
          <w:p w14:paraId="1D03F68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250.898,00</w:t>
            </w:r>
          </w:p>
        </w:tc>
        <w:tc>
          <w:tcPr>
            <w:tcW w:w="1441" w:type="dxa"/>
          </w:tcPr>
          <w:p w14:paraId="3C162E2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0</w:t>
            </w:r>
          </w:p>
        </w:tc>
        <w:tc>
          <w:tcPr>
            <w:tcW w:w="917" w:type="dxa"/>
          </w:tcPr>
          <w:p w14:paraId="39F47697"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918" w:type="dxa"/>
          </w:tcPr>
          <w:p w14:paraId="72764715"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r>
      <w:tr w:rsidR="00615C1A" w:rsidRPr="00FB49A5" w14:paraId="2D478AE1" w14:textId="77777777" w:rsidTr="0078238B">
        <w:trPr>
          <w:trHeight w:val="498"/>
        </w:trPr>
        <w:tc>
          <w:tcPr>
            <w:tcW w:w="1018" w:type="dxa"/>
          </w:tcPr>
          <w:p w14:paraId="0066666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922</w:t>
            </w:r>
          </w:p>
        </w:tc>
        <w:tc>
          <w:tcPr>
            <w:tcW w:w="2489" w:type="dxa"/>
          </w:tcPr>
          <w:p w14:paraId="7373474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Višak / manjak prihoda</w:t>
            </w:r>
          </w:p>
        </w:tc>
        <w:tc>
          <w:tcPr>
            <w:tcW w:w="1310" w:type="dxa"/>
          </w:tcPr>
          <w:p w14:paraId="28830C33"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38.402,52</w:t>
            </w:r>
          </w:p>
        </w:tc>
        <w:tc>
          <w:tcPr>
            <w:tcW w:w="1311" w:type="dxa"/>
          </w:tcPr>
          <w:p w14:paraId="4677BD7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250.898,00</w:t>
            </w:r>
          </w:p>
        </w:tc>
        <w:tc>
          <w:tcPr>
            <w:tcW w:w="1441" w:type="dxa"/>
          </w:tcPr>
          <w:p w14:paraId="7AAB8BB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0</w:t>
            </w:r>
          </w:p>
        </w:tc>
        <w:tc>
          <w:tcPr>
            <w:tcW w:w="917" w:type="dxa"/>
          </w:tcPr>
          <w:p w14:paraId="221CBCE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918" w:type="dxa"/>
          </w:tcPr>
          <w:p w14:paraId="4387013E"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r>
      <w:tr w:rsidR="00615C1A" w:rsidRPr="00FB49A5" w14:paraId="0F94983D" w14:textId="77777777" w:rsidTr="0078238B">
        <w:trPr>
          <w:trHeight w:val="498"/>
        </w:trPr>
        <w:tc>
          <w:tcPr>
            <w:tcW w:w="1018" w:type="dxa"/>
          </w:tcPr>
          <w:p w14:paraId="2CA7AE09"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lastRenderedPageBreak/>
              <w:t>9221</w:t>
            </w:r>
          </w:p>
        </w:tc>
        <w:tc>
          <w:tcPr>
            <w:tcW w:w="2489" w:type="dxa"/>
          </w:tcPr>
          <w:p w14:paraId="37CC500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Višak prihoda</w:t>
            </w:r>
          </w:p>
        </w:tc>
        <w:tc>
          <w:tcPr>
            <w:tcW w:w="1310" w:type="dxa"/>
          </w:tcPr>
          <w:p w14:paraId="3426342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38.402,52</w:t>
            </w:r>
          </w:p>
        </w:tc>
        <w:tc>
          <w:tcPr>
            <w:tcW w:w="1311" w:type="dxa"/>
          </w:tcPr>
          <w:p w14:paraId="38AC2E7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250.898,00</w:t>
            </w:r>
          </w:p>
        </w:tc>
        <w:tc>
          <w:tcPr>
            <w:tcW w:w="1441" w:type="dxa"/>
          </w:tcPr>
          <w:p w14:paraId="4080353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0</w:t>
            </w:r>
          </w:p>
        </w:tc>
        <w:tc>
          <w:tcPr>
            <w:tcW w:w="917" w:type="dxa"/>
          </w:tcPr>
          <w:p w14:paraId="11868DF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918" w:type="dxa"/>
          </w:tcPr>
          <w:p w14:paraId="72004644"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r>
      <w:tr w:rsidR="00615C1A" w:rsidRPr="00FB49A5" w14:paraId="03585411" w14:textId="77777777" w:rsidTr="0078238B">
        <w:trPr>
          <w:trHeight w:val="498"/>
        </w:trPr>
        <w:tc>
          <w:tcPr>
            <w:tcW w:w="1018" w:type="dxa"/>
          </w:tcPr>
          <w:p w14:paraId="52A1279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9222</w:t>
            </w:r>
          </w:p>
        </w:tc>
        <w:tc>
          <w:tcPr>
            <w:tcW w:w="2489" w:type="dxa"/>
          </w:tcPr>
          <w:p w14:paraId="0B79888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Manjak prihoda</w:t>
            </w:r>
          </w:p>
        </w:tc>
        <w:tc>
          <w:tcPr>
            <w:tcW w:w="1310" w:type="dxa"/>
          </w:tcPr>
          <w:p w14:paraId="507687DE"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1311" w:type="dxa"/>
          </w:tcPr>
          <w:p w14:paraId="6E4722A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1441" w:type="dxa"/>
          </w:tcPr>
          <w:p w14:paraId="3A09DDDA"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2.281.307,40</w:t>
            </w:r>
          </w:p>
        </w:tc>
        <w:tc>
          <w:tcPr>
            <w:tcW w:w="917" w:type="dxa"/>
          </w:tcPr>
          <w:p w14:paraId="2790C50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918" w:type="dxa"/>
          </w:tcPr>
          <w:p w14:paraId="77E41075"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r>
    </w:tbl>
    <w:p w14:paraId="32B00EA3" w14:textId="77777777" w:rsidR="000B296C" w:rsidRPr="00FB49A5" w:rsidRDefault="000B296C" w:rsidP="00300C6B">
      <w:pPr>
        <w:spacing w:after="0" w:line="240" w:lineRule="auto"/>
        <w:jc w:val="both"/>
        <w:rPr>
          <w:rFonts w:cstheme="minorHAnsi"/>
          <w:sz w:val="24"/>
          <w:szCs w:val="24"/>
        </w:rPr>
      </w:pPr>
    </w:p>
    <w:p w14:paraId="1B64BD47" w14:textId="77777777" w:rsidR="00472FB9" w:rsidRPr="00FB49A5" w:rsidRDefault="00472FB9" w:rsidP="00300C6B">
      <w:pPr>
        <w:spacing w:after="0" w:line="240" w:lineRule="auto"/>
        <w:jc w:val="both"/>
        <w:rPr>
          <w:rFonts w:cstheme="minorHAnsi"/>
          <w:sz w:val="24"/>
          <w:szCs w:val="24"/>
        </w:rPr>
      </w:pPr>
    </w:p>
    <w:p w14:paraId="4E28A838" w14:textId="77777777" w:rsidR="00472FB9" w:rsidRPr="00FB49A5" w:rsidRDefault="00472FB9" w:rsidP="00300C6B">
      <w:pPr>
        <w:spacing w:after="0" w:line="240" w:lineRule="auto"/>
        <w:jc w:val="both"/>
        <w:rPr>
          <w:rFonts w:cstheme="minorHAnsi"/>
          <w:sz w:val="24"/>
          <w:szCs w:val="24"/>
        </w:rPr>
      </w:pPr>
    </w:p>
    <w:p w14:paraId="56297CC3" w14:textId="77777777" w:rsidR="00472FB9" w:rsidRPr="00FB49A5" w:rsidRDefault="00472FB9" w:rsidP="00300C6B">
      <w:pPr>
        <w:spacing w:after="0" w:line="240" w:lineRule="auto"/>
        <w:jc w:val="both"/>
        <w:rPr>
          <w:rFonts w:cstheme="minorHAnsi"/>
          <w:sz w:val="24"/>
          <w:szCs w:val="24"/>
        </w:rPr>
      </w:pPr>
    </w:p>
    <w:p w14:paraId="0364E8F2" w14:textId="77777777" w:rsidR="00472FB9" w:rsidRPr="00FB49A5" w:rsidRDefault="00472FB9" w:rsidP="00300C6B">
      <w:pPr>
        <w:spacing w:after="0" w:line="240" w:lineRule="auto"/>
        <w:jc w:val="both"/>
        <w:rPr>
          <w:rFonts w:cstheme="minorHAnsi"/>
          <w:sz w:val="24"/>
          <w:szCs w:val="24"/>
        </w:rPr>
      </w:pPr>
    </w:p>
    <w:p w14:paraId="043C780B" w14:textId="77777777" w:rsidR="00472FB9" w:rsidRPr="00FB49A5" w:rsidRDefault="00472FB9" w:rsidP="00300C6B">
      <w:pPr>
        <w:spacing w:after="0" w:line="240" w:lineRule="auto"/>
        <w:jc w:val="both"/>
        <w:rPr>
          <w:rFonts w:cstheme="minorHAnsi"/>
          <w:sz w:val="24"/>
          <w:szCs w:val="24"/>
        </w:rPr>
      </w:pPr>
    </w:p>
    <w:p w14:paraId="12160FB1" w14:textId="77777777" w:rsidR="00472FB9" w:rsidRPr="00FB49A5" w:rsidRDefault="00472FB9" w:rsidP="00300C6B">
      <w:pPr>
        <w:spacing w:after="0" w:line="240" w:lineRule="auto"/>
        <w:jc w:val="both"/>
        <w:rPr>
          <w:rFonts w:cstheme="minorHAnsi"/>
          <w:sz w:val="24"/>
          <w:szCs w:val="24"/>
        </w:rPr>
      </w:pPr>
    </w:p>
    <w:p w14:paraId="77C98586" w14:textId="77777777" w:rsidR="00472FB9" w:rsidRPr="00FB49A5" w:rsidRDefault="00472FB9" w:rsidP="00300C6B">
      <w:pPr>
        <w:spacing w:after="0" w:line="240" w:lineRule="auto"/>
        <w:jc w:val="both"/>
        <w:rPr>
          <w:rFonts w:cstheme="minorHAnsi"/>
          <w:sz w:val="24"/>
          <w:szCs w:val="24"/>
        </w:rPr>
      </w:pPr>
    </w:p>
    <w:p w14:paraId="272E5C75" w14:textId="7364A98D" w:rsidR="000B296C" w:rsidRPr="00FB49A5" w:rsidRDefault="000B296C" w:rsidP="00300C6B">
      <w:pPr>
        <w:spacing w:after="0" w:line="240" w:lineRule="auto"/>
        <w:jc w:val="both"/>
        <w:rPr>
          <w:rFonts w:cstheme="minorHAnsi"/>
          <w:sz w:val="24"/>
          <w:szCs w:val="24"/>
        </w:rPr>
      </w:pPr>
      <w:r w:rsidRPr="00FB49A5">
        <w:rPr>
          <w:rFonts w:cstheme="minorHAnsi"/>
          <w:sz w:val="24"/>
          <w:szCs w:val="24"/>
        </w:rPr>
        <w:t>IZVJEŠTAJ O IZVRŠENJU PRIHODA I RASHODA PREMA IZVORIMA FINANCIRANJA (ukupno)</w:t>
      </w:r>
    </w:p>
    <w:p w14:paraId="389DB4CB" w14:textId="77777777" w:rsidR="000B296C" w:rsidRPr="00FB49A5" w:rsidRDefault="000B296C" w:rsidP="00300C6B">
      <w:pPr>
        <w:spacing w:after="0" w:line="240" w:lineRule="auto"/>
        <w:jc w:val="both"/>
        <w:rPr>
          <w:rFonts w:cstheme="minorHAnsi"/>
          <w:sz w:val="24"/>
          <w:szCs w:val="24"/>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308"/>
        <w:gridCol w:w="1440"/>
        <w:gridCol w:w="1417"/>
        <w:gridCol w:w="1106"/>
        <w:gridCol w:w="1106"/>
      </w:tblGrid>
      <w:tr w:rsidR="00615C1A" w:rsidRPr="00FB49A5" w14:paraId="151AA595" w14:textId="77777777" w:rsidTr="0078238B">
        <w:trPr>
          <w:trHeight w:val="1443"/>
        </w:trPr>
        <w:tc>
          <w:tcPr>
            <w:tcW w:w="2978" w:type="dxa"/>
          </w:tcPr>
          <w:p w14:paraId="152DA3BE" w14:textId="77777777" w:rsidR="000B296C" w:rsidRPr="00FB49A5" w:rsidRDefault="000B296C" w:rsidP="00300C6B">
            <w:pPr>
              <w:spacing w:after="0" w:line="240" w:lineRule="auto"/>
              <w:jc w:val="both"/>
              <w:rPr>
                <w:rFonts w:cstheme="minorHAnsi"/>
                <w:sz w:val="24"/>
                <w:szCs w:val="24"/>
              </w:rPr>
            </w:pPr>
          </w:p>
          <w:p w14:paraId="12EF7B4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BROJČANA OZNAKA I NAZIV</w:t>
            </w:r>
          </w:p>
        </w:tc>
        <w:tc>
          <w:tcPr>
            <w:tcW w:w="1308" w:type="dxa"/>
          </w:tcPr>
          <w:p w14:paraId="08582E2E"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OSTVARENJE/ IZVRŠENJE        1-12.2024.G.</w:t>
            </w:r>
          </w:p>
        </w:tc>
        <w:tc>
          <w:tcPr>
            <w:tcW w:w="1440" w:type="dxa"/>
          </w:tcPr>
          <w:p w14:paraId="39F04BB7"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IZVORNI PLAN ILI REBALANS      2025</w:t>
            </w:r>
          </w:p>
        </w:tc>
        <w:tc>
          <w:tcPr>
            <w:tcW w:w="1417" w:type="dxa"/>
          </w:tcPr>
          <w:p w14:paraId="52957D60"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OSTVARENJE/ IZVRŠENJE        1-12.2025.G.</w:t>
            </w:r>
          </w:p>
        </w:tc>
        <w:tc>
          <w:tcPr>
            <w:tcW w:w="1106" w:type="dxa"/>
          </w:tcPr>
          <w:p w14:paraId="4BF7BA2B" w14:textId="77777777" w:rsidR="000B296C" w:rsidRPr="00FB49A5" w:rsidRDefault="000B296C" w:rsidP="00300C6B">
            <w:pPr>
              <w:spacing w:after="0" w:line="240" w:lineRule="auto"/>
              <w:jc w:val="both"/>
              <w:rPr>
                <w:rFonts w:cstheme="minorHAnsi"/>
                <w:sz w:val="24"/>
                <w:szCs w:val="24"/>
              </w:rPr>
            </w:pPr>
          </w:p>
          <w:p w14:paraId="79ADEBD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INDEX</w:t>
            </w:r>
          </w:p>
        </w:tc>
        <w:tc>
          <w:tcPr>
            <w:tcW w:w="1106" w:type="dxa"/>
          </w:tcPr>
          <w:p w14:paraId="203DB0B6" w14:textId="77777777" w:rsidR="000B296C" w:rsidRPr="00FB49A5" w:rsidRDefault="000B296C" w:rsidP="00300C6B">
            <w:pPr>
              <w:spacing w:after="0" w:line="240" w:lineRule="auto"/>
              <w:jc w:val="both"/>
              <w:rPr>
                <w:rFonts w:cstheme="minorHAnsi"/>
                <w:sz w:val="24"/>
                <w:szCs w:val="24"/>
              </w:rPr>
            </w:pPr>
          </w:p>
          <w:p w14:paraId="79B0F7A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INDEX</w:t>
            </w:r>
          </w:p>
        </w:tc>
      </w:tr>
      <w:tr w:rsidR="00615C1A" w:rsidRPr="00FB49A5" w14:paraId="52D8B909" w14:textId="77777777" w:rsidTr="0078238B">
        <w:trPr>
          <w:trHeight w:val="538"/>
        </w:trPr>
        <w:tc>
          <w:tcPr>
            <w:tcW w:w="2978" w:type="dxa"/>
          </w:tcPr>
          <w:p w14:paraId="3A4EF0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308" w:type="dxa"/>
          </w:tcPr>
          <w:p w14:paraId="017931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440" w:type="dxa"/>
          </w:tcPr>
          <w:p w14:paraId="216A28F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417" w:type="dxa"/>
          </w:tcPr>
          <w:p w14:paraId="00B199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106" w:type="dxa"/>
          </w:tcPr>
          <w:p w14:paraId="385C2F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1106" w:type="dxa"/>
          </w:tcPr>
          <w:p w14:paraId="4391FE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tr w:rsidR="00615C1A" w:rsidRPr="00FB49A5" w14:paraId="33F0F88A" w14:textId="77777777" w:rsidTr="0078238B">
        <w:trPr>
          <w:trHeight w:val="354"/>
        </w:trPr>
        <w:tc>
          <w:tcPr>
            <w:tcW w:w="2978" w:type="dxa"/>
          </w:tcPr>
          <w:p w14:paraId="5F3F7A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UKUPNI PRIHODI</w:t>
            </w:r>
          </w:p>
        </w:tc>
        <w:tc>
          <w:tcPr>
            <w:tcW w:w="1308" w:type="dxa"/>
          </w:tcPr>
          <w:p w14:paraId="21472C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4.924.697,15</w:t>
            </w:r>
          </w:p>
        </w:tc>
        <w:tc>
          <w:tcPr>
            <w:tcW w:w="1440" w:type="dxa"/>
          </w:tcPr>
          <w:p w14:paraId="427AE42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15.056.650</w:t>
            </w:r>
          </w:p>
        </w:tc>
        <w:tc>
          <w:tcPr>
            <w:tcW w:w="1417" w:type="dxa"/>
          </w:tcPr>
          <w:p w14:paraId="7F9095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9.552.103,60</w:t>
            </w:r>
          </w:p>
        </w:tc>
        <w:tc>
          <w:tcPr>
            <w:tcW w:w="1106" w:type="dxa"/>
          </w:tcPr>
          <w:p w14:paraId="68C8D7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193,8</w:t>
            </w:r>
          </w:p>
        </w:tc>
        <w:tc>
          <w:tcPr>
            <w:tcW w:w="1106" w:type="dxa"/>
          </w:tcPr>
          <w:p w14:paraId="7C03AC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63,4</w:t>
            </w:r>
          </w:p>
        </w:tc>
      </w:tr>
      <w:tr w:rsidR="00615C1A" w:rsidRPr="00FB49A5" w14:paraId="0E82E508" w14:textId="77777777" w:rsidTr="0078238B">
        <w:trPr>
          <w:trHeight w:val="580"/>
        </w:trPr>
        <w:tc>
          <w:tcPr>
            <w:tcW w:w="2978" w:type="dxa"/>
          </w:tcPr>
          <w:p w14:paraId="3E7B96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1 - Opći prihodi i primici-ukupno</w:t>
            </w:r>
          </w:p>
        </w:tc>
        <w:tc>
          <w:tcPr>
            <w:tcW w:w="1308" w:type="dxa"/>
          </w:tcPr>
          <w:p w14:paraId="265BF4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92.767,00</w:t>
            </w:r>
          </w:p>
        </w:tc>
        <w:tc>
          <w:tcPr>
            <w:tcW w:w="1440" w:type="dxa"/>
          </w:tcPr>
          <w:p w14:paraId="30C559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2.390.000,00</w:t>
            </w:r>
          </w:p>
        </w:tc>
        <w:tc>
          <w:tcPr>
            <w:tcW w:w="1417" w:type="dxa"/>
          </w:tcPr>
          <w:p w14:paraId="1E074B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2.020.732,62</w:t>
            </w:r>
          </w:p>
        </w:tc>
        <w:tc>
          <w:tcPr>
            <w:tcW w:w="1106" w:type="dxa"/>
          </w:tcPr>
          <w:p w14:paraId="18DA23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2.178,3</w:t>
            </w:r>
          </w:p>
        </w:tc>
        <w:tc>
          <w:tcPr>
            <w:tcW w:w="1106" w:type="dxa"/>
          </w:tcPr>
          <w:p w14:paraId="03988D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84,5</w:t>
            </w:r>
          </w:p>
        </w:tc>
      </w:tr>
      <w:tr w:rsidR="00615C1A" w:rsidRPr="00FB49A5" w14:paraId="122CAC08" w14:textId="77777777" w:rsidTr="0078238B">
        <w:trPr>
          <w:trHeight w:val="282"/>
        </w:trPr>
        <w:tc>
          <w:tcPr>
            <w:tcW w:w="2978" w:type="dxa"/>
          </w:tcPr>
          <w:p w14:paraId="4E9915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 Opći prihodi i primici</w:t>
            </w:r>
          </w:p>
        </w:tc>
        <w:tc>
          <w:tcPr>
            <w:tcW w:w="1308" w:type="dxa"/>
          </w:tcPr>
          <w:p w14:paraId="61C9C0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3E270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2.290.000,00</w:t>
            </w:r>
          </w:p>
        </w:tc>
        <w:tc>
          <w:tcPr>
            <w:tcW w:w="1417" w:type="dxa"/>
          </w:tcPr>
          <w:p w14:paraId="70F78A3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06" w:type="dxa"/>
          </w:tcPr>
          <w:p w14:paraId="637EBF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07C78A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83,9</w:t>
            </w:r>
          </w:p>
        </w:tc>
      </w:tr>
      <w:tr w:rsidR="00615C1A" w:rsidRPr="00FB49A5" w14:paraId="254D9EB4" w14:textId="77777777" w:rsidTr="0078238B">
        <w:trPr>
          <w:trHeight w:val="282"/>
        </w:trPr>
        <w:tc>
          <w:tcPr>
            <w:tcW w:w="2978" w:type="dxa"/>
          </w:tcPr>
          <w:p w14:paraId="56D065D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 Decentralizirana sredstva</w:t>
            </w:r>
          </w:p>
        </w:tc>
        <w:tc>
          <w:tcPr>
            <w:tcW w:w="1308" w:type="dxa"/>
          </w:tcPr>
          <w:p w14:paraId="13DF55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92.767,00</w:t>
            </w:r>
          </w:p>
        </w:tc>
        <w:tc>
          <w:tcPr>
            <w:tcW w:w="1440" w:type="dxa"/>
          </w:tcPr>
          <w:p w14:paraId="79D92CC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100.000,00</w:t>
            </w:r>
          </w:p>
        </w:tc>
        <w:tc>
          <w:tcPr>
            <w:tcW w:w="1417" w:type="dxa"/>
          </w:tcPr>
          <w:p w14:paraId="1B9820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106" w:type="dxa"/>
          </w:tcPr>
          <w:p w14:paraId="3630C1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107,8</w:t>
            </w:r>
          </w:p>
        </w:tc>
        <w:tc>
          <w:tcPr>
            <w:tcW w:w="1106" w:type="dxa"/>
          </w:tcPr>
          <w:p w14:paraId="0788C7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3C783CA1" w14:textId="77777777" w:rsidTr="0078238B">
        <w:trPr>
          <w:trHeight w:val="282"/>
        </w:trPr>
        <w:tc>
          <w:tcPr>
            <w:tcW w:w="2978" w:type="dxa"/>
          </w:tcPr>
          <w:p w14:paraId="2DCE30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3 -  Vlastiti prihodi </w:t>
            </w:r>
          </w:p>
        </w:tc>
        <w:tc>
          <w:tcPr>
            <w:tcW w:w="1308" w:type="dxa"/>
          </w:tcPr>
          <w:p w14:paraId="5A204D7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519.988,97</w:t>
            </w:r>
          </w:p>
        </w:tc>
        <w:tc>
          <w:tcPr>
            <w:tcW w:w="1440" w:type="dxa"/>
          </w:tcPr>
          <w:p w14:paraId="2449D2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920.964,00</w:t>
            </w:r>
          </w:p>
        </w:tc>
        <w:tc>
          <w:tcPr>
            <w:tcW w:w="1417" w:type="dxa"/>
          </w:tcPr>
          <w:p w14:paraId="3F1229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194.850,41</w:t>
            </w:r>
          </w:p>
        </w:tc>
        <w:tc>
          <w:tcPr>
            <w:tcW w:w="1106" w:type="dxa"/>
          </w:tcPr>
          <w:p w14:paraId="36D3A7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37,5</w:t>
            </w:r>
          </w:p>
        </w:tc>
        <w:tc>
          <w:tcPr>
            <w:tcW w:w="1106" w:type="dxa"/>
          </w:tcPr>
          <w:p w14:paraId="70DF2A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21,2</w:t>
            </w:r>
          </w:p>
        </w:tc>
      </w:tr>
      <w:tr w:rsidR="00615C1A" w:rsidRPr="00FB49A5" w14:paraId="0F007C9E" w14:textId="77777777" w:rsidTr="0078238B">
        <w:trPr>
          <w:trHeight w:val="282"/>
        </w:trPr>
        <w:tc>
          <w:tcPr>
            <w:tcW w:w="2978" w:type="dxa"/>
          </w:tcPr>
          <w:p w14:paraId="6BBAB2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 Prihodi od imovine</w:t>
            </w:r>
          </w:p>
        </w:tc>
        <w:tc>
          <w:tcPr>
            <w:tcW w:w="1308" w:type="dxa"/>
          </w:tcPr>
          <w:p w14:paraId="746078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72,20</w:t>
            </w:r>
          </w:p>
        </w:tc>
        <w:tc>
          <w:tcPr>
            <w:tcW w:w="1440" w:type="dxa"/>
          </w:tcPr>
          <w:p w14:paraId="33F515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50,00</w:t>
            </w:r>
          </w:p>
        </w:tc>
        <w:tc>
          <w:tcPr>
            <w:tcW w:w="1417" w:type="dxa"/>
          </w:tcPr>
          <w:p w14:paraId="5C53C5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84,49</w:t>
            </w:r>
          </w:p>
        </w:tc>
        <w:tc>
          <w:tcPr>
            <w:tcW w:w="1106" w:type="dxa"/>
          </w:tcPr>
          <w:p w14:paraId="14CD9F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117</w:t>
            </w:r>
          </w:p>
        </w:tc>
        <w:tc>
          <w:tcPr>
            <w:tcW w:w="1106" w:type="dxa"/>
          </w:tcPr>
          <w:p w14:paraId="2F6D4B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171</w:t>
            </w:r>
          </w:p>
        </w:tc>
      </w:tr>
      <w:tr w:rsidR="00615C1A" w:rsidRPr="00FB49A5" w14:paraId="65419F9E" w14:textId="77777777" w:rsidTr="0078238B">
        <w:trPr>
          <w:trHeight w:val="580"/>
        </w:trPr>
        <w:tc>
          <w:tcPr>
            <w:tcW w:w="2978" w:type="dxa"/>
          </w:tcPr>
          <w:p w14:paraId="20B967C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66 Prihodi od prodaje roba i usluga</w:t>
            </w:r>
          </w:p>
        </w:tc>
        <w:tc>
          <w:tcPr>
            <w:tcW w:w="1308" w:type="dxa"/>
          </w:tcPr>
          <w:p w14:paraId="03CF27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515.491,42</w:t>
            </w:r>
          </w:p>
        </w:tc>
        <w:tc>
          <w:tcPr>
            <w:tcW w:w="1440" w:type="dxa"/>
          </w:tcPr>
          <w:p w14:paraId="3D3848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920.414,00</w:t>
            </w:r>
          </w:p>
        </w:tc>
        <w:tc>
          <w:tcPr>
            <w:tcW w:w="1417" w:type="dxa"/>
          </w:tcPr>
          <w:p w14:paraId="33360E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194.595,89</w:t>
            </w:r>
          </w:p>
        </w:tc>
        <w:tc>
          <w:tcPr>
            <w:tcW w:w="1106" w:type="dxa"/>
          </w:tcPr>
          <w:p w14:paraId="3BCB1C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37,8</w:t>
            </w:r>
          </w:p>
        </w:tc>
        <w:tc>
          <w:tcPr>
            <w:tcW w:w="1106" w:type="dxa"/>
          </w:tcPr>
          <w:p w14:paraId="7A107A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21,1</w:t>
            </w:r>
          </w:p>
        </w:tc>
      </w:tr>
      <w:tr w:rsidR="00615C1A" w:rsidRPr="00FB49A5" w14:paraId="35CAAE47" w14:textId="77777777" w:rsidTr="0078238B">
        <w:trPr>
          <w:trHeight w:val="282"/>
        </w:trPr>
        <w:tc>
          <w:tcPr>
            <w:tcW w:w="2978" w:type="dxa"/>
          </w:tcPr>
          <w:p w14:paraId="21954D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 Ostali prihodi</w:t>
            </w:r>
          </w:p>
        </w:tc>
        <w:tc>
          <w:tcPr>
            <w:tcW w:w="1308" w:type="dxa"/>
          </w:tcPr>
          <w:p w14:paraId="77BB12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4.425,35</w:t>
            </w:r>
          </w:p>
        </w:tc>
        <w:tc>
          <w:tcPr>
            <w:tcW w:w="1440" w:type="dxa"/>
          </w:tcPr>
          <w:p w14:paraId="5ED197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500,00</w:t>
            </w:r>
          </w:p>
        </w:tc>
        <w:tc>
          <w:tcPr>
            <w:tcW w:w="1417" w:type="dxa"/>
          </w:tcPr>
          <w:p w14:paraId="29B23E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169,03</w:t>
            </w:r>
          </w:p>
        </w:tc>
        <w:tc>
          <w:tcPr>
            <w:tcW w:w="1106" w:type="dxa"/>
          </w:tcPr>
          <w:p w14:paraId="36174D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w:t>
            </w:r>
          </w:p>
        </w:tc>
        <w:tc>
          <w:tcPr>
            <w:tcW w:w="1106" w:type="dxa"/>
          </w:tcPr>
          <w:p w14:paraId="3700D3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33,8</w:t>
            </w:r>
          </w:p>
        </w:tc>
      </w:tr>
      <w:tr w:rsidR="00615C1A" w:rsidRPr="00FB49A5" w14:paraId="55CBFDEE" w14:textId="77777777" w:rsidTr="0078238B">
        <w:trPr>
          <w:trHeight w:val="580"/>
        </w:trPr>
        <w:tc>
          <w:tcPr>
            <w:tcW w:w="2978" w:type="dxa"/>
          </w:tcPr>
          <w:p w14:paraId="3B8C99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4 - Prihodi za posebne namjene</w:t>
            </w:r>
          </w:p>
        </w:tc>
        <w:tc>
          <w:tcPr>
            <w:tcW w:w="1308" w:type="dxa"/>
          </w:tcPr>
          <w:p w14:paraId="1BF74C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4.172.540,71</w:t>
            </w:r>
          </w:p>
        </w:tc>
        <w:tc>
          <w:tcPr>
            <w:tcW w:w="1440" w:type="dxa"/>
          </w:tcPr>
          <w:p w14:paraId="792BE6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4.665.854,00</w:t>
            </w:r>
          </w:p>
        </w:tc>
        <w:tc>
          <w:tcPr>
            <w:tcW w:w="1417" w:type="dxa"/>
          </w:tcPr>
          <w:p w14:paraId="243D88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3.802.500,44</w:t>
            </w:r>
          </w:p>
        </w:tc>
        <w:tc>
          <w:tcPr>
            <w:tcW w:w="1106" w:type="dxa"/>
          </w:tcPr>
          <w:p w14:paraId="6797BD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91,1</w:t>
            </w:r>
          </w:p>
        </w:tc>
        <w:tc>
          <w:tcPr>
            <w:tcW w:w="1106" w:type="dxa"/>
          </w:tcPr>
          <w:p w14:paraId="433B522A" w14:textId="77777777" w:rsidR="000B296C" w:rsidRPr="00FB49A5" w:rsidRDefault="000B296C" w:rsidP="00615C1A">
            <w:pPr>
              <w:spacing w:after="0" w:line="240" w:lineRule="auto"/>
              <w:jc w:val="both"/>
              <w:rPr>
                <w:rFonts w:cstheme="minorHAnsi"/>
                <w:sz w:val="24"/>
                <w:szCs w:val="24"/>
              </w:rPr>
            </w:pPr>
          </w:p>
        </w:tc>
      </w:tr>
      <w:tr w:rsidR="00615C1A" w:rsidRPr="00FB49A5" w14:paraId="74ABE0A2" w14:textId="77777777" w:rsidTr="0078238B">
        <w:trPr>
          <w:trHeight w:val="863"/>
        </w:trPr>
        <w:tc>
          <w:tcPr>
            <w:tcW w:w="2978" w:type="dxa"/>
          </w:tcPr>
          <w:p w14:paraId="0DD98A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673 Prihodi za posebne namjene temeljem ugovora sa HZZO</w:t>
            </w:r>
          </w:p>
        </w:tc>
        <w:tc>
          <w:tcPr>
            <w:tcW w:w="1308" w:type="dxa"/>
          </w:tcPr>
          <w:p w14:paraId="6D95A2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3.370.907,56</w:t>
            </w:r>
          </w:p>
        </w:tc>
        <w:tc>
          <w:tcPr>
            <w:tcW w:w="1440" w:type="dxa"/>
          </w:tcPr>
          <w:p w14:paraId="209577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3.965.854,00</w:t>
            </w:r>
          </w:p>
        </w:tc>
        <w:tc>
          <w:tcPr>
            <w:tcW w:w="1417" w:type="dxa"/>
          </w:tcPr>
          <w:p w14:paraId="210C24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3.151.856,01</w:t>
            </w:r>
          </w:p>
        </w:tc>
        <w:tc>
          <w:tcPr>
            <w:tcW w:w="1106" w:type="dxa"/>
          </w:tcPr>
          <w:p w14:paraId="69DA2A5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93,5</w:t>
            </w:r>
          </w:p>
        </w:tc>
        <w:tc>
          <w:tcPr>
            <w:tcW w:w="1106" w:type="dxa"/>
          </w:tcPr>
          <w:p w14:paraId="719824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79,5</w:t>
            </w:r>
          </w:p>
        </w:tc>
      </w:tr>
      <w:tr w:rsidR="00615C1A" w:rsidRPr="00FB49A5" w14:paraId="5331451E" w14:textId="77777777" w:rsidTr="0078238B">
        <w:trPr>
          <w:trHeight w:val="580"/>
        </w:trPr>
        <w:tc>
          <w:tcPr>
            <w:tcW w:w="2978" w:type="dxa"/>
          </w:tcPr>
          <w:p w14:paraId="00D5A5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652 Prihodi za posebne namjene van ugovora sa HZZO</w:t>
            </w:r>
          </w:p>
        </w:tc>
        <w:tc>
          <w:tcPr>
            <w:tcW w:w="1308" w:type="dxa"/>
          </w:tcPr>
          <w:p w14:paraId="1F4897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801.633,15</w:t>
            </w:r>
          </w:p>
        </w:tc>
        <w:tc>
          <w:tcPr>
            <w:tcW w:w="1440" w:type="dxa"/>
          </w:tcPr>
          <w:p w14:paraId="3EF84E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700.000,00</w:t>
            </w:r>
          </w:p>
        </w:tc>
        <w:tc>
          <w:tcPr>
            <w:tcW w:w="1417" w:type="dxa"/>
          </w:tcPr>
          <w:p w14:paraId="56E7E1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650.644,43</w:t>
            </w:r>
          </w:p>
        </w:tc>
        <w:tc>
          <w:tcPr>
            <w:tcW w:w="1106" w:type="dxa"/>
          </w:tcPr>
          <w:p w14:paraId="18B069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81,2</w:t>
            </w:r>
          </w:p>
        </w:tc>
        <w:tc>
          <w:tcPr>
            <w:tcW w:w="1106" w:type="dxa"/>
          </w:tcPr>
          <w:p w14:paraId="42D07B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93</w:t>
            </w:r>
          </w:p>
        </w:tc>
      </w:tr>
      <w:tr w:rsidR="00615C1A" w:rsidRPr="00FB49A5" w14:paraId="7F1D78FB" w14:textId="77777777" w:rsidTr="0078238B">
        <w:trPr>
          <w:trHeight w:val="863"/>
        </w:trPr>
        <w:tc>
          <w:tcPr>
            <w:tcW w:w="2978" w:type="dxa"/>
          </w:tcPr>
          <w:p w14:paraId="243570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7.2 Prihodi od nefinancijske imovine i nadoknade šteta s osnova osiguranja</w:t>
            </w:r>
          </w:p>
        </w:tc>
        <w:tc>
          <w:tcPr>
            <w:tcW w:w="1308" w:type="dxa"/>
          </w:tcPr>
          <w:p w14:paraId="311D7E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5.785,00</w:t>
            </w:r>
          </w:p>
        </w:tc>
        <w:tc>
          <w:tcPr>
            <w:tcW w:w="1440" w:type="dxa"/>
          </w:tcPr>
          <w:p w14:paraId="537FAD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8.600,00</w:t>
            </w:r>
          </w:p>
        </w:tc>
        <w:tc>
          <w:tcPr>
            <w:tcW w:w="1417" w:type="dxa"/>
          </w:tcPr>
          <w:p w14:paraId="643DE5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8.506,99</w:t>
            </w:r>
          </w:p>
        </w:tc>
        <w:tc>
          <w:tcPr>
            <w:tcW w:w="1106" w:type="dxa"/>
          </w:tcPr>
          <w:p w14:paraId="35A306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147</w:t>
            </w:r>
          </w:p>
        </w:tc>
        <w:tc>
          <w:tcPr>
            <w:tcW w:w="1106" w:type="dxa"/>
          </w:tcPr>
          <w:p w14:paraId="4A461E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615C1A" w:rsidRPr="00FB49A5" w14:paraId="5F749376" w14:textId="77777777" w:rsidTr="0078238B">
        <w:trPr>
          <w:trHeight w:val="282"/>
        </w:trPr>
        <w:tc>
          <w:tcPr>
            <w:tcW w:w="2978" w:type="dxa"/>
          </w:tcPr>
          <w:p w14:paraId="28B744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652 Ostali prihodi za pos.namj.</w:t>
            </w:r>
          </w:p>
        </w:tc>
        <w:tc>
          <w:tcPr>
            <w:tcW w:w="1308" w:type="dxa"/>
          </w:tcPr>
          <w:p w14:paraId="19C3EF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5.785,00</w:t>
            </w:r>
          </w:p>
        </w:tc>
        <w:tc>
          <w:tcPr>
            <w:tcW w:w="1440" w:type="dxa"/>
          </w:tcPr>
          <w:p w14:paraId="0CB69E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2.350,00</w:t>
            </w:r>
          </w:p>
        </w:tc>
        <w:tc>
          <w:tcPr>
            <w:tcW w:w="1417" w:type="dxa"/>
          </w:tcPr>
          <w:p w14:paraId="54EECA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2.410,00</w:t>
            </w:r>
          </w:p>
        </w:tc>
        <w:tc>
          <w:tcPr>
            <w:tcW w:w="1106" w:type="dxa"/>
          </w:tcPr>
          <w:p w14:paraId="67E1C45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41,7</w:t>
            </w:r>
          </w:p>
        </w:tc>
        <w:tc>
          <w:tcPr>
            <w:tcW w:w="1106" w:type="dxa"/>
          </w:tcPr>
          <w:p w14:paraId="5B36C6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102,6</w:t>
            </w:r>
          </w:p>
        </w:tc>
      </w:tr>
      <w:tr w:rsidR="00615C1A" w:rsidRPr="00FB49A5" w14:paraId="149E320B" w14:textId="77777777" w:rsidTr="0078238B">
        <w:trPr>
          <w:trHeight w:val="580"/>
        </w:trPr>
        <w:tc>
          <w:tcPr>
            <w:tcW w:w="2978" w:type="dxa"/>
          </w:tcPr>
          <w:p w14:paraId="164A07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721 Prihodi od prodaje imovine</w:t>
            </w:r>
          </w:p>
        </w:tc>
        <w:tc>
          <w:tcPr>
            <w:tcW w:w="1308" w:type="dxa"/>
          </w:tcPr>
          <w:p w14:paraId="310FDB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485CEC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6.250,00</w:t>
            </w:r>
          </w:p>
        </w:tc>
        <w:tc>
          <w:tcPr>
            <w:tcW w:w="1417" w:type="dxa"/>
          </w:tcPr>
          <w:p w14:paraId="2FDEF2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6.096,99</w:t>
            </w:r>
          </w:p>
        </w:tc>
        <w:tc>
          <w:tcPr>
            <w:tcW w:w="1106" w:type="dxa"/>
          </w:tcPr>
          <w:p w14:paraId="170E5B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CE4E7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w:t>
            </w:r>
          </w:p>
        </w:tc>
      </w:tr>
      <w:tr w:rsidR="00615C1A" w:rsidRPr="00FB49A5" w14:paraId="5438677E" w14:textId="77777777" w:rsidTr="0078238B">
        <w:trPr>
          <w:trHeight w:val="282"/>
        </w:trPr>
        <w:tc>
          <w:tcPr>
            <w:tcW w:w="2978" w:type="dxa"/>
          </w:tcPr>
          <w:p w14:paraId="13F27F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 – Pomoći - ukupno</w:t>
            </w:r>
          </w:p>
        </w:tc>
        <w:tc>
          <w:tcPr>
            <w:tcW w:w="1308" w:type="dxa"/>
          </w:tcPr>
          <w:p w14:paraId="591DB0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133.614,97</w:t>
            </w:r>
          </w:p>
        </w:tc>
        <w:tc>
          <w:tcPr>
            <w:tcW w:w="1440" w:type="dxa"/>
          </w:tcPr>
          <w:p w14:paraId="631AD7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7.071.232,00</w:t>
            </w:r>
          </w:p>
        </w:tc>
        <w:tc>
          <w:tcPr>
            <w:tcW w:w="1417" w:type="dxa"/>
          </w:tcPr>
          <w:p w14:paraId="17BFFB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3.525.513,14</w:t>
            </w:r>
          </w:p>
        </w:tc>
        <w:tc>
          <w:tcPr>
            <w:tcW w:w="1106" w:type="dxa"/>
          </w:tcPr>
          <w:p w14:paraId="3B0E1A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2.638,6</w:t>
            </w:r>
          </w:p>
        </w:tc>
        <w:tc>
          <w:tcPr>
            <w:tcW w:w="1106" w:type="dxa"/>
          </w:tcPr>
          <w:p w14:paraId="2717B9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49,9</w:t>
            </w:r>
          </w:p>
        </w:tc>
      </w:tr>
      <w:tr w:rsidR="00615C1A" w:rsidRPr="00FB49A5" w14:paraId="09ED7962" w14:textId="77777777" w:rsidTr="0078238B">
        <w:trPr>
          <w:trHeight w:val="580"/>
        </w:trPr>
        <w:tc>
          <w:tcPr>
            <w:tcW w:w="2978" w:type="dxa"/>
          </w:tcPr>
          <w:p w14:paraId="12E734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634 Pomoći od izvanproračunskih korisnika</w:t>
            </w:r>
          </w:p>
        </w:tc>
        <w:tc>
          <w:tcPr>
            <w:tcW w:w="1308" w:type="dxa"/>
          </w:tcPr>
          <w:p w14:paraId="4AC68F6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62.105,09</w:t>
            </w:r>
          </w:p>
        </w:tc>
        <w:tc>
          <w:tcPr>
            <w:tcW w:w="1440" w:type="dxa"/>
          </w:tcPr>
          <w:p w14:paraId="3E793B7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24.168,00</w:t>
            </w:r>
          </w:p>
        </w:tc>
        <w:tc>
          <w:tcPr>
            <w:tcW w:w="1417" w:type="dxa"/>
          </w:tcPr>
          <w:p w14:paraId="4BEB09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12CB6E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21530B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58B46F8" w14:textId="77777777" w:rsidTr="0078238B">
        <w:trPr>
          <w:trHeight w:val="863"/>
        </w:trPr>
        <w:tc>
          <w:tcPr>
            <w:tcW w:w="2978" w:type="dxa"/>
          </w:tcPr>
          <w:p w14:paraId="765661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636 Pomoći proračunskim korisnicima iz proračuna koji im nije nadležan</w:t>
            </w:r>
          </w:p>
        </w:tc>
        <w:tc>
          <w:tcPr>
            <w:tcW w:w="1308" w:type="dxa"/>
          </w:tcPr>
          <w:p w14:paraId="6AE518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3.630,00</w:t>
            </w:r>
          </w:p>
        </w:tc>
        <w:tc>
          <w:tcPr>
            <w:tcW w:w="1440" w:type="dxa"/>
          </w:tcPr>
          <w:p w14:paraId="71F42C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417" w:type="dxa"/>
          </w:tcPr>
          <w:p w14:paraId="3F6E9D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106" w:type="dxa"/>
          </w:tcPr>
          <w:p w14:paraId="1194B5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109,1</w:t>
            </w:r>
          </w:p>
        </w:tc>
        <w:tc>
          <w:tcPr>
            <w:tcW w:w="1106" w:type="dxa"/>
          </w:tcPr>
          <w:p w14:paraId="111674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89DF58C" w14:textId="77777777" w:rsidTr="0078238B">
        <w:trPr>
          <w:trHeight w:val="580"/>
        </w:trPr>
        <w:tc>
          <w:tcPr>
            <w:tcW w:w="2978" w:type="dxa"/>
          </w:tcPr>
          <w:p w14:paraId="6B2E6CE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638 Pomoći temeljem prijenosa EU sredstava</w:t>
            </w:r>
          </w:p>
        </w:tc>
        <w:tc>
          <w:tcPr>
            <w:tcW w:w="1308" w:type="dxa"/>
          </w:tcPr>
          <w:p w14:paraId="6F1518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67.879,88</w:t>
            </w:r>
          </w:p>
        </w:tc>
        <w:tc>
          <w:tcPr>
            <w:tcW w:w="1440" w:type="dxa"/>
          </w:tcPr>
          <w:p w14:paraId="174CBD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7.043.104,00</w:t>
            </w:r>
          </w:p>
        </w:tc>
        <w:tc>
          <w:tcPr>
            <w:tcW w:w="1417" w:type="dxa"/>
          </w:tcPr>
          <w:p w14:paraId="761F0F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3.521.553,14</w:t>
            </w:r>
          </w:p>
        </w:tc>
        <w:tc>
          <w:tcPr>
            <w:tcW w:w="1106" w:type="dxa"/>
          </w:tcPr>
          <w:p w14:paraId="20A767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5.187,9</w:t>
            </w:r>
          </w:p>
        </w:tc>
        <w:tc>
          <w:tcPr>
            <w:tcW w:w="1106" w:type="dxa"/>
          </w:tcPr>
          <w:p w14:paraId="51482A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w:t>
            </w:r>
          </w:p>
        </w:tc>
      </w:tr>
      <w:tr w:rsidR="00615C1A" w:rsidRPr="00FB49A5" w14:paraId="68BD63C8" w14:textId="77777777" w:rsidTr="0078238B">
        <w:trPr>
          <w:trHeight w:val="282"/>
        </w:trPr>
        <w:tc>
          <w:tcPr>
            <w:tcW w:w="2978" w:type="dxa"/>
          </w:tcPr>
          <w:p w14:paraId="3EE1F3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6 - Donacije</w:t>
            </w:r>
          </w:p>
        </w:tc>
        <w:tc>
          <w:tcPr>
            <w:tcW w:w="1308" w:type="dxa"/>
          </w:tcPr>
          <w:p w14:paraId="7D3C92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7D676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1986B0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5F1D22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7BB1A2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11B20F0B" w14:textId="77777777" w:rsidTr="0078238B">
        <w:trPr>
          <w:trHeight w:val="282"/>
        </w:trPr>
        <w:tc>
          <w:tcPr>
            <w:tcW w:w="2978" w:type="dxa"/>
          </w:tcPr>
          <w:p w14:paraId="44A9ED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 Donacije</w:t>
            </w:r>
          </w:p>
        </w:tc>
        <w:tc>
          <w:tcPr>
            <w:tcW w:w="1308" w:type="dxa"/>
          </w:tcPr>
          <w:p w14:paraId="45FC214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749468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7C7B839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29745C0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FFB2B1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0FF3150C" w14:textId="77777777" w:rsidTr="0078238B">
        <w:trPr>
          <w:trHeight w:val="282"/>
        </w:trPr>
        <w:tc>
          <w:tcPr>
            <w:tcW w:w="2978" w:type="dxa"/>
          </w:tcPr>
          <w:p w14:paraId="76F7D7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 – Namjenski primici</w:t>
            </w:r>
          </w:p>
        </w:tc>
        <w:tc>
          <w:tcPr>
            <w:tcW w:w="1308" w:type="dxa"/>
          </w:tcPr>
          <w:p w14:paraId="1D09FD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33BFD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4F709E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2E8CE5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E495F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951B3C9" w14:textId="77777777" w:rsidTr="0078238B">
        <w:trPr>
          <w:trHeight w:val="282"/>
        </w:trPr>
        <w:tc>
          <w:tcPr>
            <w:tcW w:w="2978" w:type="dxa"/>
          </w:tcPr>
          <w:p w14:paraId="7B7B15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 Namjenski primici</w:t>
            </w:r>
          </w:p>
        </w:tc>
        <w:tc>
          <w:tcPr>
            <w:tcW w:w="1308" w:type="dxa"/>
          </w:tcPr>
          <w:p w14:paraId="3BE717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B80CC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0722EF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6259CD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2A325E2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A3C8730" w14:textId="77777777" w:rsidTr="0078238B">
        <w:trPr>
          <w:trHeight w:val="390"/>
        </w:trPr>
        <w:tc>
          <w:tcPr>
            <w:tcW w:w="2978" w:type="dxa"/>
          </w:tcPr>
          <w:p w14:paraId="7E6B0E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UKUPNI RASHODI</w:t>
            </w:r>
          </w:p>
        </w:tc>
        <w:tc>
          <w:tcPr>
            <w:tcW w:w="1308" w:type="dxa"/>
          </w:tcPr>
          <w:p w14:paraId="6C2272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440" w:type="dxa"/>
          </w:tcPr>
          <w:p w14:paraId="009D2C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417" w:type="dxa"/>
          </w:tcPr>
          <w:p w14:paraId="28D153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06" w:type="dxa"/>
          </w:tcPr>
          <w:p w14:paraId="017169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06" w:type="dxa"/>
          </w:tcPr>
          <w:p w14:paraId="76E92B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419C2934" w14:textId="77777777" w:rsidTr="0078238B">
        <w:trPr>
          <w:trHeight w:val="580"/>
        </w:trPr>
        <w:tc>
          <w:tcPr>
            <w:tcW w:w="2978" w:type="dxa"/>
          </w:tcPr>
          <w:p w14:paraId="2F1B1E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1 - Opći prihodi i primici-ukupno</w:t>
            </w:r>
          </w:p>
        </w:tc>
        <w:tc>
          <w:tcPr>
            <w:tcW w:w="1308" w:type="dxa"/>
          </w:tcPr>
          <w:p w14:paraId="3E6325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92.767,00</w:t>
            </w:r>
          </w:p>
        </w:tc>
        <w:tc>
          <w:tcPr>
            <w:tcW w:w="1440" w:type="dxa"/>
          </w:tcPr>
          <w:p w14:paraId="7CAC4E0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2.390.000,00</w:t>
            </w:r>
          </w:p>
        </w:tc>
        <w:tc>
          <w:tcPr>
            <w:tcW w:w="1417" w:type="dxa"/>
          </w:tcPr>
          <w:p w14:paraId="793A58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2.020.732,62</w:t>
            </w:r>
          </w:p>
        </w:tc>
        <w:tc>
          <w:tcPr>
            <w:tcW w:w="1106" w:type="dxa"/>
          </w:tcPr>
          <w:p w14:paraId="4E613C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2.178,3</w:t>
            </w:r>
          </w:p>
        </w:tc>
        <w:tc>
          <w:tcPr>
            <w:tcW w:w="1106" w:type="dxa"/>
          </w:tcPr>
          <w:p w14:paraId="036B2C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84,5</w:t>
            </w:r>
          </w:p>
        </w:tc>
      </w:tr>
      <w:tr w:rsidR="00615C1A" w:rsidRPr="00FB49A5" w14:paraId="1152F516" w14:textId="77777777" w:rsidTr="0078238B">
        <w:trPr>
          <w:trHeight w:val="282"/>
        </w:trPr>
        <w:tc>
          <w:tcPr>
            <w:tcW w:w="2978" w:type="dxa"/>
          </w:tcPr>
          <w:p w14:paraId="1EE58E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 Opći prihodi i primici</w:t>
            </w:r>
          </w:p>
        </w:tc>
        <w:tc>
          <w:tcPr>
            <w:tcW w:w="1308" w:type="dxa"/>
          </w:tcPr>
          <w:p w14:paraId="6793D4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D4F64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2.290.000,00</w:t>
            </w:r>
          </w:p>
        </w:tc>
        <w:tc>
          <w:tcPr>
            <w:tcW w:w="1417" w:type="dxa"/>
          </w:tcPr>
          <w:p w14:paraId="59DF70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06" w:type="dxa"/>
          </w:tcPr>
          <w:p w14:paraId="6BF826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29DFFF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83,9</w:t>
            </w:r>
          </w:p>
        </w:tc>
      </w:tr>
      <w:tr w:rsidR="00615C1A" w:rsidRPr="00FB49A5" w14:paraId="347CF403" w14:textId="77777777" w:rsidTr="0078238B">
        <w:trPr>
          <w:trHeight w:val="282"/>
        </w:trPr>
        <w:tc>
          <w:tcPr>
            <w:tcW w:w="2978" w:type="dxa"/>
          </w:tcPr>
          <w:p w14:paraId="36910F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761ED27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77E22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5CFCD7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6AF41E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32319D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833B21D" w14:textId="77777777" w:rsidTr="0078238B">
        <w:trPr>
          <w:trHeight w:val="580"/>
        </w:trPr>
        <w:tc>
          <w:tcPr>
            <w:tcW w:w="2978" w:type="dxa"/>
          </w:tcPr>
          <w:p w14:paraId="38A9F23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Dodana ulaganja na imovini</w:t>
            </w:r>
          </w:p>
        </w:tc>
        <w:tc>
          <w:tcPr>
            <w:tcW w:w="1308" w:type="dxa"/>
          </w:tcPr>
          <w:p w14:paraId="6ABD89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046175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2.290.000,00</w:t>
            </w:r>
          </w:p>
        </w:tc>
        <w:tc>
          <w:tcPr>
            <w:tcW w:w="1417" w:type="dxa"/>
          </w:tcPr>
          <w:p w14:paraId="29F433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06" w:type="dxa"/>
          </w:tcPr>
          <w:p w14:paraId="187010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E2D3A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83,9</w:t>
            </w:r>
          </w:p>
        </w:tc>
      </w:tr>
      <w:tr w:rsidR="00615C1A" w:rsidRPr="00FB49A5" w14:paraId="366D4081" w14:textId="77777777" w:rsidTr="0078238B">
        <w:trPr>
          <w:trHeight w:val="282"/>
        </w:trPr>
        <w:tc>
          <w:tcPr>
            <w:tcW w:w="2978" w:type="dxa"/>
          </w:tcPr>
          <w:p w14:paraId="0244DE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 Decentralizirana sredstva</w:t>
            </w:r>
          </w:p>
        </w:tc>
        <w:tc>
          <w:tcPr>
            <w:tcW w:w="1308" w:type="dxa"/>
          </w:tcPr>
          <w:p w14:paraId="271D5CA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92.767,00</w:t>
            </w:r>
          </w:p>
        </w:tc>
        <w:tc>
          <w:tcPr>
            <w:tcW w:w="1440" w:type="dxa"/>
          </w:tcPr>
          <w:p w14:paraId="2C78DC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417" w:type="dxa"/>
          </w:tcPr>
          <w:p w14:paraId="33C2069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106" w:type="dxa"/>
          </w:tcPr>
          <w:p w14:paraId="35828E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107,8</w:t>
            </w:r>
          </w:p>
        </w:tc>
        <w:tc>
          <w:tcPr>
            <w:tcW w:w="1106" w:type="dxa"/>
          </w:tcPr>
          <w:p w14:paraId="6C9F4D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31931107" w14:textId="77777777" w:rsidTr="0078238B">
        <w:trPr>
          <w:trHeight w:val="580"/>
        </w:trPr>
        <w:tc>
          <w:tcPr>
            <w:tcW w:w="2978" w:type="dxa"/>
          </w:tcPr>
          <w:p w14:paraId="18506B69" w14:textId="34F5A518"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603546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19.465,86</w:t>
            </w:r>
          </w:p>
        </w:tc>
        <w:tc>
          <w:tcPr>
            <w:tcW w:w="1440" w:type="dxa"/>
          </w:tcPr>
          <w:p w14:paraId="76E829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437A3C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436417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71E321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092E53C" w14:textId="77777777" w:rsidTr="0078238B">
        <w:trPr>
          <w:trHeight w:val="282"/>
        </w:trPr>
        <w:tc>
          <w:tcPr>
            <w:tcW w:w="2978" w:type="dxa"/>
          </w:tcPr>
          <w:p w14:paraId="720115A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2EA7A4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54.838,35</w:t>
            </w:r>
          </w:p>
        </w:tc>
        <w:tc>
          <w:tcPr>
            <w:tcW w:w="1440" w:type="dxa"/>
          </w:tcPr>
          <w:p w14:paraId="705A87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36.228,36</w:t>
            </w:r>
          </w:p>
        </w:tc>
        <w:tc>
          <w:tcPr>
            <w:tcW w:w="1417" w:type="dxa"/>
          </w:tcPr>
          <w:p w14:paraId="5C0E92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36.228,36</w:t>
            </w:r>
          </w:p>
        </w:tc>
        <w:tc>
          <w:tcPr>
            <w:tcW w:w="1106" w:type="dxa"/>
          </w:tcPr>
          <w:p w14:paraId="361ACC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66,1</w:t>
            </w:r>
          </w:p>
        </w:tc>
        <w:tc>
          <w:tcPr>
            <w:tcW w:w="1106" w:type="dxa"/>
          </w:tcPr>
          <w:p w14:paraId="3D3475A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28F533C7" w14:textId="77777777" w:rsidTr="0078238B">
        <w:trPr>
          <w:trHeight w:val="282"/>
        </w:trPr>
        <w:tc>
          <w:tcPr>
            <w:tcW w:w="2978" w:type="dxa"/>
          </w:tcPr>
          <w:p w14:paraId="3E70E6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 Postrojenja i oprema</w:t>
            </w:r>
          </w:p>
        </w:tc>
        <w:tc>
          <w:tcPr>
            <w:tcW w:w="1308" w:type="dxa"/>
          </w:tcPr>
          <w:p w14:paraId="0C4941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18.462,79</w:t>
            </w:r>
          </w:p>
        </w:tc>
        <w:tc>
          <w:tcPr>
            <w:tcW w:w="1440" w:type="dxa"/>
          </w:tcPr>
          <w:p w14:paraId="716B77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46.941,64</w:t>
            </w:r>
          </w:p>
        </w:tc>
        <w:tc>
          <w:tcPr>
            <w:tcW w:w="1417" w:type="dxa"/>
          </w:tcPr>
          <w:p w14:paraId="42D832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46.941,64</w:t>
            </w:r>
          </w:p>
        </w:tc>
        <w:tc>
          <w:tcPr>
            <w:tcW w:w="1106" w:type="dxa"/>
          </w:tcPr>
          <w:p w14:paraId="7B1727F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254,2</w:t>
            </w:r>
          </w:p>
        </w:tc>
        <w:tc>
          <w:tcPr>
            <w:tcW w:w="1106" w:type="dxa"/>
          </w:tcPr>
          <w:p w14:paraId="42649D5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6903971" w14:textId="77777777" w:rsidTr="0078238B">
        <w:trPr>
          <w:trHeight w:val="297"/>
        </w:trPr>
        <w:tc>
          <w:tcPr>
            <w:tcW w:w="2978" w:type="dxa"/>
          </w:tcPr>
          <w:p w14:paraId="61D027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 Nematerijalna imovina</w:t>
            </w:r>
          </w:p>
        </w:tc>
        <w:tc>
          <w:tcPr>
            <w:tcW w:w="1308" w:type="dxa"/>
          </w:tcPr>
          <w:p w14:paraId="099A24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796F2A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417" w:type="dxa"/>
          </w:tcPr>
          <w:p w14:paraId="38CC1D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106" w:type="dxa"/>
          </w:tcPr>
          <w:p w14:paraId="098361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04232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27401F4C" w14:textId="77777777" w:rsidTr="0078238B">
        <w:trPr>
          <w:trHeight w:val="282"/>
        </w:trPr>
        <w:tc>
          <w:tcPr>
            <w:tcW w:w="2978" w:type="dxa"/>
          </w:tcPr>
          <w:p w14:paraId="75F887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3 -  Vlastiti prihodi</w:t>
            </w:r>
          </w:p>
        </w:tc>
        <w:tc>
          <w:tcPr>
            <w:tcW w:w="1308" w:type="dxa"/>
          </w:tcPr>
          <w:p w14:paraId="5A80B4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379.410,68</w:t>
            </w:r>
          </w:p>
        </w:tc>
        <w:tc>
          <w:tcPr>
            <w:tcW w:w="1440" w:type="dxa"/>
          </w:tcPr>
          <w:p w14:paraId="1691BC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670.066,00</w:t>
            </w:r>
          </w:p>
        </w:tc>
        <w:tc>
          <w:tcPr>
            <w:tcW w:w="1417" w:type="dxa"/>
          </w:tcPr>
          <w:p w14:paraId="6FF65B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367.014,87</w:t>
            </w:r>
          </w:p>
        </w:tc>
        <w:tc>
          <w:tcPr>
            <w:tcW w:w="1106" w:type="dxa"/>
          </w:tcPr>
          <w:p w14:paraId="59301F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96,7</w:t>
            </w:r>
          </w:p>
        </w:tc>
        <w:tc>
          <w:tcPr>
            <w:tcW w:w="1106" w:type="dxa"/>
          </w:tcPr>
          <w:p w14:paraId="264103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54,8</w:t>
            </w:r>
          </w:p>
        </w:tc>
      </w:tr>
      <w:tr w:rsidR="00615C1A" w:rsidRPr="00FB49A5" w14:paraId="3B52C1FD" w14:textId="77777777" w:rsidTr="0078238B">
        <w:trPr>
          <w:trHeight w:val="282"/>
        </w:trPr>
        <w:tc>
          <w:tcPr>
            <w:tcW w:w="2978" w:type="dxa"/>
          </w:tcPr>
          <w:p w14:paraId="61FD60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308" w:type="dxa"/>
          </w:tcPr>
          <w:p w14:paraId="5072C4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DE0EC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5.714,00</w:t>
            </w:r>
          </w:p>
        </w:tc>
        <w:tc>
          <w:tcPr>
            <w:tcW w:w="1417" w:type="dxa"/>
          </w:tcPr>
          <w:p w14:paraId="18DEBF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3473BD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72B83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8966881" w14:textId="77777777" w:rsidTr="0078238B">
        <w:trPr>
          <w:trHeight w:val="282"/>
        </w:trPr>
        <w:tc>
          <w:tcPr>
            <w:tcW w:w="2978" w:type="dxa"/>
          </w:tcPr>
          <w:p w14:paraId="70E8CC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308" w:type="dxa"/>
          </w:tcPr>
          <w:p w14:paraId="2DF7FA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D50AB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3.400,00</w:t>
            </w:r>
          </w:p>
        </w:tc>
        <w:tc>
          <w:tcPr>
            <w:tcW w:w="1417" w:type="dxa"/>
          </w:tcPr>
          <w:p w14:paraId="3AC9984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62E378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4B8C83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1EFEF889" w14:textId="77777777" w:rsidTr="0078238B">
        <w:trPr>
          <w:trHeight w:val="282"/>
        </w:trPr>
        <w:tc>
          <w:tcPr>
            <w:tcW w:w="2978" w:type="dxa"/>
          </w:tcPr>
          <w:p w14:paraId="6D3411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019F9A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62E84A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1.129,00</w:t>
            </w:r>
          </w:p>
        </w:tc>
        <w:tc>
          <w:tcPr>
            <w:tcW w:w="1417" w:type="dxa"/>
          </w:tcPr>
          <w:p w14:paraId="048246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14DAFB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300085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4559CEE" w14:textId="77777777" w:rsidTr="0078238B">
        <w:trPr>
          <w:trHeight w:val="580"/>
        </w:trPr>
        <w:tc>
          <w:tcPr>
            <w:tcW w:w="2978" w:type="dxa"/>
          </w:tcPr>
          <w:p w14:paraId="36915B30" w14:textId="2E16A9E3"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01641B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98.139,53</w:t>
            </w:r>
          </w:p>
        </w:tc>
        <w:tc>
          <w:tcPr>
            <w:tcW w:w="1440" w:type="dxa"/>
          </w:tcPr>
          <w:p w14:paraId="788D44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5E9349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36.359,66</w:t>
            </w:r>
          </w:p>
        </w:tc>
        <w:tc>
          <w:tcPr>
            <w:tcW w:w="1106" w:type="dxa"/>
          </w:tcPr>
          <w:p w14:paraId="5370D6C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w:t>
            </w:r>
          </w:p>
        </w:tc>
        <w:tc>
          <w:tcPr>
            <w:tcW w:w="1106" w:type="dxa"/>
          </w:tcPr>
          <w:p w14:paraId="2AECAA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11CFA7F" w14:textId="77777777" w:rsidTr="0078238B">
        <w:trPr>
          <w:trHeight w:val="282"/>
        </w:trPr>
        <w:tc>
          <w:tcPr>
            <w:tcW w:w="2978" w:type="dxa"/>
          </w:tcPr>
          <w:p w14:paraId="73724B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02CCFC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222.640,78</w:t>
            </w:r>
          </w:p>
        </w:tc>
        <w:tc>
          <w:tcPr>
            <w:tcW w:w="1440" w:type="dxa"/>
          </w:tcPr>
          <w:p w14:paraId="0CFD4C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50.088,00</w:t>
            </w:r>
          </w:p>
        </w:tc>
        <w:tc>
          <w:tcPr>
            <w:tcW w:w="1417" w:type="dxa"/>
          </w:tcPr>
          <w:p w14:paraId="6C6C8E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109.031,54</w:t>
            </w:r>
          </w:p>
        </w:tc>
        <w:tc>
          <w:tcPr>
            <w:tcW w:w="1106" w:type="dxa"/>
          </w:tcPr>
          <w:p w14:paraId="1BB64B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w:t>
            </w:r>
          </w:p>
        </w:tc>
        <w:tc>
          <w:tcPr>
            <w:tcW w:w="1106" w:type="dxa"/>
          </w:tcPr>
          <w:p w14:paraId="3B6D09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217,7</w:t>
            </w:r>
          </w:p>
        </w:tc>
      </w:tr>
      <w:tr w:rsidR="00615C1A" w:rsidRPr="00FB49A5" w14:paraId="6960E295" w14:textId="77777777" w:rsidTr="0078238B">
        <w:trPr>
          <w:trHeight w:val="580"/>
        </w:trPr>
        <w:tc>
          <w:tcPr>
            <w:tcW w:w="2978" w:type="dxa"/>
          </w:tcPr>
          <w:p w14:paraId="2FC2C6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 xml:space="preserve">329 Ostali nespomenuti rashodi </w:t>
            </w:r>
          </w:p>
        </w:tc>
        <w:tc>
          <w:tcPr>
            <w:tcW w:w="1308" w:type="dxa"/>
          </w:tcPr>
          <w:p w14:paraId="5E53AE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39.253,68</w:t>
            </w:r>
          </w:p>
        </w:tc>
        <w:tc>
          <w:tcPr>
            <w:tcW w:w="1440" w:type="dxa"/>
          </w:tcPr>
          <w:p w14:paraId="4B69AA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34.650,00</w:t>
            </w:r>
          </w:p>
        </w:tc>
        <w:tc>
          <w:tcPr>
            <w:tcW w:w="1417" w:type="dxa"/>
          </w:tcPr>
          <w:p w14:paraId="2FC302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36.127,76</w:t>
            </w:r>
          </w:p>
        </w:tc>
        <w:tc>
          <w:tcPr>
            <w:tcW w:w="1106" w:type="dxa"/>
          </w:tcPr>
          <w:p w14:paraId="6746D4C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w:t>
            </w:r>
          </w:p>
        </w:tc>
        <w:tc>
          <w:tcPr>
            <w:tcW w:w="1106" w:type="dxa"/>
          </w:tcPr>
          <w:p w14:paraId="235E07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w:t>
            </w:r>
          </w:p>
        </w:tc>
      </w:tr>
      <w:tr w:rsidR="00615C1A" w:rsidRPr="00FB49A5" w14:paraId="03545F12" w14:textId="77777777" w:rsidTr="0078238B">
        <w:trPr>
          <w:trHeight w:val="282"/>
        </w:trPr>
        <w:tc>
          <w:tcPr>
            <w:tcW w:w="2978" w:type="dxa"/>
          </w:tcPr>
          <w:p w14:paraId="44E14F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 Ostali financijski rashodi</w:t>
            </w:r>
          </w:p>
        </w:tc>
        <w:tc>
          <w:tcPr>
            <w:tcW w:w="1308" w:type="dxa"/>
          </w:tcPr>
          <w:p w14:paraId="12B519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10.555,84</w:t>
            </w:r>
          </w:p>
        </w:tc>
        <w:tc>
          <w:tcPr>
            <w:tcW w:w="1440" w:type="dxa"/>
          </w:tcPr>
          <w:p w14:paraId="48A7ED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417" w:type="dxa"/>
          </w:tcPr>
          <w:p w14:paraId="6D5107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4.677,83</w:t>
            </w:r>
          </w:p>
        </w:tc>
        <w:tc>
          <w:tcPr>
            <w:tcW w:w="1106" w:type="dxa"/>
          </w:tcPr>
          <w:p w14:paraId="58A9D0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44,3</w:t>
            </w:r>
          </w:p>
        </w:tc>
        <w:tc>
          <w:tcPr>
            <w:tcW w:w="1106" w:type="dxa"/>
          </w:tcPr>
          <w:p w14:paraId="05AE1B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615C1A" w:rsidRPr="00FB49A5" w14:paraId="30E1A143" w14:textId="77777777" w:rsidTr="0078238B">
        <w:trPr>
          <w:trHeight w:val="580"/>
        </w:trPr>
        <w:tc>
          <w:tcPr>
            <w:tcW w:w="2978" w:type="dxa"/>
          </w:tcPr>
          <w:p w14:paraId="56CFD5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383 Kazne, penali I naknade štete</w:t>
            </w:r>
          </w:p>
        </w:tc>
        <w:tc>
          <w:tcPr>
            <w:tcW w:w="1308" w:type="dxa"/>
          </w:tcPr>
          <w:p w14:paraId="7E50F0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5.308,91</w:t>
            </w:r>
          </w:p>
        </w:tc>
        <w:tc>
          <w:tcPr>
            <w:tcW w:w="1440" w:type="dxa"/>
          </w:tcPr>
          <w:p w14:paraId="02397B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724ECD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543333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4B48549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3B7ACE6" w14:textId="77777777" w:rsidTr="0078238B">
        <w:trPr>
          <w:trHeight w:val="282"/>
        </w:trPr>
        <w:tc>
          <w:tcPr>
            <w:tcW w:w="2978" w:type="dxa"/>
          </w:tcPr>
          <w:p w14:paraId="5AF445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 Postrojenja i oprema</w:t>
            </w:r>
          </w:p>
        </w:tc>
        <w:tc>
          <w:tcPr>
            <w:tcW w:w="1308" w:type="dxa"/>
          </w:tcPr>
          <w:p w14:paraId="681F22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3.511,94</w:t>
            </w:r>
          </w:p>
        </w:tc>
        <w:tc>
          <w:tcPr>
            <w:tcW w:w="1440" w:type="dxa"/>
          </w:tcPr>
          <w:p w14:paraId="0D8D983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8.555,00</w:t>
            </w:r>
          </w:p>
        </w:tc>
        <w:tc>
          <w:tcPr>
            <w:tcW w:w="1417" w:type="dxa"/>
          </w:tcPr>
          <w:p w14:paraId="0C15C6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2.131,76</w:t>
            </w:r>
          </w:p>
        </w:tc>
        <w:tc>
          <w:tcPr>
            <w:tcW w:w="1106" w:type="dxa"/>
          </w:tcPr>
          <w:p w14:paraId="3A7B8F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60,7</w:t>
            </w:r>
          </w:p>
        </w:tc>
        <w:tc>
          <w:tcPr>
            <w:tcW w:w="1106" w:type="dxa"/>
          </w:tcPr>
          <w:p w14:paraId="313B870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24,9</w:t>
            </w:r>
          </w:p>
        </w:tc>
      </w:tr>
      <w:tr w:rsidR="00615C1A" w:rsidRPr="00FB49A5" w14:paraId="4ED33E9E" w14:textId="77777777" w:rsidTr="0078238B">
        <w:trPr>
          <w:trHeight w:val="580"/>
        </w:trPr>
        <w:tc>
          <w:tcPr>
            <w:tcW w:w="2978" w:type="dxa"/>
          </w:tcPr>
          <w:p w14:paraId="4870C4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Dodana ulaganja na imovini</w:t>
            </w:r>
          </w:p>
        </w:tc>
        <w:tc>
          <w:tcPr>
            <w:tcW w:w="1308" w:type="dxa"/>
          </w:tcPr>
          <w:p w14:paraId="292E5C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72A929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559.030,00</w:t>
            </w:r>
          </w:p>
        </w:tc>
        <w:tc>
          <w:tcPr>
            <w:tcW w:w="1417" w:type="dxa"/>
          </w:tcPr>
          <w:p w14:paraId="5E9DDE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178.686,32</w:t>
            </w:r>
          </w:p>
        </w:tc>
        <w:tc>
          <w:tcPr>
            <w:tcW w:w="1106" w:type="dxa"/>
          </w:tcPr>
          <w:p w14:paraId="696B84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CC00D83" w14:textId="77777777" w:rsidR="000B296C" w:rsidRPr="00FB49A5" w:rsidRDefault="000B296C" w:rsidP="00615C1A">
            <w:pPr>
              <w:spacing w:after="0" w:line="240" w:lineRule="auto"/>
              <w:jc w:val="both"/>
              <w:rPr>
                <w:rFonts w:cstheme="minorHAnsi"/>
                <w:sz w:val="24"/>
                <w:szCs w:val="24"/>
              </w:rPr>
            </w:pPr>
          </w:p>
        </w:tc>
      </w:tr>
      <w:tr w:rsidR="00615C1A" w:rsidRPr="00FB49A5" w14:paraId="4F8B4FEE" w14:textId="77777777" w:rsidTr="0078238B">
        <w:trPr>
          <w:trHeight w:val="565"/>
        </w:trPr>
        <w:tc>
          <w:tcPr>
            <w:tcW w:w="2978" w:type="dxa"/>
          </w:tcPr>
          <w:p w14:paraId="191620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4 - Prihodi za posebne namjene</w:t>
            </w:r>
          </w:p>
        </w:tc>
        <w:tc>
          <w:tcPr>
            <w:tcW w:w="1308" w:type="dxa"/>
          </w:tcPr>
          <w:p w14:paraId="00D82E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4.306.024,19</w:t>
            </w:r>
          </w:p>
        </w:tc>
        <w:tc>
          <w:tcPr>
            <w:tcW w:w="1440" w:type="dxa"/>
          </w:tcPr>
          <w:p w14:paraId="0077CD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4.665.854,00</w:t>
            </w:r>
          </w:p>
        </w:tc>
        <w:tc>
          <w:tcPr>
            <w:tcW w:w="1417" w:type="dxa"/>
          </w:tcPr>
          <w:p w14:paraId="0F0CC8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4.481.495,92</w:t>
            </w:r>
          </w:p>
        </w:tc>
        <w:tc>
          <w:tcPr>
            <w:tcW w:w="1106" w:type="dxa"/>
          </w:tcPr>
          <w:p w14:paraId="787BDD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104,1</w:t>
            </w:r>
          </w:p>
        </w:tc>
        <w:tc>
          <w:tcPr>
            <w:tcW w:w="1106" w:type="dxa"/>
          </w:tcPr>
          <w:p w14:paraId="42F1C1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w:t>
            </w:r>
          </w:p>
        </w:tc>
      </w:tr>
      <w:tr w:rsidR="00615C1A" w:rsidRPr="00FB49A5" w14:paraId="7EB972BF" w14:textId="77777777" w:rsidTr="0078238B">
        <w:trPr>
          <w:trHeight w:val="863"/>
        </w:trPr>
        <w:tc>
          <w:tcPr>
            <w:tcW w:w="2978" w:type="dxa"/>
          </w:tcPr>
          <w:p w14:paraId="2E862C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673-Prihodi za posebne namjene temeljem ugovora sa HZZO</w:t>
            </w:r>
          </w:p>
        </w:tc>
        <w:tc>
          <w:tcPr>
            <w:tcW w:w="1308" w:type="dxa"/>
          </w:tcPr>
          <w:p w14:paraId="6C6F08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3.590.216,05</w:t>
            </w:r>
          </w:p>
        </w:tc>
        <w:tc>
          <w:tcPr>
            <w:tcW w:w="1440" w:type="dxa"/>
          </w:tcPr>
          <w:p w14:paraId="7AB47E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3.965.854,00</w:t>
            </w:r>
          </w:p>
        </w:tc>
        <w:tc>
          <w:tcPr>
            <w:tcW w:w="1417" w:type="dxa"/>
          </w:tcPr>
          <w:p w14:paraId="796F4B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4.002.837,39</w:t>
            </w:r>
          </w:p>
        </w:tc>
        <w:tc>
          <w:tcPr>
            <w:tcW w:w="1106" w:type="dxa"/>
          </w:tcPr>
          <w:p w14:paraId="3DB0D0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111,5</w:t>
            </w:r>
          </w:p>
        </w:tc>
        <w:tc>
          <w:tcPr>
            <w:tcW w:w="1106" w:type="dxa"/>
          </w:tcPr>
          <w:p w14:paraId="433FB9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w:t>
            </w:r>
          </w:p>
        </w:tc>
      </w:tr>
      <w:tr w:rsidR="00615C1A" w:rsidRPr="00FB49A5" w14:paraId="663C41CF" w14:textId="77777777" w:rsidTr="0078238B">
        <w:trPr>
          <w:trHeight w:val="580"/>
        </w:trPr>
        <w:tc>
          <w:tcPr>
            <w:tcW w:w="2978" w:type="dxa"/>
          </w:tcPr>
          <w:p w14:paraId="2B73F5A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308" w:type="dxa"/>
          </w:tcPr>
          <w:p w14:paraId="1AA41A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3.139.337,90</w:t>
            </w:r>
          </w:p>
        </w:tc>
        <w:tc>
          <w:tcPr>
            <w:tcW w:w="1440" w:type="dxa"/>
          </w:tcPr>
          <w:p w14:paraId="248668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3.327.314,00</w:t>
            </w:r>
          </w:p>
        </w:tc>
        <w:tc>
          <w:tcPr>
            <w:tcW w:w="1417" w:type="dxa"/>
          </w:tcPr>
          <w:p w14:paraId="535F77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3.350.532,27</w:t>
            </w:r>
          </w:p>
        </w:tc>
        <w:tc>
          <w:tcPr>
            <w:tcW w:w="1106" w:type="dxa"/>
          </w:tcPr>
          <w:p w14:paraId="10786C0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106,7</w:t>
            </w:r>
          </w:p>
        </w:tc>
        <w:tc>
          <w:tcPr>
            <w:tcW w:w="1106" w:type="dxa"/>
          </w:tcPr>
          <w:p w14:paraId="76D50C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100,7</w:t>
            </w:r>
          </w:p>
        </w:tc>
      </w:tr>
      <w:tr w:rsidR="00615C1A" w:rsidRPr="00FB49A5" w14:paraId="7506944D" w14:textId="77777777" w:rsidTr="0078238B">
        <w:trPr>
          <w:trHeight w:val="282"/>
        </w:trPr>
        <w:tc>
          <w:tcPr>
            <w:tcW w:w="2978" w:type="dxa"/>
          </w:tcPr>
          <w:p w14:paraId="30B5A2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308" w:type="dxa"/>
          </w:tcPr>
          <w:p w14:paraId="43241B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142.276,34</w:t>
            </w:r>
          </w:p>
        </w:tc>
        <w:tc>
          <w:tcPr>
            <w:tcW w:w="1440" w:type="dxa"/>
          </w:tcPr>
          <w:p w14:paraId="5B301A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131.040,00</w:t>
            </w:r>
          </w:p>
        </w:tc>
        <w:tc>
          <w:tcPr>
            <w:tcW w:w="1417" w:type="dxa"/>
          </w:tcPr>
          <w:p w14:paraId="5F7EDF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133.786,26</w:t>
            </w:r>
          </w:p>
        </w:tc>
        <w:tc>
          <w:tcPr>
            <w:tcW w:w="1106" w:type="dxa"/>
          </w:tcPr>
          <w:p w14:paraId="215555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94</w:t>
            </w:r>
          </w:p>
        </w:tc>
        <w:tc>
          <w:tcPr>
            <w:tcW w:w="1106" w:type="dxa"/>
          </w:tcPr>
          <w:p w14:paraId="61C8F2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102,1</w:t>
            </w:r>
          </w:p>
        </w:tc>
      </w:tr>
      <w:tr w:rsidR="00615C1A" w:rsidRPr="00FB49A5" w14:paraId="6552EFAC" w14:textId="77777777" w:rsidTr="0078238B">
        <w:trPr>
          <w:trHeight w:val="282"/>
        </w:trPr>
        <w:tc>
          <w:tcPr>
            <w:tcW w:w="2978" w:type="dxa"/>
          </w:tcPr>
          <w:p w14:paraId="187448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401BCF3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308.601,81</w:t>
            </w:r>
          </w:p>
        </w:tc>
        <w:tc>
          <w:tcPr>
            <w:tcW w:w="1440" w:type="dxa"/>
          </w:tcPr>
          <w:p w14:paraId="05E8C8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494.797,00</w:t>
            </w:r>
          </w:p>
        </w:tc>
        <w:tc>
          <w:tcPr>
            <w:tcW w:w="1417" w:type="dxa"/>
          </w:tcPr>
          <w:p w14:paraId="4E72AC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507.403,51</w:t>
            </w:r>
          </w:p>
        </w:tc>
        <w:tc>
          <w:tcPr>
            <w:tcW w:w="1106" w:type="dxa"/>
          </w:tcPr>
          <w:p w14:paraId="204081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164,4</w:t>
            </w:r>
          </w:p>
        </w:tc>
        <w:tc>
          <w:tcPr>
            <w:tcW w:w="1106" w:type="dxa"/>
          </w:tcPr>
          <w:p w14:paraId="65AAD2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102,6</w:t>
            </w:r>
          </w:p>
        </w:tc>
      </w:tr>
      <w:tr w:rsidR="00615C1A" w:rsidRPr="00FB49A5" w14:paraId="202E6A6B" w14:textId="77777777" w:rsidTr="0078238B">
        <w:trPr>
          <w:trHeight w:val="580"/>
        </w:trPr>
        <w:tc>
          <w:tcPr>
            <w:tcW w:w="2978" w:type="dxa"/>
          </w:tcPr>
          <w:p w14:paraId="39C1848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Naknade troškova zaposlenima</w:t>
            </w:r>
          </w:p>
        </w:tc>
        <w:tc>
          <w:tcPr>
            <w:tcW w:w="1308" w:type="dxa"/>
          </w:tcPr>
          <w:p w14:paraId="50072B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3E0C82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010662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6D0B59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76EC9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5864419" w14:textId="77777777" w:rsidTr="0078238B">
        <w:trPr>
          <w:trHeight w:val="580"/>
        </w:trPr>
        <w:tc>
          <w:tcPr>
            <w:tcW w:w="2978" w:type="dxa"/>
          </w:tcPr>
          <w:p w14:paraId="2FB5489D" w14:textId="0F57C2AC"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58AF7C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F3FE0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12.703,00</w:t>
            </w:r>
          </w:p>
        </w:tc>
        <w:tc>
          <w:tcPr>
            <w:tcW w:w="1417" w:type="dxa"/>
          </w:tcPr>
          <w:p w14:paraId="309EE71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5B1545E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A27D7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37DC9C0" w14:textId="77777777" w:rsidTr="0078238B">
        <w:trPr>
          <w:trHeight w:val="580"/>
        </w:trPr>
        <w:tc>
          <w:tcPr>
            <w:tcW w:w="2978" w:type="dxa"/>
          </w:tcPr>
          <w:p w14:paraId="4AEF4C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 Rashodi za lijekove i potrošni medicinski materijal</w:t>
            </w:r>
          </w:p>
        </w:tc>
        <w:tc>
          <w:tcPr>
            <w:tcW w:w="1308" w:type="dxa"/>
          </w:tcPr>
          <w:p w14:paraId="594A0C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08D60B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167AFA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11.115,35</w:t>
            </w:r>
          </w:p>
        </w:tc>
        <w:tc>
          <w:tcPr>
            <w:tcW w:w="1106" w:type="dxa"/>
          </w:tcPr>
          <w:p w14:paraId="06DCA5A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9CCDE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70D9497A" w14:textId="77777777" w:rsidTr="0078238B">
        <w:trPr>
          <w:trHeight w:val="565"/>
        </w:trPr>
        <w:tc>
          <w:tcPr>
            <w:tcW w:w="2978" w:type="dxa"/>
          </w:tcPr>
          <w:p w14:paraId="2BB18F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652 Prihodi za posebne namjene van ugovora sa HZZO</w:t>
            </w:r>
          </w:p>
        </w:tc>
        <w:tc>
          <w:tcPr>
            <w:tcW w:w="1308" w:type="dxa"/>
          </w:tcPr>
          <w:p w14:paraId="55DC4A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715.808,14</w:t>
            </w:r>
          </w:p>
        </w:tc>
        <w:tc>
          <w:tcPr>
            <w:tcW w:w="1440" w:type="dxa"/>
          </w:tcPr>
          <w:p w14:paraId="7F3107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700.000,00</w:t>
            </w:r>
          </w:p>
        </w:tc>
        <w:tc>
          <w:tcPr>
            <w:tcW w:w="1417" w:type="dxa"/>
          </w:tcPr>
          <w:p w14:paraId="16EC61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478.658,53</w:t>
            </w:r>
          </w:p>
        </w:tc>
        <w:tc>
          <w:tcPr>
            <w:tcW w:w="1106" w:type="dxa"/>
          </w:tcPr>
          <w:p w14:paraId="056808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66,9</w:t>
            </w:r>
          </w:p>
        </w:tc>
        <w:tc>
          <w:tcPr>
            <w:tcW w:w="1106" w:type="dxa"/>
          </w:tcPr>
          <w:p w14:paraId="0315A7F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68,4</w:t>
            </w:r>
          </w:p>
        </w:tc>
      </w:tr>
      <w:tr w:rsidR="00615C1A" w:rsidRPr="00FB49A5" w14:paraId="21672D51" w14:textId="77777777" w:rsidTr="0078238B">
        <w:trPr>
          <w:trHeight w:val="297"/>
        </w:trPr>
        <w:tc>
          <w:tcPr>
            <w:tcW w:w="2978" w:type="dxa"/>
          </w:tcPr>
          <w:p w14:paraId="5AE4C7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15CA60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174.027,40</w:t>
            </w:r>
          </w:p>
        </w:tc>
        <w:tc>
          <w:tcPr>
            <w:tcW w:w="1440" w:type="dxa"/>
          </w:tcPr>
          <w:p w14:paraId="0FEA83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32D295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53BF0B6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3251A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176AC641" w14:textId="77777777" w:rsidTr="0078238B">
        <w:trPr>
          <w:trHeight w:val="565"/>
        </w:trPr>
        <w:tc>
          <w:tcPr>
            <w:tcW w:w="2978" w:type="dxa"/>
          </w:tcPr>
          <w:p w14:paraId="0E4236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Naknade troškova zaposlenih</w:t>
            </w:r>
          </w:p>
        </w:tc>
        <w:tc>
          <w:tcPr>
            <w:tcW w:w="1308" w:type="dxa"/>
          </w:tcPr>
          <w:p w14:paraId="1D2037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60.774,57</w:t>
            </w:r>
          </w:p>
        </w:tc>
        <w:tc>
          <w:tcPr>
            <w:tcW w:w="1440" w:type="dxa"/>
          </w:tcPr>
          <w:p w14:paraId="78109F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59.000,00</w:t>
            </w:r>
          </w:p>
        </w:tc>
        <w:tc>
          <w:tcPr>
            <w:tcW w:w="1417" w:type="dxa"/>
          </w:tcPr>
          <w:p w14:paraId="30BB53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58.085,42</w:t>
            </w:r>
          </w:p>
        </w:tc>
        <w:tc>
          <w:tcPr>
            <w:tcW w:w="1106" w:type="dxa"/>
          </w:tcPr>
          <w:p w14:paraId="1D8857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95,6</w:t>
            </w:r>
          </w:p>
        </w:tc>
        <w:tc>
          <w:tcPr>
            <w:tcW w:w="1106" w:type="dxa"/>
          </w:tcPr>
          <w:p w14:paraId="12991F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98,5</w:t>
            </w:r>
          </w:p>
        </w:tc>
      </w:tr>
      <w:tr w:rsidR="00615C1A" w:rsidRPr="00FB49A5" w14:paraId="2078AC2C" w14:textId="77777777" w:rsidTr="0078238B">
        <w:trPr>
          <w:trHeight w:val="580"/>
        </w:trPr>
        <w:tc>
          <w:tcPr>
            <w:tcW w:w="2978" w:type="dxa"/>
          </w:tcPr>
          <w:p w14:paraId="76446874" w14:textId="2A424075"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396816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469.048,53</w:t>
            </w:r>
          </w:p>
        </w:tc>
        <w:tc>
          <w:tcPr>
            <w:tcW w:w="1440" w:type="dxa"/>
          </w:tcPr>
          <w:p w14:paraId="6941E5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441.547,00</w:t>
            </w:r>
          </w:p>
        </w:tc>
        <w:tc>
          <w:tcPr>
            <w:tcW w:w="1417" w:type="dxa"/>
          </w:tcPr>
          <w:p w14:paraId="200818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348.010,36</w:t>
            </w:r>
          </w:p>
        </w:tc>
        <w:tc>
          <w:tcPr>
            <w:tcW w:w="1106" w:type="dxa"/>
          </w:tcPr>
          <w:p w14:paraId="7197C4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74,2</w:t>
            </w:r>
          </w:p>
        </w:tc>
        <w:tc>
          <w:tcPr>
            <w:tcW w:w="1106" w:type="dxa"/>
          </w:tcPr>
          <w:p w14:paraId="6659DC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78,8</w:t>
            </w:r>
          </w:p>
        </w:tc>
      </w:tr>
      <w:tr w:rsidR="00615C1A" w:rsidRPr="00FB49A5" w14:paraId="1C469EE9" w14:textId="77777777" w:rsidTr="0078238B">
        <w:trPr>
          <w:trHeight w:val="282"/>
        </w:trPr>
        <w:tc>
          <w:tcPr>
            <w:tcW w:w="2978" w:type="dxa"/>
          </w:tcPr>
          <w:p w14:paraId="5071C5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37B5EE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11.957,64</w:t>
            </w:r>
          </w:p>
        </w:tc>
        <w:tc>
          <w:tcPr>
            <w:tcW w:w="1440" w:type="dxa"/>
          </w:tcPr>
          <w:p w14:paraId="5995EF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174.453,00</w:t>
            </w:r>
          </w:p>
        </w:tc>
        <w:tc>
          <w:tcPr>
            <w:tcW w:w="1417" w:type="dxa"/>
          </w:tcPr>
          <w:p w14:paraId="68087B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61.095,46</w:t>
            </w:r>
          </w:p>
        </w:tc>
        <w:tc>
          <w:tcPr>
            <w:tcW w:w="1106" w:type="dxa"/>
          </w:tcPr>
          <w:p w14:paraId="288397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510,9</w:t>
            </w:r>
          </w:p>
        </w:tc>
        <w:tc>
          <w:tcPr>
            <w:tcW w:w="1106" w:type="dxa"/>
          </w:tcPr>
          <w:p w14:paraId="5B63BC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w:t>
            </w:r>
          </w:p>
        </w:tc>
      </w:tr>
      <w:tr w:rsidR="00615C1A" w:rsidRPr="00FB49A5" w14:paraId="2C8BB9D7" w14:textId="77777777" w:rsidTr="0078238B">
        <w:trPr>
          <w:trHeight w:val="580"/>
        </w:trPr>
        <w:tc>
          <w:tcPr>
            <w:tcW w:w="2978" w:type="dxa"/>
          </w:tcPr>
          <w:p w14:paraId="5C4B11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 Rashodi za lijekove i potrošni medicinski materijal</w:t>
            </w:r>
          </w:p>
        </w:tc>
        <w:tc>
          <w:tcPr>
            <w:tcW w:w="1308" w:type="dxa"/>
          </w:tcPr>
          <w:p w14:paraId="46D854B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7435D16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25.000,00</w:t>
            </w:r>
          </w:p>
        </w:tc>
        <w:tc>
          <w:tcPr>
            <w:tcW w:w="1417" w:type="dxa"/>
          </w:tcPr>
          <w:p w14:paraId="4FAF6B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11.467,29</w:t>
            </w:r>
          </w:p>
        </w:tc>
        <w:tc>
          <w:tcPr>
            <w:tcW w:w="1106" w:type="dxa"/>
          </w:tcPr>
          <w:p w14:paraId="17ABD8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369C7D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45,9</w:t>
            </w:r>
          </w:p>
        </w:tc>
      </w:tr>
      <w:tr w:rsidR="00615C1A" w:rsidRPr="00FB49A5" w14:paraId="35994F3D" w14:textId="77777777" w:rsidTr="0078238B">
        <w:trPr>
          <w:trHeight w:val="863"/>
        </w:trPr>
        <w:tc>
          <w:tcPr>
            <w:tcW w:w="2978" w:type="dxa"/>
          </w:tcPr>
          <w:p w14:paraId="076543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 Prihodi od nefinancijske imovine i nadoknade šteta s osnova osiguranja</w:t>
            </w:r>
          </w:p>
        </w:tc>
        <w:tc>
          <w:tcPr>
            <w:tcW w:w="1308" w:type="dxa"/>
          </w:tcPr>
          <w:p w14:paraId="52E3E9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5.785,00</w:t>
            </w:r>
          </w:p>
        </w:tc>
        <w:tc>
          <w:tcPr>
            <w:tcW w:w="1440" w:type="dxa"/>
          </w:tcPr>
          <w:p w14:paraId="0C7421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8.600,00</w:t>
            </w:r>
          </w:p>
        </w:tc>
        <w:tc>
          <w:tcPr>
            <w:tcW w:w="1417" w:type="dxa"/>
          </w:tcPr>
          <w:p w14:paraId="5E3935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8.506,99</w:t>
            </w:r>
          </w:p>
        </w:tc>
        <w:tc>
          <w:tcPr>
            <w:tcW w:w="1106" w:type="dxa"/>
          </w:tcPr>
          <w:p w14:paraId="53CA6B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147</w:t>
            </w:r>
          </w:p>
        </w:tc>
        <w:tc>
          <w:tcPr>
            <w:tcW w:w="1106" w:type="dxa"/>
          </w:tcPr>
          <w:p w14:paraId="17871E1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615C1A" w:rsidRPr="00FB49A5" w14:paraId="4F9AB16D" w14:textId="77777777" w:rsidTr="0078238B">
        <w:trPr>
          <w:trHeight w:val="580"/>
        </w:trPr>
        <w:tc>
          <w:tcPr>
            <w:tcW w:w="2978" w:type="dxa"/>
          </w:tcPr>
          <w:p w14:paraId="5581A190" w14:textId="4397350D"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691FF9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0AAC50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6.250,00</w:t>
            </w:r>
          </w:p>
        </w:tc>
        <w:tc>
          <w:tcPr>
            <w:tcW w:w="1417" w:type="dxa"/>
          </w:tcPr>
          <w:p w14:paraId="0F9526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6.096,99</w:t>
            </w:r>
          </w:p>
        </w:tc>
        <w:tc>
          <w:tcPr>
            <w:tcW w:w="1106" w:type="dxa"/>
          </w:tcPr>
          <w:p w14:paraId="67FF81A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01EFB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w:t>
            </w:r>
          </w:p>
        </w:tc>
      </w:tr>
      <w:tr w:rsidR="00615C1A" w:rsidRPr="00FB49A5" w14:paraId="2A726725" w14:textId="77777777" w:rsidTr="0078238B">
        <w:trPr>
          <w:trHeight w:val="282"/>
        </w:trPr>
        <w:tc>
          <w:tcPr>
            <w:tcW w:w="2978" w:type="dxa"/>
          </w:tcPr>
          <w:p w14:paraId="7C958C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10322B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5.785,00</w:t>
            </w:r>
          </w:p>
        </w:tc>
        <w:tc>
          <w:tcPr>
            <w:tcW w:w="1440" w:type="dxa"/>
          </w:tcPr>
          <w:p w14:paraId="6FAB37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2.350,00</w:t>
            </w:r>
          </w:p>
        </w:tc>
        <w:tc>
          <w:tcPr>
            <w:tcW w:w="1417" w:type="dxa"/>
          </w:tcPr>
          <w:p w14:paraId="168924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2.410,00</w:t>
            </w:r>
          </w:p>
        </w:tc>
        <w:tc>
          <w:tcPr>
            <w:tcW w:w="1106" w:type="dxa"/>
          </w:tcPr>
          <w:p w14:paraId="2647E2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41,7</w:t>
            </w:r>
          </w:p>
        </w:tc>
        <w:tc>
          <w:tcPr>
            <w:tcW w:w="1106" w:type="dxa"/>
          </w:tcPr>
          <w:p w14:paraId="2ED7DE2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102,5</w:t>
            </w:r>
          </w:p>
        </w:tc>
      </w:tr>
      <w:tr w:rsidR="00615C1A" w:rsidRPr="00FB49A5" w14:paraId="205CA44A" w14:textId="77777777" w:rsidTr="0078238B">
        <w:trPr>
          <w:trHeight w:val="282"/>
        </w:trPr>
        <w:tc>
          <w:tcPr>
            <w:tcW w:w="2978" w:type="dxa"/>
          </w:tcPr>
          <w:p w14:paraId="01EBBC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5 – Pomoći-ukupno</w:t>
            </w:r>
          </w:p>
        </w:tc>
        <w:tc>
          <w:tcPr>
            <w:tcW w:w="1308" w:type="dxa"/>
          </w:tcPr>
          <w:p w14:paraId="4BA2AE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102.307,76</w:t>
            </w:r>
          </w:p>
        </w:tc>
        <w:tc>
          <w:tcPr>
            <w:tcW w:w="1440" w:type="dxa"/>
          </w:tcPr>
          <w:p w14:paraId="3B07CC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7.071.232,00</w:t>
            </w:r>
          </w:p>
        </w:tc>
        <w:tc>
          <w:tcPr>
            <w:tcW w:w="1417" w:type="dxa"/>
          </w:tcPr>
          <w:p w14:paraId="3540FD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4.955.660,60</w:t>
            </w:r>
          </w:p>
        </w:tc>
        <w:tc>
          <w:tcPr>
            <w:tcW w:w="1106" w:type="dxa"/>
          </w:tcPr>
          <w:p w14:paraId="19582A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48,4</w:t>
            </w:r>
          </w:p>
        </w:tc>
        <w:tc>
          <w:tcPr>
            <w:tcW w:w="1106" w:type="dxa"/>
          </w:tcPr>
          <w:p w14:paraId="6659DC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70,1</w:t>
            </w:r>
          </w:p>
        </w:tc>
      </w:tr>
      <w:tr w:rsidR="00615C1A" w:rsidRPr="00FB49A5" w14:paraId="160DD14E" w14:textId="77777777" w:rsidTr="0078238B">
        <w:trPr>
          <w:trHeight w:val="282"/>
        </w:trPr>
        <w:tc>
          <w:tcPr>
            <w:tcW w:w="2978" w:type="dxa"/>
          </w:tcPr>
          <w:p w14:paraId="1D17672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5.8.1 Ostale pomoći PK </w:t>
            </w:r>
          </w:p>
        </w:tc>
        <w:tc>
          <w:tcPr>
            <w:tcW w:w="1308" w:type="dxa"/>
          </w:tcPr>
          <w:p w14:paraId="25DC11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65.735,09</w:t>
            </w:r>
          </w:p>
        </w:tc>
        <w:tc>
          <w:tcPr>
            <w:tcW w:w="1440" w:type="dxa"/>
          </w:tcPr>
          <w:p w14:paraId="06A9F4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28.128,00</w:t>
            </w:r>
          </w:p>
        </w:tc>
        <w:tc>
          <w:tcPr>
            <w:tcW w:w="1417" w:type="dxa"/>
          </w:tcPr>
          <w:p w14:paraId="410E9B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28.127,85</w:t>
            </w:r>
          </w:p>
        </w:tc>
        <w:tc>
          <w:tcPr>
            <w:tcW w:w="1106" w:type="dxa"/>
          </w:tcPr>
          <w:p w14:paraId="6861C9F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42,8</w:t>
            </w:r>
          </w:p>
        </w:tc>
        <w:tc>
          <w:tcPr>
            <w:tcW w:w="1106" w:type="dxa"/>
          </w:tcPr>
          <w:p w14:paraId="0A8E74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19314D02" w14:textId="77777777" w:rsidTr="0078238B">
        <w:trPr>
          <w:trHeight w:val="297"/>
        </w:trPr>
        <w:tc>
          <w:tcPr>
            <w:tcW w:w="2978" w:type="dxa"/>
          </w:tcPr>
          <w:p w14:paraId="2B2356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308" w:type="dxa"/>
          </w:tcPr>
          <w:p w14:paraId="05CBC2A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62.105,09</w:t>
            </w:r>
          </w:p>
        </w:tc>
        <w:tc>
          <w:tcPr>
            <w:tcW w:w="1440" w:type="dxa"/>
          </w:tcPr>
          <w:p w14:paraId="74F67B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21.743,00</w:t>
            </w:r>
          </w:p>
        </w:tc>
        <w:tc>
          <w:tcPr>
            <w:tcW w:w="1417" w:type="dxa"/>
          </w:tcPr>
          <w:p w14:paraId="2EE200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21.742,33</w:t>
            </w:r>
          </w:p>
        </w:tc>
        <w:tc>
          <w:tcPr>
            <w:tcW w:w="1106" w:type="dxa"/>
          </w:tcPr>
          <w:p w14:paraId="2F31F4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w:t>
            </w:r>
          </w:p>
        </w:tc>
        <w:tc>
          <w:tcPr>
            <w:tcW w:w="1106" w:type="dxa"/>
          </w:tcPr>
          <w:p w14:paraId="2A8DB3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2CF1209" w14:textId="77777777" w:rsidTr="0078238B">
        <w:trPr>
          <w:trHeight w:val="282"/>
        </w:trPr>
        <w:tc>
          <w:tcPr>
            <w:tcW w:w="2978" w:type="dxa"/>
          </w:tcPr>
          <w:p w14:paraId="136402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308" w:type="dxa"/>
          </w:tcPr>
          <w:p w14:paraId="7EC361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3.630,00</w:t>
            </w:r>
          </w:p>
        </w:tc>
        <w:tc>
          <w:tcPr>
            <w:tcW w:w="1440" w:type="dxa"/>
          </w:tcPr>
          <w:p w14:paraId="287C4F0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417" w:type="dxa"/>
          </w:tcPr>
          <w:p w14:paraId="43F0E3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106" w:type="dxa"/>
          </w:tcPr>
          <w:p w14:paraId="0B4597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109,1</w:t>
            </w:r>
          </w:p>
        </w:tc>
        <w:tc>
          <w:tcPr>
            <w:tcW w:w="1106" w:type="dxa"/>
          </w:tcPr>
          <w:p w14:paraId="07BF59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76BA06CF" w14:textId="77777777" w:rsidTr="0078238B">
        <w:trPr>
          <w:trHeight w:val="282"/>
        </w:trPr>
        <w:tc>
          <w:tcPr>
            <w:tcW w:w="2978" w:type="dxa"/>
          </w:tcPr>
          <w:p w14:paraId="6CF3C8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5F6B18A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A9E3A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2.425,00</w:t>
            </w:r>
          </w:p>
        </w:tc>
        <w:tc>
          <w:tcPr>
            <w:tcW w:w="1417" w:type="dxa"/>
          </w:tcPr>
          <w:p w14:paraId="13486C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2.425,52</w:t>
            </w:r>
          </w:p>
        </w:tc>
        <w:tc>
          <w:tcPr>
            <w:tcW w:w="1106" w:type="dxa"/>
          </w:tcPr>
          <w:p w14:paraId="5C7807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03D3FD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CA291CA" w14:textId="77777777" w:rsidTr="0078238B">
        <w:trPr>
          <w:trHeight w:val="580"/>
        </w:trPr>
        <w:tc>
          <w:tcPr>
            <w:tcW w:w="2978" w:type="dxa"/>
          </w:tcPr>
          <w:p w14:paraId="59A43A85" w14:textId="64187E9E"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0C65DB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3AB3FF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264E4BA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24B9434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7255B2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3C06462E" w14:textId="77777777" w:rsidTr="0078238B">
        <w:trPr>
          <w:trHeight w:val="282"/>
        </w:trPr>
        <w:tc>
          <w:tcPr>
            <w:tcW w:w="2978" w:type="dxa"/>
          </w:tcPr>
          <w:p w14:paraId="63BFDA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5.9.1 Pomoći / Fondovi EU </w:t>
            </w:r>
          </w:p>
        </w:tc>
        <w:tc>
          <w:tcPr>
            <w:tcW w:w="1308" w:type="dxa"/>
          </w:tcPr>
          <w:p w14:paraId="521B60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36.572,67</w:t>
            </w:r>
          </w:p>
        </w:tc>
        <w:tc>
          <w:tcPr>
            <w:tcW w:w="1440" w:type="dxa"/>
          </w:tcPr>
          <w:p w14:paraId="7F5516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7.043.104,00</w:t>
            </w:r>
          </w:p>
        </w:tc>
        <w:tc>
          <w:tcPr>
            <w:tcW w:w="1417" w:type="dxa"/>
          </w:tcPr>
          <w:p w14:paraId="7E4D66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4.927.532,75</w:t>
            </w:r>
          </w:p>
        </w:tc>
        <w:tc>
          <w:tcPr>
            <w:tcW w:w="1106" w:type="dxa"/>
          </w:tcPr>
          <w:p w14:paraId="7A4FC42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&gt;&gt;100</w:t>
            </w:r>
          </w:p>
        </w:tc>
        <w:tc>
          <w:tcPr>
            <w:tcW w:w="1106" w:type="dxa"/>
          </w:tcPr>
          <w:p w14:paraId="6123F8A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w:t>
            </w:r>
          </w:p>
        </w:tc>
      </w:tr>
      <w:tr w:rsidR="00615C1A" w:rsidRPr="00FB49A5" w14:paraId="2A770916" w14:textId="77777777" w:rsidTr="0078238B">
        <w:trPr>
          <w:trHeight w:val="282"/>
        </w:trPr>
        <w:tc>
          <w:tcPr>
            <w:tcW w:w="2978" w:type="dxa"/>
          </w:tcPr>
          <w:p w14:paraId="57BF18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308" w:type="dxa"/>
          </w:tcPr>
          <w:p w14:paraId="592331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30.522,70</w:t>
            </w:r>
          </w:p>
        </w:tc>
        <w:tc>
          <w:tcPr>
            <w:tcW w:w="1440" w:type="dxa"/>
          </w:tcPr>
          <w:p w14:paraId="362203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32.380,00</w:t>
            </w:r>
          </w:p>
        </w:tc>
        <w:tc>
          <w:tcPr>
            <w:tcW w:w="1417" w:type="dxa"/>
          </w:tcPr>
          <w:p w14:paraId="51EF3C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6.901,73</w:t>
            </w:r>
          </w:p>
        </w:tc>
        <w:tc>
          <w:tcPr>
            <w:tcW w:w="1106" w:type="dxa"/>
          </w:tcPr>
          <w:p w14:paraId="61F5780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22,6</w:t>
            </w:r>
          </w:p>
        </w:tc>
        <w:tc>
          <w:tcPr>
            <w:tcW w:w="1106" w:type="dxa"/>
          </w:tcPr>
          <w:p w14:paraId="210A7D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w:t>
            </w:r>
          </w:p>
        </w:tc>
      </w:tr>
      <w:tr w:rsidR="00615C1A" w:rsidRPr="00FB49A5" w14:paraId="09473ED6" w14:textId="77777777" w:rsidTr="0078238B">
        <w:trPr>
          <w:trHeight w:val="282"/>
        </w:trPr>
        <w:tc>
          <w:tcPr>
            <w:tcW w:w="2978" w:type="dxa"/>
          </w:tcPr>
          <w:p w14:paraId="33A4575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42B7E0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33323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6.398,00</w:t>
            </w:r>
          </w:p>
        </w:tc>
        <w:tc>
          <w:tcPr>
            <w:tcW w:w="1417" w:type="dxa"/>
          </w:tcPr>
          <w:p w14:paraId="7BE7450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72507D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4F154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CC63642" w14:textId="77777777" w:rsidTr="0078238B">
        <w:trPr>
          <w:trHeight w:val="297"/>
        </w:trPr>
        <w:tc>
          <w:tcPr>
            <w:tcW w:w="2978" w:type="dxa"/>
          </w:tcPr>
          <w:p w14:paraId="0D4255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44DC030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476D72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9.881,00</w:t>
            </w:r>
          </w:p>
        </w:tc>
        <w:tc>
          <w:tcPr>
            <w:tcW w:w="1417" w:type="dxa"/>
          </w:tcPr>
          <w:p w14:paraId="4CD3FF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118,45</w:t>
            </w:r>
          </w:p>
        </w:tc>
        <w:tc>
          <w:tcPr>
            <w:tcW w:w="1106" w:type="dxa"/>
          </w:tcPr>
          <w:p w14:paraId="7C0C2FB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7A8F0B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w:t>
            </w:r>
          </w:p>
        </w:tc>
      </w:tr>
      <w:tr w:rsidR="00615C1A" w:rsidRPr="00FB49A5" w14:paraId="4FFD631E" w14:textId="77777777" w:rsidTr="0078238B">
        <w:trPr>
          <w:trHeight w:val="565"/>
        </w:trPr>
        <w:tc>
          <w:tcPr>
            <w:tcW w:w="2978" w:type="dxa"/>
          </w:tcPr>
          <w:p w14:paraId="3B1C65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369 Prijenosi između prorač. korisnika istog proračuna</w:t>
            </w:r>
          </w:p>
        </w:tc>
        <w:tc>
          <w:tcPr>
            <w:tcW w:w="1308" w:type="dxa"/>
          </w:tcPr>
          <w:p w14:paraId="4B6562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6.049,97</w:t>
            </w:r>
          </w:p>
        </w:tc>
        <w:tc>
          <w:tcPr>
            <w:tcW w:w="1440" w:type="dxa"/>
          </w:tcPr>
          <w:p w14:paraId="0B790F3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148.950,00</w:t>
            </w:r>
          </w:p>
        </w:tc>
        <w:tc>
          <w:tcPr>
            <w:tcW w:w="1417" w:type="dxa"/>
          </w:tcPr>
          <w:p w14:paraId="3E48C83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109.037,44</w:t>
            </w:r>
          </w:p>
        </w:tc>
        <w:tc>
          <w:tcPr>
            <w:tcW w:w="1106" w:type="dxa"/>
          </w:tcPr>
          <w:p w14:paraId="09365B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1.802,3</w:t>
            </w:r>
          </w:p>
        </w:tc>
        <w:tc>
          <w:tcPr>
            <w:tcW w:w="1106" w:type="dxa"/>
          </w:tcPr>
          <w:p w14:paraId="056D5F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73,2</w:t>
            </w:r>
          </w:p>
        </w:tc>
      </w:tr>
      <w:tr w:rsidR="00615C1A" w:rsidRPr="00FB49A5" w14:paraId="165CA406" w14:textId="77777777" w:rsidTr="0078238B">
        <w:trPr>
          <w:trHeight w:val="297"/>
        </w:trPr>
        <w:tc>
          <w:tcPr>
            <w:tcW w:w="2978" w:type="dxa"/>
          </w:tcPr>
          <w:p w14:paraId="46D050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382 Kapitalne donacije</w:t>
            </w:r>
          </w:p>
        </w:tc>
        <w:tc>
          <w:tcPr>
            <w:tcW w:w="1308" w:type="dxa"/>
          </w:tcPr>
          <w:p w14:paraId="40BAF5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F64E5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21.370,00</w:t>
            </w:r>
          </w:p>
        </w:tc>
        <w:tc>
          <w:tcPr>
            <w:tcW w:w="1417" w:type="dxa"/>
          </w:tcPr>
          <w:p w14:paraId="3CCA25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320711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4387E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5C5AA89" w14:textId="77777777" w:rsidTr="0078238B">
        <w:trPr>
          <w:trHeight w:val="565"/>
        </w:trPr>
        <w:tc>
          <w:tcPr>
            <w:tcW w:w="2978" w:type="dxa"/>
          </w:tcPr>
          <w:p w14:paraId="7B0D2C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Dodana ulaganja na imovini</w:t>
            </w:r>
          </w:p>
        </w:tc>
        <w:tc>
          <w:tcPr>
            <w:tcW w:w="1308" w:type="dxa"/>
          </w:tcPr>
          <w:p w14:paraId="437AD9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AED77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6.824.125,00</w:t>
            </w:r>
          </w:p>
        </w:tc>
        <w:tc>
          <w:tcPr>
            <w:tcW w:w="1417" w:type="dxa"/>
          </w:tcPr>
          <w:p w14:paraId="63045D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4.811.475,13</w:t>
            </w:r>
          </w:p>
        </w:tc>
        <w:tc>
          <w:tcPr>
            <w:tcW w:w="1106" w:type="dxa"/>
          </w:tcPr>
          <w:p w14:paraId="3977E8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481417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70,5</w:t>
            </w:r>
          </w:p>
        </w:tc>
      </w:tr>
      <w:tr w:rsidR="00615C1A" w:rsidRPr="00FB49A5" w14:paraId="495A99CD" w14:textId="77777777" w:rsidTr="0078238B">
        <w:trPr>
          <w:trHeight w:val="282"/>
        </w:trPr>
        <w:tc>
          <w:tcPr>
            <w:tcW w:w="2978" w:type="dxa"/>
          </w:tcPr>
          <w:p w14:paraId="4B2C2E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6 - Donacije</w:t>
            </w:r>
          </w:p>
        </w:tc>
        <w:tc>
          <w:tcPr>
            <w:tcW w:w="1308" w:type="dxa"/>
          </w:tcPr>
          <w:p w14:paraId="7910F5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AB323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65731C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0C102D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3B8F3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02300AEE" w14:textId="77777777" w:rsidTr="0078238B">
        <w:trPr>
          <w:trHeight w:val="282"/>
        </w:trPr>
        <w:tc>
          <w:tcPr>
            <w:tcW w:w="2978" w:type="dxa"/>
          </w:tcPr>
          <w:p w14:paraId="33CB3C9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 Donacije</w:t>
            </w:r>
          </w:p>
        </w:tc>
        <w:tc>
          <w:tcPr>
            <w:tcW w:w="1308" w:type="dxa"/>
          </w:tcPr>
          <w:p w14:paraId="16E055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3729F3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5F7479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126F83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B2053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2120D12" w14:textId="77777777" w:rsidTr="0078238B">
        <w:trPr>
          <w:trHeight w:val="282"/>
        </w:trPr>
        <w:tc>
          <w:tcPr>
            <w:tcW w:w="2978" w:type="dxa"/>
          </w:tcPr>
          <w:p w14:paraId="081FED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 – Namjenski primici</w:t>
            </w:r>
          </w:p>
        </w:tc>
        <w:tc>
          <w:tcPr>
            <w:tcW w:w="1308" w:type="dxa"/>
          </w:tcPr>
          <w:p w14:paraId="4BD8EC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BEEF4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793034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4961C3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468CC9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13B20E59" w14:textId="77777777" w:rsidTr="0078238B">
        <w:trPr>
          <w:trHeight w:val="282"/>
        </w:trPr>
        <w:tc>
          <w:tcPr>
            <w:tcW w:w="2978" w:type="dxa"/>
          </w:tcPr>
          <w:p w14:paraId="298C3D7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 Namjenski primici</w:t>
            </w:r>
          </w:p>
        </w:tc>
        <w:tc>
          <w:tcPr>
            <w:tcW w:w="1308" w:type="dxa"/>
          </w:tcPr>
          <w:p w14:paraId="041DB9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0366CAA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197829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31C9CC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25C1B7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bl>
    <w:p w14:paraId="310E17DC" w14:textId="77777777" w:rsidR="000B296C" w:rsidRPr="00FB49A5" w:rsidRDefault="000B296C" w:rsidP="00615C1A">
      <w:pPr>
        <w:spacing w:after="0" w:line="240" w:lineRule="auto"/>
        <w:jc w:val="both"/>
        <w:rPr>
          <w:rFonts w:cstheme="minorHAnsi"/>
          <w:sz w:val="24"/>
          <w:szCs w:val="24"/>
        </w:rPr>
      </w:pPr>
    </w:p>
    <w:p w14:paraId="04B622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IZVJEŠTAJ O RASHODIMA PREMA FUNKCIJSKOJ KLASIFIKACIJI</w:t>
      </w:r>
    </w:p>
    <w:p w14:paraId="5A5BF7F8" w14:textId="77777777" w:rsidR="000B296C" w:rsidRPr="00FB49A5" w:rsidRDefault="000B296C" w:rsidP="00615C1A">
      <w:pPr>
        <w:spacing w:after="0" w:line="240" w:lineRule="auto"/>
        <w:jc w:val="both"/>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566"/>
        <w:gridCol w:w="1619"/>
        <w:gridCol w:w="1653"/>
        <w:gridCol w:w="1278"/>
        <w:gridCol w:w="1278"/>
      </w:tblGrid>
      <w:tr w:rsidR="00615C1A" w:rsidRPr="00FB49A5" w14:paraId="6B99264B" w14:textId="77777777" w:rsidTr="00300C6B">
        <w:tc>
          <w:tcPr>
            <w:tcW w:w="2783" w:type="dxa"/>
          </w:tcPr>
          <w:p w14:paraId="1544D1BE" w14:textId="77777777" w:rsidR="000B296C" w:rsidRPr="00FB49A5" w:rsidRDefault="000B296C" w:rsidP="00615C1A">
            <w:pPr>
              <w:spacing w:after="0" w:line="240" w:lineRule="auto"/>
              <w:jc w:val="both"/>
              <w:rPr>
                <w:rFonts w:cstheme="minorHAnsi"/>
                <w:sz w:val="24"/>
                <w:szCs w:val="24"/>
              </w:rPr>
            </w:pPr>
            <w:bookmarkStart w:id="4" w:name="_Hlk161728688"/>
          </w:p>
          <w:p w14:paraId="0C2F280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BROJČANA OZNAKA I NAZIV</w:t>
            </w:r>
          </w:p>
        </w:tc>
        <w:tc>
          <w:tcPr>
            <w:tcW w:w="1501" w:type="dxa"/>
          </w:tcPr>
          <w:p w14:paraId="081FBC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1-12.2024.G.</w:t>
            </w:r>
          </w:p>
        </w:tc>
        <w:tc>
          <w:tcPr>
            <w:tcW w:w="1638" w:type="dxa"/>
          </w:tcPr>
          <w:p w14:paraId="447F51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 2025</w:t>
            </w:r>
          </w:p>
        </w:tc>
        <w:tc>
          <w:tcPr>
            <w:tcW w:w="1818" w:type="dxa"/>
          </w:tcPr>
          <w:p w14:paraId="635982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IZVRŠENJE       </w:t>
            </w:r>
          </w:p>
          <w:p w14:paraId="7BEDD5C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1-12.2025.G.</w:t>
            </w:r>
          </w:p>
        </w:tc>
        <w:tc>
          <w:tcPr>
            <w:tcW w:w="1199" w:type="dxa"/>
          </w:tcPr>
          <w:p w14:paraId="6E2F445A" w14:textId="77777777" w:rsidR="000B296C" w:rsidRPr="00FB49A5" w:rsidRDefault="000B296C" w:rsidP="00615C1A">
            <w:pPr>
              <w:spacing w:after="0" w:line="240" w:lineRule="auto"/>
              <w:jc w:val="both"/>
              <w:rPr>
                <w:rFonts w:cstheme="minorHAnsi"/>
                <w:sz w:val="24"/>
                <w:szCs w:val="24"/>
              </w:rPr>
            </w:pPr>
          </w:p>
          <w:p w14:paraId="265E23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c>
          <w:tcPr>
            <w:tcW w:w="1199" w:type="dxa"/>
          </w:tcPr>
          <w:p w14:paraId="048CD011" w14:textId="77777777" w:rsidR="000B296C" w:rsidRPr="00FB49A5" w:rsidRDefault="000B296C" w:rsidP="00615C1A">
            <w:pPr>
              <w:spacing w:after="0" w:line="240" w:lineRule="auto"/>
              <w:jc w:val="both"/>
              <w:rPr>
                <w:rFonts w:cstheme="minorHAnsi"/>
                <w:sz w:val="24"/>
                <w:szCs w:val="24"/>
              </w:rPr>
            </w:pPr>
          </w:p>
          <w:p w14:paraId="2916D2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r>
      <w:tr w:rsidR="00615C1A" w:rsidRPr="00FB49A5" w14:paraId="2EBB6E24" w14:textId="77777777" w:rsidTr="00300C6B">
        <w:tc>
          <w:tcPr>
            <w:tcW w:w="2783" w:type="dxa"/>
          </w:tcPr>
          <w:p w14:paraId="6D5F03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501" w:type="dxa"/>
          </w:tcPr>
          <w:p w14:paraId="711EF9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638" w:type="dxa"/>
          </w:tcPr>
          <w:p w14:paraId="4C60D6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818" w:type="dxa"/>
          </w:tcPr>
          <w:p w14:paraId="3A11E7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199" w:type="dxa"/>
          </w:tcPr>
          <w:p w14:paraId="5BFA8F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1199" w:type="dxa"/>
          </w:tcPr>
          <w:p w14:paraId="3659D13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bookmarkEnd w:id="4"/>
      <w:tr w:rsidR="00615C1A" w:rsidRPr="00FB49A5" w14:paraId="1BB5FC46" w14:textId="77777777" w:rsidTr="00F9688C">
        <w:tc>
          <w:tcPr>
            <w:tcW w:w="2783" w:type="dxa"/>
          </w:tcPr>
          <w:p w14:paraId="677D22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UKUPNI RASHODI</w:t>
            </w:r>
          </w:p>
        </w:tc>
        <w:tc>
          <w:tcPr>
            <w:tcW w:w="1501" w:type="dxa"/>
          </w:tcPr>
          <w:p w14:paraId="468F8DA2" w14:textId="77777777" w:rsidR="000B296C" w:rsidRPr="00FB49A5" w:rsidRDefault="000B296C" w:rsidP="00615C1A">
            <w:pPr>
              <w:spacing w:after="0" w:line="240" w:lineRule="auto"/>
              <w:jc w:val="both"/>
              <w:rPr>
                <w:rFonts w:cstheme="minorHAnsi"/>
                <w:sz w:val="24"/>
                <w:szCs w:val="24"/>
                <w:lang w:eastAsia="hr-HR"/>
              </w:rPr>
            </w:pPr>
            <w:r w:rsidRPr="00FB49A5">
              <w:rPr>
                <w:rFonts w:cstheme="minorHAnsi"/>
                <w:sz w:val="24"/>
                <w:szCs w:val="24"/>
              </w:rPr>
              <w:t>4.886.294,63</w:t>
            </w:r>
          </w:p>
        </w:tc>
        <w:tc>
          <w:tcPr>
            <w:tcW w:w="1638" w:type="dxa"/>
          </w:tcPr>
          <w:p w14:paraId="0C395BF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818" w:type="dxa"/>
          </w:tcPr>
          <w:p w14:paraId="0F88E9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9" w:type="dxa"/>
          </w:tcPr>
          <w:p w14:paraId="12630E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99" w:type="dxa"/>
          </w:tcPr>
          <w:p w14:paraId="7D32AA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0C7F5856" w14:textId="77777777" w:rsidTr="00F9688C">
        <w:tc>
          <w:tcPr>
            <w:tcW w:w="2783" w:type="dxa"/>
          </w:tcPr>
          <w:p w14:paraId="2F9BD1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07 ZDRAVSTVO</w:t>
            </w:r>
          </w:p>
        </w:tc>
        <w:tc>
          <w:tcPr>
            <w:tcW w:w="1501" w:type="dxa"/>
          </w:tcPr>
          <w:p w14:paraId="07B2FF0A" w14:textId="77777777" w:rsidR="000B296C" w:rsidRPr="00FB49A5" w:rsidRDefault="000B296C" w:rsidP="00615C1A">
            <w:pPr>
              <w:spacing w:after="0" w:line="240" w:lineRule="auto"/>
              <w:jc w:val="both"/>
              <w:rPr>
                <w:rFonts w:cstheme="minorHAnsi"/>
                <w:sz w:val="24"/>
                <w:szCs w:val="24"/>
                <w:lang w:eastAsia="hr-HR"/>
              </w:rPr>
            </w:pPr>
            <w:r w:rsidRPr="00FB49A5">
              <w:rPr>
                <w:rFonts w:cstheme="minorHAnsi"/>
                <w:sz w:val="24"/>
                <w:szCs w:val="24"/>
              </w:rPr>
              <w:t>4.886.294,63</w:t>
            </w:r>
          </w:p>
        </w:tc>
        <w:tc>
          <w:tcPr>
            <w:tcW w:w="1638" w:type="dxa"/>
          </w:tcPr>
          <w:p w14:paraId="78EED5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818" w:type="dxa"/>
          </w:tcPr>
          <w:p w14:paraId="7D81C2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9" w:type="dxa"/>
          </w:tcPr>
          <w:p w14:paraId="761E05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99" w:type="dxa"/>
          </w:tcPr>
          <w:p w14:paraId="78D488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0D467AB0" w14:textId="77777777" w:rsidTr="00F9688C">
        <w:tc>
          <w:tcPr>
            <w:tcW w:w="2783" w:type="dxa"/>
          </w:tcPr>
          <w:p w14:paraId="0C6C8F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072 Službe za vanjske pacijente</w:t>
            </w:r>
          </w:p>
        </w:tc>
        <w:tc>
          <w:tcPr>
            <w:tcW w:w="1501" w:type="dxa"/>
          </w:tcPr>
          <w:p w14:paraId="3BD9F8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638" w:type="dxa"/>
          </w:tcPr>
          <w:p w14:paraId="341D119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818" w:type="dxa"/>
          </w:tcPr>
          <w:p w14:paraId="5A38C87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9" w:type="dxa"/>
          </w:tcPr>
          <w:p w14:paraId="4F6E50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99" w:type="dxa"/>
          </w:tcPr>
          <w:p w14:paraId="561F63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5F64F887" w14:textId="77777777" w:rsidTr="00F9688C">
        <w:tc>
          <w:tcPr>
            <w:tcW w:w="2783" w:type="dxa"/>
          </w:tcPr>
          <w:p w14:paraId="63DD79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0721 Opće medicinske usluge</w:t>
            </w:r>
          </w:p>
        </w:tc>
        <w:tc>
          <w:tcPr>
            <w:tcW w:w="1501" w:type="dxa"/>
          </w:tcPr>
          <w:p w14:paraId="428222E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638" w:type="dxa"/>
          </w:tcPr>
          <w:p w14:paraId="15820C2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818" w:type="dxa"/>
          </w:tcPr>
          <w:p w14:paraId="39180C6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9" w:type="dxa"/>
          </w:tcPr>
          <w:p w14:paraId="6AA0B1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99" w:type="dxa"/>
          </w:tcPr>
          <w:p w14:paraId="31B3F2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bl>
    <w:p w14:paraId="3F9F35B9" w14:textId="77777777" w:rsidR="000B296C" w:rsidRPr="00FB49A5" w:rsidRDefault="000B296C" w:rsidP="00615C1A">
      <w:pPr>
        <w:spacing w:after="0" w:line="240" w:lineRule="auto"/>
        <w:jc w:val="both"/>
        <w:rPr>
          <w:rFonts w:cstheme="minorHAnsi"/>
          <w:sz w:val="24"/>
          <w:szCs w:val="24"/>
        </w:rPr>
      </w:pPr>
    </w:p>
    <w:p w14:paraId="59DCDC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Rashode prikazujemo i na način da se svakom projektu odnosno aktivnostima (kao najnižim kategorijama programske klasifikacije) dodijeli funkcija odnosno funkcijska klasifikacija i time jasno odredi namjena rashoda koje sadrži. Primjenom ove klasifikacije dobivamo podatke prema ulaganjima sredstava (rashodi bez izdataka) prema djelatnostima. Specijalna bolnica za </w:t>
      </w:r>
      <w:r w:rsidRPr="00FB49A5">
        <w:rPr>
          <w:rFonts w:cstheme="minorHAnsi"/>
          <w:sz w:val="24"/>
          <w:szCs w:val="24"/>
        </w:rPr>
        <w:lastRenderedPageBreak/>
        <w:t>medicinsku rehabilitaciju KALOS obavlja zdravstvenu djelatnost stoga prema funkcijskoj klasifikaciji spada u klasifikaciju 07 – Zdravstvo / 072 – Službe za vanjske pacijente / 0721 – Opće medicinske usluge te su sukladno tome rashodi planirani i ostvareni.</w:t>
      </w:r>
    </w:p>
    <w:p w14:paraId="0904736C" w14:textId="77777777" w:rsidR="000B296C" w:rsidRPr="00FB49A5" w:rsidRDefault="000B296C" w:rsidP="00615C1A">
      <w:pPr>
        <w:spacing w:after="0" w:line="240" w:lineRule="auto"/>
        <w:jc w:val="both"/>
        <w:rPr>
          <w:rStyle w:val="contentpasted0"/>
          <w:rFonts w:cstheme="minorHAnsi"/>
          <w:sz w:val="24"/>
          <w:szCs w:val="24"/>
          <w:shd w:val="clear" w:color="auto" w:fill="FFFFFF"/>
        </w:rPr>
      </w:pPr>
    </w:p>
    <w:p w14:paraId="5BD09C8A" w14:textId="77777777"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Style w:val="contentpasted0"/>
          <w:rFonts w:cstheme="minorHAnsi"/>
          <w:sz w:val="24"/>
          <w:szCs w:val="24"/>
          <w:shd w:val="clear" w:color="auto" w:fill="FFFFFF"/>
        </w:rPr>
        <w:t>RAČUN FINANCIRANJA</w:t>
      </w:r>
    </w:p>
    <w:p w14:paraId="6D124EF2" w14:textId="77777777"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Style w:val="contentpasted0"/>
          <w:rFonts w:cstheme="minorHAnsi"/>
          <w:sz w:val="24"/>
          <w:szCs w:val="24"/>
          <w:shd w:val="clear" w:color="auto" w:fill="FFFFFF"/>
        </w:rPr>
        <w:t>U računu financiranja prikazuju se primici od financijske imovine i zaduživanja te izdaci za financijsku imovinu i otplatu zajmova.</w:t>
      </w:r>
    </w:p>
    <w:p w14:paraId="726B7A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Bolnica nije imala u financijskom planu za 2025.g. planirane primitke od financijske imovine i zaduživanja kao ni izdatke za financijsku imovinu i otplatu zajmova tako isti nisu ostvareni.</w:t>
      </w:r>
    </w:p>
    <w:p w14:paraId="204A19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 tog razloga tablice računa financiranja po ekonomskoj klasifikaciji i izvorima financiranja nisu ispunjene.</w:t>
      </w:r>
    </w:p>
    <w:p w14:paraId="01787C7A" w14:textId="77777777" w:rsidR="000B296C" w:rsidRPr="00FB49A5" w:rsidRDefault="000B296C" w:rsidP="00615C1A">
      <w:pPr>
        <w:spacing w:after="0" w:line="240" w:lineRule="auto"/>
        <w:jc w:val="both"/>
        <w:rPr>
          <w:rFonts w:cstheme="minorHAnsi"/>
          <w:sz w:val="24"/>
          <w:szCs w:val="24"/>
          <w:u w:val="single"/>
        </w:rPr>
      </w:pPr>
    </w:p>
    <w:p w14:paraId="064C0F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u w:val="single"/>
        </w:rPr>
        <w:t>2.POSEBNI DIO GODIŠNJEG IZVJEŠTAJA O IZVRŠENJU FINANCIJSKOG PLANA</w:t>
      </w:r>
    </w:p>
    <w:p w14:paraId="2EEDA21C" w14:textId="77777777" w:rsidR="000B296C" w:rsidRPr="00FB49A5" w:rsidRDefault="000B296C" w:rsidP="003551D0">
      <w:pPr>
        <w:numPr>
          <w:ilvl w:val="0"/>
          <w:numId w:val="9"/>
        </w:numPr>
        <w:suppressAutoHyphens/>
        <w:spacing w:after="0" w:line="240" w:lineRule="auto"/>
        <w:jc w:val="both"/>
        <w:rPr>
          <w:rFonts w:cstheme="minorHAnsi"/>
          <w:sz w:val="24"/>
          <w:szCs w:val="24"/>
        </w:rPr>
      </w:pPr>
      <w:r w:rsidRPr="00FB49A5">
        <w:rPr>
          <w:rFonts w:cstheme="minorHAnsi"/>
          <w:sz w:val="24"/>
          <w:szCs w:val="24"/>
        </w:rPr>
        <w:t>Izvještaj po programskoj i ekonomskoj klasifikaciji te izvorima financiranja</w:t>
      </w:r>
    </w:p>
    <w:p w14:paraId="6D70DC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Sukladno uputama za izradu financijskih planova proračunskih korisnika posebni dio financijskog plana sastoji se od rashoda i izdataka iskazanih po organizacijskoj klasifikaciji na razini skupine, raspoređenih u programe koji se sastoje od aktivnosti i projekata. Specijalna bolnica za medicinsku rehabilitaciju Kalos ima dva programa</w:t>
      </w:r>
      <w:r w:rsidRPr="00FB49A5">
        <w:rPr>
          <w:rFonts w:cstheme="minorHAnsi"/>
          <w:color w:val="FF0000"/>
          <w:sz w:val="24"/>
          <w:szCs w:val="24"/>
        </w:rPr>
        <w:t xml:space="preserve"> </w:t>
      </w:r>
      <w:r w:rsidRPr="00FB49A5">
        <w:rPr>
          <w:rFonts w:cstheme="minorHAnsi"/>
          <w:sz w:val="24"/>
          <w:szCs w:val="24"/>
        </w:rPr>
        <w:t>koji se sastoje ukupno od četiri aktivnosti i pet kapitalnih projekta.</w:t>
      </w:r>
    </w:p>
    <w:p w14:paraId="1DD4849A" w14:textId="77777777" w:rsidR="000B296C" w:rsidRPr="00FB49A5" w:rsidRDefault="000B296C" w:rsidP="00615C1A">
      <w:pPr>
        <w:spacing w:after="0" w:line="240" w:lineRule="auto"/>
        <w:jc w:val="both"/>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3255"/>
        <w:gridCol w:w="1709"/>
        <w:gridCol w:w="1709"/>
        <w:gridCol w:w="1192"/>
      </w:tblGrid>
      <w:tr w:rsidR="000B296C" w:rsidRPr="00FB49A5" w14:paraId="443CC293" w14:textId="77777777" w:rsidTr="00300C6B">
        <w:tc>
          <w:tcPr>
            <w:tcW w:w="1220" w:type="dxa"/>
          </w:tcPr>
          <w:p w14:paraId="7CEFC0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RKP</w:t>
            </w:r>
          </w:p>
          <w:p w14:paraId="14A827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4069</w:t>
            </w:r>
          </w:p>
        </w:tc>
        <w:tc>
          <w:tcPr>
            <w:tcW w:w="3885" w:type="dxa"/>
          </w:tcPr>
          <w:p w14:paraId="120F15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PROGRAM, AKTIVNOST I PROJEKTI TE VRSTA RASHODA / IZDATAKA</w:t>
            </w:r>
          </w:p>
        </w:tc>
        <w:tc>
          <w:tcPr>
            <w:tcW w:w="1751" w:type="dxa"/>
          </w:tcPr>
          <w:p w14:paraId="67C7B1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 2025</w:t>
            </w:r>
          </w:p>
        </w:tc>
        <w:tc>
          <w:tcPr>
            <w:tcW w:w="1751" w:type="dxa"/>
          </w:tcPr>
          <w:p w14:paraId="72E8EE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1-12.2025.G.</w:t>
            </w:r>
          </w:p>
        </w:tc>
        <w:tc>
          <w:tcPr>
            <w:tcW w:w="1197" w:type="dxa"/>
          </w:tcPr>
          <w:p w14:paraId="6D1BFC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INDEX </w:t>
            </w:r>
          </w:p>
          <w:p w14:paraId="65A69F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(4/3*100)</w:t>
            </w:r>
          </w:p>
        </w:tc>
      </w:tr>
      <w:tr w:rsidR="000B296C" w:rsidRPr="00FB49A5" w14:paraId="417B3314" w14:textId="77777777" w:rsidTr="00300C6B">
        <w:tc>
          <w:tcPr>
            <w:tcW w:w="1220" w:type="dxa"/>
          </w:tcPr>
          <w:p w14:paraId="6A014A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3885" w:type="dxa"/>
          </w:tcPr>
          <w:p w14:paraId="4E9AE7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751" w:type="dxa"/>
          </w:tcPr>
          <w:p w14:paraId="27BA8CB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751" w:type="dxa"/>
          </w:tcPr>
          <w:p w14:paraId="3AB5370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197" w:type="dxa"/>
          </w:tcPr>
          <w:p w14:paraId="550BD1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5 </w:t>
            </w:r>
          </w:p>
        </w:tc>
      </w:tr>
      <w:tr w:rsidR="000B296C" w:rsidRPr="00FB49A5" w14:paraId="4F972A24" w14:textId="77777777" w:rsidTr="00300C6B">
        <w:trPr>
          <w:trHeight w:val="327"/>
        </w:trPr>
        <w:tc>
          <w:tcPr>
            <w:tcW w:w="1220" w:type="dxa"/>
          </w:tcPr>
          <w:p w14:paraId="2E636F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tc>
        <w:tc>
          <w:tcPr>
            <w:tcW w:w="3885" w:type="dxa"/>
          </w:tcPr>
          <w:p w14:paraId="37AC83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IZVORI FINANCIRANJA - UKUPNO</w:t>
            </w:r>
          </w:p>
        </w:tc>
        <w:tc>
          <w:tcPr>
            <w:tcW w:w="1751" w:type="dxa"/>
          </w:tcPr>
          <w:p w14:paraId="703D15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751" w:type="dxa"/>
          </w:tcPr>
          <w:p w14:paraId="725F2C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7" w:type="dxa"/>
          </w:tcPr>
          <w:p w14:paraId="4849BA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0B296C" w:rsidRPr="00FB49A5" w14:paraId="2625DE4E" w14:textId="77777777" w:rsidTr="00F9688C">
        <w:trPr>
          <w:trHeight w:val="327"/>
        </w:trPr>
        <w:tc>
          <w:tcPr>
            <w:tcW w:w="1220" w:type="dxa"/>
          </w:tcPr>
          <w:p w14:paraId="753883B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3885" w:type="dxa"/>
          </w:tcPr>
          <w:p w14:paraId="1420E4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Opći prihodi i primici</w:t>
            </w:r>
          </w:p>
        </w:tc>
        <w:tc>
          <w:tcPr>
            <w:tcW w:w="1751" w:type="dxa"/>
          </w:tcPr>
          <w:p w14:paraId="4CE192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2.390.000,00</w:t>
            </w:r>
          </w:p>
        </w:tc>
        <w:tc>
          <w:tcPr>
            <w:tcW w:w="1751" w:type="dxa"/>
          </w:tcPr>
          <w:p w14:paraId="04BACF9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2.020.732,62</w:t>
            </w:r>
          </w:p>
        </w:tc>
        <w:tc>
          <w:tcPr>
            <w:tcW w:w="1197" w:type="dxa"/>
          </w:tcPr>
          <w:p w14:paraId="0DB9A6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84,5</w:t>
            </w:r>
          </w:p>
        </w:tc>
      </w:tr>
      <w:tr w:rsidR="000B296C" w:rsidRPr="00FB49A5" w14:paraId="6F70039A" w14:textId="77777777" w:rsidTr="00F9688C">
        <w:trPr>
          <w:trHeight w:val="327"/>
        </w:trPr>
        <w:tc>
          <w:tcPr>
            <w:tcW w:w="1220" w:type="dxa"/>
          </w:tcPr>
          <w:p w14:paraId="15CE2C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3885" w:type="dxa"/>
          </w:tcPr>
          <w:p w14:paraId="218586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Vlastiti prihodi</w:t>
            </w:r>
          </w:p>
        </w:tc>
        <w:tc>
          <w:tcPr>
            <w:tcW w:w="1751" w:type="dxa"/>
          </w:tcPr>
          <w:p w14:paraId="1A8F16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670.066,00</w:t>
            </w:r>
          </w:p>
        </w:tc>
        <w:tc>
          <w:tcPr>
            <w:tcW w:w="1751" w:type="dxa"/>
          </w:tcPr>
          <w:p w14:paraId="7E6E09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367.014,87</w:t>
            </w:r>
          </w:p>
        </w:tc>
        <w:tc>
          <w:tcPr>
            <w:tcW w:w="1197" w:type="dxa"/>
          </w:tcPr>
          <w:p w14:paraId="5E7FFF3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54,8</w:t>
            </w:r>
          </w:p>
        </w:tc>
      </w:tr>
      <w:tr w:rsidR="000B296C" w:rsidRPr="00FB49A5" w14:paraId="29773B40" w14:textId="77777777" w:rsidTr="00F9688C">
        <w:trPr>
          <w:trHeight w:val="327"/>
        </w:trPr>
        <w:tc>
          <w:tcPr>
            <w:tcW w:w="1220" w:type="dxa"/>
          </w:tcPr>
          <w:p w14:paraId="374724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3885" w:type="dxa"/>
          </w:tcPr>
          <w:p w14:paraId="3F4F4E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Prihodi za posebne namjene</w:t>
            </w:r>
          </w:p>
        </w:tc>
        <w:tc>
          <w:tcPr>
            <w:tcW w:w="1751" w:type="dxa"/>
          </w:tcPr>
          <w:p w14:paraId="60756B2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4.665.854,00</w:t>
            </w:r>
          </w:p>
        </w:tc>
        <w:tc>
          <w:tcPr>
            <w:tcW w:w="1751" w:type="dxa"/>
          </w:tcPr>
          <w:p w14:paraId="139DB5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4.481.495,92</w:t>
            </w:r>
          </w:p>
        </w:tc>
        <w:tc>
          <w:tcPr>
            <w:tcW w:w="1197" w:type="dxa"/>
          </w:tcPr>
          <w:p w14:paraId="243893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w:t>
            </w:r>
          </w:p>
        </w:tc>
      </w:tr>
      <w:tr w:rsidR="000B296C" w:rsidRPr="00FB49A5" w14:paraId="7C138E7C" w14:textId="77777777" w:rsidTr="00F9688C">
        <w:trPr>
          <w:trHeight w:val="327"/>
        </w:trPr>
        <w:tc>
          <w:tcPr>
            <w:tcW w:w="1220" w:type="dxa"/>
          </w:tcPr>
          <w:p w14:paraId="5E28D7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w:t>
            </w:r>
          </w:p>
        </w:tc>
        <w:tc>
          <w:tcPr>
            <w:tcW w:w="3885" w:type="dxa"/>
          </w:tcPr>
          <w:p w14:paraId="5FCDD3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Pomoći</w:t>
            </w:r>
          </w:p>
        </w:tc>
        <w:tc>
          <w:tcPr>
            <w:tcW w:w="1751" w:type="dxa"/>
          </w:tcPr>
          <w:p w14:paraId="763E6D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7.071.232,00</w:t>
            </w:r>
          </w:p>
        </w:tc>
        <w:tc>
          <w:tcPr>
            <w:tcW w:w="1751" w:type="dxa"/>
          </w:tcPr>
          <w:p w14:paraId="53EEAB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4.955.660,60</w:t>
            </w:r>
          </w:p>
        </w:tc>
        <w:tc>
          <w:tcPr>
            <w:tcW w:w="1197" w:type="dxa"/>
          </w:tcPr>
          <w:p w14:paraId="0636B6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70,1</w:t>
            </w:r>
          </w:p>
        </w:tc>
      </w:tr>
      <w:tr w:rsidR="000B296C" w:rsidRPr="00FB49A5" w14:paraId="7CF85094" w14:textId="77777777" w:rsidTr="00F9688C">
        <w:trPr>
          <w:trHeight w:val="327"/>
        </w:trPr>
        <w:tc>
          <w:tcPr>
            <w:tcW w:w="1220" w:type="dxa"/>
          </w:tcPr>
          <w:p w14:paraId="154E31B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w:t>
            </w:r>
          </w:p>
        </w:tc>
        <w:tc>
          <w:tcPr>
            <w:tcW w:w="3885" w:type="dxa"/>
          </w:tcPr>
          <w:p w14:paraId="73D53C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Donacije</w:t>
            </w:r>
          </w:p>
        </w:tc>
        <w:tc>
          <w:tcPr>
            <w:tcW w:w="1751" w:type="dxa"/>
          </w:tcPr>
          <w:p w14:paraId="568D34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02276F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3DE107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3AE118A" w14:textId="77777777" w:rsidTr="00F9688C">
        <w:trPr>
          <w:trHeight w:val="327"/>
        </w:trPr>
        <w:tc>
          <w:tcPr>
            <w:tcW w:w="1220" w:type="dxa"/>
          </w:tcPr>
          <w:p w14:paraId="5D3828B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w:t>
            </w:r>
          </w:p>
        </w:tc>
        <w:tc>
          <w:tcPr>
            <w:tcW w:w="3885" w:type="dxa"/>
          </w:tcPr>
          <w:p w14:paraId="4E7DC9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Prihodi od nefinancijske imovine i nadoknade šteta s osnova osiguranja</w:t>
            </w:r>
          </w:p>
        </w:tc>
        <w:tc>
          <w:tcPr>
            <w:tcW w:w="1751" w:type="dxa"/>
          </w:tcPr>
          <w:p w14:paraId="4AAAB3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8.600,00</w:t>
            </w:r>
          </w:p>
        </w:tc>
        <w:tc>
          <w:tcPr>
            <w:tcW w:w="1751" w:type="dxa"/>
          </w:tcPr>
          <w:p w14:paraId="11B5A1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8.506,99</w:t>
            </w:r>
          </w:p>
        </w:tc>
        <w:tc>
          <w:tcPr>
            <w:tcW w:w="1197" w:type="dxa"/>
          </w:tcPr>
          <w:p w14:paraId="000B119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0B296C" w:rsidRPr="00FB49A5" w14:paraId="5F84F041" w14:textId="77777777" w:rsidTr="00F9688C">
        <w:trPr>
          <w:trHeight w:val="327"/>
        </w:trPr>
        <w:tc>
          <w:tcPr>
            <w:tcW w:w="1220" w:type="dxa"/>
          </w:tcPr>
          <w:p w14:paraId="07E3AC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w:t>
            </w:r>
          </w:p>
        </w:tc>
        <w:tc>
          <w:tcPr>
            <w:tcW w:w="3885" w:type="dxa"/>
          </w:tcPr>
          <w:p w14:paraId="445DC2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Namjenski primici</w:t>
            </w:r>
          </w:p>
        </w:tc>
        <w:tc>
          <w:tcPr>
            <w:tcW w:w="1751" w:type="dxa"/>
          </w:tcPr>
          <w:p w14:paraId="5BF6E4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299D2D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DED313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3C1244C1" w14:textId="77777777" w:rsidTr="00300C6B">
        <w:trPr>
          <w:trHeight w:val="321"/>
        </w:trPr>
        <w:tc>
          <w:tcPr>
            <w:tcW w:w="1220" w:type="dxa"/>
          </w:tcPr>
          <w:p w14:paraId="0A01C416" w14:textId="77777777" w:rsidR="000B296C" w:rsidRPr="00FB49A5" w:rsidRDefault="000B296C" w:rsidP="00615C1A">
            <w:pPr>
              <w:spacing w:after="0" w:line="240" w:lineRule="auto"/>
              <w:jc w:val="both"/>
              <w:rPr>
                <w:rFonts w:cstheme="minorHAnsi"/>
                <w:sz w:val="24"/>
                <w:szCs w:val="24"/>
              </w:rPr>
            </w:pPr>
          </w:p>
        </w:tc>
        <w:tc>
          <w:tcPr>
            <w:tcW w:w="3885" w:type="dxa"/>
          </w:tcPr>
          <w:p w14:paraId="00CC24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Glavni program A10 - RASHODI</w:t>
            </w:r>
          </w:p>
        </w:tc>
        <w:tc>
          <w:tcPr>
            <w:tcW w:w="1751" w:type="dxa"/>
          </w:tcPr>
          <w:p w14:paraId="32A62D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751" w:type="dxa"/>
          </w:tcPr>
          <w:p w14:paraId="2C3AA7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7" w:type="dxa"/>
          </w:tcPr>
          <w:p w14:paraId="614200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0B296C" w:rsidRPr="00FB49A5" w14:paraId="70E1C923" w14:textId="77777777" w:rsidTr="00300C6B">
        <w:tc>
          <w:tcPr>
            <w:tcW w:w="1220" w:type="dxa"/>
          </w:tcPr>
          <w:p w14:paraId="23E479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Program 1.</w:t>
            </w:r>
          </w:p>
        </w:tc>
        <w:tc>
          <w:tcPr>
            <w:tcW w:w="3885" w:type="dxa"/>
          </w:tcPr>
          <w:p w14:paraId="0F2477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1209 Zakonski standard ustanova u zdravstvu</w:t>
            </w:r>
          </w:p>
        </w:tc>
        <w:tc>
          <w:tcPr>
            <w:tcW w:w="1751" w:type="dxa"/>
          </w:tcPr>
          <w:p w14:paraId="0507079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751" w:type="dxa"/>
          </w:tcPr>
          <w:p w14:paraId="79B9ED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197" w:type="dxa"/>
          </w:tcPr>
          <w:p w14:paraId="6CCC338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25762CAB" w14:textId="77777777" w:rsidTr="00300C6B">
        <w:tc>
          <w:tcPr>
            <w:tcW w:w="1220" w:type="dxa"/>
          </w:tcPr>
          <w:p w14:paraId="20EE30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Aktivnost (1)</w:t>
            </w:r>
          </w:p>
        </w:tc>
        <w:tc>
          <w:tcPr>
            <w:tcW w:w="3885" w:type="dxa"/>
          </w:tcPr>
          <w:p w14:paraId="6CD0813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A120901 Održavanje zdravstvenih ustanova</w:t>
            </w:r>
          </w:p>
        </w:tc>
        <w:tc>
          <w:tcPr>
            <w:tcW w:w="1751" w:type="dxa"/>
          </w:tcPr>
          <w:p w14:paraId="15FA5B4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12.307,00</w:t>
            </w:r>
          </w:p>
        </w:tc>
        <w:tc>
          <w:tcPr>
            <w:tcW w:w="1751" w:type="dxa"/>
          </w:tcPr>
          <w:p w14:paraId="408B5D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12.306,90</w:t>
            </w:r>
          </w:p>
        </w:tc>
        <w:tc>
          <w:tcPr>
            <w:tcW w:w="1197" w:type="dxa"/>
          </w:tcPr>
          <w:p w14:paraId="3D88000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627838B2" w14:textId="77777777" w:rsidTr="00300C6B">
        <w:tc>
          <w:tcPr>
            <w:tcW w:w="1220" w:type="dxa"/>
          </w:tcPr>
          <w:p w14:paraId="419C55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1</w:t>
            </w:r>
          </w:p>
        </w:tc>
        <w:tc>
          <w:tcPr>
            <w:tcW w:w="3885" w:type="dxa"/>
          </w:tcPr>
          <w:p w14:paraId="259AC7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 Decentralizirana sredstva</w:t>
            </w:r>
          </w:p>
        </w:tc>
        <w:tc>
          <w:tcPr>
            <w:tcW w:w="1751" w:type="dxa"/>
          </w:tcPr>
          <w:p w14:paraId="3DDB29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12.307,00</w:t>
            </w:r>
          </w:p>
        </w:tc>
        <w:tc>
          <w:tcPr>
            <w:tcW w:w="1751" w:type="dxa"/>
          </w:tcPr>
          <w:p w14:paraId="1BDBF2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12.306,90</w:t>
            </w:r>
          </w:p>
        </w:tc>
        <w:tc>
          <w:tcPr>
            <w:tcW w:w="1197" w:type="dxa"/>
          </w:tcPr>
          <w:p w14:paraId="5FFF5B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73F45F6E" w14:textId="77777777" w:rsidTr="00F9688C">
        <w:tc>
          <w:tcPr>
            <w:tcW w:w="1220" w:type="dxa"/>
          </w:tcPr>
          <w:p w14:paraId="3923EB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R3814</w:t>
            </w:r>
          </w:p>
        </w:tc>
        <w:tc>
          <w:tcPr>
            <w:tcW w:w="3885" w:type="dxa"/>
          </w:tcPr>
          <w:p w14:paraId="320756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5E8B38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1E01EE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4B32B9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70317E66" w14:textId="77777777" w:rsidTr="00F9688C">
        <w:tc>
          <w:tcPr>
            <w:tcW w:w="1220" w:type="dxa"/>
          </w:tcPr>
          <w:p w14:paraId="00FDED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R3419</w:t>
            </w:r>
          </w:p>
        </w:tc>
        <w:tc>
          <w:tcPr>
            <w:tcW w:w="3885" w:type="dxa"/>
          </w:tcPr>
          <w:p w14:paraId="2883BE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613D0A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12.307,00</w:t>
            </w:r>
          </w:p>
        </w:tc>
        <w:tc>
          <w:tcPr>
            <w:tcW w:w="1751" w:type="dxa"/>
          </w:tcPr>
          <w:p w14:paraId="7DDB327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12.306,90</w:t>
            </w:r>
          </w:p>
        </w:tc>
        <w:tc>
          <w:tcPr>
            <w:tcW w:w="1197" w:type="dxa"/>
          </w:tcPr>
          <w:p w14:paraId="5D2BB0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51AFC0B8" w14:textId="77777777" w:rsidTr="00300C6B">
        <w:tc>
          <w:tcPr>
            <w:tcW w:w="1220" w:type="dxa"/>
          </w:tcPr>
          <w:p w14:paraId="35CAFA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Kapitalni projekt (1)</w:t>
            </w:r>
          </w:p>
        </w:tc>
        <w:tc>
          <w:tcPr>
            <w:tcW w:w="3885" w:type="dxa"/>
          </w:tcPr>
          <w:p w14:paraId="46F8EC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K120902 Opremanje zdravstvenih ustanova</w:t>
            </w:r>
          </w:p>
        </w:tc>
        <w:tc>
          <w:tcPr>
            <w:tcW w:w="1751" w:type="dxa"/>
          </w:tcPr>
          <w:p w14:paraId="569A6D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44.045,00</w:t>
            </w:r>
          </w:p>
          <w:p w14:paraId="7D702380" w14:textId="77777777" w:rsidR="000B296C" w:rsidRPr="00FB49A5" w:rsidRDefault="000B296C" w:rsidP="00615C1A">
            <w:pPr>
              <w:spacing w:after="0" w:line="240" w:lineRule="auto"/>
              <w:jc w:val="both"/>
              <w:rPr>
                <w:rFonts w:cstheme="minorHAnsi"/>
                <w:sz w:val="24"/>
                <w:szCs w:val="24"/>
              </w:rPr>
            </w:pPr>
          </w:p>
        </w:tc>
        <w:tc>
          <w:tcPr>
            <w:tcW w:w="1751" w:type="dxa"/>
          </w:tcPr>
          <w:p w14:paraId="520EE8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44.045,07</w:t>
            </w:r>
          </w:p>
        </w:tc>
        <w:tc>
          <w:tcPr>
            <w:tcW w:w="1197" w:type="dxa"/>
          </w:tcPr>
          <w:p w14:paraId="2104D6C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29ADE857" w14:textId="77777777" w:rsidTr="00300C6B">
        <w:tc>
          <w:tcPr>
            <w:tcW w:w="1220" w:type="dxa"/>
          </w:tcPr>
          <w:p w14:paraId="5E8130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tc>
        <w:tc>
          <w:tcPr>
            <w:tcW w:w="3885" w:type="dxa"/>
          </w:tcPr>
          <w:p w14:paraId="1D2BC0C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 Decentralizirana sredstva</w:t>
            </w:r>
          </w:p>
        </w:tc>
        <w:tc>
          <w:tcPr>
            <w:tcW w:w="1751" w:type="dxa"/>
          </w:tcPr>
          <w:p w14:paraId="328F83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44.045,00</w:t>
            </w:r>
          </w:p>
        </w:tc>
        <w:tc>
          <w:tcPr>
            <w:tcW w:w="1751" w:type="dxa"/>
          </w:tcPr>
          <w:p w14:paraId="46C07D2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44.045,07</w:t>
            </w:r>
          </w:p>
        </w:tc>
        <w:tc>
          <w:tcPr>
            <w:tcW w:w="1197" w:type="dxa"/>
          </w:tcPr>
          <w:p w14:paraId="618E43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08E72167" w14:textId="77777777" w:rsidTr="00F9688C">
        <w:tc>
          <w:tcPr>
            <w:tcW w:w="1220" w:type="dxa"/>
          </w:tcPr>
          <w:p w14:paraId="0FB71D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R2957</w:t>
            </w:r>
          </w:p>
        </w:tc>
        <w:tc>
          <w:tcPr>
            <w:tcW w:w="3885" w:type="dxa"/>
          </w:tcPr>
          <w:p w14:paraId="7EE29E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 Postojenja i oprema</w:t>
            </w:r>
          </w:p>
        </w:tc>
        <w:tc>
          <w:tcPr>
            <w:tcW w:w="1751" w:type="dxa"/>
          </w:tcPr>
          <w:p w14:paraId="56F768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44.045,00</w:t>
            </w:r>
          </w:p>
        </w:tc>
        <w:tc>
          <w:tcPr>
            <w:tcW w:w="1751" w:type="dxa"/>
          </w:tcPr>
          <w:p w14:paraId="6C6BFD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44.045,07</w:t>
            </w:r>
          </w:p>
        </w:tc>
        <w:tc>
          <w:tcPr>
            <w:tcW w:w="1197" w:type="dxa"/>
          </w:tcPr>
          <w:p w14:paraId="05FAFD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7DEA59B5" w14:textId="77777777" w:rsidTr="00300C6B">
        <w:tc>
          <w:tcPr>
            <w:tcW w:w="1220" w:type="dxa"/>
          </w:tcPr>
          <w:p w14:paraId="25F918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Kapitalni projekt (2)</w:t>
            </w:r>
          </w:p>
        </w:tc>
        <w:tc>
          <w:tcPr>
            <w:tcW w:w="3885" w:type="dxa"/>
          </w:tcPr>
          <w:p w14:paraId="603E11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K120904 Informatizacija zdravstvenih ustanova</w:t>
            </w:r>
          </w:p>
        </w:tc>
        <w:tc>
          <w:tcPr>
            <w:tcW w:w="1751" w:type="dxa"/>
          </w:tcPr>
          <w:p w14:paraId="484130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43.648,00</w:t>
            </w:r>
          </w:p>
        </w:tc>
        <w:tc>
          <w:tcPr>
            <w:tcW w:w="1751" w:type="dxa"/>
          </w:tcPr>
          <w:p w14:paraId="07FBA0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43.648,03</w:t>
            </w:r>
          </w:p>
        </w:tc>
        <w:tc>
          <w:tcPr>
            <w:tcW w:w="1197" w:type="dxa"/>
          </w:tcPr>
          <w:p w14:paraId="5B3E3E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169B33D1" w14:textId="77777777" w:rsidTr="00300C6B">
        <w:tc>
          <w:tcPr>
            <w:tcW w:w="1220" w:type="dxa"/>
          </w:tcPr>
          <w:p w14:paraId="2280673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tc>
        <w:tc>
          <w:tcPr>
            <w:tcW w:w="3885" w:type="dxa"/>
          </w:tcPr>
          <w:p w14:paraId="3305A4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 Decentralizirana sredstva</w:t>
            </w:r>
          </w:p>
        </w:tc>
        <w:tc>
          <w:tcPr>
            <w:tcW w:w="1751" w:type="dxa"/>
          </w:tcPr>
          <w:p w14:paraId="7A7E90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43.648,00</w:t>
            </w:r>
          </w:p>
        </w:tc>
        <w:tc>
          <w:tcPr>
            <w:tcW w:w="1751" w:type="dxa"/>
          </w:tcPr>
          <w:p w14:paraId="647097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43.648,03</w:t>
            </w:r>
          </w:p>
        </w:tc>
        <w:tc>
          <w:tcPr>
            <w:tcW w:w="1197" w:type="dxa"/>
          </w:tcPr>
          <w:p w14:paraId="4E6869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5671659F" w14:textId="77777777" w:rsidTr="00F9688C">
        <w:tc>
          <w:tcPr>
            <w:tcW w:w="1220" w:type="dxa"/>
          </w:tcPr>
          <w:p w14:paraId="5B1F91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R2958</w:t>
            </w:r>
          </w:p>
        </w:tc>
        <w:tc>
          <w:tcPr>
            <w:tcW w:w="3885" w:type="dxa"/>
          </w:tcPr>
          <w:p w14:paraId="652913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73E89C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23.921,00</w:t>
            </w:r>
          </w:p>
        </w:tc>
        <w:tc>
          <w:tcPr>
            <w:tcW w:w="1751" w:type="dxa"/>
          </w:tcPr>
          <w:p w14:paraId="3DD700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23.921,46</w:t>
            </w:r>
          </w:p>
        </w:tc>
        <w:tc>
          <w:tcPr>
            <w:tcW w:w="1197" w:type="dxa"/>
          </w:tcPr>
          <w:p w14:paraId="7C2FF25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626AB7E4" w14:textId="77777777" w:rsidTr="00F9688C">
        <w:tc>
          <w:tcPr>
            <w:tcW w:w="1220" w:type="dxa"/>
          </w:tcPr>
          <w:p w14:paraId="575479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R3816</w:t>
            </w:r>
          </w:p>
        </w:tc>
        <w:tc>
          <w:tcPr>
            <w:tcW w:w="3885" w:type="dxa"/>
          </w:tcPr>
          <w:p w14:paraId="5EC8DD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 Postojenja i oprema</w:t>
            </w:r>
          </w:p>
        </w:tc>
        <w:tc>
          <w:tcPr>
            <w:tcW w:w="1751" w:type="dxa"/>
          </w:tcPr>
          <w:p w14:paraId="5AD56E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2.897,00</w:t>
            </w:r>
          </w:p>
        </w:tc>
        <w:tc>
          <w:tcPr>
            <w:tcW w:w="1751" w:type="dxa"/>
          </w:tcPr>
          <w:p w14:paraId="48FA2D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2.896,57</w:t>
            </w:r>
          </w:p>
        </w:tc>
        <w:tc>
          <w:tcPr>
            <w:tcW w:w="1197" w:type="dxa"/>
          </w:tcPr>
          <w:p w14:paraId="40B45D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5670A7D3" w14:textId="77777777" w:rsidTr="00F9688C">
        <w:tc>
          <w:tcPr>
            <w:tcW w:w="1220" w:type="dxa"/>
          </w:tcPr>
          <w:p w14:paraId="331D9C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R6073</w:t>
            </w:r>
          </w:p>
        </w:tc>
        <w:tc>
          <w:tcPr>
            <w:tcW w:w="3885" w:type="dxa"/>
          </w:tcPr>
          <w:p w14:paraId="1218A2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 Nematerijalna proizvedena imovina</w:t>
            </w:r>
          </w:p>
        </w:tc>
        <w:tc>
          <w:tcPr>
            <w:tcW w:w="1751" w:type="dxa"/>
          </w:tcPr>
          <w:p w14:paraId="56195A7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751" w:type="dxa"/>
          </w:tcPr>
          <w:p w14:paraId="25B181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197" w:type="dxa"/>
          </w:tcPr>
          <w:p w14:paraId="25AF70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1BAEA9CE" w14:textId="77777777" w:rsidTr="00300C6B">
        <w:tc>
          <w:tcPr>
            <w:tcW w:w="1220" w:type="dxa"/>
          </w:tcPr>
          <w:p w14:paraId="3AE32C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Program 2.</w:t>
            </w:r>
          </w:p>
        </w:tc>
        <w:tc>
          <w:tcPr>
            <w:tcW w:w="3885" w:type="dxa"/>
          </w:tcPr>
          <w:p w14:paraId="3822DB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1212 Program ustanova u zdravstvu iznad standarda</w:t>
            </w:r>
          </w:p>
        </w:tc>
        <w:tc>
          <w:tcPr>
            <w:tcW w:w="1751" w:type="dxa"/>
          </w:tcPr>
          <w:p w14:paraId="2C496C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14.705.752,00</w:t>
            </w:r>
          </w:p>
        </w:tc>
        <w:tc>
          <w:tcPr>
            <w:tcW w:w="1751" w:type="dxa"/>
          </w:tcPr>
          <w:p w14:paraId="17C5B4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11.733.411,00</w:t>
            </w:r>
          </w:p>
        </w:tc>
        <w:tc>
          <w:tcPr>
            <w:tcW w:w="1197" w:type="dxa"/>
          </w:tcPr>
          <w:p w14:paraId="16AD91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79,8</w:t>
            </w:r>
          </w:p>
        </w:tc>
      </w:tr>
      <w:tr w:rsidR="000B296C" w:rsidRPr="00FB49A5" w14:paraId="21BB475E" w14:textId="77777777" w:rsidTr="00300C6B">
        <w:tc>
          <w:tcPr>
            <w:tcW w:w="1220" w:type="dxa"/>
          </w:tcPr>
          <w:p w14:paraId="16B4F1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Aktivnost (2)</w:t>
            </w:r>
          </w:p>
        </w:tc>
        <w:tc>
          <w:tcPr>
            <w:tcW w:w="3885" w:type="dxa"/>
          </w:tcPr>
          <w:p w14:paraId="36A053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A121212 Pružanje usluga temeljem ugovora s HZZO-om</w:t>
            </w:r>
          </w:p>
        </w:tc>
        <w:tc>
          <w:tcPr>
            <w:tcW w:w="1751" w:type="dxa"/>
          </w:tcPr>
          <w:p w14:paraId="3FBC87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3.965.854,00</w:t>
            </w:r>
          </w:p>
        </w:tc>
        <w:tc>
          <w:tcPr>
            <w:tcW w:w="1751" w:type="dxa"/>
          </w:tcPr>
          <w:p w14:paraId="3E9C205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4.002.837,39</w:t>
            </w:r>
          </w:p>
        </w:tc>
        <w:tc>
          <w:tcPr>
            <w:tcW w:w="1197" w:type="dxa"/>
          </w:tcPr>
          <w:p w14:paraId="0691C8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w:t>
            </w:r>
          </w:p>
        </w:tc>
      </w:tr>
      <w:tr w:rsidR="000B296C" w:rsidRPr="00FB49A5" w14:paraId="3438A987" w14:textId="77777777" w:rsidTr="00300C6B">
        <w:tc>
          <w:tcPr>
            <w:tcW w:w="1220" w:type="dxa"/>
          </w:tcPr>
          <w:p w14:paraId="28ADA3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4</w:t>
            </w:r>
          </w:p>
        </w:tc>
        <w:tc>
          <w:tcPr>
            <w:tcW w:w="3885" w:type="dxa"/>
          </w:tcPr>
          <w:p w14:paraId="285376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4.3.1 Prihodi za posebne namjene -      </w:t>
            </w:r>
          </w:p>
          <w:p w14:paraId="2507C9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proračunski korisnici</w:t>
            </w:r>
          </w:p>
        </w:tc>
        <w:tc>
          <w:tcPr>
            <w:tcW w:w="1751" w:type="dxa"/>
          </w:tcPr>
          <w:p w14:paraId="36CA49A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3.965.854,00</w:t>
            </w:r>
          </w:p>
        </w:tc>
        <w:tc>
          <w:tcPr>
            <w:tcW w:w="1751" w:type="dxa"/>
          </w:tcPr>
          <w:p w14:paraId="09788C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4.002.837,39</w:t>
            </w:r>
          </w:p>
        </w:tc>
        <w:tc>
          <w:tcPr>
            <w:tcW w:w="1197" w:type="dxa"/>
          </w:tcPr>
          <w:p w14:paraId="70A63B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100,99</w:t>
            </w:r>
          </w:p>
        </w:tc>
      </w:tr>
      <w:tr w:rsidR="000B296C" w:rsidRPr="00FB49A5" w14:paraId="643FBDC4" w14:textId="77777777" w:rsidTr="00F9688C">
        <w:tc>
          <w:tcPr>
            <w:tcW w:w="1220" w:type="dxa"/>
          </w:tcPr>
          <w:p w14:paraId="7CCC6F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R2959</w:t>
            </w:r>
          </w:p>
        </w:tc>
        <w:tc>
          <w:tcPr>
            <w:tcW w:w="3885" w:type="dxa"/>
          </w:tcPr>
          <w:p w14:paraId="49EB76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691EAB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3.327.314,00</w:t>
            </w:r>
          </w:p>
        </w:tc>
        <w:tc>
          <w:tcPr>
            <w:tcW w:w="1751" w:type="dxa"/>
          </w:tcPr>
          <w:p w14:paraId="58B831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3.350.532,27</w:t>
            </w:r>
          </w:p>
        </w:tc>
        <w:tc>
          <w:tcPr>
            <w:tcW w:w="1197" w:type="dxa"/>
          </w:tcPr>
          <w:p w14:paraId="2D5D02C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100,7</w:t>
            </w:r>
          </w:p>
        </w:tc>
      </w:tr>
      <w:tr w:rsidR="000B296C" w:rsidRPr="00FB49A5" w14:paraId="243E66A6" w14:textId="77777777" w:rsidTr="00F9688C">
        <w:tc>
          <w:tcPr>
            <w:tcW w:w="1220" w:type="dxa"/>
          </w:tcPr>
          <w:p w14:paraId="7C5FFA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R2960</w:t>
            </w:r>
          </w:p>
        </w:tc>
        <w:tc>
          <w:tcPr>
            <w:tcW w:w="3885" w:type="dxa"/>
          </w:tcPr>
          <w:p w14:paraId="091E67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751" w:type="dxa"/>
          </w:tcPr>
          <w:p w14:paraId="6E6BD2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131.040,00</w:t>
            </w:r>
          </w:p>
        </w:tc>
        <w:tc>
          <w:tcPr>
            <w:tcW w:w="1751" w:type="dxa"/>
          </w:tcPr>
          <w:p w14:paraId="3982C0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133.786,26</w:t>
            </w:r>
          </w:p>
        </w:tc>
        <w:tc>
          <w:tcPr>
            <w:tcW w:w="1197" w:type="dxa"/>
          </w:tcPr>
          <w:p w14:paraId="680F0B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102,1</w:t>
            </w:r>
          </w:p>
        </w:tc>
      </w:tr>
      <w:tr w:rsidR="000B296C" w:rsidRPr="00FB49A5" w14:paraId="005BC2CE" w14:textId="77777777" w:rsidTr="00F9688C">
        <w:tc>
          <w:tcPr>
            <w:tcW w:w="1220" w:type="dxa"/>
          </w:tcPr>
          <w:p w14:paraId="08F4C0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R2961</w:t>
            </w:r>
          </w:p>
        </w:tc>
        <w:tc>
          <w:tcPr>
            <w:tcW w:w="3885" w:type="dxa"/>
          </w:tcPr>
          <w:p w14:paraId="3089D2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3255D2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494.797,00</w:t>
            </w:r>
          </w:p>
        </w:tc>
        <w:tc>
          <w:tcPr>
            <w:tcW w:w="1751" w:type="dxa"/>
          </w:tcPr>
          <w:p w14:paraId="216917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507.403,51</w:t>
            </w:r>
          </w:p>
        </w:tc>
        <w:tc>
          <w:tcPr>
            <w:tcW w:w="1197" w:type="dxa"/>
          </w:tcPr>
          <w:p w14:paraId="57BCC8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102,6</w:t>
            </w:r>
          </w:p>
        </w:tc>
      </w:tr>
      <w:tr w:rsidR="000B296C" w:rsidRPr="00FB49A5" w14:paraId="09E27046" w14:textId="77777777" w:rsidTr="00F9688C">
        <w:tc>
          <w:tcPr>
            <w:tcW w:w="1220" w:type="dxa"/>
          </w:tcPr>
          <w:p w14:paraId="5B4D14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R2962</w:t>
            </w:r>
          </w:p>
        </w:tc>
        <w:tc>
          <w:tcPr>
            <w:tcW w:w="3885" w:type="dxa"/>
          </w:tcPr>
          <w:p w14:paraId="37091D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321 Naknade troškova zaposlenima </w:t>
            </w:r>
          </w:p>
        </w:tc>
        <w:tc>
          <w:tcPr>
            <w:tcW w:w="1751" w:type="dxa"/>
          </w:tcPr>
          <w:p w14:paraId="73B55A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0F6575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425675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273EEF44" w14:textId="77777777" w:rsidTr="00F9688C">
        <w:tc>
          <w:tcPr>
            <w:tcW w:w="1220" w:type="dxa"/>
          </w:tcPr>
          <w:p w14:paraId="4EF9D2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R2963</w:t>
            </w:r>
          </w:p>
        </w:tc>
        <w:tc>
          <w:tcPr>
            <w:tcW w:w="3885" w:type="dxa"/>
          </w:tcPr>
          <w:p w14:paraId="611F4E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09007B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12.703,00</w:t>
            </w:r>
          </w:p>
        </w:tc>
        <w:tc>
          <w:tcPr>
            <w:tcW w:w="1751" w:type="dxa"/>
          </w:tcPr>
          <w:p w14:paraId="72899A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23F5C9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7310BCF" w14:textId="77777777" w:rsidTr="00F9688C">
        <w:tc>
          <w:tcPr>
            <w:tcW w:w="1220" w:type="dxa"/>
          </w:tcPr>
          <w:p w14:paraId="346DC2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R7047</w:t>
            </w:r>
          </w:p>
        </w:tc>
        <w:tc>
          <w:tcPr>
            <w:tcW w:w="3885" w:type="dxa"/>
          </w:tcPr>
          <w:p w14:paraId="71B9FEA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 Rashodi za lijekove i potrošni medicinski materijal</w:t>
            </w:r>
          </w:p>
        </w:tc>
        <w:tc>
          <w:tcPr>
            <w:tcW w:w="1751" w:type="dxa"/>
          </w:tcPr>
          <w:p w14:paraId="076A50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14912D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11.115,35</w:t>
            </w:r>
          </w:p>
        </w:tc>
        <w:tc>
          <w:tcPr>
            <w:tcW w:w="1197" w:type="dxa"/>
          </w:tcPr>
          <w:p w14:paraId="207A19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5BFD41CD" w14:textId="77777777" w:rsidTr="00300C6B">
        <w:tc>
          <w:tcPr>
            <w:tcW w:w="1220" w:type="dxa"/>
          </w:tcPr>
          <w:p w14:paraId="7F9EC2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Aktivnost (3)</w:t>
            </w:r>
          </w:p>
        </w:tc>
        <w:tc>
          <w:tcPr>
            <w:tcW w:w="3885" w:type="dxa"/>
          </w:tcPr>
          <w:p w14:paraId="089A06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A121213 Pružanje usluga izvan ugovora s   HZZO-om</w:t>
            </w:r>
          </w:p>
        </w:tc>
        <w:tc>
          <w:tcPr>
            <w:tcW w:w="1751" w:type="dxa"/>
          </w:tcPr>
          <w:p w14:paraId="180276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811.049,00</w:t>
            </w:r>
          </w:p>
        </w:tc>
        <w:tc>
          <w:tcPr>
            <w:tcW w:w="1751" w:type="dxa"/>
          </w:tcPr>
          <w:p w14:paraId="319947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675.494,07</w:t>
            </w:r>
          </w:p>
        </w:tc>
        <w:tc>
          <w:tcPr>
            <w:tcW w:w="1197" w:type="dxa"/>
          </w:tcPr>
          <w:p w14:paraId="604F44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83,3</w:t>
            </w:r>
          </w:p>
        </w:tc>
      </w:tr>
      <w:tr w:rsidR="000B296C" w:rsidRPr="00FB49A5" w14:paraId="2F3781D6" w14:textId="77777777" w:rsidTr="00300C6B">
        <w:tc>
          <w:tcPr>
            <w:tcW w:w="1220" w:type="dxa"/>
          </w:tcPr>
          <w:p w14:paraId="1DD235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3</w:t>
            </w:r>
          </w:p>
        </w:tc>
        <w:tc>
          <w:tcPr>
            <w:tcW w:w="3885" w:type="dxa"/>
          </w:tcPr>
          <w:p w14:paraId="246AD65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Vlastiti prihodi – proračunski korisnici</w:t>
            </w:r>
          </w:p>
        </w:tc>
        <w:tc>
          <w:tcPr>
            <w:tcW w:w="1751" w:type="dxa"/>
          </w:tcPr>
          <w:p w14:paraId="31AE291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102.449,00</w:t>
            </w:r>
          </w:p>
        </w:tc>
        <w:tc>
          <w:tcPr>
            <w:tcW w:w="1751" w:type="dxa"/>
          </w:tcPr>
          <w:p w14:paraId="016A3A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188.328,55</w:t>
            </w:r>
          </w:p>
        </w:tc>
        <w:tc>
          <w:tcPr>
            <w:tcW w:w="1197" w:type="dxa"/>
          </w:tcPr>
          <w:p w14:paraId="634027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183,8</w:t>
            </w:r>
          </w:p>
        </w:tc>
      </w:tr>
      <w:tr w:rsidR="000B296C" w:rsidRPr="00FB49A5" w14:paraId="2DE7247C" w14:textId="77777777" w:rsidTr="00F9688C">
        <w:tc>
          <w:tcPr>
            <w:tcW w:w="1220" w:type="dxa"/>
          </w:tcPr>
          <w:p w14:paraId="7F7CC0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R6093</w:t>
            </w:r>
          </w:p>
        </w:tc>
        <w:tc>
          <w:tcPr>
            <w:tcW w:w="3885" w:type="dxa"/>
          </w:tcPr>
          <w:p w14:paraId="6FE2FC6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751" w:type="dxa"/>
          </w:tcPr>
          <w:p w14:paraId="71FA4D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3.400,00</w:t>
            </w:r>
          </w:p>
        </w:tc>
        <w:tc>
          <w:tcPr>
            <w:tcW w:w="1751" w:type="dxa"/>
          </w:tcPr>
          <w:p w14:paraId="2A7407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40523C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1F2CA4E" w14:textId="77777777" w:rsidTr="00F9688C">
        <w:tc>
          <w:tcPr>
            <w:tcW w:w="1220" w:type="dxa"/>
          </w:tcPr>
          <w:p w14:paraId="176F6E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R2964</w:t>
            </w:r>
          </w:p>
        </w:tc>
        <w:tc>
          <w:tcPr>
            <w:tcW w:w="3885" w:type="dxa"/>
          </w:tcPr>
          <w:p w14:paraId="28FAB2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34AA0D6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7AD12BB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36.359,66</w:t>
            </w:r>
          </w:p>
        </w:tc>
        <w:tc>
          <w:tcPr>
            <w:tcW w:w="1197" w:type="dxa"/>
          </w:tcPr>
          <w:p w14:paraId="458608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68180649" w14:textId="77777777" w:rsidTr="00F9688C">
        <w:tc>
          <w:tcPr>
            <w:tcW w:w="1220" w:type="dxa"/>
          </w:tcPr>
          <w:p w14:paraId="1A47F6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R2965</w:t>
            </w:r>
          </w:p>
        </w:tc>
        <w:tc>
          <w:tcPr>
            <w:tcW w:w="3885" w:type="dxa"/>
          </w:tcPr>
          <w:p w14:paraId="55D759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41925B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48.344,00</w:t>
            </w:r>
          </w:p>
        </w:tc>
        <w:tc>
          <w:tcPr>
            <w:tcW w:w="1751" w:type="dxa"/>
          </w:tcPr>
          <w:p w14:paraId="26CFCD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109.031,54</w:t>
            </w:r>
          </w:p>
        </w:tc>
        <w:tc>
          <w:tcPr>
            <w:tcW w:w="1197" w:type="dxa"/>
          </w:tcPr>
          <w:p w14:paraId="0D0A88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225,5</w:t>
            </w:r>
          </w:p>
        </w:tc>
      </w:tr>
      <w:tr w:rsidR="000B296C" w:rsidRPr="00FB49A5" w14:paraId="1A456352" w14:textId="77777777" w:rsidTr="00F9688C">
        <w:tc>
          <w:tcPr>
            <w:tcW w:w="1220" w:type="dxa"/>
          </w:tcPr>
          <w:p w14:paraId="7CB5FE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R2966</w:t>
            </w:r>
          </w:p>
        </w:tc>
        <w:tc>
          <w:tcPr>
            <w:tcW w:w="3885" w:type="dxa"/>
          </w:tcPr>
          <w:p w14:paraId="6CFA08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 Ostali nespomenuti rashodi poslovanja</w:t>
            </w:r>
          </w:p>
        </w:tc>
        <w:tc>
          <w:tcPr>
            <w:tcW w:w="1751" w:type="dxa"/>
          </w:tcPr>
          <w:p w14:paraId="4F15A1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34.650,00</w:t>
            </w:r>
          </w:p>
        </w:tc>
        <w:tc>
          <w:tcPr>
            <w:tcW w:w="1751" w:type="dxa"/>
          </w:tcPr>
          <w:p w14:paraId="0BF076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36.127,76</w:t>
            </w:r>
          </w:p>
        </w:tc>
        <w:tc>
          <w:tcPr>
            <w:tcW w:w="1197" w:type="dxa"/>
          </w:tcPr>
          <w:p w14:paraId="2301E1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w:t>
            </w:r>
          </w:p>
        </w:tc>
      </w:tr>
      <w:tr w:rsidR="000B296C" w:rsidRPr="00FB49A5" w14:paraId="14BF0F18" w14:textId="77777777" w:rsidTr="00F9688C">
        <w:tc>
          <w:tcPr>
            <w:tcW w:w="1220" w:type="dxa"/>
          </w:tcPr>
          <w:p w14:paraId="72FFFD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R2967</w:t>
            </w:r>
          </w:p>
        </w:tc>
        <w:tc>
          <w:tcPr>
            <w:tcW w:w="3885" w:type="dxa"/>
          </w:tcPr>
          <w:p w14:paraId="61BD75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 Ostali financijski rashodi</w:t>
            </w:r>
          </w:p>
        </w:tc>
        <w:tc>
          <w:tcPr>
            <w:tcW w:w="1751" w:type="dxa"/>
          </w:tcPr>
          <w:p w14:paraId="3C58E6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751" w:type="dxa"/>
          </w:tcPr>
          <w:p w14:paraId="39856A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4.677,83</w:t>
            </w:r>
          </w:p>
        </w:tc>
        <w:tc>
          <w:tcPr>
            <w:tcW w:w="1197" w:type="dxa"/>
          </w:tcPr>
          <w:p w14:paraId="4E6506B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0B296C" w:rsidRPr="00FB49A5" w14:paraId="65353CDA" w14:textId="77777777" w:rsidTr="00F9688C">
        <w:tc>
          <w:tcPr>
            <w:tcW w:w="1220" w:type="dxa"/>
          </w:tcPr>
          <w:p w14:paraId="00B2CE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R2968</w:t>
            </w:r>
          </w:p>
        </w:tc>
        <w:tc>
          <w:tcPr>
            <w:tcW w:w="3885" w:type="dxa"/>
          </w:tcPr>
          <w:p w14:paraId="669C98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 Postojenja i oprema</w:t>
            </w:r>
          </w:p>
        </w:tc>
        <w:tc>
          <w:tcPr>
            <w:tcW w:w="1751" w:type="dxa"/>
          </w:tcPr>
          <w:p w14:paraId="20A54F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8.555,00</w:t>
            </w:r>
          </w:p>
        </w:tc>
        <w:tc>
          <w:tcPr>
            <w:tcW w:w="1751" w:type="dxa"/>
          </w:tcPr>
          <w:p w14:paraId="00DEBB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2.131,76</w:t>
            </w:r>
          </w:p>
        </w:tc>
        <w:tc>
          <w:tcPr>
            <w:tcW w:w="1197" w:type="dxa"/>
          </w:tcPr>
          <w:p w14:paraId="7BCF928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24,9</w:t>
            </w:r>
          </w:p>
        </w:tc>
      </w:tr>
      <w:tr w:rsidR="000B296C" w:rsidRPr="00FB49A5" w14:paraId="00DB6CAD" w14:textId="77777777" w:rsidTr="00F9688C">
        <w:tc>
          <w:tcPr>
            <w:tcW w:w="1220" w:type="dxa"/>
          </w:tcPr>
          <w:p w14:paraId="466C6DA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R2969</w:t>
            </w:r>
          </w:p>
        </w:tc>
        <w:tc>
          <w:tcPr>
            <w:tcW w:w="3885" w:type="dxa"/>
          </w:tcPr>
          <w:p w14:paraId="48B7A68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 Nematerijalna proizvedena imovina</w:t>
            </w:r>
          </w:p>
        </w:tc>
        <w:tc>
          <w:tcPr>
            <w:tcW w:w="1751" w:type="dxa"/>
          </w:tcPr>
          <w:p w14:paraId="487CD4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77E4863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14FE75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6B87423" w14:textId="77777777" w:rsidTr="00300C6B">
        <w:tc>
          <w:tcPr>
            <w:tcW w:w="1220" w:type="dxa"/>
          </w:tcPr>
          <w:p w14:paraId="7CE4DCF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4</w:t>
            </w:r>
          </w:p>
        </w:tc>
        <w:tc>
          <w:tcPr>
            <w:tcW w:w="3885" w:type="dxa"/>
          </w:tcPr>
          <w:p w14:paraId="72FF0CA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4.3.1 Prihodi za posebne namjene -      </w:t>
            </w:r>
          </w:p>
          <w:p w14:paraId="3D9595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proračunski korisnici</w:t>
            </w:r>
          </w:p>
        </w:tc>
        <w:tc>
          <w:tcPr>
            <w:tcW w:w="1751" w:type="dxa"/>
          </w:tcPr>
          <w:p w14:paraId="2E9BBF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700.000,00</w:t>
            </w:r>
          </w:p>
        </w:tc>
        <w:tc>
          <w:tcPr>
            <w:tcW w:w="1751" w:type="dxa"/>
          </w:tcPr>
          <w:p w14:paraId="27FE22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478.658,53</w:t>
            </w:r>
          </w:p>
        </w:tc>
        <w:tc>
          <w:tcPr>
            <w:tcW w:w="1197" w:type="dxa"/>
          </w:tcPr>
          <w:p w14:paraId="5B8635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68,38</w:t>
            </w:r>
          </w:p>
        </w:tc>
      </w:tr>
      <w:tr w:rsidR="000B296C" w:rsidRPr="00FB49A5" w14:paraId="7F09CBAE" w14:textId="77777777" w:rsidTr="00F9688C">
        <w:tc>
          <w:tcPr>
            <w:tcW w:w="1220" w:type="dxa"/>
          </w:tcPr>
          <w:p w14:paraId="2D4C4B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R5365</w:t>
            </w:r>
          </w:p>
        </w:tc>
        <w:tc>
          <w:tcPr>
            <w:tcW w:w="3885" w:type="dxa"/>
          </w:tcPr>
          <w:p w14:paraId="62F50B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6DCCD4B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660962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111573D7" w14:textId="77777777" w:rsidR="000B296C" w:rsidRPr="00FB49A5" w:rsidRDefault="000B296C" w:rsidP="00615C1A">
            <w:pPr>
              <w:spacing w:after="0" w:line="240" w:lineRule="auto"/>
              <w:jc w:val="both"/>
              <w:rPr>
                <w:rFonts w:cstheme="minorHAnsi"/>
                <w:sz w:val="24"/>
                <w:szCs w:val="24"/>
              </w:rPr>
            </w:pPr>
          </w:p>
        </w:tc>
      </w:tr>
      <w:tr w:rsidR="000B296C" w:rsidRPr="00FB49A5" w14:paraId="0F0FD410" w14:textId="77777777" w:rsidTr="00F9688C">
        <w:trPr>
          <w:trHeight w:val="282"/>
        </w:trPr>
        <w:tc>
          <w:tcPr>
            <w:tcW w:w="1220" w:type="dxa"/>
          </w:tcPr>
          <w:p w14:paraId="35D7C4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R5366</w:t>
            </w:r>
          </w:p>
        </w:tc>
        <w:tc>
          <w:tcPr>
            <w:tcW w:w="3885" w:type="dxa"/>
          </w:tcPr>
          <w:p w14:paraId="319956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Naknade troškova zaposlenima</w:t>
            </w:r>
          </w:p>
        </w:tc>
        <w:tc>
          <w:tcPr>
            <w:tcW w:w="1751" w:type="dxa"/>
          </w:tcPr>
          <w:p w14:paraId="6290F4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59.000,00</w:t>
            </w:r>
          </w:p>
        </w:tc>
        <w:tc>
          <w:tcPr>
            <w:tcW w:w="1751" w:type="dxa"/>
          </w:tcPr>
          <w:p w14:paraId="6DF94B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58.085,42</w:t>
            </w:r>
          </w:p>
        </w:tc>
        <w:tc>
          <w:tcPr>
            <w:tcW w:w="1197" w:type="dxa"/>
          </w:tcPr>
          <w:p w14:paraId="0FDF92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98,4</w:t>
            </w:r>
          </w:p>
        </w:tc>
      </w:tr>
      <w:tr w:rsidR="000B296C" w:rsidRPr="00FB49A5" w14:paraId="00850F2E" w14:textId="77777777" w:rsidTr="00F9688C">
        <w:tc>
          <w:tcPr>
            <w:tcW w:w="1220" w:type="dxa"/>
          </w:tcPr>
          <w:p w14:paraId="6D471A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R2973</w:t>
            </w:r>
          </w:p>
        </w:tc>
        <w:tc>
          <w:tcPr>
            <w:tcW w:w="3885" w:type="dxa"/>
          </w:tcPr>
          <w:p w14:paraId="5BD116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7F52E0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441.547,00</w:t>
            </w:r>
          </w:p>
        </w:tc>
        <w:tc>
          <w:tcPr>
            <w:tcW w:w="1751" w:type="dxa"/>
          </w:tcPr>
          <w:p w14:paraId="296BE6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348.010,36</w:t>
            </w:r>
          </w:p>
        </w:tc>
        <w:tc>
          <w:tcPr>
            <w:tcW w:w="1197" w:type="dxa"/>
          </w:tcPr>
          <w:p w14:paraId="2B73475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78,8</w:t>
            </w:r>
          </w:p>
        </w:tc>
      </w:tr>
      <w:tr w:rsidR="000B296C" w:rsidRPr="00FB49A5" w14:paraId="6BA45FF8" w14:textId="77777777" w:rsidTr="00F9688C">
        <w:tc>
          <w:tcPr>
            <w:tcW w:w="1220" w:type="dxa"/>
          </w:tcPr>
          <w:p w14:paraId="0BA4162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R5411</w:t>
            </w:r>
          </w:p>
        </w:tc>
        <w:tc>
          <w:tcPr>
            <w:tcW w:w="3885" w:type="dxa"/>
          </w:tcPr>
          <w:p w14:paraId="30F1AF3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42DC35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174.453,00</w:t>
            </w:r>
          </w:p>
        </w:tc>
        <w:tc>
          <w:tcPr>
            <w:tcW w:w="1751" w:type="dxa"/>
          </w:tcPr>
          <w:p w14:paraId="14EDED4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61.095,46</w:t>
            </w:r>
          </w:p>
        </w:tc>
        <w:tc>
          <w:tcPr>
            <w:tcW w:w="1197" w:type="dxa"/>
          </w:tcPr>
          <w:p w14:paraId="06B512F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w:t>
            </w:r>
          </w:p>
        </w:tc>
      </w:tr>
      <w:tr w:rsidR="000B296C" w:rsidRPr="00FB49A5" w14:paraId="52D2261F" w14:textId="77777777" w:rsidTr="00F9688C">
        <w:tc>
          <w:tcPr>
            <w:tcW w:w="1220" w:type="dxa"/>
          </w:tcPr>
          <w:p w14:paraId="1C02A4A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R6905</w:t>
            </w:r>
          </w:p>
        </w:tc>
        <w:tc>
          <w:tcPr>
            <w:tcW w:w="3885" w:type="dxa"/>
          </w:tcPr>
          <w:p w14:paraId="2C747D2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 Rashodi za lijekove i potrošni medicinski materijal</w:t>
            </w:r>
          </w:p>
        </w:tc>
        <w:tc>
          <w:tcPr>
            <w:tcW w:w="1751" w:type="dxa"/>
          </w:tcPr>
          <w:p w14:paraId="0BF228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25.000,00</w:t>
            </w:r>
          </w:p>
        </w:tc>
        <w:tc>
          <w:tcPr>
            <w:tcW w:w="1751" w:type="dxa"/>
          </w:tcPr>
          <w:p w14:paraId="63F9F6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11.467,29</w:t>
            </w:r>
          </w:p>
        </w:tc>
        <w:tc>
          <w:tcPr>
            <w:tcW w:w="1197" w:type="dxa"/>
          </w:tcPr>
          <w:p w14:paraId="077C9E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45,9</w:t>
            </w:r>
          </w:p>
        </w:tc>
      </w:tr>
      <w:tr w:rsidR="000B296C" w:rsidRPr="00FB49A5" w14:paraId="55DD1CBB" w14:textId="77777777" w:rsidTr="00300C6B">
        <w:tc>
          <w:tcPr>
            <w:tcW w:w="1220" w:type="dxa"/>
          </w:tcPr>
          <w:p w14:paraId="630D62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7</w:t>
            </w:r>
          </w:p>
        </w:tc>
        <w:tc>
          <w:tcPr>
            <w:tcW w:w="3885" w:type="dxa"/>
          </w:tcPr>
          <w:p w14:paraId="13982A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7.2.1 Prihodi od nefinancijske imovine i</w:t>
            </w:r>
          </w:p>
          <w:p w14:paraId="4FA2A6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nadoknade šteta s osnova osiguranja</w:t>
            </w:r>
          </w:p>
        </w:tc>
        <w:tc>
          <w:tcPr>
            <w:tcW w:w="1751" w:type="dxa"/>
          </w:tcPr>
          <w:p w14:paraId="2DD938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8.600,00</w:t>
            </w:r>
          </w:p>
        </w:tc>
        <w:tc>
          <w:tcPr>
            <w:tcW w:w="1751" w:type="dxa"/>
          </w:tcPr>
          <w:p w14:paraId="014A87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8.506,99</w:t>
            </w:r>
          </w:p>
        </w:tc>
        <w:tc>
          <w:tcPr>
            <w:tcW w:w="1197" w:type="dxa"/>
          </w:tcPr>
          <w:p w14:paraId="23357B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0B296C" w:rsidRPr="00FB49A5" w14:paraId="63CD86FC" w14:textId="77777777" w:rsidTr="00F9688C">
        <w:tc>
          <w:tcPr>
            <w:tcW w:w="1220" w:type="dxa"/>
          </w:tcPr>
          <w:p w14:paraId="1EA422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R5410</w:t>
            </w:r>
          </w:p>
        </w:tc>
        <w:tc>
          <w:tcPr>
            <w:tcW w:w="3885" w:type="dxa"/>
          </w:tcPr>
          <w:p w14:paraId="19D2A5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4115C6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6.250,00</w:t>
            </w:r>
          </w:p>
        </w:tc>
        <w:tc>
          <w:tcPr>
            <w:tcW w:w="1751" w:type="dxa"/>
          </w:tcPr>
          <w:p w14:paraId="7B7B115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6.096,99</w:t>
            </w:r>
          </w:p>
        </w:tc>
        <w:tc>
          <w:tcPr>
            <w:tcW w:w="1197" w:type="dxa"/>
          </w:tcPr>
          <w:p w14:paraId="3B55C0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w:t>
            </w:r>
          </w:p>
        </w:tc>
      </w:tr>
      <w:tr w:rsidR="000B296C" w:rsidRPr="00FB49A5" w14:paraId="0E17300E" w14:textId="77777777" w:rsidTr="00F9688C">
        <w:tc>
          <w:tcPr>
            <w:tcW w:w="1220" w:type="dxa"/>
          </w:tcPr>
          <w:p w14:paraId="5EC05F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R2976</w:t>
            </w:r>
          </w:p>
        </w:tc>
        <w:tc>
          <w:tcPr>
            <w:tcW w:w="3885" w:type="dxa"/>
          </w:tcPr>
          <w:p w14:paraId="150CE4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2AAB9D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2.350,00</w:t>
            </w:r>
          </w:p>
        </w:tc>
        <w:tc>
          <w:tcPr>
            <w:tcW w:w="1751" w:type="dxa"/>
          </w:tcPr>
          <w:p w14:paraId="14D371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2.410,00</w:t>
            </w:r>
          </w:p>
        </w:tc>
        <w:tc>
          <w:tcPr>
            <w:tcW w:w="1197" w:type="dxa"/>
          </w:tcPr>
          <w:p w14:paraId="0EC3F1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102,5</w:t>
            </w:r>
          </w:p>
        </w:tc>
      </w:tr>
      <w:tr w:rsidR="000B296C" w:rsidRPr="00FB49A5" w14:paraId="36A10BF9" w14:textId="77777777" w:rsidTr="00300C6B">
        <w:tc>
          <w:tcPr>
            <w:tcW w:w="1220" w:type="dxa"/>
          </w:tcPr>
          <w:p w14:paraId="2A9B3D8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Aktivnost (4)</w:t>
            </w:r>
          </w:p>
        </w:tc>
        <w:tc>
          <w:tcPr>
            <w:tcW w:w="3885" w:type="dxa"/>
          </w:tcPr>
          <w:p w14:paraId="209490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A121214 Usavršavanje zdravstvenih radnika i podizanje kvalitete zdravstvene zaštite</w:t>
            </w:r>
          </w:p>
        </w:tc>
        <w:tc>
          <w:tcPr>
            <w:tcW w:w="1751" w:type="dxa"/>
          </w:tcPr>
          <w:p w14:paraId="7E70CA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28.128,00</w:t>
            </w:r>
          </w:p>
        </w:tc>
        <w:tc>
          <w:tcPr>
            <w:tcW w:w="1751" w:type="dxa"/>
          </w:tcPr>
          <w:p w14:paraId="4815FD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28.127,85</w:t>
            </w:r>
          </w:p>
        </w:tc>
        <w:tc>
          <w:tcPr>
            <w:tcW w:w="1197" w:type="dxa"/>
          </w:tcPr>
          <w:p w14:paraId="0E99A0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66599BF8" w14:textId="77777777" w:rsidTr="00300C6B">
        <w:tc>
          <w:tcPr>
            <w:tcW w:w="1220" w:type="dxa"/>
          </w:tcPr>
          <w:p w14:paraId="5B551E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3</w:t>
            </w:r>
          </w:p>
        </w:tc>
        <w:tc>
          <w:tcPr>
            <w:tcW w:w="3885" w:type="dxa"/>
          </w:tcPr>
          <w:p w14:paraId="6B74AD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Vlastiti prihodi – proračunski korisnici</w:t>
            </w:r>
          </w:p>
        </w:tc>
        <w:tc>
          <w:tcPr>
            <w:tcW w:w="1751" w:type="dxa"/>
          </w:tcPr>
          <w:p w14:paraId="762DDD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58A00C2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EFEF7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64725618" w14:textId="77777777" w:rsidTr="00F9688C">
        <w:tc>
          <w:tcPr>
            <w:tcW w:w="1220" w:type="dxa"/>
          </w:tcPr>
          <w:p w14:paraId="16C173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R5619</w:t>
            </w:r>
          </w:p>
        </w:tc>
        <w:tc>
          <w:tcPr>
            <w:tcW w:w="3885" w:type="dxa"/>
          </w:tcPr>
          <w:p w14:paraId="1688339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02301D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0AE56B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1E5957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5416BF1" w14:textId="77777777" w:rsidTr="00300C6B">
        <w:tc>
          <w:tcPr>
            <w:tcW w:w="1220" w:type="dxa"/>
          </w:tcPr>
          <w:p w14:paraId="115DB1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5</w:t>
            </w:r>
          </w:p>
        </w:tc>
        <w:tc>
          <w:tcPr>
            <w:tcW w:w="3885" w:type="dxa"/>
          </w:tcPr>
          <w:p w14:paraId="527D7D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5.8.1 Ostale pomoći proračunski korisnici</w:t>
            </w:r>
          </w:p>
        </w:tc>
        <w:tc>
          <w:tcPr>
            <w:tcW w:w="1751" w:type="dxa"/>
          </w:tcPr>
          <w:p w14:paraId="33406D2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28.128,00</w:t>
            </w:r>
          </w:p>
        </w:tc>
        <w:tc>
          <w:tcPr>
            <w:tcW w:w="1751" w:type="dxa"/>
          </w:tcPr>
          <w:p w14:paraId="49A916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28.127,85</w:t>
            </w:r>
          </w:p>
        </w:tc>
        <w:tc>
          <w:tcPr>
            <w:tcW w:w="1197" w:type="dxa"/>
          </w:tcPr>
          <w:p w14:paraId="76DFDD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04571048" w14:textId="77777777" w:rsidTr="00F9688C">
        <w:tc>
          <w:tcPr>
            <w:tcW w:w="1220" w:type="dxa"/>
          </w:tcPr>
          <w:p w14:paraId="39D6BA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R2978</w:t>
            </w:r>
          </w:p>
        </w:tc>
        <w:tc>
          <w:tcPr>
            <w:tcW w:w="3885" w:type="dxa"/>
          </w:tcPr>
          <w:p w14:paraId="7DBE3C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0614D61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21.743,00</w:t>
            </w:r>
          </w:p>
        </w:tc>
        <w:tc>
          <w:tcPr>
            <w:tcW w:w="1751" w:type="dxa"/>
          </w:tcPr>
          <w:p w14:paraId="686500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21.742,33</w:t>
            </w:r>
          </w:p>
        </w:tc>
        <w:tc>
          <w:tcPr>
            <w:tcW w:w="1197" w:type="dxa"/>
          </w:tcPr>
          <w:p w14:paraId="05C57CF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6FF8B793" w14:textId="77777777" w:rsidTr="00F9688C">
        <w:tc>
          <w:tcPr>
            <w:tcW w:w="1220" w:type="dxa"/>
          </w:tcPr>
          <w:p w14:paraId="1B184E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R5403</w:t>
            </w:r>
          </w:p>
        </w:tc>
        <w:tc>
          <w:tcPr>
            <w:tcW w:w="3885" w:type="dxa"/>
          </w:tcPr>
          <w:p w14:paraId="0E922F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312 Ostali rashodi za zaposlene </w:t>
            </w:r>
          </w:p>
        </w:tc>
        <w:tc>
          <w:tcPr>
            <w:tcW w:w="1751" w:type="dxa"/>
          </w:tcPr>
          <w:p w14:paraId="19384F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751" w:type="dxa"/>
          </w:tcPr>
          <w:p w14:paraId="204C02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197" w:type="dxa"/>
          </w:tcPr>
          <w:p w14:paraId="1F147C7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2A868C87" w14:textId="77777777" w:rsidTr="00F9688C">
        <w:tc>
          <w:tcPr>
            <w:tcW w:w="1220" w:type="dxa"/>
          </w:tcPr>
          <w:p w14:paraId="33A77F6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R3619</w:t>
            </w:r>
          </w:p>
        </w:tc>
        <w:tc>
          <w:tcPr>
            <w:tcW w:w="3885" w:type="dxa"/>
          </w:tcPr>
          <w:p w14:paraId="3BCEAB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0297BE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2.425,00</w:t>
            </w:r>
          </w:p>
        </w:tc>
        <w:tc>
          <w:tcPr>
            <w:tcW w:w="1751" w:type="dxa"/>
          </w:tcPr>
          <w:p w14:paraId="126B67E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2.425,52</w:t>
            </w:r>
          </w:p>
        </w:tc>
        <w:tc>
          <w:tcPr>
            <w:tcW w:w="1197" w:type="dxa"/>
          </w:tcPr>
          <w:p w14:paraId="3D7E1F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7FA98B86" w14:textId="77777777" w:rsidTr="00F9688C">
        <w:tc>
          <w:tcPr>
            <w:tcW w:w="1220" w:type="dxa"/>
          </w:tcPr>
          <w:p w14:paraId="06C9EB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R5086</w:t>
            </w:r>
          </w:p>
        </w:tc>
        <w:tc>
          <w:tcPr>
            <w:tcW w:w="3885" w:type="dxa"/>
          </w:tcPr>
          <w:p w14:paraId="0B4AA9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4A6344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5D551032" w14:textId="77777777" w:rsidR="000B296C" w:rsidRPr="00FB49A5" w:rsidRDefault="000B296C" w:rsidP="00615C1A">
            <w:pPr>
              <w:spacing w:after="0" w:line="240" w:lineRule="auto"/>
              <w:jc w:val="both"/>
              <w:rPr>
                <w:rFonts w:cstheme="minorHAnsi"/>
                <w:sz w:val="24"/>
                <w:szCs w:val="24"/>
              </w:rPr>
            </w:pPr>
          </w:p>
        </w:tc>
        <w:tc>
          <w:tcPr>
            <w:tcW w:w="1197" w:type="dxa"/>
          </w:tcPr>
          <w:p w14:paraId="235B466D" w14:textId="77777777" w:rsidR="000B296C" w:rsidRPr="00FB49A5" w:rsidRDefault="000B296C" w:rsidP="00615C1A">
            <w:pPr>
              <w:spacing w:after="0" w:line="240" w:lineRule="auto"/>
              <w:jc w:val="both"/>
              <w:rPr>
                <w:rFonts w:cstheme="minorHAnsi"/>
                <w:sz w:val="24"/>
                <w:szCs w:val="24"/>
              </w:rPr>
            </w:pPr>
          </w:p>
        </w:tc>
      </w:tr>
      <w:tr w:rsidR="000B296C" w:rsidRPr="00FB49A5" w14:paraId="794CAE6A" w14:textId="77777777" w:rsidTr="00300C6B">
        <w:tc>
          <w:tcPr>
            <w:tcW w:w="1220" w:type="dxa"/>
          </w:tcPr>
          <w:p w14:paraId="265AA2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5</w:t>
            </w:r>
          </w:p>
        </w:tc>
        <w:tc>
          <w:tcPr>
            <w:tcW w:w="3885" w:type="dxa"/>
          </w:tcPr>
          <w:p w14:paraId="7E0FFE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5.9.1 Pomoći/Fondovi EU proračunski korisnici</w:t>
            </w:r>
          </w:p>
        </w:tc>
        <w:tc>
          <w:tcPr>
            <w:tcW w:w="1751" w:type="dxa"/>
          </w:tcPr>
          <w:p w14:paraId="4690CE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3C433F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7AFA8EF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69314CF" w14:textId="77777777" w:rsidTr="00F9688C">
        <w:tc>
          <w:tcPr>
            <w:tcW w:w="1220" w:type="dxa"/>
          </w:tcPr>
          <w:p w14:paraId="0DCC1A5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R2979</w:t>
            </w:r>
          </w:p>
        </w:tc>
        <w:tc>
          <w:tcPr>
            <w:tcW w:w="3885" w:type="dxa"/>
          </w:tcPr>
          <w:p w14:paraId="6A1C0D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512C4B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2B4F35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18C487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370E5DA4" w14:textId="77777777" w:rsidTr="00F9688C">
        <w:tc>
          <w:tcPr>
            <w:tcW w:w="1220" w:type="dxa"/>
          </w:tcPr>
          <w:p w14:paraId="139218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R5620</w:t>
            </w:r>
          </w:p>
        </w:tc>
        <w:tc>
          <w:tcPr>
            <w:tcW w:w="3885" w:type="dxa"/>
          </w:tcPr>
          <w:p w14:paraId="66BBFA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54914B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6504ED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923A2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332D595" w14:textId="77777777" w:rsidTr="00300C6B">
        <w:tc>
          <w:tcPr>
            <w:tcW w:w="1220" w:type="dxa"/>
          </w:tcPr>
          <w:p w14:paraId="3D2B3E23" w14:textId="77777777" w:rsidR="000B296C" w:rsidRPr="00FB49A5" w:rsidRDefault="000B296C" w:rsidP="00615C1A">
            <w:pPr>
              <w:spacing w:after="0" w:line="240" w:lineRule="auto"/>
              <w:jc w:val="both"/>
              <w:rPr>
                <w:rFonts w:cstheme="minorHAnsi"/>
                <w:sz w:val="24"/>
                <w:szCs w:val="24"/>
              </w:rPr>
            </w:pPr>
            <w:bookmarkStart w:id="5" w:name="_Hlk172624347"/>
            <w:r w:rsidRPr="00FB49A5">
              <w:rPr>
                <w:rFonts w:cstheme="minorHAnsi"/>
                <w:sz w:val="24"/>
                <w:szCs w:val="24"/>
              </w:rPr>
              <w:t>Kapitalni projekt (3)</w:t>
            </w:r>
          </w:p>
        </w:tc>
        <w:tc>
          <w:tcPr>
            <w:tcW w:w="3885" w:type="dxa"/>
          </w:tcPr>
          <w:p w14:paraId="3EFB8B3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K121219 Uređenje Specijalne bolnice za medicinsku rehabilitaciju KALOS</w:t>
            </w:r>
          </w:p>
        </w:tc>
        <w:tc>
          <w:tcPr>
            <w:tcW w:w="1751" w:type="dxa"/>
          </w:tcPr>
          <w:p w14:paraId="5318E0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751" w:type="dxa"/>
          </w:tcPr>
          <w:p w14:paraId="7C6E28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291770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bookmarkEnd w:id="5"/>
      <w:tr w:rsidR="000B296C" w:rsidRPr="00FB49A5" w14:paraId="1896180E" w14:textId="77777777" w:rsidTr="00300C6B">
        <w:tc>
          <w:tcPr>
            <w:tcW w:w="1220" w:type="dxa"/>
          </w:tcPr>
          <w:p w14:paraId="503858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1</w:t>
            </w:r>
          </w:p>
        </w:tc>
        <w:tc>
          <w:tcPr>
            <w:tcW w:w="3885" w:type="dxa"/>
          </w:tcPr>
          <w:p w14:paraId="1CA210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 Opći prihodi i primici</w:t>
            </w:r>
          </w:p>
        </w:tc>
        <w:tc>
          <w:tcPr>
            <w:tcW w:w="1751" w:type="dxa"/>
          </w:tcPr>
          <w:p w14:paraId="104E72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751" w:type="dxa"/>
          </w:tcPr>
          <w:p w14:paraId="2C83DA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59727F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33E0FA4F" w14:textId="77777777" w:rsidTr="00F9688C">
        <w:tc>
          <w:tcPr>
            <w:tcW w:w="1220" w:type="dxa"/>
          </w:tcPr>
          <w:p w14:paraId="512594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R4202</w:t>
            </w:r>
          </w:p>
        </w:tc>
        <w:tc>
          <w:tcPr>
            <w:tcW w:w="3885" w:type="dxa"/>
          </w:tcPr>
          <w:p w14:paraId="29B13F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451 Dodatna ulaganja na građevinskim </w:t>
            </w:r>
          </w:p>
          <w:p w14:paraId="0FCDFB3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objektima</w:t>
            </w:r>
          </w:p>
        </w:tc>
        <w:tc>
          <w:tcPr>
            <w:tcW w:w="1751" w:type="dxa"/>
          </w:tcPr>
          <w:p w14:paraId="6C2A7C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751" w:type="dxa"/>
          </w:tcPr>
          <w:p w14:paraId="34FA75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767CA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6D6C8C4" w14:textId="77777777" w:rsidTr="00F9688C">
        <w:tc>
          <w:tcPr>
            <w:tcW w:w="1220" w:type="dxa"/>
          </w:tcPr>
          <w:p w14:paraId="58EF67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R5535</w:t>
            </w:r>
          </w:p>
        </w:tc>
        <w:tc>
          <w:tcPr>
            <w:tcW w:w="3885" w:type="dxa"/>
          </w:tcPr>
          <w:p w14:paraId="7353A9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6B8C89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0979EE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25B25E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73B1FE7" w14:textId="77777777" w:rsidTr="00300C6B">
        <w:tc>
          <w:tcPr>
            <w:tcW w:w="1220" w:type="dxa"/>
          </w:tcPr>
          <w:p w14:paraId="38E0E9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Kapitalni projekt (4)</w:t>
            </w:r>
          </w:p>
        </w:tc>
        <w:tc>
          <w:tcPr>
            <w:tcW w:w="3885" w:type="dxa"/>
          </w:tcPr>
          <w:p w14:paraId="276266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K121230 EU projekt – Rekonstrukcija Specijalne bolnice KALOS</w:t>
            </w:r>
          </w:p>
        </w:tc>
        <w:tc>
          <w:tcPr>
            <w:tcW w:w="1751" w:type="dxa"/>
          </w:tcPr>
          <w:p w14:paraId="0500DD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9.760.730,00</w:t>
            </w:r>
          </w:p>
        </w:tc>
        <w:tc>
          <w:tcPr>
            <w:tcW w:w="1751" w:type="dxa"/>
          </w:tcPr>
          <w:p w14:paraId="0D3DAF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7.017.706,51</w:t>
            </w:r>
          </w:p>
        </w:tc>
        <w:tc>
          <w:tcPr>
            <w:tcW w:w="1197" w:type="dxa"/>
          </w:tcPr>
          <w:p w14:paraId="127400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w:t>
            </w:r>
          </w:p>
        </w:tc>
      </w:tr>
      <w:tr w:rsidR="000B296C" w:rsidRPr="00FB49A5" w14:paraId="5BECC825" w14:textId="77777777" w:rsidTr="00300C6B">
        <w:tc>
          <w:tcPr>
            <w:tcW w:w="1220" w:type="dxa"/>
          </w:tcPr>
          <w:p w14:paraId="024383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tc>
        <w:tc>
          <w:tcPr>
            <w:tcW w:w="3885" w:type="dxa"/>
          </w:tcPr>
          <w:p w14:paraId="731155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 Opći prihodi i primici</w:t>
            </w:r>
          </w:p>
        </w:tc>
        <w:tc>
          <w:tcPr>
            <w:tcW w:w="1751" w:type="dxa"/>
          </w:tcPr>
          <w:p w14:paraId="7B1752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2.280.000,00</w:t>
            </w:r>
          </w:p>
        </w:tc>
        <w:tc>
          <w:tcPr>
            <w:tcW w:w="1751" w:type="dxa"/>
          </w:tcPr>
          <w:p w14:paraId="48B5B2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97" w:type="dxa"/>
          </w:tcPr>
          <w:p w14:paraId="7D87C0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84,2</w:t>
            </w:r>
          </w:p>
        </w:tc>
      </w:tr>
      <w:tr w:rsidR="000B296C" w:rsidRPr="00FB49A5" w14:paraId="6730CFF3" w14:textId="77777777" w:rsidTr="00F9688C">
        <w:tc>
          <w:tcPr>
            <w:tcW w:w="1220" w:type="dxa"/>
          </w:tcPr>
          <w:p w14:paraId="25C70B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R6273</w:t>
            </w:r>
          </w:p>
        </w:tc>
        <w:tc>
          <w:tcPr>
            <w:tcW w:w="3885" w:type="dxa"/>
          </w:tcPr>
          <w:p w14:paraId="6004D87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451 Dodatna ulaganja na građevinskim </w:t>
            </w:r>
          </w:p>
          <w:p w14:paraId="34F08D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objektima</w:t>
            </w:r>
          </w:p>
        </w:tc>
        <w:tc>
          <w:tcPr>
            <w:tcW w:w="1751" w:type="dxa"/>
          </w:tcPr>
          <w:p w14:paraId="0B6FF8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2.280.000,00</w:t>
            </w:r>
          </w:p>
        </w:tc>
        <w:tc>
          <w:tcPr>
            <w:tcW w:w="1751" w:type="dxa"/>
          </w:tcPr>
          <w:p w14:paraId="619690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97" w:type="dxa"/>
          </w:tcPr>
          <w:p w14:paraId="6824CF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84,2</w:t>
            </w:r>
          </w:p>
        </w:tc>
      </w:tr>
      <w:tr w:rsidR="000B296C" w:rsidRPr="00FB49A5" w14:paraId="23268880" w14:textId="77777777" w:rsidTr="00300C6B">
        <w:tc>
          <w:tcPr>
            <w:tcW w:w="1220" w:type="dxa"/>
          </w:tcPr>
          <w:p w14:paraId="56A6927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3</w:t>
            </w:r>
          </w:p>
        </w:tc>
        <w:tc>
          <w:tcPr>
            <w:tcW w:w="3885" w:type="dxa"/>
          </w:tcPr>
          <w:p w14:paraId="4F4DBC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Vlastiti prihodi – proračunski korisnici</w:t>
            </w:r>
          </w:p>
        </w:tc>
        <w:tc>
          <w:tcPr>
            <w:tcW w:w="1751" w:type="dxa"/>
          </w:tcPr>
          <w:p w14:paraId="744033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555.530,00</w:t>
            </w:r>
          </w:p>
        </w:tc>
        <w:tc>
          <w:tcPr>
            <w:tcW w:w="1751" w:type="dxa"/>
          </w:tcPr>
          <w:p w14:paraId="5E0559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176.461.32</w:t>
            </w:r>
          </w:p>
        </w:tc>
        <w:tc>
          <w:tcPr>
            <w:tcW w:w="1197" w:type="dxa"/>
          </w:tcPr>
          <w:p w14:paraId="0E3BB1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31,8</w:t>
            </w:r>
          </w:p>
        </w:tc>
      </w:tr>
      <w:tr w:rsidR="000B296C" w:rsidRPr="00FB49A5" w14:paraId="47D7A8DC" w14:textId="77777777" w:rsidTr="00F9688C">
        <w:tc>
          <w:tcPr>
            <w:tcW w:w="1220" w:type="dxa"/>
          </w:tcPr>
          <w:p w14:paraId="184F6C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R4788</w:t>
            </w:r>
          </w:p>
        </w:tc>
        <w:tc>
          <w:tcPr>
            <w:tcW w:w="3885" w:type="dxa"/>
          </w:tcPr>
          <w:p w14:paraId="3A0012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451 Dodatna ulaganja na građevinskim </w:t>
            </w:r>
          </w:p>
          <w:p w14:paraId="2FBF79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objektima</w:t>
            </w:r>
          </w:p>
        </w:tc>
        <w:tc>
          <w:tcPr>
            <w:tcW w:w="1751" w:type="dxa"/>
          </w:tcPr>
          <w:p w14:paraId="5FB31A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555.530,00</w:t>
            </w:r>
          </w:p>
        </w:tc>
        <w:tc>
          <w:tcPr>
            <w:tcW w:w="1751" w:type="dxa"/>
          </w:tcPr>
          <w:p w14:paraId="751647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176.461,32</w:t>
            </w:r>
          </w:p>
        </w:tc>
        <w:tc>
          <w:tcPr>
            <w:tcW w:w="1197" w:type="dxa"/>
          </w:tcPr>
          <w:p w14:paraId="72C3426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31,8</w:t>
            </w:r>
          </w:p>
        </w:tc>
      </w:tr>
      <w:tr w:rsidR="000B296C" w:rsidRPr="00FB49A5" w14:paraId="5A184E0A" w14:textId="77777777" w:rsidTr="00300C6B">
        <w:tc>
          <w:tcPr>
            <w:tcW w:w="1220" w:type="dxa"/>
          </w:tcPr>
          <w:p w14:paraId="3775DD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5</w:t>
            </w:r>
          </w:p>
        </w:tc>
        <w:tc>
          <w:tcPr>
            <w:tcW w:w="3885" w:type="dxa"/>
          </w:tcPr>
          <w:p w14:paraId="3FB9D9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5.9.1 Pomoći/Fondovi EU proračunski korisnici</w:t>
            </w:r>
          </w:p>
        </w:tc>
        <w:tc>
          <w:tcPr>
            <w:tcW w:w="1751" w:type="dxa"/>
          </w:tcPr>
          <w:p w14:paraId="57D258B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6.925.200,00</w:t>
            </w:r>
          </w:p>
        </w:tc>
        <w:tc>
          <w:tcPr>
            <w:tcW w:w="1751" w:type="dxa"/>
          </w:tcPr>
          <w:p w14:paraId="3BA2DE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4.920.512,57</w:t>
            </w:r>
          </w:p>
        </w:tc>
        <w:tc>
          <w:tcPr>
            <w:tcW w:w="1197" w:type="dxa"/>
          </w:tcPr>
          <w:p w14:paraId="7230ED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w:t>
            </w:r>
          </w:p>
        </w:tc>
      </w:tr>
      <w:tr w:rsidR="000B296C" w:rsidRPr="00FB49A5" w14:paraId="6FE044BE" w14:textId="77777777" w:rsidTr="00F9688C">
        <w:tc>
          <w:tcPr>
            <w:tcW w:w="1220" w:type="dxa"/>
          </w:tcPr>
          <w:p w14:paraId="7176C3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R5614</w:t>
            </w:r>
          </w:p>
        </w:tc>
        <w:tc>
          <w:tcPr>
            <w:tcW w:w="3885" w:type="dxa"/>
          </w:tcPr>
          <w:p w14:paraId="7444637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369 Prijenosi između proračunskih korisnika istog proračuna</w:t>
            </w:r>
          </w:p>
        </w:tc>
        <w:tc>
          <w:tcPr>
            <w:tcW w:w="1751" w:type="dxa"/>
          </w:tcPr>
          <w:p w14:paraId="7EA82A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120.200,00</w:t>
            </w:r>
          </w:p>
        </w:tc>
        <w:tc>
          <w:tcPr>
            <w:tcW w:w="1751" w:type="dxa"/>
          </w:tcPr>
          <w:p w14:paraId="146B27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109.037,44</w:t>
            </w:r>
          </w:p>
        </w:tc>
        <w:tc>
          <w:tcPr>
            <w:tcW w:w="1197" w:type="dxa"/>
          </w:tcPr>
          <w:p w14:paraId="6DE7C7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91</w:t>
            </w:r>
          </w:p>
        </w:tc>
      </w:tr>
      <w:tr w:rsidR="000B296C" w:rsidRPr="00FB49A5" w14:paraId="6FCE89FD" w14:textId="77777777" w:rsidTr="00F9688C">
        <w:tc>
          <w:tcPr>
            <w:tcW w:w="1220" w:type="dxa"/>
          </w:tcPr>
          <w:p w14:paraId="09BA0E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R5614</w:t>
            </w:r>
          </w:p>
        </w:tc>
        <w:tc>
          <w:tcPr>
            <w:tcW w:w="3885" w:type="dxa"/>
          </w:tcPr>
          <w:p w14:paraId="41BA119E" w14:textId="3977078C"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Dodatna ulaganja na građ</w:t>
            </w:r>
            <w:r w:rsidR="00FB49A5">
              <w:rPr>
                <w:rFonts w:cstheme="minorHAnsi"/>
                <w:sz w:val="24"/>
                <w:szCs w:val="24"/>
              </w:rPr>
              <w:t>evinskim</w:t>
            </w:r>
            <w:r w:rsidRPr="00FB49A5">
              <w:rPr>
                <w:rFonts w:cstheme="minorHAnsi"/>
                <w:sz w:val="24"/>
                <w:szCs w:val="24"/>
              </w:rPr>
              <w:t xml:space="preserve"> objektima</w:t>
            </w:r>
          </w:p>
        </w:tc>
        <w:tc>
          <w:tcPr>
            <w:tcW w:w="1751" w:type="dxa"/>
          </w:tcPr>
          <w:p w14:paraId="1A42AE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6.805.000,00</w:t>
            </w:r>
          </w:p>
        </w:tc>
        <w:tc>
          <w:tcPr>
            <w:tcW w:w="1751" w:type="dxa"/>
          </w:tcPr>
          <w:p w14:paraId="0B3783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4.811.475,13</w:t>
            </w:r>
          </w:p>
        </w:tc>
        <w:tc>
          <w:tcPr>
            <w:tcW w:w="1197" w:type="dxa"/>
          </w:tcPr>
          <w:p w14:paraId="6BB3E7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w:t>
            </w:r>
          </w:p>
        </w:tc>
      </w:tr>
      <w:tr w:rsidR="000B296C" w:rsidRPr="00FB49A5" w14:paraId="35DF7658" w14:textId="77777777" w:rsidTr="00300C6B">
        <w:tc>
          <w:tcPr>
            <w:tcW w:w="1220" w:type="dxa"/>
          </w:tcPr>
          <w:p w14:paraId="619095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Kapitalni projekt (5)</w:t>
            </w:r>
          </w:p>
        </w:tc>
        <w:tc>
          <w:tcPr>
            <w:tcW w:w="3885" w:type="dxa"/>
          </w:tcPr>
          <w:p w14:paraId="02C969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K121232 EU projekt-Povećanje kvalitete zdravstvenih usluga na Korčuli i Pelješcu</w:t>
            </w:r>
          </w:p>
        </w:tc>
        <w:tc>
          <w:tcPr>
            <w:tcW w:w="1751" w:type="dxa"/>
          </w:tcPr>
          <w:p w14:paraId="03D7B0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129.991,00</w:t>
            </w:r>
          </w:p>
        </w:tc>
        <w:tc>
          <w:tcPr>
            <w:tcW w:w="1751" w:type="dxa"/>
          </w:tcPr>
          <w:p w14:paraId="04A234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9.245,18</w:t>
            </w:r>
          </w:p>
        </w:tc>
        <w:tc>
          <w:tcPr>
            <w:tcW w:w="1197" w:type="dxa"/>
          </w:tcPr>
          <w:p w14:paraId="5DB64E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w:t>
            </w:r>
          </w:p>
        </w:tc>
      </w:tr>
      <w:tr w:rsidR="000B296C" w:rsidRPr="00FB49A5" w14:paraId="200104D2" w14:textId="77777777" w:rsidTr="00300C6B">
        <w:tc>
          <w:tcPr>
            <w:tcW w:w="1220" w:type="dxa"/>
          </w:tcPr>
          <w:p w14:paraId="58CBEF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3</w:t>
            </w:r>
          </w:p>
        </w:tc>
        <w:tc>
          <w:tcPr>
            <w:tcW w:w="3885" w:type="dxa"/>
          </w:tcPr>
          <w:p w14:paraId="22B6944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Vlastiti prihodi – proračunski korisnici</w:t>
            </w:r>
          </w:p>
        </w:tc>
        <w:tc>
          <w:tcPr>
            <w:tcW w:w="1751" w:type="dxa"/>
          </w:tcPr>
          <w:p w14:paraId="5163CF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12.087,00</w:t>
            </w:r>
          </w:p>
        </w:tc>
        <w:tc>
          <w:tcPr>
            <w:tcW w:w="1751" w:type="dxa"/>
          </w:tcPr>
          <w:p w14:paraId="7D2C5F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2.225,00</w:t>
            </w:r>
          </w:p>
        </w:tc>
        <w:tc>
          <w:tcPr>
            <w:tcW w:w="1197" w:type="dxa"/>
          </w:tcPr>
          <w:p w14:paraId="2A692D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18,4</w:t>
            </w:r>
          </w:p>
        </w:tc>
      </w:tr>
      <w:tr w:rsidR="000B296C" w:rsidRPr="00FB49A5" w14:paraId="777C3B73" w14:textId="77777777" w:rsidTr="00F9688C">
        <w:tc>
          <w:tcPr>
            <w:tcW w:w="1220" w:type="dxa"/>
          </w:tcPr>
          <w:p w14:paraId="6222AB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R6105</w:t>
            </w:r>
          </w:p>
        </w:tc>
        <w:tc>
          <w:tcPr>
            <w:tcW w:w="3885" w:type="dxa"/>
          </w:tcPr>
          <w:p w14:paraId="6720FF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77EF76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5.714,00</w:t>
            </w:r>
          </w:p>
        </w:tc>
        <w:tc>
          <w:tcPr>
            <w:tcW w:w="1751" w:type="dxa"/>
          </w:tcPr>
          <w:p w14:paraId="389D4AA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5465D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3583B683" w14:textId="77777777" w:rsidTr="00F9688C">
        <w:tc>
          <w:tcPr>
            <w:tcW w:w="1220" w:type="dxa"/>
          </w:tcPr>
          <w:p w14:paraId="7401A4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R6107</w:t>
            </w:r>
          </w:p>
        </w:tc>
        <w:tc>
          <w:tcPr>
            <w:tcW w:w="3885" w:type="dxa"/>
          </w:tcPr>
          <w:p w14:paraId="7E1D7B8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4C190F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1.129,00</w:t>
            </w:r>
          </w:p>
        </w:tc>
        <w:tc>
          <w:tcPr>
            <w:tcW w:w="1751" w:type="dxa"/>
          </w:tcPr>
          <w:p w14:paraId="788243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386C80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51B2F9E4" w14:textId="77777777" w:rsidTr="00F9688C">
        <w:tc>
          <w:tcPr>
            <w:tcW w:w="1220" w:type="dxa"/>
          </w:tcPr>
          <w:p w14:paraId="18FD88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R6110</w:t>
            </w:r>
          </w:p>
        </w:tc>
        <w:tc>
          <w:tcPr>
            <w:tcW w:w="3885" w:type="dxa"/>
          </w:tcPr>
          <w:p w14:paraId="516D1FB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626728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1.744,00</w:t>
            </w:r>
          </w:p>
        </w:tc>
        <w:tc>
          <w:tcPr>
            <w:tcW w:w="1751" w:type="dxa"/>
          </w:tcPr>
          <w:p w14:paraId="2A96AD2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717C89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113D4C5" w14:textId="77777777" w:rsidTr="00F9688C">
        <w:tc>
          <w:tcPr>
            <w:tcW w:w="1220" w:type="dxa"/>
          </w:tcPr>
          <w:p w14:paraId="5A2981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R6101</w:t>
            </w:r>
          </w:p>
        </w:tc>
        <w:tc>
          <w:tcPr>
            <w:tcW w:w="3885" w:type="dxa"/>
          </w:tcPr>
          <w:p w14:paraId="0552999B" w14:textId="0B9F4776"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Dodatna ulaganja na građ</w:t>
            </w:r>
            <w:r w:rsidR="00FB49A5">
              <w:rPr>
                <w:rFonts w:cstheme="minorHAnsi"/>
                <w:sz w:val="24"/>
                <w:szCs w:val="24"/>
              </w:rPr>
              <w:t>evinskim</w:t>
            </w:r>
            <w:r w:rsidRPr="00FB49A5">
              <w:rPr>
                <w:rFonts w:cstheme="minorHAnsi"/>
                <w:sz w:val="24"/>
                <w:szCs w:val="24"/>
              </w:rPr>
              <w:t xml:space="preserve"> objektima</w:t>
            </w:r>
          </w:p>
        </w:tc>
        <w:tc>
          <w:tcPr>
            <w:tcW w:w="1751" w:type="dxa"/>
          </w:tcPr>
          <w:p w14:paraId="4CDB83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3.500,00</w:t>
            </w:r>
          </w:p>
        </w:tc>
        <w:tc>
          <w:tcPr>
            <w:tcW w:w="1751" w:type="dxa"/>
          </w:tcPr>
          <w:p w14:paraId="1C6328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2.225,00</w:t>
            </w:r>
          </w:p>
        </w:tc>
        <w:tc>
          <w:tcPr>
            <w:tcW w:w="1197" w:type="dxa"/>
          </w:tcPr>
          <w:p w14:paraId="231A3FF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63,5</w:t>
            </w:r>
          </w:p>
        </w:tc>
      </w:tr>
      <w:tr w:rsidR="000B296C" w:rsidRPr="00FB49A5" w14:paraId="3F14506D" w14:textId="77777777" w:rsidTr="00300C6B">
        <w:tc>
          <w:tcPr>
            <w:tcW w:w="1220" w:type="dxa"/>
          </w:tcPr>
          <w:p w14:paraId="30D669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5</w:t>
            </w:r>
          </w:p>
        </w:tc>
        <w:tc>
          <w:tcPr>
            <w:tcW w:w="3885" w:type="dxa"/>
          </w:tcPr>
          <w:p w14:paraId="2CA1D3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5.9.1 Pomoći/Fondovi EU proračunski korisnici</w:t>
            </w:r>
          </w:p>
        </w:tc>
        <w:tc>
          <w:tcPr>
            <w:tcW w:w="1751" w:type="dxa"/>
          </w:tcPr>
          <w:p w14:paraId="573F20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117.904,00</w:t>
            </w:r>
          </w:p>
        </w:tc>
        <w:tc>
          <w:tcPr>
            <w:tcW w:w="1751" w:type="dxa"/>
          </w:tcPr>
          <w:p w14:paraId="2BC8BD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7.020,18</w:t>
            </w:r>
          </w:p>
        </w:tc>
        <w:tc>
          <w:tcPr>
            <w:tcW w:w="1197" w:type="dxa"/>
          </w:tcPr>
          <w:p w14:paraId="4F20F999" w14:textId="77777777" w:rsidR="000B296C" w:rsidRPr="00FB49A5" w:rsidRDefault="000B296C" w:rsidP="00615C1A">
            <w:pPr>
              <w:spacing w:after="0" w:line="240" w:lineRule="auto"/>
              <w:jc w:val="both"/>
              <w:rPr>
                <w:rFonts w:cstheme="minorHAnsi"/>
                <w:sz w:val="24"/>
                <w:szCs w:val="24"/>
              </w:rPr>
            </w:pPr>
          </w:p>
        </w:tc>
      </w:tr>
      <w:tr w:rsidR="000B296C" w:rsidRPr="00FB49A5" w14:paraId="1A5E542F" w14:textId="77777777" w:rsidTr="00F9688C">
        <w:tc>
          <w:tcPr>
            <w:tcW w:w="1220" w:type="dxa"/>
          </w:tcPr>
          <w:p w14:paraId="095E4A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R6106</w:t>
            </w:r>
          </w:p>
        </w:tc>
        <w:tc>
          <w:tcPr>
            <w:tcW w:w="3885" w:type="dxa"/>
          </w:tcPr>
          <w:p w14:paraId="01582A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2E626F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32.380,00</w:t>
            </w:r>
          </w:p>
        </w:tc>
        <w:tc>
          <w:tcPr>
            <w:tcW w:w="1751" w:type="dxa"/>
          </w:tcPr>
          <w:p w14:paraId="1169B6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6.901,73</w:t>
            </w:r>
          </w:p>
        </w:tc>
        <w:tc>
          <w:tcPr>
            <w:tcW w:w="1197" w:type="dxa"/>
          </w:tcPr>
          <w:p w14:paraId="1F8708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w:t>
            </w:r>
          </w:p>
        </w:tc>
      </w:tr>
      <w:tr w:rsidR="000B296C" w:rsidRPr="00FB49A5" w14:paraId="201E9381" w14:textId="77777777" w:rsidTr="00F9688C">
        <w:tc>
          <w:tcPr>
            <w:tcW w:w="1220" w:type="dxa"/>
          </w:tcPr>
          <w:p w14:paraId="2FD04E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R6108</w:t>
            </w:r>
          </w:p>
        </w:tc>
        <w:tc>
          <w:tcPr>
            <w:tcW w:w="3885" w:type="dxa"/>
          </w:tcPr>
          <w:p w14:paraId="6571A7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54335B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6.398,00</w:t>
            </w:r>
          </w:p>
        </w:tc>
        <w:tc>
          <w:tcPr>
            <w:tcW w:w="1751" w:type="dxa"/>
          </w:tcPr>
          <w:p w14:paraId="514989F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D3E0A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22D1FDA3" w14:textId="77777777" w:rsidTr="00F9688C">
        <w:tc>
          <w:tcPr>
            <w:tcW w:w="1220" w:type="dxa"/>
          </w:tcPr>
          <w:p w14:paraId="500D79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R6109</w:t>
            </w:r>
          </w:p>
        </w:tc>
        <w:tc>
          <w:tcPr>
            <w:tcW w:w="3885" w:type="dxa"/>
          </w:tcPr>
          <w:p w14:paraId="3001DC6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527248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9.881,00</w:t>
            </w:r>
          </w:p>
        </w:tc>
        <w:tc>
          <w:tcPr>
            <w:tcW w:w="1751" w:type="dxa"/>
          </w:tcPr>
          <w:p w14:paraId="05449C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118,45</w:t>
            </w:r>
          </w:p>
        </w:tc>
        <w:tc>
          <w:tcPr>
            <w:tcW w:w="1197" w:type="dxa"/>
          </w:tcPr>
          <w:p w14:paraId="342C4E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w:t>
            </w:r>
          </w:p>
        </w:tc>
      </w:tr>
      <w:tr w:rsidR="000B296C" w:rsidRPr="00FB49A5" w14:paraId="6446A5DA" w14:textId="77777777" w:rsidTr="00F9688C">
        <w:tc>
          <w:tcPr>
            <w:tcW w:w="1220" w:type="dxa"/>
          </w:tcPr>
          <w:p w14:paraId="6CFC2D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R6111</w:t>
            </w:r>
          </w:p>
        </w:tc>
        <w:tc>
          <w:tcPr>
            <w:tcW w:w="3885" w:type="dxa"/>
          </w:tcPr>
          <w:p w14:paraId="21595F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369 Prijenosi između proračunskih korisnika istog proračuna</w:t>
            </w:r>
          </w:p>
        </w:tc>
        <w:tc>
          <w:tcPr>
            <w:tcW w:w="1751" w:type="dxa"/>
          </w:tcPr>
          <w:p w14:paraId="7CC2126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28.750,00</w:t>
            </w:r>
          </w:p>
        </w:tc>
        <w:tc>
          <w:tcPr>
            <w:tcW w:w="1751" w:type="dxa"/>
          </w:tcPr>
          <w:p w14:paraId="3C4853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3DB859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D722D7C" w14:textId="77777777" w:rsidTr="00F9688C">
        <w:tc>
          <w:tcPr>
            <w:tcW w:w="1220" w:type="dxa"/>
          </w:tcPr>
          <w:p w14:paraId="055595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R6168</w:t>
            </w:r>
          </w:p>
        </w:tc>
        <w:tc>
          <w:tcPr>
            <w:tcW w:w="3885" w:type="dxa"/>
          </w:tcPr>
          <w:p w14:paraId="3F6691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382 Kapitalne donacije</w:t>
            </w:r>
          </w:p>
        </w:tc>
        <w:tc>
          <w:tcPr>
            <w:tcW w:w="1751" w:type="dxa"/>
          </w:tcPr>
          <w:p w14:paraId="5CF614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21.370,00</w:t>
            </w:r>
          </w:p>
        </w:tc>
        <w:tc>
          <w:tcPr>
            <w:tcW w:w="1751" w:type="dxa"/>
          </w:tcPr>
          <w:p w14:paraId="677808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2DDAE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6C5B654A" w14:textId="77777777" w:rsidTr="00F9688C">
        <w:tc>
          <w:tcPr>
            <w:tcW w:w="1220" w:type="dxa"/>
          </w:tcPr>
          <w:p w14:paraId="7047A0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R6102</w:t>
            </w:r>
          </w:p>
        </w:tc>
        <w:tc>
          <w:tcPr>
            <w:tcW w:w="3885" w:type="dxa"/>
          </w:tcPr>
          <w:p w14:paraId="06F57B65" w14:textId="2722B99C"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Dodatna ulaganja na građ</w:t>
            </w:r>
            <w:r w:rsidR="00FB49A5">
              <w:rPr>
                <w:rFonts w:cstheme="minorHAnsi"/>
                <w:sz w:val="24"/>
                <w:szCs w:val="24"/>
              </w:rPr>
              <w:t>evinskim</w:t>
            </w:r>
            <w:r w:rsidRPr="00FB49A5">
              <w:rPr>
                <w:rFonts w:cstheme="minorHAnsi"/>
                <w:sz w:val="24"/>
                <w:szCs w:val="24"/>
              </w:rPr>
              <w:t xml:space="preserve"> objektima</w:t>
            </w:r>
          </w:p>
        </w:tc>
        <w:tc>
          <w:tcPr>
            <w:tcW w:w="1751" w:type="dxa"/>
          </w:tcPr>
          <w:p w14:paraId="128B76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19.125,00</w:t>
            </w:r>
          </w:p>
        </w:tc>
        <w:tc>
          <w:tcPr>
            <w:tcW w:w="1751" w:type="dxa"/>
          </w:tcPr>
          <w:p w14:paraId="0B476D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4E4FF4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bl>
    <w:p w14:paraId="15F2DD4E" w14:textId="77777777" w:rsidR="00472FB9" w:rsidRPr="00FB49A5" w:rsidRDefault="00472FB9" w:rsidP="00472FB9">
      <w:pPr>
        <w:suppressAutoHyphens/>
        <w:spacing w:after="0" w:line="240" w:lineRule="auto"/>
        <w:ind w:left="435"/>
        <w:jc w:val="both"/>
        <w:rPr>
          <w:rFonts w:cstheme="minorHAnsi"/>
          <w:sz w:val="24"/>
          <w:szCs w:val="24"/>
          <w:u w:val="single"/>
        </w:rPr>
      </w:pPr>
    </w:p>
    <w:p w14:paraId="7CAF6373" w14:textId="77777777" w:rsidR="00472FB9" w:rsidRPr="00FB49A5" w:rsidRDefault="00472FB9" w:rsidP="00472FB9">
      <w:pPr>
        <w:suppressAutoHyphens/>
        <w:spacing w:after="0" w:line="240" w:lineRule="auto"/>
        <w:ind w:left="435"/>
        <w:jc w:val="both"/>
        <w:rPr>
          <w:rFonts w:cstheme="minorHAnsi"/>
          <w:sz w:val="24"/>
          <w:szCs w:val="24"/>
          <w:u w:val="single"/>
        </w:rPr>
      </w:pPr>
    </w:p>
    <w:p w14:paraId="6D741269" w14:textId="2120A6E5" w:rsidR="000B296C" w:rsidRPr="00FB49A5" w:rsidRDefault="000B296C" w:rsidP="00472FB9">
      <w:pPr>
        <w:suppressAutoHyphens/>
        <w:spacing w:after="0" w:line="240" w:lineRule="auto"/>
        <w:jc w:val="both"/>
        <w:rPr>
          <w:rFonts w:cstheme="minorHAnsi"/>
          <w:b/>
          <w:sz w:val="24"/>
          <w:szCs w:val="24"/>
          <w:u w:val="single"/>
        </w:rPr>
      </w:pPr>
      <w:r w:rsidRPr="00FB49A5">
        <w:rPr>
          <w:rFonts w:cstheme="minorHAnsi"/>
          <w:sz w:val="24"/>
          <w:szCs w:val="24"/>
          <w:u w:val="single"/>
        </w:rPr>
        <w:t>OBRAZLOŽENJE OPĆEG I POSEBNOG DIJELA</w:t>
      </w:r>
    </w:p>
    <w:p w14:paraId="18F33ABC" w14:textId="77777777" w:rsidR="000B296C" w:rsidRPr="00FB49A5" w:rsidRDefault="000B296C" w:rsidP="00615C1A">
      <w:pPr>
        <w:spacing w:after="0" w:line="240" w:lineRule="auto"/>
        <w:ind w:left="1080"/>
        <w:jc w:val="both"/>
        <w:rPr>
          <w:rFonts w:cstheme="minorHAnsi"/>
          <w:b/>
          <w:sz w:val="24"/>
          <w:szCs w:val="24"/>
          <w:u w:val="single"/>
        </w:rPr>
      </w:pPr>
    </w:p>
    <w:p w14:paraId="46210A0D" w14:textId="77777777" w:rsidR="000B296C" w:rsidRPr="00FB49A5" w:rsidRDefault="000B296C" w:rsidP="00615C1A">
      <w:pPr>
        <w:spacing w:after="0" w:line="240" w:lineRule="auto"/>
        <w:jc w:val="both"/>
        <w:rPr>
          <w:rFonts w:cstheme="minorHAnsi"/>
          <w:color w:val="FF0000"/>
          <w:sz w:val="24"/>
          <w:szCs w:val="24"/>
        </w:rPr>
      </w:pPr>
      <w:r w:rsidRPr="00FB49A5">
        <w:rPr>
          <w:rFonts w:cstheme="minorHAnsi"/>
          <w:bCs/>
          <w:sz w:val="24"/>
          <w:szCs w:val="24"/>
        </w:rPr>
        <w:t>Izvještaj o izvršenju financijskog plana provjerava koliko je od planiranih prihoda, rashoda, primitaka i izdataka stvarno i ostvareno u promatranom razdoblju. Isto tako, provjerava koliko je planiranog prenesenog rezultata iskorišteno za pokriće tekućih rashoda ili koliko je planiranog manjka pokriveno iz tekućih prihoda.</w:t>
      </w:r>
      <w:r w:rsidRPr="00FB49A5">
        <w:rPr>
          <w:rFonts w:cstheme="minorHAnsi"/>
          <w:color w:val="FF0000"/>
          <w:sz w:val="24"/>
          <w:szCs w:val="24"/>
        </w:rPr>
        <w:t xml:space="preserve"> </w:t>
      </w:r>
    </w:p>
    <w:p w14:paraId="7C8B60B2"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 xml:space="preserve">Za 2025.g. planirano je ostvariti višak prihoda  u iznosu od 250.898 EUR za pokriće prenesenog manjka iz prethodnih godina, ali u razdoblju od 01.01. do 31.12.2025.g. nije ostvaren planirani </w:t>
      </w:r>
      <w:r w:rsidRPr="00FB49A5">
        <w:rPr>
          <w:rFonts w:cstheme="minorHAnsi"/>
          <w:bCs/>
          <w:sz w:val="24"/>
          <w:szCs w:val="24"/>
        </w:rPr>
        <w:lastRenderedPageBreak/>
        <w:t xml:space="preserve">višak prihoda  već je ostvaren  manjak prihoda u iznosu od </w:t>
      </w:r>
      <w:r w:rsidRPr="00FB49A5">
        <w:rPr>
          <w:rFonts w:cstheme="minorHAnsi"/>
          <w:sz w:val="24"/>
          <w:szCs w:val="24"/>
        </w:rPr>
        <w:t xml:space="preserve">2.281.307 EUR tako da je </w:t>
      </w:r>
      <w:r w:rsidRPr="00FB49A5">
        <w:rPr>
          <w:rFonts w:cstheme="minorHAnsi"/>
          <w:bCs/>
          <w:sz w:val="24"/>
          <w:szCs w:val="24"/>
        </w:rPr>
        <w:t>u sljedećem razdoblju potrebno planirati pokriće ukupnog manjka od 2.532.205 EUR.</w:t>
      </w:r>
    </w:p>
    <w:p w14:paraId="0A0993EA" w14:textId="77777777" w:rsidR="000B296C" w:rsidRPr="00FB49A5" w:rsidRDefault="000B296C" w:rsidP="00615C1A">
      <w:pPr>
        <w:spacing w:after="0" w:line="240" w:lineRule="auto"/>
        <w:jc w:val="both"/>
        <w:rPr>
          <w:rFonts w:cstheme="minorHAnsi"/>
          <w:bCs/>
          <w:sz w:val="24"/>
          <w:szCs w:val="24"/>
        </w:rPr>
      </w:pPr>
    </w:p>
    <w:p w14:paraId="2C7C263D"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Detaljan prikaz ostvarenih prihoda i rashoda u razdoblju 01.01.-31.12.2025.g. u odnosu na planirane  dan je u tabeli prihoda i rashoda po ekonomskoj klasifikaciji te u tabeli izvještaja o prihodima i rashodima  prema izvorima financiranja.</w:t>
      </w:r>
    </w:p>
    <w:p w14:paraId="31D3CEC6" w14:textId="77777777" w:rsidR="000B296C" w:rsidRPr="00FB49A5" w:rsidRDefault="000B296C" w:rsidP="00615C1A">
      <w:pPr>
        <w:spacing w:after="0" w:line="240" w:lineRule="auto"/>
        <w:jc w:val="both"/>
        <w:rPr>
          <w:rFonts w:cstheme="minorHAnsi"/>
          <w:bCs/>
          <w:sz w:val="24"/>
          <w:szCs w:val="24"/>
        </w:rPr>
      </w:pPr>
    </w:p>
    <w:p w14:paraId="25B048E4" w14:textId="77777777" w:rsidR="000B296C" w:rsidRPr="00FB49A5" w:rsidRDefault="000B296C" w:rsidP="00615C1A">
      <w:pPr>
        <w:spacing w:after="0" w:line="240" w:lineRule="auto"/>
        <w:jc w:val="both"/>
        <w:rPr>
          <w:rFonts w:cstheme="minorHAnsi"/>
          <w:b/>
          <w:sz w:val="24"/>
          <w:szCs w:val="24"/>
          <w:u w:val="single"/>
        </w:rPr>
      </w:pPr>
    </w:p>
    <w:p w14:paraId="76E906D3"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u w:val="single"/>
        </w:rPr>
        <w:t>Obrazloženje izvršenja financijskog plana- rashodi po izvorima financiranja, programima, projektima i aktivnostima</w:t>
      </w:r>
      <w:r w:rsidRPr="00FB49A5">
        <w:rPr>
          <w:rFonts w:cstheme="minorHAnsi"/>
          <w:bCs/>
          <w:sz w:val="24"/>
          <w:szCs w:val="24"/>
        </w:rPr>
        <w:t>:</w:t>
      </w:r>
    </w:p>
    <w:p w14:paraId="64B7CF1A" w14:textId="77777777" w:rsidR="000B296C" w:rsidRPr="00FB49A5" w:rsidRDefault="000B296C" w:rsidP="00615C1A">
      <w:pPr>
        <w:spacing w:after="0" w:line="240" w:lineRule="auto"/>
        <w:jc w:val="both"/>
        <w:rPr>
          <w:rFonts w:cstheme="minorHAnsi"/>
          <w:bCs/>
          <w:sz w:val="24"/>
          <w:szCs w:val="24"/>
        </w:rPr>
      </w:pPr>
    </w:p>
    <w:p w14:paraId="7A90FB6C"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Posebni izvještaj daje cjelovit pregled koji su rashodi prema ekonomskoj klasifikaciji, ali i prema izvorima financiranja vezani uz izvršenje određenih – planiranih programa, aktivnosti i projekata.</w:t>
      </w:r>
    </w:p>
    <w:p w14:paraId="270A5C6A" w14:textId="77777777" w:rsidR="000B296C" w:rsidRPr="00FB49A5" w:rsidRDefault="000B296C" w:rsidP="00615C1A">
      <w:pPr>
        <w:spacing w:after="0" w:line="240" w:lineRule="auto"/>
        <w:jc w:val="both"/>
        <w:rPr>
          <w:rFonts w:cstheme="minorHAnsi"/>
          <w:bCs/>
          <w:sz w:val="24"/>
          <w:szCs w:val="24"/>
        </w:rPr>
      </w:pPr>
    </w:p>
    <w:p w14:paraId="28D437C4" w14:textId="7887D435"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IZVOR</w:t>
      </w:r>
    </w:p>
    <w:p w14:paraId="706C1E4F"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1 – Opći prihodi i primici, sveukupno planirano 2.390.000 EUR, rashoda, i to:</w:t>
      </w:r>
    </w:p>
    <w:p w14:paraId="7ED3C12B" w14:textId="77777777" w:rsidR="000B296C" w:rsidRPr="00FB49A5" w:rsidRDefault="000B296C" w:rsidP="00615C1A">
      <w:pPr>
        <w:spacing w:after="0" w:line="240" w:lineRule="auto"/>
        <w:jc w:val="both"/>
        <w:rPr>
          <w:rFonts w:cstheme="minorHAnsi"/>
          <w:bCs/>
          <w:sz w:val="24"/>
          <w:szCs w:val="24"/>
        </w:rPr>
      </w:pPr>
    </w:p>
    <w:p w14:paraId="1CA69439" w14:textId="77777777" w:rsidR="000B296C" w:rsidRPr="00FB49A5" w:rsidRDefault="000B296C" w:rsidP="00472FB9">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u w:val="single"/>
        </w:rPr>
        <w:t>1.1.1 Opći prihodi i primici (DNŽ)</w:t>
      </w:r>
      <w:r w:rsidRPr="00FB49A5">
        <w:rPr>
          <w:rFonts w:asciiTheme="minorHAnsi" w:hAnsiTheme="minorHAnsi" w:cstheme="minorHAnsi"/>
          <w:bCs/>
          <w:sz w:val="24"/>
          <w:szCs w:val="24"/>
        </w:rPr>
        <w:t>, planirano 2.280.000 EUR, za kapitalni projekt K121230 EU projekt – Rekonstrukcija Specijalne bolnice KALOS a ostvareno 1.920.732,62 EUR što je utrošeno na rashode za dodatna ulaganja na imovini (451).</w:t>
      </w:r>
    </w:p>
    <w:p w14:paraId="3D90FD17" w14:textId="77777777" w:rsidR="000B296C" w:rsidRPr="00FB49A5" w:rsidRDefault="000B296C" w:rsidP="00472FB9">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Za projekt K121219 Uređenje Specijalne bolnice za medicinsku rehabilitaciju KALOS planirano je 10.000 EUR, ali rashodi nisu ostvareni.</w:t>
      </w:r>
    </w:p>
    <w:p w14:paraId="7E4A1F89" w14:textId="77777777" w:rsidR="000B296C" w:rsidRPr="00FB49A5" w:rsidRDefault="000B296C" w:rsidP="00472FB9">
      <w:pPr>
        <w:pStyle w:val="ListParagraph"/>
        <w:tabs>
          <w:tab w:val="left" w:pos="5820"/>
        </w:tabs>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b/>
      </w:r>
    </w:p>
    <w:p w14:paraId="7CA8D635" w14:textId="77777777" w:rsidR="000B296C" w:rsidRPr="00FB49A5" w:rsidRDefault="000B296C" w:rsidP="00472FB9">
      <w:pPr>
        <w:pStyle w:val="ListParagraph"/>
        <w:spacing w:after="0" w:line="240" w:lineRule="auto"/>
        <w:ind w:left="0"/>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 xml:space="preserve">4.4.1 Decentralizirana sredstva (DNŽ), </w:t>
      </w:r>
    </w:p>
    <w:p w14:paraId="742EB0CD"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Ukupno je planirano 100.000,00 EUR rashoda, jednako tako su ostvareni i utrošeni na; aktivnosti A120901 Održavanje zdravstvenih ustanova, rashodi za usluge (323) i projekte K120902 Opremanje zdravstvenih ustanova, rashodi za nabavu dugotrajne imovine (422) te K120904 Informatizacija zdravstvenih ustanova</w:t>
      </w:r>
      <w:r w:rsidRPr="00FB49A5">
        <w:rPr>
          <w:rFonts w:asciiTheme="minorHAnsi" w:hAnsiTheme="minorHAnsi" w:cstheme="minorHAnsi"/>
          <w:b/>
          <w:sz w:val="24"/>
          <w:szCs w:val="24"/>
        </w:rPr>
        <w:t xml:space="preserve">, </w:t>
      </w:r>
      <w:r w:rsidRPr="00FB49A5">
        <w:rPr>
          <w:rFonts w:asciiTheme="minorHAnsi" w:hAnsiTheme="minorHAnsi" w:cstheme="minorHAnsi"/>
          <w:bCs/>
          <w:sz w:val="24"/>
          <w:szCs w:val="24"/>
        </w:rPr>
        <w:t>rashodi za</w:t>
      </w:r>
      <w:r w:rsidRPr="00FB49A5">
        <w:rPr>
          <w:rFonts w:asciiTheme="minorHAnsi" w:hAnsiTheme="minorHAnsi" w:cstheme="minorHAnsi"/>
          <w:sz w:val="24"/>
          <w:szCs w:val="24"/>
        </w:rPr>
        <w:t xml:space="preserve"> usluge (323) i rashodi za nabavu dugotrajne imovine (422), a sve u skladu sa planom.</w:t>
      </w:r>
    </w:p>
    <w:p w14:paraId="784702B6" w14:textId="77777777" w:rsidR="000B296C" w:rsidRPr="00FB49A5" w:rsidRDefault="000B296C" w:rsidP="00615C1A">
      <w:pPr>
        <w:spacing w:after="0" w:line="240" w:lineRule="auto"/>
        <w:jc w:val="both"/>
        <w:rPr>
          <w:rFonts w:cstheme="minorHAnsi"/>
          <w:sz w:val="24"/>
          <w:szCs w:val="24"/>
        </w:rPr>
      </w:pPr>
    </w:p>
    <w:p w14:paraId="15C9BA52" w14:textId="77777777" w:rsidR="00472FB9" w:rsidRPr="00FB49A5" w:rsidRDefault="000B296C" w:rsidP="00472FB9">
      <w:pPr>
        <w:spacing w:after="0" w:line="240" w:lineRule="auto"/>
        <w:jc w:val="both"/>
        <w:rPr>
          <w:rFonts w:cstheme="minorHAnsi"/>
          <w:sz w:val="24"/>
          <w:szCs w:val="24"/>
        </w:rPr>
      </w:pPr>
      <w:r w:rsidRPr="00FB49A5">
        <w:rPr>
          <w:rFonts w:cstheme="minorHAnsi"/>
          <w:sz w:val="24"/>
          <w:szCs w:val="24"/>
        </w:rPr>
        <w:t>IZVOR</w:t>
      </w:r>
    </w:p>
    <w:p w14:paraId="4D122C35" w14:textId="76FD8FF0" w:rsidR="000B296C" w:rsidRPr="00FB49A5" w:rsidRDefault="00472FB9" w:rsidP="00472FB9">
      <w:pPr>
        <w:spacing w:after="0" w:line="240" w:lineRule="auto"/>
        <w:jc w:val="both"/>
        <w:rPr>
          <w:rFonts w:cstheme="minorHAnsi"/>
          <w:sz w:val="24"/>
          <w:szCs w:val="24"/>
        </w:rPr>
      </w:pPr>
      <w:r w:rsidRPr="00FB49A5">
        <w:rPr>
          <w:rFonts w:cstheme="minorHAnsi"/>
          <w:sz w:val="24"/>
          <w:szCs w:val="24"/>
        </w:rPr>
        <w:t>3</w:t>
      </w:r>
      <w:r w:rsidR="000B296C" w:rsidRPr="00FB49A5">
        <w:rPr>
          <w:rFonts w:cstheme="minorHAnsi"/>
          <w:sz w:val="24"/>
          <w:szCs w:val="24"/>
        </w:rPr>
        <w:t>-  Vlastiti prihodi, ukupno planirano 670.066 EUR, rashoda i to:</w:t>
      </w:r>
    </w:p>
    <w:p w14:paraId="23CBD9B3" w14:textId="77777777" w:rsidR="00472FB9" w:rsidRPr="00FB49A5" w:rsidRDefault="00472FB9" w:rsidP="00472FB9">
      <w:pPr>
        <w:spacing w:after="0" w:line="240" w:lineRule="auto"/>
        <w:jc w:val="both"/>
        <w:rPr>
          <w:rFonts w:cstheme="minorHAnsi"/>
          <w:sz w:val="24"/>
          <w:szCs w:val="24"/>
        </w:rPr>
      </w:pPr>
    </w:p>
    <w:p w14:paraId="13B9FC94" w14:textId="1A0BE2C4" w:rsidR="00300C6B" w:rsidRPr="00FB49A5" w:rsidRDefault="00472FB9"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 xml:space="preserve">3.2.1 </w:t>
      </w:r>
      <w:r w:rsidR="000B296C" w:rsidRPr="00FB49A5">
        <w:rPr>
          <w:rFonts w:asciiTheme="minorHAnsi" w:hAnsiTheme="minorHAnsi" w:cstheme="minorHAnsi"/>
          <w:sz w:val="24"/>
          <w:szCs w:val="24"/>
          <w:u w:val="single"/>
        </w:rPr>
        <w:t>Vlastiti prihodi – proračunski korisnici, Aktivnost A121213 - Pružanje usluga izvan</w:t>
      </w:r>
      <w:r w:rsidR="00300C6B" w:rsidRPr="00FB49A5">
        <w:rPr>
          <w:rFonts w:asciiTheme="minorHAnsi" w:hAnsiTheme="minorHAnsi" w:cstheme="minorHAnsi"/>
          <w:sz w:val="24"/>
          <w:szCs w:val="24"/>
          <w:u w:val="single"/>
        </w:rPr>
        <w:t xml:space="preserve"> u</w:t>
      </w:r>
      <w:r w:rsidR="000B296C" w:rsidRPr="00FB49A5">
        <w:rPr>
          <w:rFonts w:asciiTheme="minorHAnsi" w:hAnsiTheme="minorHAnsi" w:cstheme="minorHAnsi"/>
          <w:sz w:val="24"/>
          <w:szCs w:val="24"/>
          <w:u w:val="single"/>
        </w:rPr>
        <w:t>govora s HZZO-om</w:t>
      </w:r>
    </w:p>
    <w:p w14:paraId="03669BE2" w14:textId="63CB6510"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rPr>
        <w:t>Ukupno je planirano 102.449 EUR rashoda, a realizirano je ukupno 188.328,55 EUR što je utrošeno na rashode za materijal i energiju (322), rashode za usluge (323), ostale  rashode poslovanja (329), financijske rashode (343) te rashode za nabavu dugotrajne imovine (422).</w:t>
      </w:r>
    </w:p>
    <w:p w14:paraId="1276DF4E"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w:t>
      </w:r>
    </w:p>
    <w:p w14:paraId="756181A2" w14:textId="77777777" w:rsidR="000B296C" w:rsidRPr="00FB49A5" w:rsidRDefault="000B296C" w:rsidP="00472FB9">
      <w:pPr>
        <w:pStyle w:val="ListParagraph"/>
        <w:suppressAutoHyphens/>
        <w:spacing w:after="0" w:line="240" w:lineRule="auto"/>
        <w:ind w:left="0"/>
        <w:contextualSpacing w:val="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3.2.1. Vlastiti prihodi – proračunski korisnici, Aktivnost A121214 – Usavršavanje zdravstvenih radnika i podizanje kvalitete zdravstvene zaštite</w:t>
      </w:r>
    </w:p>
    <w:p w14:paraId="38B71CF0"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 razdoblju 01.01.-31.12.2025. rashodi nisu planirani niti ostvareni.</w:t>
      </w:r>
    </w:p>
    <w:p w14:paraId="63DDEB0B"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538EE641" w14:textId="77777777" w:rsidR="000B296C" w:rsidRPr="00FB49A5" w:rsidRDefault="000B296C" w:rsidP="00472FB9">
      <w:pPr>
        <w:pStyle w:val="ListParagraph"/>
        <w:suppressAutoHyphens/>
        <w:spacing w:after="0" w:line="240" w:lineRule="auto"/>
        <w:ind w:left="0"/>
        <w:contextualSpacing w:val="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3.2.1. Vlastiti prihodi – proračunski korisnici, kapitalni projekt K121230 EU projekt- Rekonstrukcija Specijalne bolnice Kalos</w:t>
      </w:r>
    </w:p>
    <w:p w14:paraId="2C241C9D" w14:textId="77777777" w:rsidR="000B296C" w:rsidRPr="00FB49A5" w:rsidRDefault="000B296C" w:rsidP="00472FB9">
      <w:pPr>
        <w:pStyle w:val="ListParagraph"/>
        <w:tabs>
          <w:tab w:val="left" w:pos="3120"/>
        </w:tabs>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Ukupno je planirano 555.530 EUR rashoda, a ostvareno je 176.461,32 EUR što je   </w:t>
      </w:r>
    </w:p>
    <w:p w14:paraId="006A7414" w14:textId="77777777" w:rsidR="000B296C" w:rsidRPr="00FB49A5" w:rsidRDefault="000B296C" w:rsidP="00472FB9">
      <w:pPr>
        <w:pStyle w:val="ListParagraph"/>
        <w:tabs>
          <w:tab w:val="left" w:pos="3120"/>
        </w:tabs>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lastRenderedPageBreak/>
        <w:t xml:space="preserve"> utrošeno na rashode za dodatna ulaganja na imovini (451). </w:t>
      </w:r>
    </w:p>
    <w:p w14:paraId="0EF3C9DB" w14:textId="77777777" w:rsidR="000B296C" w:rsidRPr="00FB49A5" w:rsidRDefault="000B296C" w:rsidP="00472FB9">
      <w:pPr>
        <w:pStyle w:val="ListParagraph"/>
        <w:tabs>
          <w:tab w:val="left" w:pos="3120"/>
        </w:tabs>
        <w:spacing w:after="0" w:line="240" w:lineRule="auto"/>
        <w:ind w:left="0"/>
        <w:jc w:val="both"/>
        <w:rPr>
          <w:rFonts w:asciiTheme="minorHAnsi" w:hAnsiTheme="minorHAnsi" w:cstheme="minorHAnsi"/>
          <w:sz w:val="24"/>
          <w:szCs w:val="24"/>
        </w:rPr>
      </w:pPr>
    </w:p>
    <w:p w14:paraId="39939EF1" w14:textId="77777777" w:rsidR="000B296C" w:rsidRPr="00FB49A5" w:rsidRDefault="000B296C" w:rsidP="00472FB9">
      <w:pPr>
        <w:pStyle w:val="ListParagraph"/>
        <w:suppressAutoHyphens/>
        <w:spacing w:after="0" w:line="240" w:lineRule="auto"/>
        <w:ind w:left="0"/>
        <w:contextualSpacing w:val="0"/>
        <w:jc w:val="both"/>
        <w:rPr>
          <w:rFonts w:asciiTheme="minorHAnsi" w:hAnsiTheme="minorHAnsi" w:cstheme="minorHAnsi"/>
          <w:sz w:val="24"/>
          <w:szCs w:val="24"/>
        </w:rPr>
      </w:pPr>
      <w:r w:rsidRPr="00FB49A5">
        <w:rPr>
          <w:rFonts w:asciiTheme="minorHAnsi" w:hAnsiTheme="minorHAnsi" w:cstheme="minorHAnsi"/>
          <w:sz w:val="24"/>
          <w:szCs w:val="24"/>
          <w:u w:val="single"/>
        </w:rPr>
        <w:t>3.2.1. Vlastiti prihodi – proračunski korisnici, kapitalni projekt K121232 EU projekt- Povećanje kvalitete zdravstvenih usluga na Korčuli i Pelješcu</w:t>
      </w:r>
    </w:p>
    <w:p w14:paraId="6F45545C"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Ukupno je planirano 12.087 EUR rashoda, a ostvareno je 2.225,00 EUR što je utrošeno na rashode za dodatna ulaganja na imovini (451).  </w:t>
      </w:r>
    </w:p>
    <w:p w14:paraId="51C2369F" w14:textId="77777777" w:rsidR="000B296C" w:rsidRPr="00FB49A5" w:rsidRDefault="000B296C" w:rsidP="00472FB9">
      <w:pPr>
        <w:pStyle w:val="ListParagraph"/>
        <w:tabs>
          <w:tab w:val="left" w:pos="3120"/>
        </w:tabs>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ab/>
      </w:r>
    </w:p>
    <w:p w14:paraId="46A1A311" w14:textId="5E6B7D4B"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p w14:paraId="41F9917A"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4 - Prihodi za posebne namjene, ukupno planirano 4.665.854 EUR rashoda i to: </w:t>
      </w:r>
    </w:p>
    <w:p w14:paraId="1E4EC80B"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4F5D15DA"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 xml:space="preserve">4.3.1 Prihodi za posebne namjene- proračunski korisnici, Aktivnost A121212  </w:t>
      </w:r>
    </w:p>
    <w:p w14:paraId="411C2D74"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Pružanje usluga temeljem ugovora s HZZO-om</w:t>
      </w:r>
    </w:p>
    <w:p w14:paraId="71088C23"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Ukupno je planirano 3.965.854 EUR rashoda, a realizirano je 4.002.837,39 EUR što je  </w:t>
      </w:r>
    </w:p>
    <w:p w14:paraId="6FF5021D"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utrošeno na rashode za bruto place zaposlenih (311), ostale rashode za zaposlene (312),</w:t>
      </w:r>
    </w:p>
    <w:p w14:paraId="255F05DA"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doprinose na plaće (313) te rashode za lijekove i potrošni medicinski materijal (325).</w:t>
      </w:r>
    </w:p>
    <w:p w14:paraId="497044A7"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w:t>
      </w:r>
    </w:p>
    <w:p w14:paraId="730686F1" w14:textId="4C3F27C0" w:rsidR="000B296C" w:rsidRPr="00FB49A5" w:rsidRDefault="000B296C" w:rsidP="00472FB9">
      <w:pPr>
        <w:spacing w:after="0" w:line="240" w:lineRule="auto"/>
        <w:jc w:val="both"/>
        <w:rPr>
          <w:rFonts w:cstheme="minorHAnsi"/>
          <w:sz w:val="24"/>
          <w:szCs w:val="24"/>
          <w:u w:val="single"/>
        </w:rPr>
      </w:pPr>
      <w:r w:rsidRPr="00FB49A5">
        <w:rPr>
          <w:rFonts w:cstheme="minorHAnsi"/>
          <w:sz w:val="24"/>
          <w:szCs w:val="24"/>
        </w:rPr>
        <w:t xml:space="preserve">  </w:t>
      </w:r>
      <w:r w:rsidRPr="00FB49A5">
        <w:rPr>
          <w:rFonts w:cstheme="minorHAnsi"/>
          <w:sz w:val="24"/>
          <w:szCs w:val="24"/>
          <w:u w:val="single"/>
        </w:rPr>
        <w:t xml:space="preserve">4.3.1 Prihodi za posebne namjene- proračunski korisnici, Aktivnost A121213 Pružanje </w:t>
      </w:r>
    </w:p>
    <w:p w14:paraId="5C73C84E" w14:textId="2A416811" w:rsidR="000B296C" w:rsidRPr="00FB49A5" w:rsidRDefault="000B296C" w:rsidP="00472FB9">
      <w:pPr>
        <w:spacing w:after="0" w:line="240" w:lineRule="auto"/>
        <w:jc w:val="both"/>
        <w:rPr>
          <w:rFonts w:cstheme="minorHAnsi"/>
          <w:sz w:val="24"/>
          <w:szCs w:val="24"/>
        </w:rPr>
      </w:pPr>
      <w:r w:rsidRPr="00FB49A5">
        <w:rPr>
          <w:rFonts w:cstheme="minorHAnsi"/>
          <w:sz w:val="24"/>
          <w:szCs w:val="24"/>
        </w:rPr>
        <w:t xml:space="preserve">  </w:t>
      </w:r>
      <w:r w:rsidRPr="00FB49A5">
        <w:rPr>
          <w:rFonts w:cstheme="minorHAnsi"/>
          <w:sz w:val="24"/>
          <w:szCs w:val="24"/>
          <w:u w:val="single"/>
        </w:rPr>
        <w:t xml:space="preserve">usluga izvan ugovora s HZZO-om </w:t>
      </w:r>
    </w:p>
    <w:p w14:paraId="60D842CF"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Ukupno je planirano 700.000 EUR rashoda, a realizirano je 478.658,53 EUR što je  </w:t>
      </w:r>
    </w:p>
    <w:p w14:paraId="6387DD4F"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utrošeno na rashode naknade troškova zaposlenima (321), rashode za materijal i energiju   </w:t>
      </w:r>
    </w:p>
    <w:p w14:paraId="6E41FEEE"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(322), rashode za usluge (323) te rashode za lijekove i potrošni medicinski materijal (325).</w:t>
      </w:r>
    </w:p>
    <w:p w14:paraId="74DDEB7E"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1AA539B7" w14:textId="2A42209B" w:rsidR="000B296C" w:rsidRPr="00FB49A5" w:rsidRDefault="000B296C" w:rsidP="00472FB9">
      <w:pPr>
        <w:pStyle w:val="ListParagraph"/>
        <w:spacing w:after="0" w:line="240" w:lineRule="auto"/>
        <w:ind w:left="0"/>
        <w:jc w:val="both"/>
        <w:rPr>
          <w:rFonts w:asciiTheme="minorHAnsi" w:hAnsiTheme="minorHAnsi" w:cstheme="minorHAnsi"/>
          <w:sz w:val="24"/>
          <w:szCs w:val="24"/>
        </w:rPr>
      </w:pPr>
      <w:bookmarkStart w:id="6" w:name="_Hlk193459966"/>
      <w:r w:rsidRPr="00FB49A5">
        <w:rPr>
          <w:rFonts w:asciiTheme="minorHAnsi" w:hAnsiTheme="minorHAnsi" w:cstheme="minorHAnsi"/>
          <w:sz w:val="24"/>
          <w:szCs w:val="24"/>
        </w:rPr>
        <w:t>IZVOR</w:t>
      </w:r>
    </w:p>
    <w:bookmarkEnd w:id="6"/>
    <w:p w14:paraId="4FA3D495" w14:textId="77777777" w:rsidR="000B296C" w:rsidRPr="00FB49A5" w:rsidRDefault="000B296C" w:rsidP="00472FB9">
      <w:pPr>
        <w:pStyle w:val="ListParagraph"/>
        <w:tabs>
          <w:tab w:val="left" w:pos="1890"/>
        </w:tabs>
        <w:spacing w:after="0" w:line="240" w:lineRule="auto"/>
        <w:ind w:left="0"/>
        <w:jc w:val="both"/>
        <w:rPr>
          <w:rFonts w:asciiTheme="minorHAnsi" w:hAnsiTheme="minorHAnsi" w:cstheme="minorHAnsi"/>
          <w:color w:val="FF0000"/>
          <w:sz w:val="24"/>
          <w:szCs w:val="24"/>
        </w:rPr>
      </w:pPr>
      <w:r w:rsidRPr="00FB49A5">
        <w:rPr>
          <w:rFonts w:asciiTheme="minorHAnsi" w:hAnsiTheme="minorHAnsi" w:cstheme="minorHAnsi"/>
          <w:sz w:val="24"/>
          <w:szCs w:val="24"/>
        </w:rPr>
        <w:t xml:space="preserve">5.-   Pomoći, ukupno planirano 7.071.232 EUR rashoda i to:  </w:t>
      </w:r>
    </w:p>
    <w:p w14:paraId="5B1F38D3"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57D3CCF8" w14:textId="1A3E6AFE"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 xml:space="preserve">5.8.1 Ostale pomoći proračunski korisnici (tekuće i kapitalne),  </w:t>
      </w:r>
    </w:p>
    <w:p w14:paraId="7124D4F1" w14:textId="4D16746E"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Aktivnost A121214 Usavršavanje zdravstvenih radnika i podizanje kvalitete zdravstvene</w:t>
      </w:r>
      <w:r w:rsidR="00472FB9" w:rsidRPr="00FB49A5">
        <w:rPr>
          <w:rFonts w:asciiTheme="minorHAnsi" w:hAnsiTheme="minorHAnsi" w:cstheme="minorHAnsi"/>
          <w:sz w:val="24"/>
          <w:szCs w:val="24"/>
          <w:u w:val="single"/>
        </w:rPr>
        <w:t xml:space="preserve"> </w:t>
      </w:r>
      <w:r w:rsidRPr="00FB49A5">
        <w:rPr>
          <w:rFonts w:asciiTheme="minorHAnsi" w:hAnsiTheme="minorHAnsi" w:cstheme="minorHAnsi"/>
          <w:sz w:val="24"/>
          <w:szCs w:val="24"/>
          <w:u w:val="single"/>
        </w:rPr>
        <w:t>zaštite</w:t>
      </w:r>
    </w:p>
    <w:p w14:paraId="2D0A04AF"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Ukupno je planirano 28.128 EUR rashoda, a realizirano je 28.127,85 EUR što je utrošeno na rashode za bruto plaće zaposlenih (311), ostale rashode za zaposlene (312) i doprinose na plaće (313).</w:t>
      </w:r>
    </w:p>
    <w:p w14:paraId="74626D09"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7EFDECB3" w14:textId="130290BC"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 xml:space="preserve">5.9.1 Ostale pomoći (Fondovi EU proračunski korisnici), </w:t>
      </w:r>
    </w:p>
    <w:p w14:paraId="6E6E87BC" w14:textId="3AADABF4"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Kapitalni projekt K121230, EU projekt – Rekonstrukcija Specijalne bolnice Kalos</w:t>
      </w:r>
    </w:p>
    <w:p w14:paraId="5457153C" w14:textId="7E5EB8C6" w:rsidR="000B296C" w:rsidRPr="00FB49A5" w:rsidRDefault="000B296C" w:rsidP="00472FB9">
      <w:pPr>
        <w:spacing w:after="0" w:line="240" w:lineRule="auto"/>
        <w:jc w:val="both"/>
        <w:rPr>
          <w:rFonts w:cstheme="minorHAnsi"/>
          <w:sz w:val="24"/>
          <w:szCs w:val="24"/>
        </w:rPr>
      </w:pPr>
      <w:r w:rsidRPr="00FB49A5">
        <w:rPr>
          <w:rFonts w:cstheme="minorHAnsi"/>
          <w:sz w:val="24"/>
          <w:szCs w:val="24"/>
        </w:rPr>
        <w:t>Ukupno je planirano 6.925.200 EUR rashoda, a ostvareno je 4.920.512,57 EUR što je utrošeno na prijenose između proračunskih korisnika (369), udio troškova partnera u projektu te na rashode za dodatna ulaganja na imovini (451).</w:t>
      </w:r>
    </w:p>
    <w:p w14:paraId="7191FFD6" w14:textId="1DB82846" w:rsidR="000B296C" w:rsidRPr="00FB49A5" w:rsidRDefault="000B296C" w:rsidP="00472FB9">
      <w:pPr>
        <w:spacing w:after="0" w:line="240" w:lineRule="auto"/>
        <w:jc w:val="both"/>
        <w:rPr>
          <w:rFonts w:cstheme="minorHAnsi"/>
          <w:sz w:val="24"/>
          <w:szCs w:val="24"/>
        </w:rPr>
      </w:pPr>
      <w:r w:rsidRPr="00FB49A5">
        <w:rPr>
          <w:rFonts w:cstheme="minorHAnsi"/>
          <w:sz w:val="24"/>
          <w:szCs w:val="24"/>
          <w:u w:val="single"/>
        </w:rPr>
        <w:t>Kapitalni projekt K121232 EU projekt- Povećanje kvalitete zdravstvenih usluga na Korčuli i Pelješcu</w:t>
      </w:r>
    </w:p>
    <w:p w14:paraId="5784BF68" w14:textId="1AC39686" w:rsidR="000B296C" w:rsidRPr="00FB49A5" w:rsidRDefault="000B296C" w:rsidP="00472FB9">
      <w:pPr>
        <w:spacing w:after="0" w:line="240" w:lineRule="auto"/>
        <w:jc w:val="both"/>
        <w:rPr>
          <w:rFonts w:cstheme="minorHAnsi"/>
          <w:bCs/>
          <w:sz w:val="24"/>
          <w:szCs w:val="24"/>
        </w:rPr>
      </w:pPr>
      <w:r w:rsidRPr="00FB49A5">
        <w:rPr>
          <w:rFonts w:cstheme="minorHAnsi"/>
          <w:sz w:val="24"/>
          <w:szCs w:val="24"/>
        </w:rPr>
        <w:t xml:space="preserve"> Ukupno je planirano 117.904 EUR r</w:t>
      </w:r>
      <w:r w:rsidRPr="00FB49A5">
        <w:rPr>
          <w:rFonts w:cstheme="minorHAnsi"/>
          <w:bCs/>
          <w:sz w:val="24"/>
          <w:szCs w:val="24"/>
        </w:rPr>
        <w:t xml:space="preserve">ashoda, a ostvareno je 7.020,18 EUR što je utrošeno na rashode </w:t>
      </w:r>
      <w:r w:rsidRPr="00FB49A5">
        <w:rPr>
          <w:rFonts w:cstheme="minorHAnsi"/>
          <w:sz w:val="24"/>
          <w:szCs w:val="24"/>
        </w:rPr>
        <w:t>za bruto plaće zaposlenih (311) i rashode za usluge (323).</w:t>
      </w:r>
    </w:p>
    <w:p w14:paraId="17A3F57D" w14:textId="77777777" w:rsidR="001345B4" w:rsidRDefault="001345B4" w:rsidP="00472FB9">
      <w:pPr>
        <w:spacing w:after="0" w:line="240" w:lineRule="auto"/>
        <w:jc w:val="both"/>
        <w:rPr>
          <w:rFonts w:cstheme="minorHAnsi"/>
          <w:sz w:val="24"/>
          <w:szCs w:val="24"/>
        </w:rPr>
      </w:pPr>
    </w:p>
    <w:p w14:paraId="089DF137" w14:textId="77777777" w:rsidR="001345B4" w:rsidRDefault="001345B4" w:rsidP="00472FB9">
      <w:pPr>
        <w:spacing w:after="0" w:line="240" w:lineRule="auto"/>
        <w:jc w:val="both"/>
        <w:rPr>
          <w:rFonts w:cstheme="minorHAnsi"/>
          <w:sz w:val="24"/>
          <w:szCs w:val="24"/>
        </w:rPr>
      </w:pPr>
    </w:p>
    <w:p w14:paraId="3C18B88C" w14:textId="77777777" w:rsidR="001345B4" w:rsidRDefault="001345B4" w:rsidP="00472FB9">
      <w:pPr>
        <w:spacing w:after="0" w:line="240" w:lineRule="auto"/>
        <w:jc w:val="both"/>
        <w:rPr>
          <w:rFonts w:cstheme="minorHAnsi"/>
          <w:sz w:val="24"/>
          <w:szCs w:val="24"/>
        </w:rPr>
      </w:pPr>
    </w:p>
    <w:p w14:paraId="38BBCBD9" w14:textId="2E3B82E1" w:rsidR="001345B4" w:rsidRDefault="000B296C" w:rsidP="00472FB9">
      <w:pPr>
        <w:spacing w:after="0" w:line="240" w:lineRule="auto"/>
        <w:jc w:val="both"/>
        <w:rPr>
          <w:rFonts w:cstheme="minorHAnsi"/>
          <w:sz w:val="24"/>
          <w:szCs w:val="24"/>
        </w:rPr>
      </w:pPr>
      <w:r w:rsidRPr="00FB49A5">
        <w:rPr>
          <w:rFonts w:cstheme="minorHAnsi"/>
          <w:sz w:val="24"/>
          <w:szCs w:val="24"/>
        </w:rPr>
        <w:t xml:space="preserve">IZVOR </w:t>
      </w:r>
    </w:p>
    <w:p w14:paraId="13783F40" w14:textId="178822C5" w:rsidR="000B296C" w:rsidRPr="00FB49A5" w:rsidRDefault="000B296C" w:rsidP="00472FB9">
      <w:pPr>
        <w:spacing w:after="0" w:line="240" w:lineRule="auto"/>
        <w:jc w:val="both"/>
        <w:rPr>
          <w:rFonts w:cstheme="minorHAnsi"/>
          <w:sz w:val="24"/>
          <w:szCs w:val="24"/>
        </w:rPr>
      </w:pPr>
      <w:r w:rsidRPr="00FB49A5">
        <w:rPr>
          <w:rFonts w:cstheme="minorHAnsi"/>
          <w:sz w:val="24"/>
          <w:szCs w:val="24"/>
        </w:rPr>
        <w:t xml:space="preserve">7 </w:t>
      </w:r>
      <w:r w:rsidR="001345B4">
        <w:rPr>
          <w:rFonts w:cstheme="minorHAnsi"/>
          <w:sz w:val="24"/>
          <w:szCs w:val="24"/>
        </w:rPr>
        <w:t>–</w:t>
      </w:r>
      <w:r w:rsidRPr="00FB49A5">
        <w:rPr>
          <w:rFonts w:cstheme="minorHAnsi"/>
          <w:sz w:val="24"/>
          <w:szCs w:val="24"/>
        </w:rPr>
        <w:t xml:space="preserve"> Prihodi od nefinancijske imovine i nadoknade šteta s osnova osiguranja, planirano 8.600 EUR rashoda i to:</w:t>
      </w:r>
    </w:p>
    <w:p w14:paraId="56153D1B" w14:textId="53D3E941" w:rsidR="000B296C" w:rsidRPr="00FB49A5" w:rsidRDefault="000B296C" w:rsidP="00472FB9">
      <w:pPr>
        <w:suppressAutoHyphens/>
        <w:spacing w:after="0" w:line="240" w:lineRule="auto"/>
        <w:jc w:val="both"/>
        <w:rPr>
          <w:rFonts w:cstheme="minorHAnsi"/>
          <w:sz w:val="24"/>
          <w:szCs w:val="24"/>
          <w:u w:val="single"/>
        </w:rPr>
      </w:pPr>
      <w:r w:rsidRPr="00FB49A5">
        <w:rPr>
          <w:rFonts w:cstheme="minorHAnsi"/>
          <w:sz w:val="24"/>
          <w:szCs w:val="24"/>
        </w:rPr>
        <w:lastRenderedPageBreak/>
        <w:t>7</w:t>
      </w:r>
      <w:r w:rsidRPr="00FB49A5">
        <w:rPr>
          <w:rFonts w:cstheme="minorHAnsi"/>
          <w:sz w:val="24"/>
          <w:szCs w:val="24"/>
          <w:u w:val="single"/>
        </w:rPr>
        <w:t xml:space="preserve">.2.1 Prihodi od nefinancijske imovine i nadoknade šteta s osnova osiguranja, Aktivnost   </w:t>
      </w:r>
      <w:r w:rsidRPr="00FB49A5">
        <w:rPr>
          <w:rFonts w:cstheme="minorHAnsi"/>
          <w:sz w:val="24"/>
          <w:szCs w:val="24"/>
        </w:rPr>
        <w:t xml:space="preserve"> </w:t>
      </w:r>
      <w:r w:rsidRPr="00FB49A5">
        <w:rPr>
          <w:rFonts w:cstheme="minorHAnsi"/>
          <w:sz w:val="24"/>
          <w:szCs w:val="24"/>
          <w:u w:val="single"/>
        </w:rPr>
        <w:t>A121213 Pružanje usluga izvan ugovora s   HZZO-om</w:t>
      </w:r>
    </w:p>
    <w:p w14:paraId="3CD9C700" w14:textId="33BBE238" w:rsidR="000B296C" w:rsidRPr="00FB49A5" w:rsidRDefault="00472FB9" w:rsidP="00472FB9">
      <w:pPr>
        <w:spacing w:after="0" w:line="240" w:lineRule="auto"/>
        <w:jc w:val="both"/>
        <w:rPr>
          <w:rFonts w:cstheme="minorHAnsi"/>
          <w:sz w:val="24"/>
          <w:szCs w:val="24"/>
        </w:rPr>
      </w:pPr>
      <w:r w:rsidRPr="00FB49A5">
        <w:rPr>
          <w:rFonts w:cstheme="minorHAnsi"/>
          <w:sz w:val="24"/>
          <w:szCs w:val="24"/>
        </w:rPr>
        <w:t>P</w:t>
      </w:r>
      <w:r w:rsidR="000B296C" w:rsidRPr="00FB49A5">
        <w:rPr>
          <w:rFonts w:cstheme="minorHAnsi"/>
          <w:sz w:val="24"/>
          <w:szCs w:val="24"/>
        </w:rPr>
        <w:t>lanirano je 8.600 EUR rashoda, a realizirano je 8.506,99 EUR što je utrošeno na rashode  za materijal i energiju (322) te rashode za usluge (323).</w:t>
      </w:r>
    </w:p>
    <w:p w14:paraId="09B41555" w14:textId="77777777" w:rsidR="000B296C" w:rsidRPr="00FB49A5" w:rsidRDefault="000B296C" w:rsidP="00472FB9">
      <w:pPr>
        <w:spacing w:after="0" w:line="240" w:lineRule="auto"/>
        <w:jc w:val="both"/>
        <w:rPr>
          <w:rFonts w:cstheme="minorHAnsi"/>
          <w:sz w:val="24"/>
          <w:szCs w:val="24"/>
        </w:rPr>
      </w:pPr>
    </w:p>
    <w:p w14:paraId="5CA3188C" w14:textId="77777777" w:rsidR="000B296C" w:rsidRPr="00FB49A5" w:rsidRDefault="000B296C" w:rsidP="008A05B6">
      <w:pPr>
        <w:suppressAutoHyphens/>
        <w:spacing w:after="0" w:line="240" w:lineRule="auto"/>
        <w:jc w:val="both"/>
        <w:rPr>
          <w:rFonts w:cstheme="minorHAnsi"/>
          <w:sz w:val="24"/>
          <w:szCs w:val="24"/>
        </w:rPr>
      </w:pPr>
      <w:r w:rsidRPr="00FB49A5">
        <w:rPr>
          <w:rFonts w:cstheme="minorHAnsi"/>
          <w:sz w:val="24"/>
          <w:szCs w:val="24"/>
        </w:rPr>
        <w:t>Stanje novčanih sredstava na računu i u blagajni:</w:t>
      </w:r>
    </w:p>
    <w:p w14:paraId="77F19550" w14:textId="77777777" w:rsidR="000B296C" w:rsidRPr="00FB49A5" w:rsidRDefault="000B296C" w:rsidP="00472FB9">
      <w:pPr>
        <w:spacing w:after="0" w:line="240" w:lineRule="auto"/>
        <w:jc w:val="both"/>
        <w:rPr>
          <w:rFonts w:cstheme="minorHAnsi"/>
          <w:sz w:val="24"/>
          <w:szCs w:val="24"/>
          <w:u w:val="single"/>
        </w:rPr>
      </w:pPr>
    </w:p>
    <w:p w14:paraId="5C8B5B29" w14:textId="0FA9A72C" w:rsidR="000B296C" w:rsidRPr="00FB49A5" w:rsidRDefault="000B296C" w:rsidP="00472FB9">
      <w:pPr>
        <w:spacing w:after="0" w:line="240" w:lineRule="auto"/>
        <w:jc w:val="both"/>
        <w:rPr>
          <w:rFonts w:cstheme="minorHAnsi"/>
          <w:sz w:val="24"/>
          <w:szCs w:val="24"/>
        </w:rPr>
      </w:pPr>
      <w:r w:rsidRPr="00FB49A5">
        <w:rPr>
          <w:rFonts w:cstheme="minorHAnsi"/>
          <w:sz w:val="24"/>
          <w:szCs w:val="24"/>
        </w:rPr>
        <w:t xml:space="preserve">Na dan 01.01.2025.g. ukupno stanje novčanih sredstava iznosilo je 1.194.883,51 EUR.         Ukupni priljevi od 01.01. do 31.12.2025.g. na novčanom računu i blagajni iznosili su    20.087.006,51 EUR, a ukupni odljevi s novčanog računa i blagajne iznosili su             20.022.367,06 EUR. Ukupno stanje novčanih sredstava na računu i blagajni na dan </w:t>
      </w:r>
    </w:p>
    <w:p w14:paraId="69350929" w14:textId="6E537AE3" w:rsidR="000B296C" w:rsidRPr="00FB49A5" w:rsidRDefault="000B296C" w:rsidP="00472FB9">
      <w:pPr>
        <w:spacing w:after="0" w:line="240" w:lineRule="auto"/>
        <w:jc w:val="both"/>
        <w:rPr>
          <w:rFonts w:cstheme="minorHAnsi"/>
          <w:sz w:val="24"/>
          <w:szCs w:val="24"/>
        </w:rPr>
      </w:pPr>
      <w:r w:rsidRPr="00FB49A5">
        <w:rPr>
          <w:rFonts w:cstheme="minorHAnsi"/>
          <w:sz w:val="24"/>
          <w:szCs w:val="24"/>
        </w:rPr>
        <w:t>31.12.2025.g. iznosilo je 1.259.522,96 EUR.</w:t>
      </w:r>
    </w:p>
    <w:p w14:paraId="401CE627"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2FB643E8" w14:textId="77777777" w:rsidR="000B296C" w:rsidRPr="00FB49A5" w:rsidRDefault="000B296C" w:rsidP="008A05B6">
      <w:pPr>
        <w:suppressAutoHyphens/>
        <w:spacing w:after="0" w:line="240" w:lineRule="auto"/>
        <w:jc w:val="both"/>
        <w:rPr>
          <w:rFonts w:cstheme="minorHAnsi"/>
          <w:sz w:val="24"/>
          <w:szCs w:val="24"/>
          <w:u w:val="single"/>
        </w:rPr>
      </w:pPr>
      <w:r w:rsidRPr="00FB49A5">
        <w:rPr>
          <w:rFonts w:cstheme="minorHAnsi"/>
          <w:sz w:val="24"/>
          <w:szCs w:val="24"/>
          <w:u w:val="single"/>
        </w:rPr>
        <w:t>POSEBNI IZVJEŠTAJI</w:t>
      </w:r>
    </w:p>
    <w:p w14:paraId="7E57D7AC" w14:textId="77777777" w:rsidR="000B296C" w:rsidRPr="00FB49A5" w:rsidRDefault="000B296C" w:rsidP="00472FB9">
      <w:pPr>
        <w:spacing w:after="0" w:line="240" w:lineRule="auto"/>
        <w:jc w:val="both"/>
        <w:rPr>
          <w:rFonts w:cstheme="minorHAnsi"/>
          <w:sz w:val="24"/>
          <w:szCs w:val="24"/>
          <w:u w:val="single"/>
        </w:rPr>
      </w:pPr>
    </w:p>
    <w:p w14:paraId="2BE45642" w14:textId="36C6B743" w:rsidR="000B296C" w:rsidRPr="00FB49A5" w:rsidRDefault="000B296C" w:rsidP="008A05B6">
      <w:pPr>
        <w:suppressAutoHyphens/>
        <w:spacing w:after="0" w:line="240" w:lineRule="auto"/>
        <w:jc w:val="both"/>
        <w:rPr>
          <w:rFonts w:cstheme="minorHAnsi"/>
          <w:sz w:val="24"/>
          <w:szCs w:val="24"/>
        </w:rPr>
      </w:pPr>
      <w:r w:rsidRPr="00FB49A5">
        <w:rPr>
          <w:rFonts w:cstheme="minorHAnsi"/>
          <w:sz w:val="24"/>
          <w:szCs w:val="24"/>
        </w:rPr>
        <w:t>Izvještaj o zaduživanju na domaćem i stranom tržištu novca i kapitala</w:t>
      </w:r>
    </w:p>
    <w:p w14:paraId="452E40C0" w14:textId="441263E8" w:rsidR="000B296C" w:rsidRPr="00FB49A5" w:rsidRDefault="000B296C" w:rsidP="00472FB9">
      <w:pPr>
        <w:spacing w:after="0" w:line="240" w:lineRule="auto"/>
        <w:jc w:val="both"/>
        <w:rPr>
          <w:rFonts w:cstheme="minorHAnsi"/>
          <w:sz w:val="24"/>
          <w:szCs w:val="24"/>
        </w:rPr>
      </w:pPr>
      <w:r w:rsidRPr="00FB49A5">
        <w:rPr>
          <w:rFonts w:cstheme="minorHAnsi"/>
          <w:sz w:val="24"/>
          <w:szCs w:val="24"/>
        </w:rPr>
        <w:t>U izvještajnom razdoblju Bolnica nije imala ugovorenih dugoročnih kredita ni zajmova.</w:t>
      </w:r>
    </w:p>
    <w:p w14:paraId="1A76E2D0" w14:textId="77777777" w:rsidR="000B296C" w:rsidRPr="00FB49A5" w:rsidRDefault="000B296C" w:rsidP="008A05B6">
      <w:pPr>
        <w:suppressAutoHyphens/>
        <w:spacing w:after="0" w:line="240" w:lineRule="auto"/>
        <w:jc w:val="both"/>
        <w:rPr>
          <w:rFonts w:cstheme="minorHAnsi"/>
          <w:sz w:val="24"/>
          <w:szCs w:val="24"/>
        </w:rPr>
      </w:pPr>
      <w:bookmarkStart w:id="7" w:name="_Hlk172700399"/>
      <w:r w:rsidRPr="00FB49A5">
        <w:rPr>
          <w:rFonts w:cstheme="minorHAnsi"/>
          <w:sz w:val="24"/>
          <w:szCs w:val="24"/>
        </w:rPr>
        <w:t>Izvještaj o korištenju sredstava fondova EU</w:t>
      </w:r>
    </w:p>
    <w:p w14:paraId="5DE80FF7" w14:textId="058E12EE" w:rsidR="000B296C" w:rsidRPr="00FB49A5" w:rsidRDefault="000B296C" w:rsidP="00615C1A">
      <w:pPr>
        <w:spacing w:after="0" w:line="240" w:lineRule="auto"/>
        <w:jc w:val="both"/>
        <w:rPr>
          <w:rFonts w:cstheme="minorHAnsi"/>
          <w:sz w:val="24"/>
          <w:szCs w:val="24"/>
        </w:rPr>
      </w:pPr>
      <w:r w:rsidRPr="00FB49A5">
        <w:rPr>
          <w:rFonts w:cstheme="minorHAnsi"/>
          <w:noProof/>
          <w:sz w:val="24"/>
          <w:szCs w:val="24"/>
          <w:lang w:eastAsia="hr-HR"/>
        </w:rPr>
        <w:drawing>
          <wp:inline distT="0" distB="0" distL="0" distR="0" wp14:anchorId="6FC827C8" wp14:editId="7451EA15">
            <wp:extent cx="5759450" cy="1027430"/>
            <wp:effectExtent l="0" t="0" r="0" b="1270"/>
            <wp:docPr id="2615459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027430"/>
                    </a:xfrm>
                    <a:prstGeom prst="rect">
                      <a:avLst/>
                    </a:prstGeom>
                    <a:noFill/>
                    <a:ln>
                      <a:noFill/>
                    </a:ln>
                  </pic:spPr>
                </pic:pic>
              </a:graphicData>
            </a:graphic>
          </wp:inline>
        </w:drawing>
      </w:r>
    </w:p>
    <w:p w14:paraId="2AB95EBC" w14:textId="77777777" w:rsidR="000B296C" w:rsidRPr="00FB49A5" w:rsidRDefault="000B296C" w:rsidP="00615C1A">
      <w:pPr>
        <w:spacing w:after="0" w:line="240" w:lineRule="auto"/>
        <w:jc w:val="both"/>
        <w:rPr>
          <w:rFonts w:cstheme="minorHAnsi"/>
          <w:sz w:val="24"/>
          <w:szCs w:val="24"/>
        </w:rPr>
      </w:pPr>
    </w:p>
    <w:bookmarkEnd w:id="7"/>
    <w:p w14:paraId="24740A45" w14:textId="108F8B28"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Fonts w:cstheme="minorHAnsi"/>
          <w:sz w:val="24"/>
          <w:szCs w:val="24"/>
        </w:rPr>
        <w:t xml:space="preserve">U izvještajnom razdoblju Bolnici je ukupno uplaćeno 3.835.048,18 EUR pomoći iz državnog proračuna temeljem prijenosa EU sredstava isplaćenih temeljem Ugovora o dodijeli bespovratnih sredstava po projektu K121230 EU projekt –  Rekonstrukcija Specijalne bolnice KALOS od čega je ukupno 3.521.533,14 EUR evidentirano prihoda, a 313.495,04 EUR evidentirano je obveze za primljeni predujam. </w:t>
      </w:r>
      <w:r w:rsidRPr="00FB49A5">
        <w:rPr>
          <w:rStyle w:val="contentpasted0"/>
          <w:rFonts w:cstheme="minorHAnsi"/>
          <w:sz w:val="24"/>
          <w:szCs w:val="24"/>
          <w:shd w:val="clear" w:color="auto" w:fill="FFFFFF"/>
        </w:rPr>
        <w:t>U istom razdoblju ostvareni su rashodi za navedeni projekt u iznosu od 4.920.512,37 eur</w:t>
      </w:r>
      <w:r w:rsidR="008A05B6" w:rsidRPr="00FB49A5">
        <w:rPr>
          <w:rStyle w:val="contentpasted0"/>
          <w:rFonts w:cstheme="minorHAnsi"/>
          <w:sz w:val="24"/>
          <w:szCs w:val="24"/>
          <w:shd w:val="clear" w:color="auto" w:fill="FFFFFF"/>
        </w:rPr>
        <w:t>a</w:t>
      </w:r>
      <w:r w:rsidRPr="00FB49A5">
        <w:rPr>
          <w:rStyle w:val="contentpasted0"/>
          <w:rFonts w:cstheme="minorHAnsi"/>
          <w:sz w:val="24"/>
          <w:szCs w:val="24"/>
          <w:shd w:val="clear" w:color="auto" w:fill="FFFFFF"/>
        </w:rPr>
        <w:t>, a potraživanje po poslanom ZNS-7 iznosi 1.618.777,05 EUR što će biti realizirano u 2026.g.</w:t>
      </w:r>
    </w:p>
    <w:p w14:paraId="12BAC6D8" w14:textId="77777777"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Style w:val="contentpasted0"/>
          <w:rFonts w:cstheme="minorHAnsi"/>
          <w:sz w:val="24"/>
          <w:szCs w:val="24"/>
          <w:shd w:val="clear" w:color="auto" w:fill="FFFFFF"/>
        </w:rPr>
        <w:t xml:space="preserve">               </w:t>
      </w:r>
    </w:p>
    <w:p w14:paraId="226B14C7" w14:textId="278A564D"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Style w:val="contentpasted0"/>
          <w:rFonts w:cstheme="minorHAnsi"/>
          <w:noProof/>
          <w:sz w:val="24"/>
          <w:szCs w:val="24"/>
          <w:shd w:val="clear" w:color="auto" w:fill="FFFFFF"/>
          <w:lang w:eastAsia="hr-HR"/>
        </w:rPr>
        <w:drawing>
          <wp:inline distT="0" distB="0" distL="0" distR="0" wp14:anchorId="79BD5739" wp14:editId="7F3ECEA4">
            <wp:extent cx="5759450" cy="918210"/>
            <wp:effectExtent l="0" t="0" r="0" b="0"/>
            <wp:docPr id="1838825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918210"/>
                    </a:xfrm>
                    <a:prstGeom prst="rect">
                      <a:avLst/>
                    </a:prstGeom>
                    <a:noFill/>
                  </pic:spPr>
                </pic:pic>
              </a:graphicData>
            </a:graphic>
          </wp:inline>
        </w:drawing>
      </w:r>
    </w:p>
    <w:p w14:paraId="0108D4A3" w14:textId="77777777" w:rsidR="000B296C" w:rsidRPr="00FB49A5" w:rsidRDefault="000B296C" w:rsidP="00615C1A">
      <w:pPr>
        <w:spacing w:after="0" w:line="240" w:lineRule="auto"/>
        <w:jc w:val="both"/>
        <w:rPr>
          <w:rStyle w:val="contentpasted0"/>
          <w:rFonts w:cstheme="minorHAnsi"/>
          <w:sz w:val="24"/>
          <w:szCs w:val="24"/>
          <w:shd w:val="clear" w:color="auto" w:fill="FFFFFF"/>
        </w:rPr>
      </w:pPr>
    </w:p>
    <w:p w14:paraId="68A3F6F5" w14:textId="7A374E77" w:rsidR="008A05B6" w:rsidRPr="00FB49A5" w:rsidRDefault="000B296C" w:rsidP="008A05B6">
      <w:pPr>
        <w:spacing w:after="0" w:line="240" w:lineRule="auto"/>
        <w:jc w:val="both"/>
        <w:rPr>
          <w:rStyle w:val="contentpasted0"/>
          <w:rFonts w:cstheme="minorHAnsi"/>
          <w:sz w:val="24"/>
          <w:szCs w:val="24"/>
          <w:shd w:val="clear" w:color="auto" w:fill="FFFFFF"/>
        </w:rPr>
      </w:pPr>
      <w:r w:rsidRPr="00FB49A5">
        <w:rPr>
          <w:rStyle w:val="contentpasted0"/>
          <w:rFonts w:cstheme="minorHAnsi"/>
          <w:sz w:val="24"/>
          <w:szCs w:val="24"/>
          <w:shd w:val="clear" w:color="auto" w:fill="FFFFFF"/>
        </w:rPr>
        <w:t>Za projekt K121232 EU projekt - Povećanje kvalitete zdravstvenih usluga na Korčuli i Pelješcu u 2025.g. evidentirani su samo rashodi u iznosu od 7.020,18 eur</w:t>
      </w:r>
      <w:r w:rsidR="00FB49A5">
        <w:rPr>
          <w:rStyle w:val="contentpasted0"/>
          <w:rFonts w:cstheme="minorHAnsi"/>
          <w:sz w:val="24"/>
          <w:szCs w:val="24"/>
          <w:shd w:val="clear" w:color="auto" w:fill="FFFFFF"/>
        </w:rPr>
        <w:t>a</w:t>
      </w:r>
      <w:r w:rsidRPr="00FB49A5">
        <w:rPr>
          <w:rStyle w:val="contentpasted0"/>
          <w:rFonts w:cstheme="minorHAnsi"/>
          <w:sz w:val="24"/>
          <w:szCs w:val="24"/>
          <w:shd w:val="clear" w:color="auto" w:fill="FFFFFF"/>
        </w:rPr>
        <w:t>, te potraživanje po poslanim ZNS 1 i 2 ukupno 72.592,73 EUR koji će biti realizirani u 2026.g.</w:t>
      </w:r>
    </w:p>
    <w:p w14:paraId="176A0053" w14:textId="77777777" w:rsidR="008A05B6" w:rsidRPr="00FB49A5" w:rsidRDefault="008A05B6" w:rsidP="008A05B6">
      <w:pPr>
        <w:spacing w:after="0" w:line="240" w:lineRule="auto"/>
        <w:jc w:val="both"/>
        <w:rPr>
          <w:rStyle w:val="contentpasted0"/>
          <w:rFonts w:cstheme="minorHAnsi"/>
          <w:sz w:val="24"/>
          <w:szCs w:val="24"/>
          <w:shd w:val="clear" w:color="auto" w:fill="FFFFFF"/>
        </w:rPr>
      </w:pPr>
    </w:p>
    <w:p w14:paraId="59985AD4" w14:textId="7545F236" w:rsidR="000B296C" w:rsidRPr="00FB49A5" w:rsidRDefault="000B296C" w:rsidP="008A05B6">
      <w:pPr>
        <w:spacing w:after="0" w:line="240" w:lineRule="auto"/>
        <w:jc w:val="both"/>
        <w:rPr>
          <w:rFonts w:cstheme="minorHAnsi"/>
          <w:sz w:val="24"/>
          <w:szCs w:val="24"/>
          <w:u w:val="single"/>
          <w:shd w:val="clear" w:color="auto" w:fill="FFFFFF"/>
        </w:rPr>
      </w:pPr>
      <w:r w:rsidRPr="00FB49A5">
        <w:rPr>
          <w:rFonts w:cstheme="minorHAnsi"/>
          <w:sz w:val="24"/>
          <w:szCs w:val="24"/>
          <w:u w:val="single"/>
        </w:rPr>
        <w:t>Izvještaj o danim zajmovima i potraživanjima po danim zajmovima</w:t>
      </w:r>
    </w:p>
    <w:p w14:paraId="10814601" w14:textId="77777777" w:rsidR="008A05B6" w:rsidRPr="00FB49A5" w:rsidRDefault="000B296C" w:rsidP="008A05B6">
      <w:pPr>
        <w:spacing w:after="0" w:line="240" w:lineRule="auto"/>
        <w:jc w:val="both"/>
        <w:rPr>
          <w:rFonts w:cstheme="minorHAnsi"/>
          <w:sz w:val="24"/>
          <w:szCs w:val="24"/>
        </w:rPr>
      </w:pPr>
      <w:r w:rsidRPr="00FB49A5">
        <w:rPr>
          <w:rFonts w:cstheme="minorHAnsi"/>
          <w:sz w:val="24"/>
          <w:szCs w:val="24"/>
        </w:rPr>
        <w:t>U izvještajnom razdoblju Bolnica nije imala danih zajmova pa tako niti potraživanja po istima.</w:t>
      </w:r>
    </w:p>
    <w:p w14:paraId="79B43853" w14:textId="77777777" w:rsidR="008A05B6" w:rsidRPr="00FB49A5" w:rsidRDefault="008A05B6" w:rsidP="008A05B6">
      <w:pPr>
        <w:spacing w:after="0" w:line="240" w:lineRule="auto"/>
        <w:jc w:val="both"/>
        <w:rPr>
          <w:rFonts w:cstheme="minorHAnsi"/>
          <w:sz w:val="24"/>
          <w:szCs w:val="24"/>
        </w:rPr>
      </w:pPr>
    </w:p>
    <w:p w14:paraId="483B4BBE" w14:textId="4A675853" w:rsidR="000B296C" w:rsidRPr="00FB49A5" w:rsidRDefault="000B296C" w:rsidP="008A05B6">
      <w:pPr>
        <w:spacing w:after="0" w:line="240" w:lineRule="auto"/>
        <w:jc w:val="both"/>
        <w:rPr>
          <w:rFonts w:cstheme="minorHAnsi"/>
          <w:sz w:val="24"/>
          <w:szCs w:val="24"/>
          <w:u w:val="single"/>
        </w:rPr>
      </w:pPr>
      <w:r w:rsidRPr="00FB49A5">
        <w:rPr>
          <w:rFonts w:cstheme="minorHAnsi"/>
          <w:sz w:val="24"/>
          <w:szCs w:val="24"/>
          <w:u w:val="single"/>
        </w:rPr>
        <w:t>Izvještaj o stanju potraživanja i dospjelih obveza te stanju potencijalnih obveza po osnovi sudskih sporova</w:t>
      </w:r>
    </w:p>
    <w:p w14:paraId="25D58893" w14:textId="77777777" w:rsidR="000B296C" w:rsidRPr="00FB49A5" w:rsidRDefault="000B296C" w:rsidP="00615C1A">
      <w:pPr>
        <w:spacing w:after="0" w:line="240" w:lineRule="auto"/>
        <w:jc w:val="both"/>
        <w:rPr>
          <w:rFonts w:cstheme="minorHAnsi"/>
          <w:sz w:val="24"/>
          <w:szCs w:val="24"/>
        </w:rPr>
      </w:pP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1701"/>
      </w:tblGrid>
      <w:tr w:rsidR="00615C1A" w:rsidRPr="00FB49A5" w14:paraId="1D97FD5F" w14:textId="77777777" w:rsidTr="00300C6B">
        <w:tc>
          <w:tcPr>
            <w:tcW w:w="5920" w:type="dxa"/>
          </w:tcPr>
          <w:p w14:paraId="0BE52CFF" w14:textId="77777777" w:rsidR="000B296C" w:rsidRPr="00FB49A5" w:rsidRDefault="000B296C" w:rsidP="00615C1A">
            <w:pPr>
              <w:spacing w:after="0" w:line="240" w:lineRule="auto"/>
              <w:jc w:val="both"/>
              <w:rPr>
                <w:rFonts w:cstheme="minorHAnsi"/>
                <w:sz w:val="24"/>
                <w:szCs w:val="24"/>
                <w:u w:val="single"/>
              </w:rPr>
            </w:pPr>
            <w:r w:rsidRPr="00FB49A5">
              <w:rPr>
                <w:rFonts w:cstheme="minorHAnsi"/>
                <w:sz w:val="24"/>
                <w:szCs w:val="24"/>
                <w:u w:val="single"/>
              </w:rPr>
              <w:t>SPECIJALNA BOLNICA ZA MEDICINSKU RAHABILITACIJU KALOS – RKP 4069</w:t>
            </w:r>
          </w:p>
          <w:p w14:paraId="71FBF1F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OPIS</w:t>
            </w:r>
          </w:p>
        </w:tc>
        <w:tc>
          <w:tcPr>
            <w:tcW w:w="1701" w:type="dxa"/>
          </w:tcPr>
          <w:p w14:paraId="697DE3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STANJE  31.12.2025. </w:t>
            </w:r>
          </w:p>
        </w:tc>
      </w:tr>
      <w:tr w:rsidR="00615C1A" w:rsidRPr="00FB49A5" w14:paraId="54609525" w14:textId="77777777" w:rsidTr="00300C6B">
        <w:tc>
          <w:tcPr>
            <w:tcW w:w="5920" w:type="dxa"/>
          </w:tcPr>
          <w:p w14:paraId="6ADFE23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Nenaplaćenih – dospjelih potraživanja (166- potraživanja za prihode od prodaje proizvoda i robe te pruženih usluga)</w:t>
            </w:r>
          </w:p>
        </w:tc>
        <w:tc>
          <w:tcPr>
            <w:tcW w:w="1701" w:type="dxa"/>
          </w:tcPr>
          <w:p w14:paraId="29F5C3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7.658,14</w:t>
            </w:r>
          </w:p>
        </w:tc>
      </w:tr>
      <w:tr w:rsidR="00615C1A" w:rsidRPr="00FB49A5" w14:paraId="375618EC" w14:textId="77777777" w:rsidTr="00300C6B">
        <w:tc>
          <w:tcPr>
            <w:tcW w:w="5920" w:type="dxa"/>
          </w:tcPr>
          <w:p w14:paraId="1846895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Dospjelih obveza (232- obveze za materijalne rashode)</w:t>
            </w:r>
          </w:p>
        </w:tc>
        <w:tc>
          <w:tcPr>
            <w:tcW w:w="1701" w:type="dxa"/>
          </w:tcPr>
          <w:p w14:paraId="651024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961,65</w:t>
            </w:r>
          </w:p>
        </w:tc>
      </w:tr>
      <w:tr w:rsidR="00615C1A" w:rsidRPr="00FB49A5" w14:paraId="4693DCD3" w14:textId="77777777" w:rsidTr="00300C6B">
        <w:tc>
          <w:tcPr>
            <w:tcW w:w="5920" w:type="dxa"/>
          </w:tcPr>
          <w:p w14:paraId="7D06F3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Potencijalnih obveza po osnovi sudskih sporova</w:t>
            </w:r>
          </w:p>
        </w:tc>
        <w:tc>
          <w:tcPr>
            <w:tcW w:w="1701" w:type="dxa"/>
          </w:tcPr>
          <w:p w14:paraId="0EB165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181.175,27</w:t>
            </w:r>
          </w:p>
        </w:tc>
      </w:tr>
    </w:tbl>
    <w:p w14:paraId="318B6B9C" w14:textId="77777777" w:rsidR="000B296C" w:rsidRPr="00FB49A5" w:rsidRDefault="000B296C" w:rsidP="00615C1A">
      <w:pPr>
        <w:spacing w:after="0" w:line="240" w:lineRule="auto"/>
        <w:jc w:val="both"/>
        <w:rPr>
          <w:rFonts w:cstheme="minorHAnsi"/>
          <w:sz w:val="24"/>
          <w:szCs w:val="24"/>
        </w:rPr>
      </w:pPr>
    </w:p>
    <w:p w14:paraId="4CAC1B29" w14:textId="77777777" w:rsidR="000B296C" w:rsidRPr="00FB49A5" w:rsidRDefault="000B296C" w:rsidP="00615C1A">
      <w:pPr>
        <w:spacing w:after="0" w:line="240" w:lineRule="auto"/>
        <w:jc w:val="both"/>
        <w:rPr>
          <w:rFonts w:cstheme="minorHAnsi"/>
          <w:sz w:val="24"/>
          <w:szCs w:val="24"/>
        </w:rPr>
      </w:pPr>
    </w:p>
    <w:p w14:paraId="019AC56C" w14:textId="77777777" w:rsidR="000B296C" w:rsidRPr="00FB49A5" w:rsidRDefault="000B296C" w:rsidP="00615C1A">
      <w:pPr>
        <w:spacing w:after="0" w:line="240" w:lineRule="auto"/>
        <w:jc w:val="both"/>
        <w:rPr>
          <w:rFonts w:cstheme="minorHAnsi"/>
          <w:sz w:val="24"/>
          <w:szCs w:val="24"/>
        </w:rPr>
      </w:pPr>
    </w:p>
    <w:p w14:paraId="29946553" w14:textId="77777777" w:rsidR="000B296C" w:rsidRPr="00FB49A5" w:rsidRDefault="000B296C" w:rsidP="00615C1A">
      <w:pPr>
        <w:spacing w:after="0" w:line="240" w:lineRule="auto"/>
        <w:jc w:val="both"/>
        <w:rPr>
          <w:rFonts w:cstheme="minorHAnsi"/>
          <w:sz w:val="24"/>
          <w:szCs w:val="24"/>
        </w:rPr>
      </w:pPr>
    </w:p>
    <w:p w14:paraId="3CFFF79F" w14:textId="77777777" w:rsidR="000B296C" w:rsidRPr="00FB49A5" w:rsidRDefault="000B296C" w:rsidP="00615C1A">
      <w:pPr>
        <w:spacing w:after="0" w:line="240" w:lineRule="auto"/>
        <w:jc w:val="both"/>
        <w:rPr>
          <w:rFonts w:cstheme="minorHAnsi"/>
          <w:sz w:val="24"/>
          <w:szCs w:val="24"/>
        </w:rPr>
      </w:pPr>
    </w:p>
    <w:p w14:paraId="42CB6544" w14:textId="77777777" w:rsidR="000B296C" w:rsidRPr="00FB49A5" w:rsidRDefault="000B296C" w:rsidP="00615C1A">
      <w:pPr>
        <w:spacing w:after="0" w:line="240" w:lineRule="auto"/>
        <w:jc w:val="both"/>
        <w:rPr>
          <w:rFonts w:cstheme="minorHAnsi"/>
          <w:sz w:val="24"/>
          <w:szCs w:val="24"/>
        </w:rPr>
      </w:pPr>
    </w:p>
    <w:p w14:paraId="0FF8C36A" w14:textId="77777777" w:rsidR="000B296C" w:rsidRPr="00FB49A5" w:rsidRDefault="000B296C" w:rsidP="00615C1A">
      <w:pPr>
        <w:spacing w:after="0" w:line="240" w:lineRule="auto"/>
        <w:jc w:val="both"/>
        <w:rPr>
          <w:rFonts w:cstheme="minorHAnsi"/>
          <w:sz w:val="24"/>
          <w:szCs w:val="24"/>
        </w:rPr>
      </w:pPr>
    </w:p>
    <w:p w14:paraId="612BDA87" w14:textId="77777777" w:rsidR="000B296C" w:rsidRPr="00FB49A5" w:rsidRDefault="000B296C" w:rsidP="00615C1A">
      <w:pPr>
        <w:spacing w:after="0" w:line="240" w:lineRule="auto"/>
        <w:jc w:val="both"/>
        <w:rPr>
          <w:rFonts w:cstheme="minorHAnsi"/>
          <w:sz w:val="24"/>
          <w:szCs w:val="24"/>
        </w:rPr>
      </w:pPr>
    </w:p>
    <w:p w14:paraId="6A6B62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Za sva nenaplaćena dospjela potraživanja poduzete su mjere naplate u skladu sa procedurom za naplatu prihoda  Bolnice, te je za potraživanja starija od 365 dana proveden ispravak vrijednosti potraživanja u skladu sa Pravilnikom o proračunskom računovodstvu.</w:t>
      </w:r>
    </w:p>
    <w:p w14:paraId="34B2AD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Nepodmirene obveze na dan 31.12.2025.g., dospjele su do 60 dana, a plaćene su u siječnju 2026.g.</w:t>
      </w:r>
    </w:p>
    <w:p w14:paraId="45C719DD" w14:textId="11E1AFA2"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Stanje potencijalnih obveza po osnovi sudskih sporova u tijeku vode se kao </w:t>
      </w:r>
      <w:r w:rsidR="008A05B6" w:rsidRPr="00FB49A5">
        <w:rPr>
          <w:rFonts w:cstheme="minorHAnsi"/>
          <w:sz w:val="24"/>
          <w:szCs w:val="24"/>
        </w:rPr>
        <w:t>izvan bilančni</w:t>
      </w:r>
      <w:r w:rsidRPr="00FB49A5">
        <w:rPr>
          <w:rFonts w:cstheme="minorHAnsi"/>
          <w:sz w:val="24"/>
          <w:szCs w:val="24"/>
        </w:rPr>
        <w:t xml:space="preserve"> zapisi, a procijenjeno vrijeme priljeva ili odljeva sredstava je u razdoblju 2026./2027.g., ovisno o završetku svakog pojedinačnog spora. Sveukupna vrijednost iznosi 181.175,27 eur</w:t>
      </w:r>
      <w:r w:rsidR="008A05B6" w:rsidRPr="00FB49A5">
        <w:rPr>
          <w:rFonts w:cstheme="minorHAnsi"/>
          <w:sz w:val="24"/>
          <w:szCs w:val="24"/>
        </w:rPr>
        <w:t>a</w:t>
      </w:r>
      <w:r w:rsidRPr="00FB49A5">
        <w:rPr>
          <w:rFonts w:cstheme="minorHAnsi"/>
          <w:sz w:val="24"/>
          <w:szCs w:val="24"/>
        </w:rPr>
        <w:t>.</w:t>
      </w:r>
    </w:p>
    <w:p w14:paraId="0238190B" w14:textId="77777777" w:rsidR="000B296C" w:rsidRPr="00FB49A5" w:rsidRDefault="000B296C" w:rsidP="00615C1A">
      <w:pPr>
        <w:spacing w:after="0" w:line="240" w:lineRule="auto"/>
        <w:jc w:val="both"/>
        <w:rPr>
          <w:rFonts w:cstheme="minorHAnsi"/>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50"/>
        <w:gridCol w:w="1251"/>
        <w:gridCol w:w="1359"/>
        <w:gridCol w:w="1902"/>
        <w:gridCol w:w="1417"/>
        <w:gridCol w:w="1276"/>
        <w:gridCol w:w="790"/>
        <w:gridCol w:w="1086"/>
      </w:tblGrid>
      <w:tr w:rsidR="00615C1A" w:rsidRPr="00FB49A5" w14:paraId="01C6B456" w14:textId="77777777" w:rsidTr="00F9688C">
        <w:trPr>
          <w:trHeight w:val="1274"/>
        </w:trPr>
        <w:tc>
          <w:tcPr>
            <w:tcW w:w="450" w:type="dxa"/>
            <w:tcBorders>
              <w:top w:val="single" w:sz="1" w:space="0" w:color="000000"/>
              <w:left w:val="single" w:sz="1" w:space="0" w:color="000000"/>
              <w:bottom w:val="single" w:sz="1" w:space="0" w:color="000000"/>
            </w:tcBorders>
          </w:tcPr>
          <w:p w14:paraId="3D2561BC"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Rb.</w:t>
            </w:r>
          </w:p>
        </w:tc>
        <w:tc>
          <w:tcPr>
            <w:tcW w:w="1251" w:type="dxa"/>
            <w:tcBorders>
              <w:top w:val="single" w:sz="1" w:space="0" w:color="000000"/>
              <w:left w:val="single" w:sz="1" w:space="0" w:color="000000"/>
              <w:bottom w:val="single" w:sz="1" w:space="0" w:color="000000"/>
            </w:tcBorders>
          </w:tcPr>
          <w:p w14:paraId="5E233F9D"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Tuženik</w:t>
            </w:r>
          </w:p>
        </w:tc>
        <w:tc>
          <w:tcPr>
            <w:tcW w:w="1359" w:type="dxa"/>
            <w:tcBorders>
              <w:top w:val="single" w:sz="1" w:space="0" w:color="000000"/>
              <w:left w:val="single" w:sz="1" w:space="0" w:color="000000"/>
              <w:bottom w:val="single" w:sz="1" w:space="0" w:color="000000"/>
            </w:tcBorders>
          </w:tcPr>
          <w:p w14:paraId="094C647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Tužitelj</w:t>
            </w:r>
          </w:p>
        </w:tc>
        <w:tc>
          <w:tcPr>
            <w:tcW w:w="1902" w:type="dxa"/>
            <w:tcBorders>
              <w:top w:val="single" w:sz="1" w:space="0" w:color="000000"/>
              <w:left w:val="single" w:sz="1" w:space="0" w:color="000000"/>
              <w:bottom w:val="single" w:sz="1" w:space="0" w:color="000000"/>
            </w:tcBorders>
          </w:tcPr>
          <w:p w14:paraId="52B721C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Opis prirode spora</w:t>
            </w:r>
          </w:p>
        </w:tc>
        <w:tc>
          <w:tcPr>
            <w:tcW w:w="1417" w:type="dxa"/>
            <w:tcBorders>
              <w:top w:val="single" w:sz="1" w:space="0" w:color="000000"/>
              <w:left w:val="single" w:sz="1" w:space="0" w:color="000000"/>
              <w:bottom w:val="single" w:sz="1" w:space="0" w:color="000000"/>
            </w:tcBorders>
          </w:tcPr>
          <w:p w14:paraId="56982630"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Glavnica</w:t>
            </w:r>
          </w:p>
        </w:tc>
        <w:tc>
          <w:tcPr>
            <w:tcW w:w="1276" w:type="dxa"/>
            <w:tcBorders>
              <w:top w:val="single" w:sz="1" w:space="0" w:color="000000"/>
              <w:left w:val="single" w:sz="1" w:space="0" w:color="000000"/>
              <w:bottom w:val="single" w:sz="1" w:space="0" w:color="000000"/>
            </w:tcBorders>
          </w:tcPr>
          <w:p w14:paraId="25FDD72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Procijenjeno vrijeme priljeva ili odljeva sredstava</w:t>
            </w:r>
          </w:p>
          <w:p w14:paraId="1634CE17" w14:textId="77777777" w:rsidR="000B296C" w:rsidRPr="00FB49A5" w:rsidRDefault="000B296C" w:rsidP="00615C1A">
            <w:pPr>
              <w:pStyle w:val="TableContents"/>
              <w:jc w:val="both"/>
              <w:rPr>
                <w:rFonts w:asciiTheme="minorHAnsi" w:hAnsiTheme="minorHAnsi" w:cstheme="minorHAnsi"/>
                <w:lang w:val="hr-HR"/>
              </w:rPr>
            </w:pPr>
          </w:p>
        </w:tc>
        <w:tc>
          <w:tcPr>
            <w:tcW w:w="790" w:type="dxa"/>
            <w:tcBorders>
              <w:top w:val="single" w:sz="1" w:space="0" w:color="000000"/>
              <w:left w:val="single" w:sz="1" w:space="0" w:color="000000"/>
              <w:bottom w:val="single" w:sz="1" w:space="0" w:color="000000"/>
            </w:tcBorders>
          </w:tcPr>
          <w:p w14:paraId="02D2FBAF"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Početak sudskog spora</w:t>
            </w:r>
          </w:p>
        </w:tc>
        <w:tc>
          <w:tcPr>
            <w:tcW w:w="1086" w:type="dxa"/>
            <w:tcBorders>
              <w:top w:val="single" w:sz="1" w:space="0" w:color="000000"/>
              <w:left w:val="single" w:sz="1" w:space="0" w:color="000000"/>
              <w:bottom w:val="single" w:sz="1" w:space="0" w:color="000000"/>
              <w:right w:val="single" w:sz="1" w:space="0" w:color="000000"/>
            </w:tcBorders>
          </w:tcPr>
          <w:p w14:paraId="730E2C4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Napomena/ konto</w:t>
            </w:r>
          </w:p>
        </w:tc>
      </w:tr>
      <w:tr w:rsidR="00615C1A" w:rsidRPr="00FB49A5" w14:paraId="1DC5E617" w14:textId="77777777" w:rsidTr="00F9688C">
        <w:tc>
          <w:tcPr>
            <w:tcW w:w="450" w:type="dxa"/>
            <w:tcBorders>
              <w:top w:val="single" w:sz="4" w:space="0" w:color="auto"/>
              <w:left w:val="single" w:sz="1" w:space="0" w:color="000000"/>
              <w:bottom w:val="single" w:sz="4" w:space="0" w:color="auto"/>
            </w:tcBorders>
          </w:tcPr>
          <w:p w14:paraId="3F01055C"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w:t>
            </w:r>
          </w:p>
        </w:tc>
        <w:tc>
          <w:tcPr>
            <w:tcW w:w="1251" w:type="dxa"/>
            <w:tcBorders>
              <w:top w:val="single" w:sz="4" w:space="0" w:color="auto"/>
              <w:left w:val="single" w:sz="1" w:space="0" w:color="000000"/>
              <w:bottom w:val="single" w:sz="4" w:space="0" w:color="auto"/>
            </w:tcBorders>
          </w:tcPr>
          <w:p w14:paraId="2537642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Specijalna bolnica za medicinsku rehabilitaciju KALOS</w:t>
            </w:r>
          </w:p>
        </w:tc>
        <w:tc>
          <w:tcPr>
            <w:tcW w:w="1359" w:type="dxa"/>
            <w:tcBorders>
              <w:top w:val="single" w:sz="4" w:space="0" w:color="auto"/>
              <w:left w:val="single" w:sz="1" w:space="0" w:color="000000"/>
              <w:bottom w:val="single" w:sz="4" w:space="0" w:color="auto"/>
            </w:tcBorders>
          </w:tcPr>
          <w:p w14:paraId="590A12D2"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Fizička osoba V.B. </w:t>
            </w:r>
          </w:p>
          <w:p w14:paraId="7280D648" w14:textId="77777777" w:rsidR="000B296C" w:rsidRPr="00FB49A5" w:rsidRDefault="000B296C" w:rsidP="00615C1A">
            <w:pPr>
              <w:pStyle w:val="TableContents"/>
              <w:jc w:val="both"/>
              <w:rPr>
                <w:rFonts w:asciiTheme="minorHAnsi" w:hAnsiTheme="minorHAnsi" w:cstheme="minorHAnsi"/>
                <w:lang w:val="hr-HR"/>
              </w:rPr>
            </w:pPr>
          </w:p>
          <w:p w14:paraId="53A979BF" w14:textId="328775D0"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Ref</w:t>
            </w:r>
            <w:r w:rsidR="00FB49A5">
              <w:rPr>
                <w:rFonts w:asciiTheme="minorHAnsi" w:hAnsiTheme="minorHAnsi" w:cstheme="minorHAnsi"/>
                <w:lang w:val="hr-HR"/>
              </w:rPr>
              <w:t>.</w:t>
            </w:r>
            <w:r w:rsidRPr="00FB49A5">
              <w:rPr>
                <w:rFonts w:asciiTheme="minorHAnsi" w:hAnsiTheme="minorHAnsi" w:cstheme="minorHAnsi"/>
                <w:lang w:val="hr-HR"/>
              </w:rPr>
              <w:t xml:space="preserve"> 29P: P-3086/2020</w:t>
            </w:r>
          </w:p>
          <w:p w14:paraId="27B07C50"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Gž-4487/2024</w:t>
            </w:r>
          </w:p>
        </w:tc>
        <w:tc>
          <w:tcPr>
            <w:tcW w:w="1902" w:type="dxa"/>
            <w:tcBorders>
              <w:top w:val="single" w:sz="4" w:space="0" w:color="auto"/>
              <w:left w:val="single" w:sz="1" w:space="0" w:color="000000"/>
              <w:bottom w:val="single" w:sz="4" w:space="0" w:color="auto"/>
            </w:tcBorders>
          </w:tcPr>
          <w:p w14:paraId="389DE06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Naknada zbog štetnog događaja prouzročenog padom</w:t>
            </w:r>
          </w:p>
          <w:p w14:paraId="1BB7AD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Presuđeno u korist Tuženika</w:t>
            </w:r>
          </w:p>
          <w:p w14:paraId="709598DA" w14:textId="031F6807" w:rsidR="000B296C" w:rsidRPr="00FB49A5" w:rsidRDefault="000B296C" w:rsidP="00615C1A">
            <w:pPr>
              <w:spacing w:after="0" w:line="240" w:lineRule="auto"/>
              <w:jc w:val="both"/>
              <w:rPr>
                <w:rFonts w:cstheme="minorHAnsi"/>
                <w:sz w:val="24"/>
                <w:szCs w:val="24"/>
              </w:rPr>
            </w:pPr>
            <w:r w:rsidRPr="00FB49A5">
              <w:rPr>
                <w:rFonts w:cstheme="minorHAnsi"/>
                <w:sz w:val="24"/>
                <w:szCs w:val="24"/>
              </w:rPr>
              <w:t>Tužite</w:t>
            </w:r>
            <w:r w:rsidR="00FB49A5">
              <w:rPr>
                <w:rFonts w:cstheme="minorHAnsi"/>
                <w:sz w:val="24"/>
                <w:szCs w:val="24"/>
              </w:rPr>
              <w:t>l</w:t>
            </w:r>
            <w:r w:rsidRPr="00FB49A5">
              <w:rPr>
                <w:rFonts w:cstheme="minorHAnsi"/>
                <w:sz w:val="24"/>
                <w:szCs w:val="24"/>
              </w:rPr>
              <w:t>j uložio žalbu</w:t>
            </w:r>
          </w:p>
          <w:p w14:paraId="3615CB6C" w14:textId="77777777" w:rsidR="000B296C" w:rsidRPr="00FB49A5" w:rsidRDefault="000B296C" w:rsidP="00615C1A">
            <w:pPr>
              <w:spacing w:after="0" w:line="240" w:lineRule="auto"/>
              <w:jc w:val="both"/>
              <w:rPr>
                <w:rFonts w:cstheme="minorHAnsi"/>
                <w:sz w:val="24"/>
                <w:szCs w:val="24"/>
              </w:rPr>
            </w:pPr>
          </w:p>
        </w:tc>
        <w:tc>
          <w:tcPr>
            <w:tcW w:w="1417" w:type="dxa"/>
            <w:tcBorders>
              <w:top w:val="single" w:sz="4" w:space="0" w:color="auto"/>
              <w:left w:val="single" w:sz="1" w:space="0" w:color="000000"/>
              <w:bottom w:val="single" w:sz="4" w:space="0" w:color="auto"/>
            </w:tcBorders>
          </w:tcPr>
          <w:p w14:paraId="7D29BB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VPS: (150.500,00 kn)</w:t>
            </w:r>
          </w:p>
          <w:p w14:paraId="44FEE8D1" w14:textId="36CA1F4C" w:rsidR="000B296C" w:rsidRPr="00FB49A5" w:rsidRDefault="000B296C" w:rsidP="00615C1A">
            <w:pPr>
              <w:spacing w:after="0" w:line="240" w:lineRule="auto"/>
              <w:jc w:val="both"/>
              <w:rPr>
                <w:rFonts w:cstheme="minorHAnsi"/>
                <w:sz w:val="24"/>
                <w:szCs w:val="24"/>
              </w:rPr>
            </w:pPr>
            <w:r w:rsidRPr="00FB49A5">
              <w:rPr>
                <w:rFonts w:cstheme="minorHAnsi"/>
                <w:sz w:val="24"/>
                <w:szCs w:val="24"/>
              </w:rPr>
              <w:t>19.974,78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023685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2026./2027.g</w:t>
            </w:r>
          </w:p>
        </w:tc>
        <w:tc>
          <w:tcPr>
            <w:tcW w:w="790" w:type="dxa"/>
            <w:tcBorders>
              <w:top w:val="single" w:sz="4" w:space="0" w:color="auto"/>
              <w:left w:val="single" w:sz="1" w:space="0" w:color="000000"/>
              <w:bottom w:val="single" w:sz="4" w:space="0" w:color="auto"/>
            </w:tcBorders>
          </w:tcPr>
          <w:p w14:paraId="00B5D8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2020.g</w:t>
            </w:r>
          </w:p>
        </w:tc>
        <w:tc>
          <w:tcPr>
            <w:tcW w:w="1086" w:type="dxa"/>
            <w:tcBorders>
              <w:top w:val="single" w:sz="4" w:space="0" w:color="auto"/>
              <w:left w:val="single" w:sz="1" w:space="0" w:color="000000"/>
              <w:bottom w:val="single" w:sz="4" w:space="0" w:color="auto"/>
              <w:right w:val="single" w:sz="1" w:space="0" w:color="000000"/>
            </w:tcBorders>
          </w:tcPr>
          <w:p w14:paraId="5B4C6B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39640EA1" w14:textId="77777777" w:rsidTr="00F9688C">
        <w:trPr>
          <w:trHeight w:val="2290"/>
        </w:trPr>
        <w:tc>
          <w:tcPr>
            <w:tcW w:w="450" w:type="dxa"/>
            <w:tcBorders>
              <w:top w:val="single" w:sz="4" w:space="0" w:color="auto"/>
              <w:left w:val="single" w:sz="1" w:space="0" w:color="000000"/>
              <w:bottom w:val="single" w:sz="4" w:space="0" w:color="auto"/>
            </w:tcBorders>
          </w:tcPr>
          <w:p w14:paraId="4C18D51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w:t>
            </w:r>
          </w:p>
        </w:tc>
        <w:tc>
          <w:tcPr>
            <w:tcW w:w="1251" w:type="dxa"/>
            <w:tcBorders>
              <w:top w:val="single" w:sz="4" w:space="0" w:color="auto"/>
              <w:left w:val="single" w:sz="1" w:space="0" w:color="000000"/>
              <w:bottom w:val="single" w:sz="4" w:space="0" w:color="auto"/>
            </w:tcBorders>
          </w:tcPr>
          <w:p w14:paraId="6FB40AA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Specijalna bolnica za medicinsku rehabilitaciju KALOS</w:t>
            </w:r>
          </w:p>
        </w:tc>
        <w:tc>
          <w:tcPr>
            <w:tcW w:w="1359" w:type="dxa"/>
            <w:tcBorders>
              <w:top w:val="single" w:sz="4" w:space="0" w:color="auto"/>
              <w:left w:val="single" w:sz="1" w:space="0" w:color="000000"/>
              <w:bottom w:val="single" w:sz="4" w:space="0" w:color="auto"/>
            </w:tcBorders>
          </w:tcPr>
          <w:p w14:paraId="6908A790"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Fizička osoba – zaposlenik (A.M)</w:t>
            </w:r>
          </w:p>
          <w:p w14:paraId="0C1140DE" w14:textId="77777777" w:rsidR="000B296C" w:rsidRPr="00FB49A5" w:rsidRDefault="000B296C" w:rsidP="00615C1A">
            <w:pPr>
              <w:pStyle w:val="TableContents"/>
              <w:jc w:val="both"/>
              <w:rPr>
                <w:rFonts w:asciiTheme="minorHAnsi" w:hAnsiTheme="minorHAnsi" w:cstheme="minorHAnsi"/>
                <w:lang w:val="hr-HR"/>
              </w:rPr>
            </w:pPr>
          </w:p>
          <w:p w14:paraId="0CF23A4D"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32 P-1153/2021;</w:t>
            </w:r>
          </w:p>
          <w:p w14:paraId="43B3518C" w14:textId="77777777" w:rsidR="000B296C" w:rsidRPr="00FB49A5" w:rsidRDefault="000B296C" w:rsidP="00615C1A">
            <w:pPr>
              <w:pStyle w:val="TableContents"/>
              <w:jc w:val="both"/>
              <w:rPr>
                <w:rFonts w:asciiTheme="minorHAnsi" w:hAnsiTheme="minorHAnsi" w:cstheme="minorHAnsi"/>
                <w:lang w:val="hr-HR"/>
              </w:rPr>
            </w:pPr>
          </w:p>
          <w:p w14:paraId="514C3CD4"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Gž R-308/2024</w:t>
            </w:r>
          </w:p>
          <w:p w14:paraId="74C66A1A" w14:textId="77777777" w:rsidR="000B296C" w:rsidRPr="00FB49A5" w:rsidRDefault="000B296C" w:rsidP="00615C1A">
            <w:pPr>
              <w:pStyle w:val="TableContents"/>
              <w:jc w:val="both"/>
              <w:rPr>
                <w:rFonts w:asciiTheme="minorHAnsi" w:hAnsiTheme="minorHAnsi" w:cstheme="minorHAnsi"/>
                <w:lang w:val="hr-HR"/>
              </w:rPr>
            </w:pPr>
          </w:p>
        </w:tc>
        <w:tc>
          <w:tcPr>
            <w:tcW w:w="1902" w:type="dxa"/>
            <w:tcBorders>
              <w:top w:val="single" w:sz="4" w:space="0" w:color="auto"/>
              <w:left w:val="single" w:sz="1" w:space="0" w:color="000000"/>
              <w:bottom w:val="single" w:sz="4" w:space="0" w:color="auto"/>
            </w:tcBorders>
          </w:tcPr>
          <w:p w14:paraId="7AE1668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Radi isplate troškova sukladno Ugovoru o školovanju</w:t>
            </w:r>
          </w:p>
          <w:p w14:paraId="3426FEEB"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Usvojena žalba u 7/21 te je predmet vraćen na ponovno suđenje </w:t>
            </w:r>
          </w:p>
          <w:p w14:paraId="570E47EC"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32 P-1153/2021;</w:t>
            </w:r>
          </w:p>
          <w:p w14:paraId="59EA1EAC"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Na presudu uložene žalbe i </w:t>
            </w:r>
            <w:r w:rsidRPr="00FB49A5">
              <w:rPr>
                <w:rFonts w:asciiTheme="minorHAnsi" w:hAnsiTheme="minorHAnsi" w:cstheme="minorHAnsi"/>
                <w:lang w:val="hr-HR"/>
              </w:rPr>
              <w:lastRenderedPageBreak/>
              <w:t>Tužitelja i Tuženika</w:t>
            </w:r>
          </w:p>
          <w:p w14:paraId="05A78295" w14:textId="77777777" w:rsidR="000B296C" w:rsidRPr="00FB49A5" w:rsidRDefault="000B296C" w:rsidP="00615C1A">
            <w:pPr>
              <w:pStyle w:val="TableContents"/>
              <w:jc w:val="both"/>
              <w:rPr>
                <w:rFonts w:asciiTheme="minorHAnsi" w:hAnsiTheme="minorHAnsi" w:cstheme="minorHAnsi"/>
                <w:lang w:val="hr-HR"/>
              </w:rPr>
            </w:pPr>
          </w:p>
        </w:tc>
        <w:tc>
          <w:tcPr>
            <w:tcW w:w="1417" w:type="dxa"/>
            <w:tcBorders>
              <w:top w:val="single" w:sz="4" w:space="0" w:color="auto"/>
              <w:left w:val="single" w:sz="1" w:space="0" w:color="000000"/>
              <w:bottom w:val="single" w:sz="4" w:space="0" w:color="auto"/>
            </w:tcBorders>
          </w:tcPr>
          <w:p w14:paraId="0649364B"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(87.235,00 kn)</w:t>
            </w:r>
          </w:p>
          <w:p w14:paraId="41B49C82" w14:textId="66E6779B"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11.578,07 Eur</w:t>
            </w:r>
            <w:r w:rsidR="00FB49A5">
              <w:rPr>
                <w:rFonts w:asciiTheme="minorHAnsi" w:hAnsiTheme="minorHAnsi" w:cstheme="minorHAnsi"/>
                <w:lang w:val="hr-HR"/>
              </w:rPr>
              <w:t>a</w:t>
            </w:r>
          </w:p>
        </w:tc>
        <w:tc>
          <w:tcPr>
            <w:tcW w:w="1276" w:type="dxa"/>
            <w:tcBorders>
              <w:top w:val="single" w:sz="4" w:space="0" w:color="auto"/>
              <w:left w:val="single" w:sz="1" w:space="0" w:color="000000"/>
              <w:bottom w:val="single" w:sz="4" w:space="0" w:color="auto"/>
            </w:tcBorders>
          </w:tcPr>
          <w:p w14:paraId="48E5091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2026./2027. g</w:t>
            </w:r>
          </w:p>
        </w:tc>
        <w:tc>
          <w:tcPr>
            <w:tcW w:w="790" w:type="dxa"/>
            <w:tcBorders>
              <w:top w:val="single" w:sz="4" w:space="0" w:color="auto"/>
              <w:left w:val="single" w:sz="1" w:space="0" w:color="000000"/>
              <w:bottom w:val="single" w:sz="4" w:space="0" w:color="auto"/>
            </w:tcBorders>
          </w:tcPr>
          <w:p w14:paraId="159A4D0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2021.g</w:t>
            </w:r>
          </w:p>
        </w:tc>
        <w:tc>
          <w:tcPr>
            <w:tcW w:w="1086" w:type="dxa"/>
            <w:tcBorders>
              <w:top w:val="single" w:sz="4" w:space="0" w:color="auto"/>
              <w:left w:val="single" w:sz="1" w:space="0" w:color="000000"/>
              <w:bottom w:val="single" w:sz="4" w:space="0" w:color="auto"/>
              <w:right w:val="single" w:sz="1" w:space="0" w:color="000000"/>
            </w:tcBorders>
          </w:tcPr>
          <w:p w14:paraId="5B8932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67B706A5" w14:textId="77777777" w:rsidTr="00F9688C">
        <w:tc>
          <w:tcPr>
            <w:tcW w:w="450" w:type="dxa"/>
            <w:tcBorders>
              <w:top w:val="single" w:sz="4" w:space="0" w:color="auto"/>
              <w:left w:val="single" w:sz="1" w:space="0" w:color="000000"/>
              <w:bottom w:val="single" w:sz="4" w:space="0" w:color="auto"/>
            </w:tcBorders>
          </w:tcPr>
          <w:p w14:paraId="4E92090F"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w:t>
            </w:r>
          </w:p>
        </w:tc>
        <w:tc>
          <w:tcPr>
            <w:tcW w:w="1251" w:type="dxa"/>
            <w:tcBorders>
              <w:top w:val="single" w:sz="4" w:space="0" w:color="auto"/>
              <w:left w:val="single" w:sz="1" w:space="0" w:color="000000"/>
              <w:bottom w:val="single" w:sz="4" w:space="0" w:color="auto"/>
            </w:tcBorders>
          </w:tcPr>
          <w:p w14:paraId="537264B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Specijalna bolnica za medicinsku rehabilitaciju KALOS</w:t>
            </w:r>
          </w:p>
        </w:tc>
        <w:tc>
          <w:tcPr>
            <w:tcW w:w="1359" w:type="dxa"/>
            <w:tcBorders>
              <w:top w:val="single" w:sz="4" w:space="0" w:color="auto"/>
              <w:left w:val="single" w:sz="1" w:space="0" w:color="000000"/>
              <w:bottom w:val="single" w:sz="4" w:space="0" w:color="auto"/>
            </w:tcBorders>
          </w:tcPr>
          <w:p w14:paraId="668F436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Fizička osoba – zaposlenik (E.S.), </w:t>
            </w:r>
          </w:p>
          <w:p w14:paraId="211AC993" w14:textId="77777777" w:rsidR="000B296C" w:rsidRPr="00FB49A5" w:rsidRDefault="000B296C" w:rsidP="00615C1A">
            <w:pPr>
              <w:pStyle w:val="TableContents"/>
              <w:jc w:val="both"/>
              <w:rPr>
                <w:rFonts w:asciiTheme="minorHAnsi" w:hAnsiTheme="minorHAnsi" w:cstheme="minorHAnsi"/>
                <w:lang w:val="hr-HR"/>
              </w:rPr>
            </w:pPr>
          </w:p>
          <w:p w14:paraId="1BB3D4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Pr-125/2021</w:t>
            </w:r>
          </w:p>
          <w:p w14:paraId="5CEB68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Gž R-105/2023</w:t>
            </w:r>
          </w:p>
          <w:p w14:paraId="4E221177" w14:textId="77777777" w:rsidR="000B296C" w:rsidRPr="00FB49A5" w:rsidRDefault="000B296C" w:rsidP="00615C1A">
            <w:pPr>
              <w:spacing w:after="0" w:line="240" w:lineRule="auto"/>
              <w:jc w:val="both"/>
              <w:rPr>
                <w:rFonts w:cstheme="minorHAnsi"/>
                <w:sz w:val="24"/>
                <w:szCs w:val="24"/>
              </w:rPr>
            </w:pPr>
          </w:p>
          <w:p w14:paraId="0C04EA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Pr-36/2025</w:t>
            </w:r>
          </w:p>
        </w:tc>
        <w:tc>
          <w:tcPr>
            <w:tcW w:w="1902" w:type="dxa"/>
            <w:tcBorders>
              <w:top w:val="single" w:sz="4" w:space="0" w:color="auto"/>
              <w:left w:val="single" w:sz="1" w:space="0" w:color="000000"/>
              <w:bottom w:val="single" w:sz="4" w:space="0" w:color="auto"/>
            </w:tcBorders>
          </w:tcPr>
          <w:p w14:paraId="33AED6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Spor radi isplate zbog pogrešnog obračuna sati prekovremenog rada u COP-u.</w:t>
            </w:r>
          </w:p>
          <w:p w14:paraId="5575B3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Presuđeno u korist Tuženika, Tužitelj uložio žalbu – ukinuta 1.st. presuda i predmet vraćen na ponovno suđenje. </w:t>
            </w:r>
          </w:p>
          <w:p w14:paraId="1F76FFB2" w14:textId="77777777" w:rsidR="000B296C" w:rsidRPr="00FB49A5" w:rsidRDefault="000B296C" w:rsidP="00615C1A">
            <w:pPr>
              <w:spacing w:after="0" w:line="240" w:lineRule="auto"/>
              <w:jc w:val="both"/>
              <w:rPr>
                <w:rFonts w:cstheme="minorHAnsi"/>
                <w:sz w:val="24"/>
                <w:szCs w:val="24"/>
              </w:rPr>
            </w:pPr>
          </w:p>
        </w:tc>
        <w:tc>
          <w:tcPr>
            <w:tcW w:w="1417" w:type="dxa"/>
            <w:tcBorders>
              <w:top w:val="single" w:sz="4" w:space="0" w:color="auto"/>
              <w:left w:val="single" w:sz="1" w:space="0" w:color="000000"/>
              <w:bottom w:val="single" w:sz="4" w:space="0" w:color="auto"/>
            </w:tcBorders>
          </w:tcPr>
          <w:p w14:paraId="333C1BB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(1.202,30 kn)</w:t>
            </w:r>
          </w:p>
          <w:p w14:paraId="24002355" w14:textId="11BF8AC0" w:rsidR="000B296C" w:rsidRPr="00FB49A5" w:rsidRDefault="000B296C" w:rsidP="00615C1A">
            <w:pPr>
              <w:spacing w:after="0" w:line="240" w:lineRule="auto"/>
              <w:jc w:val="both"/>
              <w:rPr>
                <w:rFonts w:cstheme="minorHAnsi"/>
                <w:sz w:val="24"/>
                <w:szCs w:val="24"/>
              </w:rPr>
            </w:pPr>
            <w:r w:rsidRPr="00FB49A5">
              <w:rPr>
                <w:rFonts w:cstheme="minorHAnsi"/>
                <w:sz w:val="24"/>
                <w:szCs w:val="24"/>
              </w:rPr>
              <w:t>159,57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345844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2026.g</w:t>
            </w:r>
          </w:p>
        </w:tc>
        <w:tc>
          <w:tcPr>
            <w:tcW w:w="790" w:type="dxa"/>
            <w:tcBorders>
              <w:top w:val="single" w:sz="4" w:space="0" w:color="auto"/>
              <w:left w:val="single" w:sz="1" w:space="0" w:color="000000"/>
              <w:bottom w:val="single" w:sz="4" w:space="0" w:color="auto"/>
            </w:tcBorders>
          </w:tcPr>
          <w:p w14:paraId="39402D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2021.g</w:t>
            </w:r>
          </w:p>
        </w:tc>
        <w:tc>
          <w:tcPr>
            <w:tcW w:w="1086" w:type="dxa"/>
            <w:tcBorders>
              <w:top w:val="single" w:sz="4" w:space="0" w:color="auto"/>
              <w:left w:val="single" w:sz="1" w:space="0" w:color="000000"/>
              <w:bottom w:val="single" w:sz="4" w:space="0" w:color="auto"/>
              <w:right w:val="single" w:sz="1" w:space="0" w:color="000000"/>
            </w:tcBorders>
          </w:tcPr>
          <w:p w14:paraId="6E2A4C1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1490BCD9" w14:textId="77777777" w:rsidTr="00F9688C">
        <w:tc>
          <w:tcPr>
            <w:tcW w:w="450" w:type="dxa"/>
            <w:tcBorders>
              <w:top w:val="single" w:sz="4" w:space="0" w:color="auto"/>
              <w:left w:val="single" w:sz="1" w:space="0" w:color="000000"/>
              <w:bottom w:val="single" w:sz="4" w:space="0" w:color="auto"/>
            </w:tcBorders>
          </w:tcPr>
          <w:p w14:paraId="7386C992"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4.</w:t>
            </w:r>
          </w:p>
        </w:tc>
        <w:tc>
          <w:tcPr>
            <w:tcW w:w="1251" w:type="dxa"/>
            <w:tcBorders>
              <w:top w:val="single" w:sz="4" w:space="0" w:color="auto"/>
              <w:left w:val="single" w:sz="1" w:space="0" w:color="000000"/>
              <w:bottom w:val="single" w:sz="4" w:space="0" w:color="auto"/>
            </w:tcBorders>
          </w:tcPr>
          <w:p w14:paraId="14EFD9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 Croatia osiguranje d.d. Zagreb;</w:t>
            </w:r>
          </w:p>
          <w:p w14:paraId="50865FAF" w14:textId="77777777" w:rsidR="000B296C" w:rsidRPr="00FB49A5" w:rsidRDefault="000B296C" w:rsidP="00615C1A">
            <w:pPr>
              <w:spacing w:after="0" w:line="240" w:lineRule="auto"/>
              <w:jc w:val="both"/>
              <w:rPr>
                <w:rFonts w:cstheme="minorHAnsi"/>
                <w:sz w:val="24"/>
                <w:szCs w:val="24"/>
                <w:u w:val="single"/>
              </w:rPr>
            </w:pPr>
            <w:r w:rsidRPr="00FB49A5">
              <w:rPr>
                <w:rFonts w:cstheme="minorHAnsi"/>
                <w:sz w:val="24"/>
                <w:szCs w:val="24"/>
                <w:u w:val="single"/>
              </w:rPr>
              <w:t>2. Specijalna bolnica za medicinsku rehabilitaciju KALOS</w:t>
            </w:r>
          </w:p>
        </w:tc>
        <w:tc>
          <w:tcPr>
            <w:tcW w:w="1359" w:type="dxa"/>
            <w:tcBorders>
              <w:top w:val="single" w:sz="4" w:space="0" w:color="auto"/>
              <w:left w:val="single" w:sz="1" w:space="0" w:color="000000"/>
              <w:bottom w:val="single" w:sz="4" w:space="0" w:color="auto"/>
            </w:tcBorders>
          </w:tcPr>
          <w:p w14:paraId="4E119956"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Fizička osoba T.B., L.B.</w:t>
            </w:r>
          </w:p>
          <w:p w14:paraId="14344D24"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Pn-209/2022</w:t>
            </w:r>
          </w:p>
        </w:tc>
        <w:tc>
          <w:tcPr>
            <w:tcW w:w="1902" w:type="dxa"/>
            <w:tcBorders>
              <w:top w:val="single" w:sz="4" w:space="0" w:color="auto"/>
              <w:left w:val="single" w:sz="1" w:space="0" w:color="000000"/>
              <w:bottom w:val="single" w:sz="4" w:space="0" w:color="auto"/>
            </w:tcBorders>
          </w:tcPr>
          <w:p w14:paraId="358009D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Tužba radi naknade štete</w:t>
            </w:r>
          </w:p>
          <w:p w14:paraId="0C063395" w14:textId="77777777" w:rsidR="000B296C" w:rsidRPr="00FB49A5" w:rsidRDefault="000B296C" w:rsidP="00615C1A">
            <w:pPr>
              <w:spacing w:after="0" w:line="240" w:lineRule="auto"/>
              <w:jc w:val="both"/>
              <w:rPr>
                <w:rFonts w:cstheme="minorHAnsi"/>
                <w:sz w:val="24"/>
                <w:szCs w:val="24"/>
              </w:rPr>
            </w:pPr>
          </w:p>
        </w:tc>
        <w:tc>
          <w:tcPr>
            <w:tcW w:w="1417" w:type="dxa"/>
            <w:tcBorders>
              <w:top w:val="single" w:sz="4" w:space="0" w:color="auto"/>
              <w:left w:val="single" w:sz="1" w:space="0" w:color="000000"/>
              <w:bottom w:val="single" w:sz="4" w:space="0" w:color="auto"/>
            </w:tcBorders>
          </w:tcPr>
          <w:p w14:paraId="64F590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VPS: (640.000,00 kn)</w:t>
            </w:r>
          </w:p>
          <w:p w14:paraId="3BBA3E7D" w14:textId="7C3AA796" w:rsidR="000B296C" w:rsidRPr="00FB49A5" w:rsidRDefault="000B296C" w:rsidP="00615C1A">
            <w:pPr>
              <w:spacing w:after="0" w:line="240" w:lineRule="auto"/>
              <w:jc w:val="both"/>
              <w:rPr>
                <w:rFonts w:cstheme="minorHAnsi"/>
                <w:sz w:val="24"/>
                <w:szCs w:val="24"/>
              </w:rPr>
            </w:pPr>
            <w:r w:rsidRPr="00FB49A5">
              <w:rPr>
                <w:rFonts w:cstheme="minorHAnsi"/>
                <w:sz w:val="24"/>
                <w:szCs w:val="24"/>
              </w:rPr>
              <w:t>84.942,60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72FC1E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2026./2027.g</w:t>
            </w:r>
          </w:p>
        </w:tc>
        <w:tc>
          <w:tcPr>
            <w:tcW w:w="790" w:type="dxa"/>
            <w:tcBorders>
              <w:top w:val="single" w:sz="4" w:space="0" w:color="auto"/>
              <w:left w:val="single" w:sz="1" w:space="0" w:color="000000"/>
              <w:bottom w:val="single" w:sz="4" w:space="0" w:color="auto"/>
            </w:tcBorders>
          </w:tcPr>
          <w:p w14:paraId="4D2F92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2022.g</w:t>
            </w:r>
          </w:p>
        </w:tc>
        <w:tc>
          <w:tcPr>
            <w:tcW w:w="1086" w:type="dxa"/>
            <w:tcBorders>
              <w:top w:val="single" w:sz="4" w:space="0" w:color="auto"/>
              <w:left w:val="single" w:sz="1" w:space="0" w:color="000000"/>
              <w:bottom w:val="single" w:sz="4" w:space="0" w:color="auto"/>
              <w:right w:val="single" w:sz="1" w:space="0" w:color="000000"/>
            </w:tcBorders>
          </w:tcPr>
          <w:p w14:paraId="3504CF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1EA76483" w14:textId="77777777" w:rsidTr="00F9688C">
        <w:tc>
          <w:tcPr>
            <w:tcW w:w="450" w:type="dxa"/>
            <w:tcBorders>
              <w:top w:val="single" w:sz="4" w:space="0" w:color="auto"/>
              <w:left w:val="single" w:sz="1" w:space="0" w:color="000000"/>
              <w:bottom w:val="single" w:sz="4" w:space="0" w:color="auto"/>
            </w:tcBorders>
          </w:tcPr>
          <w:p w14:paraId="0FA99372"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5.</w:t>
            </w:r>
          </w:p>
        </w:tc>
        <w:tc>
          <w:tcPr>
            <w:tcW w:w="1251" w:type="dxa"/>
            <w:tcBorders>
              <w:top w:val="single" w:sz="4" w:space="0" w:color="auto"/>
              <w:left w:val="single" w:sz="1" w:space="0" w:color="000000"/>
              <w:bottom w:val="single" w:sz="4" w:space="0" w:color="auto"/>
            </w:tcBorders>
          </w:tcPr>
          <w:p w14:paraId="778A423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 KBC Split;</w:t>
            </w:r>
          </w:p>
          <w:p w14:paraId="0E1C4FD2" w14:textId="77777777" w:rsidR="000B296C" w:rsidRPr="00FB49A5" w:rsidRDefault="000B296C" w:rsidP="00615C1A">
            <w:pPr>
              <w:spacing w:after="0" w:line="240" w:lineRule="auto"/>
              <w:jc w:val="both"/>
              <w:rPr>
                <w:rFonts w:cstheme="minorHAnsi"/>
                <w:sz w:val="24"/>
                <w:szCs w:val="24"/>
                <w:u w:val="single"/>
              </w:rPr>
            </w:pPr>
            <w:r w:rsidRPr="00FB49A5">
              <w:rPr>
                <w:rFonts w:cstheme="minorHAnsi"/>
                <w:sz w:val="24"/>
                <w:szCs w:val="24"/>
                <w:u w:val="single"/>
              </w:rPr>
              <w:t>2. Specijalna bolnica za medicinsku rehabilitaciju KALOS</w:t>
            </w:r>
          </w:p>
        </w:tc>
        <w:tc>
          <w:tcPr>
            <w:tcW w:w="1359" w:type="dxa"/>
            <w:tcBorders>
              <w:top w:val="single" w:sz="4" w:space="0" w:color="auto"/>
              <w:left w:val="single" w:sz="1" w:space="0" w:color="000000"/>
              <w:bottom w:val="single" w:sz="4" w:space="0" w:color="auto"/>
            </w:tcBorders>
          </w:tcPr>
          <w:p w14:paraId="6F2ED22D"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Fizička osoba Ž.K. </w:t>
            </w:r>
          </w:p>
          <w:p w14:paraId="7241EC9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Pn-220/2022</w:t>
            </w:r>
          </w:p>
        </w:tc>
        <w:tc>
          <w:tcPr>
            <w:tcW w:w="1902" w:type="dxa"/>
            <w:tcBorders>
              <w:top w:val="single" w:sz="4" w:space="0" w:color="auto"/>
              <w:left w:val="single" w:sz="1" w:space="0" w:color="000000"/>
              <w:bottom w:val="single" w:sz="4" w:space="0" w:color="auto"/>
            </w:tcBorders>
          </w:tcPr>
          <w:p w14:paraId="661EAB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Tužba radi naknade štete</w:t>
            </w:r>
          </w:p>
          <w:p w14:paraId="419DD32E" w14:textId="77777777" w:rsidR="000B296C" w:rsidRPr="00FB49A5" w:rsidRDefault="000B296C" w:rsidP="00615C1A">
            <w:pPr>
              <w:spacing w:after="0" w:line="240" w:lineRule="auto"/>
              <w:jc w:val="both"/>
              <w:rPr>
                <w:rFonts w:cstheme="minorHAnsi"/>
                <w:sz w:val="24"/>
                <w:szCs w:val="24"/>
              </w:rPr>
            </w:pPr>
          </w:p>
        </w:tc>
        <w:tc>
          <w:tcPr>
            <w:tcW w:w="1417" w:type="dxa"/>
            <w:tcBorders>
              <w:top w:val="single" w:sz="4" w:space="0" w:color="auto"/>
              <w:left w:val="single" w:sz="1" w:space="0" w:color="000000"/>
              <w:bottom w:val="single" w:sz="4" w:space="0" w:color="auto"/>
            </w:tcBorders>
          </w:tcPr>
          <w:p w14:paraId="5EBB66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VPS: (484.489,66 kn)</w:t>
            </w:r>
          </w:p>
          <w:p w14:paraId="56534279" w14:textId="713C1C6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64.302,83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5329EE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2026./2027.g</w:t>
            </w:r>
          </w:p>
        </w:tc>
        <w:tc>
          <w:tcPr>
            <w:tcW w:w="790" w:type="dxa"/>
            <w:tcBorders>
              <w:top w:val="single" w:sz="4" w:space="0" w:color="auto"/>
              <w:left w:val="single" w:sz="1" w:space="0" w:color="000000"/>
              <w:bottom w:val="single" w:sz="4" w:space="0" w:color="auto"/>
            </w:tcBorders>
          </w:tcPr>
          <w:p w14:paraId="0AAAD1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Tužba 2022.g, urudžbirano od strane suda 2023. g.</w:t>
            </w:r>
          </w:p>
        </w:tc>
        <w:tc>
          <w:tcPr>
            <w:tcW w:w="1086" w:type="dxa"/>
            <w:tcBorders>
              <w:top w:val="single" w:sz="4" w:space="0" w:color="auto"/>
              <w:left w:val="single" w:sz="1" w:space="0" w:color="000000"/>
              <w:bottom w:val="single" w:sz="4" w:space="0" w:color="auto"/>
              <w:right w:val="single" w:sz="1" w:space="0" w:color="000000"/>
            </w:tcBorders>
          </w:tcPr>
          <w:p w14:paraId="563732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2342F8BF" w14:textId="77777777" w:rsidTr="00F9688C">
        <w:tc>
          <w:tcPr>
            <w:tcW w:w="450" w:type="dxa"/>
            <w:tcBorders>
              <w:top w:val="single" w:sz="4" w:space="0" w:color="auto"/>
              <w:left w:val="single" w:sz="1" w:space="0" w:color="000000"/>
              <w:bottom w:val="single" w:sz="4" w:space="0" w:color="auto"/>
            </w:tcBorders>
          </w:tcPr>
          <w:p w14:paraId="16C7C4B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6.</w:t>
            </w:r>
          </w:p>
        </w:tc>
        <w:tc>
          <w:tcPr>
            <w:tcW w:w="1251" w:type="dxa"/>
            <w:tcBorders>
              <w:top w:val="single" w:sz="4" w:space="0" w:color="auto"/>
              <w:left w:val="single" w:sz="1" w:space="0" w:color="000000"/>
              <w:bottom w:val="single" w:sz="4" w:space="0" w:color="auto"/>
            </w:tcBorders>
          </w:tcPr>
          <w:p w14:paraId="08D2732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Specijalna bolnica za medicinsku </w:t>
            </w:r>
            <w:r w:rsidRPr="00FB49A5">
              <w:rPr>
                <w:rFonts w:asciiTheme="minorHAnsi" w:hAnsiTheme="minorHAnsi" w:cstheme="minorHAnsi"/>
                <w:lang w:val="hr-HR"/>
              </w:rPr>
              <w:lastRenderedPageBreak/>
              <w:t>rehabilitaciju KALOS</w:t>
            </w:r>
          </w:p>
        </w:tc>
        <w:tc>
          <w:tcPr>
            <w:tcW w:w="1359" w:type="dxa"/>
            <w:tcBorders>
              <w:top w:val="single" w:sz="4" w:space="0" w:color="auto"/>
              <w:left w:val="single" w:sz="1" w:space="0" w:color="000000"/>
              <w:bottom w:val="single" w:sz="4" w:space="0" w:color="auto"/>
            </w:tcBorders>
          </w:tcPr>
          <w:p w14:paraId="0C9779E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 xml:space="preserve">Fizička osoba – </w:t>
            </w:r>
            <w:r w:rsidRPr="00FB49A5">
              <w:rPr>
                <w:rFonts w:asciiTheme="minorHAnsi" w:hAnsiTheme="minorHAnsi" w:cstheme="minorHAnsi"/>
                <w:lang w:val="hr-HR"/>
              </w:rPr>
              <w:lastRenderedPageBreak/>
              <w:t>zaposlenik (I.L.)</w:t>
            </w:r>
          </w:p>
          <w:p w14:paraId="2A2B6BC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Pr-10/2023</w:t>
            </w:r>
          </w:p>
          <w:p w14:paraId="5ED19BBC"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Gž R-259/2023</w:t>
            </w:r>
          </w:p>
        </w:tc>
        <w:tc>
          <w:tcPr>
            <w:tcW w:w="1902" w:type="dxa"/>
            <w:tcBorders>
              <w:top w:val="single" w:sz="4" w:space="0" w:color="auto"/>
              <w:left w:val="single" w:sz="1" w:space="0" w:color="000000"/>
              <w:bottom w:val="single" w:sz="4" w:space="0" w:color="auto"/>
            </w:tcBorders>
          </w:tcPr>
          <w:p w14:paraId="2A50663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Radi poništenja nezakonite odluke.</w:t>
            </w:r>
          </w:p>
          <w:p w14:paraId="696E53E6"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 xml:space="preserve">Presuđeno u korist Tuženika, Tužitelj je uložio žalbu. </w:t>
            </w:r>
          </w:p>
          <w:p w14:paraId="48958B6D" w14:textId="77777777" w:rsidR="000B296C" w:rsidRPr="00FB49A5" w:rsidRDefault="000B296C" w:rsidP="00615C1A">
            <w:pPr>
              <w:pStyle w:val="TableContents"/>
              <w:jc w:val="both"/>
              <w:rPr>
                <w:rFonts w:asciiTheme="minorHAnsi" w:hAnsiTheme="minorHAnsi" w:cstheme="minorHAnsi"/>
                <w:lang w:val="hr-HR"/>
              </w:rPr>
            </w:pPr>
          </w:p>
        </w:tc>
        <w:tc>
          <w:tcPr>
            <w:tcW w:w="1417" w:type="dxa"/>
            <w:tcBorders>
              <w:top w:val="single" w:sz="4" w:space="0" w:color="auto"/>
              <w:left w:val="single" w:sz="1" w:space="0" w:color="000000"/>
              <w:bottom w:val="single" w:sz="4" w:space="0" w:color="auto"/>
            </w:tcBorders>
          </w:tcPr>
          <w:p w14:paraId="2C12AB84"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 xml:space="preserve">      -</w:t>
            </w:r>
          </w:p>
        </w:tc>
        <w:tc>
          <w:tcPr>
            <w:tcW w:w="1276" w:type="dxa"/>
            <w:tcBorders>
              <w:top w:val="single" w:sz="4" w:space="0" w:color="auto"/>
              <w:left w:val="single" w:sz="1" w:space="0" w:color="000000"/>
              <w:bottom w:val="single" w:sz="4" w:space="0" w:color="auto"/>
            </w:tcBorders>
          </w:tcPr>
          <w:p w14:paraId="634AB56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2026.g</w:t>
            </w:r>
          </w:p>
        </w:tc>
        <w:tc>
          <w:tcPr>
            <w:tcW w:w="790" w:type="dxa"/>
            <w:tcBorders>
              <w:top w:val="single" w:sz="4" w:space="0" w:color="auto"/>
              <w:left w:val="single" w:sz="1" w:space="0" w:color="000000"/>
              <w:bottom w:val="single" w:sz="4" w:space="0" w:color="auto"/>
            </w:tcBorders>
          </w:tcPr>
          <w:p w14:paraId="441E111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2023.g</w:t>
            </w:r>
          </w:p>
        </w:tc>
        <w:tc>
          <w:tcPr>
            <w:tcW w:w="1086" w:type="dxa"/>
            <w:tcBorders>
              <w:top w:val="single" w:sz="4" w:space="0" w:color="auto"/>
              <w:left w:val="single" w:sz="1" w:space="0" w:color="000000"/>
              <w:bottom w:val="single" w:sz="4" w:space="0" w:color="auto"/>
              <w:right w:val="single" w:sz="1" w:space="0" w:color="000000"/>
            </w:tcBorders>
          </w:tcPr>
          <w:p w14:paraId="5081EBE1" w14:textId="77777777" w:rsidR="000B296C" w:rsidRPr="00FB49A5" w:rsidRDefault="000B296C" w:rsidP="00615C1A">
            <w:pPr>
              <w:spacing w:after="0" w:line="240" w:lineRule="auto"/>
              <w:jc w:val="both"/>
              <w:rPr>
                <w:rFonts w:cstheme="minorHAnsi"/>
                <w:sz w:val="24"/>
                <w:szCs w:val="24"/>
              </w:rPr>
            </w:pPr>
          </w:p>
        </w:tc>
      </w:tr>
      <w:tr w:rsidR="00615C1A" w:rsidRPr="00FB49A5" w14:paraId="79B34FEB" w14:textId="77777777" w:rsidTr="00F9688C">
        <w:tc>
          <w:tcPr>
            <w:tcW w:w="450" w:type="dxa"/>
            <w:tcBorders>
              <w:top w:val="single" w:sz="4" w:space="0" w:color="auto"/>
              <w:left w:val="single" w:sz="1" w:space="0" w:color="000000"/>
              <w:bottom w:val="single" w:sz="4" w:space="0" w:color="auto"/>
            </w:tcBorders>
          </w:tcPr>
          <w:p w14:paraId="5B4D815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7.</w:t>
            </w:r>
          </w:p>
        </w:tc>
        <w:tc>
          <w:tcPr>
            <w:tcW w:w="1251" w:type="dxa"/>
            <w:tcBorders>
              <w:top w:val="single" w:sz="4" w:space="0" w:color="auto"/>
              <w:left w:val="single" w:sz="1" w:space="0" w:color="000000"/>
              <w:bottom w:val="single" w:sz="4" w:space="0" w:color="auto"/>
            </w:tcBorders>
          </w:tcPr>
          <w:p w14:paraId="4767CB2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Fizička osoba</w:t>
            </w:r>
          </w:p>
          <w:p w14:paraId="73E9B49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S.Š.</w:t>
            </w:r>
          </w:p>
          <w:p w14:paraId="67C1F6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Povrv-203/2023</w:t>
            </w:r>
          </w:p>
        </w:tc>
        <w:tc>
          <w:tcPr>
            <w:tcW w:w="1359" w:type="dxa"/>
            <w:tcBorders>
              <w:top w:val="single" w:sz="4" w:space="0" w:color="auto"/>
              <w:left w:val="single" w:sz="1" w:space="0" w:color="000000"/>
              <w:bottom w:val="single" w:sz="4" w:space="0" w:color="auto"/>
            </w:tcBorders>
          </w:tcPr>
          <w:p w14:paraId="1723DAD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Specijalna bolnica za medicinsku rehabilitaciju KALOS</w:t>
            </w:r>
          </w:p>
          <w:p w14:paraId="558E978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Gž-895/2024</w:t>
            </w:r>
          </w:p>
          <w:p w14:paraId="5A58362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Revd-3359/2025</w:t>
            </w:r>
          </w:p>
        </w:tc>
        <w:tc>
          <w:tcPr>
            <w:tcW w:w="1902" w:type="dxa"/>
            <w:tcBorders>
              <w:top w:val="single" w:sz="4" w:space="0" w:color="auto"/>
              <w:left w:val="single" w:sz="1" w:space="0" w:color="000000"/>
              <w:bottom w:val="single" w:sz="4" w:space="0" w:color="auto"/>
            </w:tcBorders>
          </w:tcPr>
          <w:p w14:paraId="0522C9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Radi isplate spornog potraživanja – nenaplaćene ovrhe;</w:t>
            </w:r>
          </w:p>
          <w:p w14:paraId="2297BCC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Na rješenje o ovrsi Ovršenik je uložio žalbu. Odbijena žalba – potvrđena presuda 1.st.</w:t>
            </w:r>
          </w:p>
          <w:p w14:paraId="323159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Dopuštenje revizije. </w:t>
            </w:r>
          </w:p>
        </w:tc>
        <w:tc>
          <w:tcPr>
            <w:tcW w:w="1417" w:type="dxa"/>
            <w:tcBorders>
              <w:top w:val="single" w:sz="4" w:space="0" w:color="auto"/>
              <w:left w:val="single" w:sz="1" w:space="0" w:color="000000"/>
              <w:bottom w:val="single" w:sz="4" w:space="0" w:color="auto"/>
            </w:tcBorders>
          </w:tcPr>
          <w:p w14:paraId="2A383453" w14:textId="2A1A7F73" w:rsidR="000B296C" w:rsidRPr="00FB49A5" w:rsidRDefault="000B296C" w:rsidP="00615C1A">
            <w:pPr>
              <w:spacing w:after="0" w:line="240" w:lineRule="auto"/>
              <w:jc w:val="both"/>
              <w:rPr>
                <w:rFonts w:cstheme="minorHAnsi"/>
                <w:sz w:val="24"/>
                <w:szCs w:val="24"/>
              </w:rPr>
            </w:pPr>
            <w:r w:rsidRPr="00FB49A5">
              <w:rPr>
                <w:rFonts w:cstheme="minorHAnsi"/>
                <w:sz w:val="24"/>
                <w:szCs w:val="24"/>
              </w:rPr>
              <w:t>(1.638,00 kn)   217,40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493C27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2026.g</w:t>
            </w:r>
          </w:p>
        </w:tc>
        <w:tc>
          <w:tcPr>
            <w:tcW w:w="790" w:type="dxa"/>
            <w:tcBorders>
              <w:top w:val="single" w:sz="4" w:space="0" w:color="auto"/>
              <w:left w:val="single" w:sz="1" w:space="0" w:color="000000"/>
              <w:bottom w:val="single" w:sz="4" w:space="0" w:color="auto"/>
            </w:tcBorders>
          </w:tcPr>
          <w:p w14:paraId="23C3263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2023.g</w:t>
            </w:r>
          </w:p>
        </w:tc>
        <w:tc>
          <w:tcPr>
            <w:tcW w:w="1086" w:type="dxa"/>
            <w:tcBorders>
              <w:top w:val="single" w:sz="4" w:space="0" w:color="auto"/>
              <w:left w:val="single" w:sz="1" w:space="0" w:color="000000"/>
              <w:bottom w:val="single" w:sz="4" w:space="0" w:color="auto"/>
              <w:right w:val="single" w:sz="1" w:space="0" w:color="000000"/>
            </w:tcBorders>
          </w:tcPr>
          <w:p w14:paraId="109D32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bl>
    <w:p w14:paraId="6F0DDBF6" w14:textId="77777777" w:rsidR="000B296C" w:rsidRPr="00FB49A5" w:rsidRDefault="000B296C" w:rsidP="00615C1A">
      <w:pPr>
        <w:spacing w:after="0" w:line="240" w:lineRule="auto"/>
        <w:jc w:val="both"/>
        <w:rPr>
          <w:rFonts w:cstheme="minorHAnsi"/>
          <w:sz w:val="24"/>
          <w:szCs w:val="24"/>
        </w:rPr>
      </w:pPr>
    </w:p>
    <w:p w14:paraId="01BC544C" w14:textId="77777777" w:rsidR="000B296C" w:rsidRPr="00FB49A5" w:rsidRDefault="000B296C" w:rsidP="003551D0">
      <w:pPr>
        <w:numPr>
          <w:ilvl w:val="0"/>
          <w:numId w:val="10"/>
        </w:numPr>
        <w:suppressAutoHyphens/>
        <w:spacing w:after="0" w:line="240" w:lineRule="auto"/>
        <w:jc w:val="both"/>
        <w:rPr>
          <w:rFonts w:cstheme="minorHAnsi"/>
          <w:sz w:val="24"/>
          <w:szCs w:val="24"/>
        </w:rPr>
      </w:pPr>
      <w:r w:rsidRPr="00FB49A5">
        <w:rPr>
          <w:rFonts w:cstheme="minorHAnsi"/>
          <w:sz w:val="24"/>
          <w:szCs w:val="24"/>
        </w:rPr>
        <w:t>Izvještaj o danim jamstvima i plaćanjima po protestiranim jamstvima</w:t>
      </w:r>
    </w:p>
    <w:p w14:paraId="30FA98B0" w14:textId="77777777" w:rsidR="000B296C" w:rsidRPr="00FB49A5" w:rsidRDefault="000B296C" w:rsidP="00615C1A">
      <w:pPr>
        <w:spacing w:after="0" w:line="240" w:lineRule="auto"/>
        <w:jc w:val="both"/>
        <w:rPr>
          <w:rFonts w:cstheme="minorHAnsi"/>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50"/>
        <w:gridCol w:w="1710"/>
        <w:gridCol w:w="1635"/>
        <w:gridCol w:w="1650"/>
        <w:gridCol w:w="1185"/>
        <w:gridCol w:w="883"/>
        <w:gridCol w:w="1990"/>
      </w:tblGrid>
      <w:tr w:rsidR="00615C1A" w:rsidRPr="00FB49A5" w14:paraId="516C9326" w14:textId="77777777" w:rsidTr="00F9688C">
        <w:tc>
          <w:tcPr>
            <w:tcW w:w="450" w:type="dxa"/>
            <w:tcBorders>
              <w:top w:val="single" w:sz="1" w:space="0" w:color="000000"/>
              <w:left w:val="single" w:sz="1" w:space="0" w:color="000000"/>
              <w:bottom w:val="single" w:sz="1" w:space="0" w:color="000000"/>
            </w:tcBorders>
          </w:tcPr>
          <w:p w14:paraId="18C070CF"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Rb.</w:t>
            </w:r>
          </w:p>
        </w:tc>
        <w:tc>
          <w:tcPr>
            <w:tcW w:w="1710" w:type="dxa"/>
            <w:tcBorders>
              <w:top w:val="single" w:sz="1" w:space="0" w:color="000000"/>
              <w:left w:val="single" w:sz="1" w:space="0" w:color="000000"/>
              <w:bottom w:val="single" w:sz="1" w:space="0" w:color="000000"/>
            </w:tcBorders>
          </w:tcPr>
          <w:p w14:paraId="29B469A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Primatelj jamstva</w:t>
            </w:r>
          </w:p>
        </w:tc>
        <w:tc>
          <w:tcPr>
            <w:tcW w:w="1635" w:type="dxa"/>
            <w:tcBorders>
              <w:top w:val="single" w:sz="1" w:space="0" w:color="000000"/>
              <w:left w:val="single" w:sz="1" w:space="0" w:color="000000"/>
              <w:bottom w:val="single" w:sz="1" w:space="0" w:color="000000"/>
            </w:tcBorders>
          </w:tcPr>
          <w:p w14:paraId="0945E4D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Vrsta jamstva</w:t>
            </w:r>
          </w:p>
        </w:tc>
        <w:tc>
          <w:tcPr>
            <w:tcW w:w="1650" w:type="dxa"/>
            <w:tcBorders>
              <w:top w:val="single" w:sz="1" w:space="0" w:color="000000"/>
              <w:left w:val="single" w:sz="1" w:space="0" w:color="000000"/>
              <w:bottom w:val="single" w:sz="1" w:space="0" w:color="000000"/>
            </w:tcBorders>
          </w:tcPr>
          <w:p w14:paraId="5968D64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Datum izdavanja</w:t>
            </w:r>
          </w:p>
        </w:tc>
        <w:tc>
          <w:tcPr>
            <w:tcW w:w="1185" w:type="dxa"/>
            <w:tcBorders>
              <w:top w:val="single" w:sz="1" w:space="0" w:color="000000"/>
              <w:left w:val="single" w:sz="1" w:space="0" w:color="000000"/>
              <w:bottom w:val="single" w:sz="1" w:space="0" w:color="000000"/>
            </w:tcBorders>
          </w:tcPr>
          <w:p w14:paraId="25F1819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Rok važenja</w:t>
            </w:r>
          </w:p>
        </w:tc>
        <w:tc>
          <w:tcPr>
            <w:tcW w:w="883" w:type="dxa"/>
            <w:tcBorders>
              <w:top w:val="single" w:sz="1" w:space="0" w:color="000000"/>
              <w:left w:val="single" w:sz="1" w:space="0" w:color="000000"/>
              <w:bottom w:val="single" w:sz="1" w:space="0" w:color="000000"/>
            </w:tcBorders>
          </w:tcPr>
          <w:p w14:paraId="3D064EBC" w14:textId="6A0C60FF"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Iznos-eur</w:t>
            </w:r>
            <w:r w:rsidR="001345B4">
              <w:rPr>
                <w:rFonts w:asciiTheme="minorHAnsi" w:hAnsiTheme="minorHAnsi" w:cstheme="minorHAnsi"/>
                <w:lang w:val="hr-HR"/>
              </w:rPr>
              <w:t>o</w:t>
            </w:r>
          </w:p>
        </w:tc>
        <w:tc>
          <w:tcPr>
            <w:tcW w:w="1990" w:type="dxa"/>
            <w:tcBorders>
              <w:top w:val="single" w:sz="1" w:space="0" w:color="000000"/>
              <w:left w:val="single" w:sz="1" w:space="0" w:color="000000"/>
              <w:bottom w:val="single" w:sz="1" w:space="0" w:color="000000"/>
              <w:right w:val="single" w:sz="1" w:space="0" w:color="000000"/>
            </w:tcBorders>
          </w:tcPr>
          <w:p w14:paraId="36074EF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namjena</w:t>
            </w:r>
          </w:p>
        </w:tc>
      </w:tr>
      <w:tr w:rsidR="00615C1A" w:rsidRPr="00FB49A5" w14:paraId="5958E8A4" w14:textId="77777777" w:rsidTr="00F9688C">
        <w:tc>
          <w:tcPr>
            <w:tcW w:w="450" w:type="dxa"/>
            <w:tcBorders>
              <w:left w:val="single" w:sz="1" w:space="0" w:color="000000"/>
            </w:tcBorders>
          </w:tcPr>
          <w:p w14:paraId="4D55EE99" w14:textId="77777777" w:rsidR="000B296C" w:rsidRPr="00FB49A5" w:rsidRDefault="000B296C" w:rsidP="00615C1A">
            <w:pPr>
              <w:pStyle w:val="TableContents"/>
              <w:jc w:val="both"/>
              <w:rPr>
                <w:rFonts w:asciiTheme="minorHAnsi" w:hAnsiTheme="minorHAnsi" w:cstheme="minorHAnsi"/>
                <w:lang w:val="hr-HR"/>
              </w:rPr>
            </w:pPr>
          </w:p>
        </w:tc>
        <w:tc>
          <w:tcPr>
            <w:tcW w:w="1710" w:type="dxa"/>
            <w:tcBorders>
              <w:left w:val="single" w:sz="1" w:space="0" w:color="000000"/>
            </w:tcBorders>
          </w:tcPr>
          <w:p w14:paraId="74AF3C98" w14:textId="77777777" w:rsidR="000B296C" w:rsidRPr="00FB49A5" w:rsidRDefault="000B296C" w:rsidP="00615C1A">
            <w:pPr>
              <w:pStyle w:val="TableContents"/>
              <w:jc w:val="both"/>
              <w:rPr>
                <w:rFonts w:asciiTheme="minorHAnsi" w:hAnsiTheme="minorHAnsi" w:cstheme="minorHAnsi"/>
                <w:lang w:val="hr-HR"/>
              </w:rPr>
            </w:pPr>
          </w:p>
        </w:tc>
        <w:tc>
          <w:tcPr>
            <w:tcW w:w="1635" w:type="dxa"/>
            <w:tcBorders>
              <w:left w:val="single" w:sz="1" w:space="0" w:color="000000"/>
            </w:tcBorders>
          </w:tcPr>
          <w:p w14:paraId="01B48B55" w14:textId="77777777" w:rsidR="000B296C" w:rsidRPr="00FB49A5" w:rsidRDefault="000B296C" w:rsidP="00615C1A">
            <w:pPr>
              <w:pStyle w:val="TableContents"/>
              <w:jc w:val="both"/>
              <w:rPr>
                <w:rFonts w:asciiTheme="minorHAnsi" w:hAnsiTheme="minorHAnsi" w:cstheme="minorHAnsi"/>
                <w:lang w:val="hr-HR"/>
              </w:rPr>
            </w:pPr>
          </w:p>
        </w:tc>
        <w:tc>
          <w:tcPr>
            <w:tcW w:w="1650" w:type="dxa"/>
            <w:tcBorders>
              <w:left w:val="single" w:sz="1" w:space="0" w:color="000000"/>
            </w:tcBorders>
          </w:tcPr>
          <w:p w14:paraId="0651F5F4" w14:textId="77777777" w:rsidR="000B296C" w:rsidRPr="00FB49A5" w:rsidRDefault="000B296C" w:rsidP="00615C1A">
            <w:pPr>
              <w:pStyle w:val="TableContents"/>
              <w:jc w:val="both"/>
              <w:rPr>
                <w:rFonts w:asciiTheme="minorHAnsi" w:hAnsiTheme="minorHAnsi" w:cstheme="minorHAnsi"/>
                <w:lang w:val="hr-HR"/>
              </w:rPr>
            </w:pPr>
          </w:p>
        </w:tc>
        <w:tc>
          <w:tcPr>
            <w:tcW w:w="1185" w:type="dxa"/>
            <w:tcBorders>
              <w:left w:val="single" w:sz="1" w:space="0" w:color="000000"/>
            </w:tcBorders>
          </w:tcPr>
          <w:p w14:paraId="11553C5B" w14:textId="77777777" w:rsidR="000B296C" w:rsidRPr="00FB49A5" w:rsidRDefault="000B296C" w:rsidP="00615C1A">
            <w:pPr>
              <w:pStyle w:val="TableContents"/>
              <w:jc w:val="both"/>
              <w:rPr>
                <w:rFonts w:asciiTheme="minorHAnsi" w:hAnsiTheme="minorHAnsi" w:cstheme="minorHAnsi"/>
                <w:lang w:val="hr-HR"/>
              </w:rPr>
            </w:pPr>
          </w:p>
        </w:tc>
        <w:tc>
          <w:tcPr>
            <w:tcW w:w="883" w:type="dxa"/>
            <w:tcBorders>
              <w:left w:val="single" w:sz="1" w:space="0" w:color="000000"/>
            </w:tcBorders>
          </w:tcPr>
          <w:p w14:paraId="0DF927B3" w14:textId="77777777" w:rsidR="000B296C" w:rsidRPr="00FB49A5" w:rsidRDefault="000B296C" w:rsidP="00615C1A">
            <w:pPr>
              <w:pStyle w:val="TableContents"/>
              <w:jc w:val="both"/>
              <w:rPr>
                <w:rFonts w:asciiTheme="minorHAnsi" w:hAnsiTheme="minorHAnsi" w:cstheme="minorHAnsi"/>
                <w:lang w:val="hr-HR"/>
              </w:rPr>
            </w:pPr>
          </w:p>
        </w:tc>
        <w:tc>
          <w:tcPr>
            <w:tcW w:w="1990" w:type="dxa"/>
            <w:tcBorders>
              <w:left w:val="single" w:sz="1" w:space="0" w:color="000000"/>
              <w:right w:val="single" w:sz="1" w:space="0" w:color="000000"/>
            </w:tcBorders>
          </w:tcPr>
          <w:p w14:paraId="2A74AE8C" w14:textId="77777777" w:rsidR="000B296C" w:rsidRPr="00FB49A5" w:rsidRDefault="000B296C" w:rsidP="00615C1A">
            <w:pPr>
              <w:pStyle w:val="TableContents"/>
              <w:jc w:val="both"/>
              <w:rPr>
                <w:rFonts w:asciiTheme="minorHAnsi" w:hAnsiTheme="minorHAnsi" w:cstheme="minorHAnsi"/>
                <w:lang w:val="hr-HR"/>
              </w:rPr>
            </w:pPr>
          </w:p>
        </w:tc>
      </w:tr>
      <w:tr w:rsidR="00615C1A" w:rsidRPr="00FB49A5" w14:paraId="76B61D4E" w14:textId="77777777" w:rsidTr="00F9688C">
        <w:tc>
          <w:tcPr>
            <w:tcW w:w="450" w:type="dxa"/>
            <w:tcBorders>
              <w:left w:val="single" w:sz="1" w:space="0" w:color="000000"/>
              <w:bottom w:val="single" w:sz="1" w:space="0" w:color="000000"/>
            </w:tcBorders>
          </w:tcPr>
          <w:p w14:paraId="42E1D17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w:t>
            </w:r>
          </w:p>
          <w:p w14:paraId="6C2E1B12" w14:textId="77777777" w:rsidR="000B296C" w:rsidRPr="00FB49A5" w:rsidRDefault="000B296C" w:rsidP="00615C1A">
            <w:pPr>
              <w:pStyle w:val="TableContents"/>
              <w:jc w:val="both"/>
              <w:rPr>
                <w:rFonts w:asciiTheme="minorHAnsi" w:hAnsiTheme="minorHAnsi" w:cstheme="minorHAnsi"/>
                <w:lang w:val="hr-HR"/>
              </w:rPr>
            </w:pPr>
          </w:p>
          <w:p w14:paraId="3FD1750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w:t>
            </w:r>
          </w:p>
          <w:p w14:paraId="61827DC1" w14:textId="77777777" w:rsidR="000B296C" w:rsidRPr="00FB49A5" w:rsidRDefault="000B296C" w:rsidP="00615C1A">
            <w:pPr>
              <w:pStyle w:val="TableContents"/>
              <w:jc w:val="both"/>
              <w:rPr>
                <w:rFonts w:asciiTheme="minorHAnsi" w:hAnsiTheme="minorHAnsi" w:cstheme="minorHAnsi"/>
                <w:lang w:val="hr-HR"/>
              </w:rPr>
            </w:pPr>
          </w:p>
          <w:p w14:paraId="661F3F82" w14:textId="77777777" w:rsidR="000B296C" w:rsidRPr="00FB49A5" w:rsidRDefault="000B296C" w:rsidP="00615C1A">
            <w:pPr>
              <w:pStyle w:val="TableContents"/>
              <w:jc w:val="both"/>
              <w:rPr>
                <w:rFonts w:asciiTheme="minorHAnsi" w:hAnsiTheme="minorHAnsi" w:cstheme="minorHAnsi"/>
                <w:lang w:val="hr-HR"/>
              </w:rPr>
            </w:pPr>
          </w:p>
          <w:p w14:paraId="57D45BBB"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w:t>
            </w:r>
          </w:p>
          <w:p w14:paraId="08CFF84B" w14:textId="77777777" w:rsidR="000B296C" w:rsidRPr="00FB49A5" w:rsidRDefault="000B296C" w:rsidP="00615C1A">
            <w:pPr>
              <w:pStyle w:val="TableContents"/>
              <w:jc w:val="both"/>
              <w:rPr>
                <w:rFonts w:asciiTheme="minorHAnsi" w:hAnsiTheme="minorHAnsi" w:cstheme="minorHAnsi"/>
                <w:lang w:val="hr-HR"/>
              </w:rPr>
            </w:pPr>
          </w:p>
          <w:p w14:paraId="2D75032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4      </w:t>
            </w:r>
          </w:p>
          <w:p w14:paraId="7D07BC72" w14:textId="77777777" w:rsidR="000B296C" w:rsidRPr="00FB49A5" w:rsidRDefault="000B296C" w:rsidP="00615C1A">
            <w:pPr>
              <w:pStyle w:val="TableContents"/>
              <w:jc w:val="both"/>
              <w:rPr>
                <w:rFonts w:asciiTheme="minorHAnsi" w:hAnsiTheme="minorHAnsi" w:cstheme="minorHAnsi"/>
                <w:lang w:val="hr-HR"/>
              </w:rPr>
            </w:pPr>
          </w:p>
          <w:p w14:paraId="2CD55F38" w14:textId="77777777" w:rsidR="000B296C" w:rsidRPr="00FB49A5" w:rsidRDefault="000B296C" w:rsidP="00615C1A">
            <w:pPr>
              <w:pStyle w:val="TableContents"/>
              <w:jc w:val="both"/>
              <w:rPr>
                <w:rFonts w:asciiTheme="minorHAnsi" w:hAnsiTheme="minorHAnsi" w:cstheme="minorHAnsi"/>
                <w:lang w:val="hr-HR"/>
              </w:rPr>
            </w:pPr>
          </w:p>
          <w:p w14:paraId="10B2C04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5</w:t>
            </w:r>
          </w:p>
        </w:tc>
        <w:tc>
          <w:tcPr>
            <w:tcW w:w="1710" w:type="dxa"/>
            <w:tcBorders>
              <w:left w:val="single" w:sz="1" w:space="0" w:color="000000"/>
              <w:bottom w:val="single" w:sz="1" w:space="0" w:color="000000"/>
            </w:tcBorders>
          </w:tcPr>
          <w:p w14:paraId="34877B4D"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Ministarstvo zdravstva</w:t>
            </w:r>
          </w:p>
          <w:p w14:paraId="4C91F716"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Ministarstvo zdravstva</w:t>
            </w:r>
          </w:p>
          <w:p w14:paraId="16C0F716" w14:textId="77777777" w:rsidR="000B296C" w:rsidRPr="00FB49A5" w:rsidRDefault="000B296C" w:rsidP="00615C1A">
            <w:pPr>
              <w:pStyle w:val="TableContents"/>
              <w:jc w:val="both"/>
              <w:rPr>
                <w:rFonts w:asciiTheme="minorHAnsi" w:hAnsiTheme="minorHAnsi" w:cstheme="minorHAnsi"/>
                <w:lang w:val="hr-HR"/>
              </w:rPr>
            </w:pPr>
          </w:p>
          <w:p w14:paraId="03D3D6A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Ministarstvo zdravstva</w:t>
            </w:r>
          </w:p>
          <w:p w14:paraId="70DE2EA3" w14:textId="1C29B5E0" w:rsidR="000B296C" w:rsidRPr="00FB49A5" w:rsidRDefault="001345B4" w:rsidP="00615C1A">
            <w:pPr>
              <w:pStyle w:val="TableContents"/>
              <w:jc w:val="both"/>
              <w:rPr>
                <w:rFonts w:asciiTheme="minorHAnsi" w:hAnsiTheme="minorHAnsi" w:cstheme="minorHAnsi"/>
                <w:lang w:val="hr-HR"/>
              </w:rPr>
            </w:pPr>
            <w:r w:rsidRPr="00FB49A5">
              <w:rPr>
                <w:rFonts w:asciiTheme="minorHAnsi" w:hAnsiTheme="minorHAnsi" w:cstheme="minorHAnsi"/>
                <w:lang w:val="hr-HR"/>
              </w:rPr>
              <w:t>Ministarstvo</w:t>
            </w:r>
            <w:r w:rsidR="000B296C" w:rsidRPr="00FB49A5">
              <w:rPr>
                <w:rFonts w:asciiTheme="minorHAnsi" w:hAnsiTheme="minorHAnsi" w:cstheme="minorHAnsi"/>
                <w:lang w:val="hr-HR"/>
              </w:rPr>
              <w:t xml:space="preserve"> zdravstva</w:t>
            </w:r>
          </w:p>
          <w:p w14:paraId="16B013FC" w14:textId="77777777" w:rsidR="000B296C" w:rsidRPr="00FB49A5" w:rsidRDefault="000B296C" w:rsidP="00615C1A">
            <w:pPr>
              <w:pStyle w:val="TableContents"/>
              <w:jc w:val="both"/>
              <w:rPr>
                <w:rFonts w:asciiTheme="minorHAnsi" w:hAnsiTheme="minorHAnsi" w:cstheme="minorHAnsi"/>
                <w:lang w:val="hr-HR"/>
              </w:rPr>
            </w:pPr>
          </w:p>
          <w:p w14:paraId="7BFB6C4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INA d.d Zagreb</w:t>
            </w:r>
          </w:p>
        </w:tc>
        <w:tc>
          <w:tcPr>
            <w:tcW w:w="1635" w:type="dxa"/>
            <w:tcBorders>
              <w:left w:val="single" w:sz="1" w:space="0" w:color="000000"/>
              <w:bottom w:val="single" w:sz="1" w:space="0" w:color="000000"/>
            </w:tcBorders>
          </w:tcPr>
          <w:p w14:paraId="7775054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Bjanko zadužnica</w:t>
            </w:r>
          </w:p>
          <w:p w14:paraId="5F5864CF" w14:textId="77777777" w:rsidR="000B296C" w:rsidRPr="00FB49A5" w:rsidRDefault="000B296C" w:rsidP="00615C1A">
            <w:pPr>
              <w:pStyle w:val="TableContents"/>
              <w:jc w:val="both"/>
              <w:rPr>
                <w:rFonts w:asciiTheme="minorHAnsi" w:hAnsiTheme="minorHAnsi" w:cstheme="minorHAnsi"/>
                <w:lang w:val="hr-HR"/>
              </w:rPr>
            </w:pPr>
          </w:p>
          <w:p w14:paraId="5D20485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Bjanko zadužnica</w:t>
            </w:r>
          </w:p>
          <w:p w14:paraId="3A833394" w14:textId="77777777" w:rsidR="000B296C" w:rsidRPr="00FB49A5" w:rsidRDefault="000B296C" w:rsidP="00615C1A">
            <w:pPr>
              <w:pStyle w:val="TableContents"/>
              <w:jc w:val="both"/>
              <w:rPr>
                <w:rFonts w:asciiTheme="minorHAnsi" w:hAnsiTheme="minorHAnsi" w:cstheme="minorHAnsi"/>
                <w:lang w:val="hr-HR"/>
              </w:rPr>
            </w:pPr>
          </w:p>
          <w:p w14:paraId="565E7AAC" w14:textId="77777777" w:rsidR="000B296C" w:rsidRPr="00FB49A5" w:rsidRDefault="000B296C" w:rsidP="00615C1A">
            <w:pPr>
              <w:pStyle w:val="TableContents"/>
              <w:jc w:val="both"/>
              <w:rPr>
                <w:rFonts w:asciiTheme="minorHAnsi" w:hAnsiTheme="minorHAnsi" w:cstheme="minorHAnsi"/>
                <w:lang w:val="hr-HR"/>
              </w:rPr>
            </w:pPr>
          </w:p>
          <w:p w14:paraId="0195046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Bjanko zadužnica</w:t>
            </w:r>
          </w:p>
          <w:p w14:paraId="4CD5ECA8" w14:textId="77777777" w:rsidR="000B296C" w:rsidRPr="00FB49A5" w:rsidRDefault="000B296C" w:rsidP="00615C1A">
            <w:pPr>
              <w:pStyle w:val="TableContents"/>
              <w:jc w:val="both"/>
              <w:rPr>
                <w:rFonts w:asciiTheme="minorHAnsi" w:hAnsiTheme="minorHAnsi" w:cstheme="minorHAnsi"/>
                <w:lang w:val="hr-HR"/>
              </w:rPr>
            </w:pPr>
          </w:p>
          <w:p w14:paraId="45E4C6B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Bjanko zadužnica </w:t>
            </w:r>
          </w:p>
          <w:p w14:paraId="74A75B8D" w14:textId="77777777" w:rsidR="000B296C" w:rsidRPr="00FB49A5" w:rsidRDefault="000B296C" w:rsidP="00615C1A">
            <w:pPr>
              <w:pStyle w:val="TableContents"/>
              <w:jc w:val="both"/>
              <w:rPr>
                <w:rFonts w:asciiTheme="minorHAnsi" w:hAnsiTheme="minorHAnsi" w:cstheme="minorHAnsi"/>
                <w:lang w:val="hr-HR"/>
              </w:rPr>
            </w:pPr>
          </w:p>
          <w:p w14:paraId="5370159A" w14:textId="77777777" w:rsidR="000B296C" w:rsidRPr="00FB49A5" w:rsidRDefault="000B296C" w:rsidP="00615C1A">
            <w:pPr>
              <w:pStyle w:val="TableContents"/>
              <w:jc w:val="both"/>
              <w:rPr>
                <w:rFonts w:asciiTheme="minorHAnsi" w:hAnsiTheme="minorHAnsi" w:cstheme="minorHAnsi"/>
                <w:lang w:val="hr-HR"/>
              </w:rPr>
            </w:pPr>
          </w:p>
          <w:p w14:paraId="0DF985A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Bjanko zadužnica</w:t>
            </w:r>
          </w:p>
        </w:tc>
        <w:tc>
          <w:tcPr>
            <w:tcW w:w="1650" w:type="dxa"/>
            <w:tcBorders>
              <w:left w:val="single" w:sz="1" w:space="0" w:color="000000"/>
              <w:bottom w:val="single" w:sz="1" w:space="0" w:color="000000"/>
            </w:tcBorders>
          </w:tcPr>
          <w:p w14:paraId="3888D67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16.11.2022.</w:t>
            </w:r>
          </w:p>
          <w:p w14:paraId="74989707" w14:textId="77777777" w:rsidR="000B296C" w:rsidRPr="00FB49A5" w:rsidRDefault="000B296C" w:rsidP="00615C1A">
            <w:pPr>
              <w:pStyle w:val="TableContents"/>
              <w:jc w:val="both"/>
              <w:rPr>
                <w:rFonts w:asciiTheme="minorHAnsi" w:hAnsiTheme="minorHAnsi" w:cstheme="minorHAnsi"/>
                <w:lang w:val="hr-HR"/>
              </w:rPr>
            </w:pPr>
          </w:p>
          <w:p w14:paraId="1CE6D4C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16.11.2022.</w:t>
            </w:r>
          </w:p>
          <w:p w14:paraId="5E7E1CED" w14:textId="77777777" w:rsidR="000B296C" w:rsidRPr="00FB49A5" w:rsidRDefault="000B296C" w:rsidP="00615C1A">
            <w:pPr>
              <w:pStyle w:val="TableContents"/>
              <w:jc w:val="both"/>
              <w:rPr>
                <w:rFonts w:asciiTheme="minorHAnsi" w:hAnsiTheme="minorHAnsi" w:cstheme="minorHAnsi"/>
                <w:lang w:val="hr-HR"/>
              </w:rPr>
            </w:pPr>
          </w:p>
          <w:p w14:paraId="27289E3E" w14:textId="77777777" w:rsidR="000B296C" w:rsidRPr="00FB49A5" w:rsidRDefault="000B296C" w:rsidP="00615C1A">
            <w:pPr>
              <w:pStyle w:val="TableContents"/>
              <w:jc w:val="both"/>
              <w:rPr>
                <w:rFonts w:asciiTheme="minorHAnsi" w:hAnsiTheme="minorHAnsi" w:cstheme="minorHAnsi"/>
                <w:lang w:val="hr-HR"/>
              </w:rPr>
            </w:pPr>
          </w:p>
          <w:p w14:paraId="5C4B8A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28.07.2023.</w:t>
            </w:r>
          </w:p>
          <w:p w14:paraId="591922AE" w14:textId="77777777" w:rsidR="000B296C" w:rsidRPr="00FB49A5" w:rsidRDefault="000B296C" w:rsidP="00615C1A">
            <w:pPr>
              <w:spacing w:after="0" w:line="240" w:lineRule="auto"/>
              <w:jc w:val="both"/>
              <w:rPr>
                <w:rFonts w:cstheme="minorHAnsi"/>
                <w:sz w:val="24"/>
                <w:szCs w:val="24"/>
              </w:rPr>
            </w:pPr>
          </w:p>
          <w:p w14:paraId="345454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28.07.2023.</w:t>
            </w:r>
          </w:p>
          <w:p w14:paraId="223078A3" w14:textId="77777777" w:rsidR="000B296C" w:rsidRPr="00FB49A5" w:rsidRDefault="000B296C" w:rsidP="00615C1A">
            <w:pPr>
              <w:spacing w:after="0" w:line="240" w:lineRule="auto"/>
              <w:jc w:val="both"/>
              <w:rPr>
                <w:rFonts w:cstheme="minorHAnsi"/>
                <w:sz w:val="24"/>
                <w:szCs w:val="24"/>
              </w:rPr>
            </w:pPr>
          </w:p>
          <w:p w14:paraId="3890BBD7" w14:textId="77777777" w:rsidR="000B296C" w:rsidRPr="00FB49A5" w:rsidRDefault="000B296C" w:rsidP="00615C1A">
            <w:pPr>
              <w:spacing w:after="0" w:line="240" w:lineRule="auto"/>
              <w:jc w:val="both"/>
              <w:rPr>
                <w:rFonts w:cstheme="minorHAnsi"/>
                <w:sz w:val="24"/>
                <w:szCs w:val="24"/>
              </w:rPr>
            </w:pPr>
          </w:p>
          <w:p w14:paraId="2382EA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07.03.2024.</w:t>
            </w:r>
          </w:p>
        </w:tc>
        <w:tc>
          <w:tcPr>
            <w:tcW w:w="1185" w:type="dxa"/>
            <w:tcBorders>
              <w:left w:val="single" w:sz="1" w:space="0" w:color="000000"/>
              <w:bottom w:val="single" w:sz="1" w:space="0" w:color="000000"/>
            </w:tcBorders>
          </w:tcPr>
          <w:p w14:paraId="706C9C40"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31.12.2024.</w:t>
            </w:r>
          </w:p>
          <w:p w14:paraId="11B34794" w14:textId="77777777" w:rsidR="000B296C" w:rsidRPr="00FB49A5" w:rsidRDefault="000B296C" w:rsidP="00615C1A">
            <w:pPr>
              <w:pStyle w:val="TableContents"/>
              <w:jc w:val="both"/>
              <w:rPr>
                <w:rFonts w:asciiTheme="minorHAnsi" w:hAnsiTheme="minorHAnsi" w:cstheme="minorHAnsi"/>
                <w:lang w:val="hr-HR"/>
              </w:rPr>
            </w:pPr>
          </w:p>
          <w:p w14:paraId="25CDA3D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31.12.2024.</w:t>
            </w:r>
          </w:p>
          <w:p w14:paraId="5D13A6AE" w14:textId="77777777" w:rsidR="000B296C" w:rsidRPr="00FB49A5" w:rsidRDefault="000B296C" w:rsidP="00615C1A">
            <w:pPr>
              <w:pStyle w:val="TableContents"/>
              <w:jc w:val="both"/>
              <w:rPr>
                <w:rFonts w:asciiTheme="minorHAnsi" w:hAnsiTheme="minorHAnsi" w:cstheme="minorHAnsi"/>
                <w:lang w:val="hr-HR"/>
              </w:rPr>
            </w:pPr>
          </w:p>
          <w:p w14:paraId="55EE3BCC" w14:textId="77777777" w:rsidR="000B296C" w:rsidRPr="00FB49A5" w:rsidRDefault="000B296C" w:rsidP="00615C1A">
            <w:pPr>
              <w:pStyle w:val="TableContents"/>
              <w:jc w:val="both"/>
              <w:rPr>
                <w:rFonts w:asciiTheme="minorHAnsi" w:hAnsiTheme="minorHAnsi" w:cstheme="minorHAnsi"/>
                <w:lang w:val="hr-HR"/>
              </w:rPr>
            </w:pPr>
          </w:p>
          <w:p w14:paraId="2F78F2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31.12.2025.</w:t>
            </w:r>
          </w:p>
          <w:p w14:paraId="4DECA5FD" w14:textId="77777777" w:rsidR="000B296C" w:rsidRPr="00FB49A5" w:rsidRDefault="000B296C" w:rsidP="00615C1A">
            <w:pPr>
              <w:spacing w:after="0" w:line="240" w:lineRule="auto"/>
              <w:jc w:val="both"/>
              <w:rPr>
                <w:rFonts w:cstheme="minorHAnsi"/>
                <w:sz w:val="24"/>
                <w:szCs w:val="24"/>
              </w:rPr>
            </w:pPr>
          </w:p>
          <w:p w14:paraId="0AA8AC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31.12.2025.</w:t>
            </w:r>
          </w:p>
          <w:p w14:paraId="03FD2901" w14:textId="77777777" w:rsidR="000B296C" w:rsidRPr="00FB49A5" w:rsidRDefault="000B296C" w:rsidP="00615C1A">
            <w:pPr>
              <w:spacing w:after="0" w:line="240" w:lineRule="auto"/>
              <w:jc w:val="both"/>
              <w:rPr>
                <w:rFonts w:cstheme="minorHAnsi"/>
                <w:sz w:val="24"/>
                <w:szCs w:val="24"/>
              </w:rPr>
            </w:pPr>
          </w:p>
          <w:p w14:paraId="221AC91B" w14:textId="77777777" w:rsidR="000B296C" w:rsidRPr="00FB49A5" w:rsidRDefault="000B296C" w:rsidP="00615C1A">
            <w:pPr>
              <w:spacing w:after="0" w:line="240" w:lineRule="auto"/>
              <w:jc w:val="both"/>
              <w:rPr>
                <w:rFonts w:cstheme="minorHAnsi"/>
                <w:sz w:val="24"/>
                <w:szCs w:val="24"/>
              </w:rPr>
            </w:pPr>
          </w:p>
          <w:p w14:paraId="78A1DE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22.10.2027.</w:t>
            </w:r>
          </w:p>
        </w:tc>
        <w:tc>
          <w:tcPr>
            <w:tcW w:w="883" w:type="dxa"/>
            <w:tcBorders>
              <w:left w:val="single" w:sz="1" w:space="0" w:color="000000"/>
              <w:bottom w:val="single" w:sz="1" w:space="0" w:color="000000"/>
            </w:tcBorders>
          </w:tcPr>
          <w:p w14:paraId="74D0C9B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13.272,28</w:t>
            </w:r>
          </w:p>
          <w:p w14:paraId="08D6D9BB" w14:textId="77777777" w:rsidR="000B296C" w:rsidRPr="00FB49A5" w:rsidRDefault="000B296C" w:rsidP="00615C1A">
            <w:pPr>
              <w:pStyle w:val="TableContents"/>
              <w:jc w:val="both"/>
              <w:rPr>
                <w:rFonts w:asciiTheme="minorHAnsi" w:hAnsiTheme="minorHAnsi" w:cstheme="minorHAnsi"/>
                <w:lang w:val="hr-HR"/>
              </w:rPr>
            </w:pPr>
          </w:p>
          <w:p w14:paraId="356B9E9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13.272,28</w:t>
            </w:r>
          </w:p>
          <w:p w14:paraId="7CB007E1" w14:textId="77777777" w:rsidR="000B296C" w:rsidRPr="00FB49A5" w:rsidRDefault="000B296C" w:rsidP="00615C1A">
            <w:pPr>
              <w:pStyle w:val="TableContents"/>
              <w:jc w:val="both"/>
              <w:rPr>
                <w:rFonts w:asciiTheme="minorHAnsi" w:hAnsiTheme="minorHAnsi" w:cstheme="minorHAnsi"/>
                <w:lang w:val="hr-HR"/>
              </w:rPr>
            </w:pPr>
          </w:p>
          <w:p w14:paraId="082B3AB4" w14:textId="77777777" w:rsidR="000B296C" w:rsidRPr="00FB49A5" w:rsidRDefault="000B296C" w:rsidP="00615C1A">
            <w:pPr>
              <w:pStyle w:val="TableContents"/>
              <w:jc w:val="both"/>
              <w:rPr>
                <w:rFonts w:asciiTheme="minorHAnsi" w:hAnsiTheme="minorHAnsi" w:cstheme="minorHAnsi"/>
                <w:lang w:val="hr-HR"/>
              </w:rPr>
            </w:pPr>
          </w:p>
          <w:p w14:paraId="7D77B7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20.000,00</w:t>
            </w:r>
          </w:p>
          <w:p w14:paraId="74C868FE" w14:textId="77777777" w:rsidR="000B296C" w:rsidRPr="00FB49A5" w:rsidRDefault="000B296C" w:rsidP="00615C1A">
            <w:pPr>
              <w:spacing w:after="0" w:line="240" w:lineRule="auto"/>
              <w:jc w:val="both"/>
              <w:rPr>
                <w:rFonts w:cstheme="minorHAnsi"/>
                <w:sz w:val="24"/>
                <w:szCs w:val="24"/>
              </w:rPr>
            </w:pPr>
          </w:p>
          <w:p w14:paraId="4770C5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w:t>
            </w:r>
          </w:p>
          <w:p w14:paraId="4C64B224" w14:textId="77777777" w:rsidR="000B296C" w:rsidRPr="00FB49A5" w:rsidRDefault="000B296C" w:rsidP="00615C1A">
            <w:pPr>
              <w:spacing w:after="0" w:line="240" w:lineRule="auto"/>
              <w:jc w:val="both"/>
              <w:rPr>
                <w:rFonts w:cstheme="minorHAnsi"/>
                <w:sz w:val="24"/>
                <w:szCs w:val="24"/>
              </w:rPr>
            </w:pPr>
          </w:p>
          <w:p w14:paraId="4E12E1A6" w14:textId="77777777" w:rsidR="000B296C" w:rsidRPr="00FB49A5" w:rsidRDefault="000B296C" w:rsidP="00615C1A">
            <w:pPr>
              <w:spacing w:after="0" w:line="240" w:lineRule="auto"/>
              <w:jc w:val="both"/>
              <w:rPr>
                <w:rFonts w:cstheme="minorHAnsi"/>
                <w:sz w:val="24"/>
                <w:szCs w:val="24"/>
              </w:rPr>
            </w:pPr>
          </w:p>
          <w:p w14:paraId="45677D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2.000,00</w:t>
            </w:r>
          </w:p>
          <w:p w14:paraId="2E49CCFE" w14:textId="77777777" w:rsidR="000B296C" w:rsidRPr="00FB49A5" w:rsidRDefault="000B296C" w:rsidP="00615C1A">
            <w:pPr>
              <w:spacing w:after="0" w:line="240" w:lineRule="auto"/>
              <w:jc w:val="both"/>
              <w:rPr>
                <w:rFonts w:cstheme="minorHAnsi"/>
                <w:sz w:val="24"/>
                <w:szCs w:val="24"/>
              </w:rPr>
            </w:pPr>
          </w:p>
        </w:tc>
        <w:tc>
          <w:tcPr>
            <w:tcW w:w="1990" w:type="dxa"/>
            <w:tcBorders>
              <w:left w:val="single" w:sz="1" w:space="0" w:color="000000"/>
              <w:bottom w:val="single" w:sz="1" w:space="0" w:color="000000"/>
              <w:right w:val="single" w:sz="1" w:space="0" w:color="000000"/>
            </w:tcBorders>
          </w:tcPr>
          <w:p w14:paraId="6049FC8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za osiguranje povrata dodijeljenih bespovratnih sredstava temeljem ugovora br. 9/2022</w:t>
            </w:r>
          </w:p>
          <w:p w14:paraId="116968C4" w14:textId="77777777" w:rsidR="000B296C" w:rsidRPr="00FB49A5" w:rsidRDefault="000B296C" w:rsidP="00615C1A">
            <w:pPr>
              <w:pStyle w:val="TableContents"/>
              <w:jc w:val="both"/>
              <w:rPr>
                <w:rFonts w:asciiTheme="minorHAnsi" w:hAnsiTheme="minorHAnsi" w:cstheme="minorHAnsi"/>
                <w:lang w:val="hr-HR"/>
              </w:rPr>
            </w:pPr>
          </w:p>
          <w:p w14:paraId="3EED4824" w14:textId="6D47724B"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za</w:t>
            </w:r>
            <w:r w:rsidR="003A3A21" w:rsidRPr="00FB49A5">
              <w:rPr>
                <w:rFonts w:asciiTheme="minorHAnsi" w:hAnsiTheme="minorHAnsi" w:cstheme="minorHAnsi"/>
                <w:lang w:val="hr-HR"/>
              </w:rPr>
              <w:t xml:space="preserve"> </w:t>
            </w:r>
            <w:r w:rsidRPr="00FB49A5">
              <w:rPr>
                <w:rFonts w:asciiTheme="minorHAnsi" w:hAnsiTheme="minorHAnsi" w:cstheme="minorHAnsi"/>
                <w:lang w:val="hr-HR"/>
              </w:rPr>
              <w:t>osiguranje povrata dodijeljenih bespovratnih sredstava temeljem ugovora br. 4/2023</w:t>
            </w:r>
            <w:r w:rsidR="003A3A21" w:rsidRPr="00FB49A5">
              <w:rPr>
                <w:rFonts w:asciiTheme="minorHAnsi" w:hAnsiTheme="minorHAnsi" w:cstheme="minorHAnsi"/>
                <w:lang w:val="hr-HR"/>
              </w:rPr>
              <w:t xml:space="preserve"> </w:t>
            </w:r>
            <w:r w:rsidRPr="00FB49A5">
              <w:rPr>
                <w:rFonts w:asciiTheme="minorHAnsi" w:hAnsiTheme="minorHAnsi" w:cstheme="minorHAnsi"/>
                <w:lang w:val="hr-HR"/>
              </w:rPr>
              <w:t>za osiguranje plaćanja temeljem ugovora - UNP</w:t>
            </w:r>
          </w:p>
          <w:p w14:paraId="2FF575D4" w14:textId="77777777" w:rsidR="000B296C" w:rsidRPr="00FB49A5" w:rsidRDefault="000B296C" w:rsidP="00615C1A">
            <w:pPr>
              <w:pStyle w:val="TableContents"/>
              <w:jc w:val="both"/>
              <w:rPr>
                <w:rFonts w:asciiTheme="minorHAnsi" w:hAnsiTheme="minorHAnsi" w:cstheme="minorHAnsi"/>
                <w:lang w:val="hr-HR"/>
              </w:rPr>
            </w:pPr>
          </w:p>
        </w:tc>
      </w:tr>
    </w:tbl>
    <w:p w14:paraId="438F2AA1" w14:textId="77777777" w:rsidR="000B296C" w:rsidRPr="00FB49A5" w:rsidRDefault="000B296C" w:rsidP="00615C1A">
      <w:pPr>
        <w:spacing w:after="0" w:line="240" w:lineRule="auto"/>
        <w:jc w:val="both"/>
        <w:rPr>
          <w:rFonts w:cstheme="minorHAnsi"/>
          <w:sz w:val="24"/>
          <w:szCs w:val="24"/>
        </w:rPr>
      </w:pPr>
    </w:p>
    <w:p w14:paraId="66632E8A" w14:textId="567CB4BC"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Ukupna vrijednost danih jamstava na dan 31.12.2025.g. iznosi 49.544,56 EUR i vodi se u izvan </w:t>
      </w:r>
      <w:r w:rsidR="00615C1A" w:rsidRPr="00FB49A5">
        <w:rPr>
          <w:rFonts w:cstheme="minorHAnsi"/>
          <w:sz w:val="24"/>
          <w:szCs w:val="24"/>
        </w:rPr>
        <w:t>bilančnim</w:t>
      </w:r>
      <w:r w:rsidRPr="00FB49A5">
        <w:rPr>
          <w:rFonts w:cstheme="minorHAnsi"/>
          <w:sz w:val="24"/>
          <w:szCs w:val="24"/>
        </w:rPr>
        <w:t xml:space="preserve">  zapisima zajedno sa primljenim jamstvima.</w:t>
      </w:r>
    </w:p>
    <w:p w14:paraId="05FD4B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U izvještajnom razdoblju Bolnica nije imala protestiranih jamstava.</w:t>
      </w:r>
    </w:p>
    <w:p w14:paraId="2C200328" w14:textId="77777777" w:rsidR="00001AE6" w:rsidRPr="00FB49A5" w:rsidRDefault="00001AE6" w:rsidP="00001AE6">
      <w:pPr>
        <w:pStyle w:val="NoSpacing"/>
        <w:rPr>
          <w:rFonts w:asciiTheme="minorHAnsi" w:hAnsiTheme="minorHAnsi" w:cstheme="minorHAnsi"/>
          <w:sz w:val="24"/>
          <w:szCs w:val="24"/>
        </w:rPr>
      </w:pPr>
    </w:p>
    <w:p w14:paraId="6325D1FF" w14:textId="77777777" w:rsidR="00410406" w:rsidRPr="00FB49A5"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ZDRAVLJA KORČULA</w:t>
      </w:r>
    </w:p>
    <w:p w14:paraId="10AA9C7F" w14:textId="77777777" w:rsidR="00431325" w:rsidRPr="00E11D1B" w:rsidRDefault="00431325" w:rsidP="00E11D1B">
      <w:pPr>
        <w:spacing w:after="0" w:line="240" w:lineRule="auto"/>
        <w:jc w:val="both"/>
        <w:rPr>
          <w:rFonts w:cstheme="minorHAnsi"/>
          <w:sz w:val="24"/>
          <w:szCs w:val="24"/>
        </w:rPr>
      </w:pPr>
    </w:p>
    <w:p w14:paraId="54B407D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1. OPĆI DIO IZVJEŠTAJA</w:t>
      </w:r>
    </w:p>
    <w:p w14:paraId="199CBBCA" w14:textId="77777777" w:rsidR="00E11D1B" w:rsidRPr="00E11D1B" w:rsidRDefault="00E11D1B" w:rsidP="00E11D1B">
      <w:pPr>
        <w:pStyle w:val="NoSpacing"/>
        <w:contextualSpacing/>
        <w:jc w:val="both"/>
        <w:rPr>
          <w:rFonts w:asciiTheme="minorHAnsi" w:hAnsiTheme="minorHAnsi" w:cstheme="minorHAnsi"/>
          <w:sz w:val="24"/>
          <w:szCs w:val="24"/>
        </w:rPr>
      </w:pPr>
    </w:p>
    <w:p w14:paraId="1A200872" w14:textId="77777777" w:rsid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Opći dio godišnjeg izvještaja o izvršenju financijskog plana obuhvaća prikaz ukupnih prihoda i primitaka te rashoda i izdataka iskazanih prema ekonomskoj klasifikaciji, izvorima financiranja i funkcijskoj klasifikaciji, sukladno odredbama Pravilnika o godišnjem i polugodišnjem izvještavanju.</w:t>
      </w:r>
    </w:p>
    <w:p w14:paraId="023D66D0" w14:textId="77777777" w:rsidR="00E11D1B" w:rsidRDefault="00E11D1B" w:rsidP="00E11D1B">
      <w:pPr>
        <w:pStyle w:val="NoSpacing"/>
        <w:contextualSpacing/>
        <w:jc w:val="both"/>
        <w:rPr>
          <w:rFonts w:asciiTheme="minorHAnsi" w:hAnsiTheme="minorHAnsi" w:cstheme="minorHAnsi"/>
          <w:sz w:val="24"/>
          <w:szCs w:val="24"/>
        </w:rPr>
      </w:pPr>
    </w:p>
    <w:p w14:paraId="758AEB03" w14:textId="0FDBA633" w:rsidR="00E11D1B" w:rsidRPr="00E11D1B" w:rsidRDefault="00E11D1B" w:rsidP="003551D0">
      <w:pPr>
        <w:pStyle w:val="NoSpacing"/>
        <w:numPr>
          <w:ilvl w:val="1"/>
          <w:numId w:val="13"/>
        </w:numPr>
        <w:contextualSpacing/>
        <w:jc w:val="both"/>
        <w:rPr>
          <w:rFonts w:asciiTheme="minorHAnsi" w:hAnsiTheme="minorHAnsi" w:cstheme="minorHAnsi"/>
          <w:sz w:val="24"/>
          <w:szCs w:val="24"/>
        </w:rPr>
      </w:pPr>
      <w:r w:rsidRPr="00E11D1B">
        <w:rPr>
          <w:rFonts w:asciiTheme="minorHAnsi" w:hAnsiTheme="minorHAnsi" w:cstheme="minorHAnsi"/>
          <w:sz w:val="24"/>
          <w:szCs w:val="24"/>
        </w:rPr>
        <w:t>Prihodi i primici</w:t>
      </w:r>
    </w:p>
    <w:p w14:paraId="6D66BE6F" w14:textId="77777777" w:rsidR="00E11D1B" w:rsidRPr="00E11D1B" w:rsidRDefault="00E11D1B" w:rsidP="00E11D1B">
      <w:pPr>
        <w:pStyle w:val="NoSpacing"/>
        <w:jc w:val="both"/>
        <w:rPr>
          <w:rFonts w:asciiTheme="minorHAnsi" w:hAnsiTheme="minorHAnsi" w:cstheme="minorHAnsi"/>
          <w:sz w:val="24"/>
          <w:szCs w:val="24"/>
        </w:rPr>
      </w:pPr>
    </w:p>
    <w:p w14:paraId="19A49B5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Ukupni prihodi i primici u 2025. godini ostvareni su u iznosu od 3.928.764,78  EUR, što predstavlja 96,22 % plana i 101,92 % u odnosu na prethodnu godinu.</w:t>
      </w:r>
    </w:p>
    <w:p w14:paraId="5AE82B8D" w14:textId="77777777" w:rsidR="00E11D1B" w:rsidRPr="00E11D1B" w:rsidRDefault="00E11D1B" w:rsidP="00E11D1B">
      <w:pPr>
        <w:pStyle w:val="NoSpacing"/>
        <w:contextualSpacing/>
        <w:jc w:val="both"/>
        <w:rPr>
          <w:rFonts w:asciiTheme="minorHAnsi" w:hAnsiTheme="minorHAnsi" w:cstheme="minorHAnsi"/>
          <w:sz w:val="24"/>
          <w:szCs w:val="24"/>
        </w:rPr>
      </w:pPr>
    </w:p>
    <w:p w14:paraId="17DB9CFD"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Najznačajniji prihodi odnose se na:</w:t>
      </w:r>
    </w:p>
    <w:p w14:paraId="5F224470" w14:textId="77777777" w:rsidR="00E11D1B" w:rsidRPr="00E11D1B" w:rsidRDefault="00E11D1B" w:rsidP="00E11D1B">
      <w:pPr>
        <w:pStyle w:val="NoSpacing"/>
        <w:contextualSpacing/>
        <w:jc w:val="both"/>
        <w:rPr>
          <w:rFonts w:asciiTheme="minorHAnsi" w:hAnsiTheme="minorHAnsi" w:cstheme="minorHAnsi"/>
          <w:sz w:val="24"/>
          <w:szCs w:val="24"/>
        </w:rPr>
      </w:pPr>
    </w:p>
    <w:p w14:paraId="40A8752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prihode od HZZO-a u iznosu od 3.054,775,74 EUR (udio 77,75 % ukupnih prihoda),</w:t>
      </w:r>
    </w:p>
    <w:p w14:paraId="19A3F5D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vlastite prihode u iznosu od  261.793,16 EUR,</w:t>
      </w:r>
    </w:p>
    <w:p w14:paraId="421A552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prihode iz nadležnog proračuna u iznosu od 323.930,77 EUR</w:t>
      </w:r>
    </w:p>
    <w:p w14:paraId="0741872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pomoći temeljem prijenosa EU sredstava od 146.295,07 EUR</w:t>
      </w:r>
    </w:p>
    <w:p w14:paraId="77EB59D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donacije od 37.361,64 EUR</w:t>
      </w:r>
    </w:p>
    <w:p w14:paraId="1AE218B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U skladu sa potpisanim  sporazumom  s poliklinikom Medico, a  svezi pravomoćne  presude županijskog suda u Osijeku koji je Dom zdravlja vodio protiv svoje bivše, a njihove sadašnje,  zaposlenice  Sendi Matić Ivanović  dr. med.  U 2025. godini uplaćeno je 21.235,64 EUR.</w:t>
      </w:r>
    </w:p>
    <w:p w14:paraId="6EDB2AAD" w14:textId="77777777" w:rsidR="00E11D1B" w:rsidRPr="00E11D1B" w:rsidRDefault="00E11D1B" w:rsidP="00E11D1B">
      <w:pPr>
        <w:pStyle w:val="NoSpacing"/>
        <w:contextualSpacing/>
        <w:jc w:val="both"/>
        <w:rPr>
          <w:rFonts w:asciiTheme="minorHAnsi" w:hAnsiTheme="minorHAnsi" w:cstheme="minorHAnsi"/>
          <w:sz w:val="24"/>
          <w:szCs w:val="24"/>
        </w:rPr>
      </w:pPr>
    </w:p>
    <w:p w14:paraId="690114E6" w14:textId="12440C08" w:rsidR="00E11D1B" w:rsidRPr="00E11D1B" w:rsidRDefault="00E11D1B" w:rsidP="003551D0">
      <w:pPr>
        <w:pStyle w:val="NoSpacing"/>
        <w:numPr>
          <w:ilvl w:val="1"/>
          <w:numId w:val="13"/>
        </w:numPr>
        <w:jc w:val="both"/>
        <w:rPr>
          <w:rFonts w:asciiTheme="minorHAnsi" w:hAnsiTheme="minorHAnsi" w:cstheme="minorHAnsi"/>
          <w:sz w:val="24"/>
          <w:szCs w:val="24"/>
        </w:rPr>
      </w:pPr>
      <w:r w:rsidRPr="00E11D1B">
        <w:rPr>
          <w:rFonts w:asciiTheme="minorHAnsi" w:hAnsiTheme="minorHAnsi" w:cstheme="minorHAnsi"/>
          <w:sz w:val="24"/>
          <w:szCs w:val="24"/>
        </w:rPr>
        <w:t>Rashodi i izdaci</w:t>
      </w:r>
    </w:p>
    <w:p w14:paraId="698BA4AD" w14:textId="77777777" w:rsidR="00E11D1B" w:rsidRPr="00E11D1B" w:rsidRDefault="00E11D1B" w:rsidP="00E11D1B">
      <w:pPr>
        <w:pStyle w:val="NoSpacing"/>
        <w:contextualSpacing/>
        <w:jc w:val="both"/>
        <w:rPr>
          <w:rFonts w:asciiTheme="minorHAnsi" w:hAnsiTheme="minorHAnsi" w:cstheme="minorHAnsi"/>
          <w:sz w:val="24"/>
          <w:szCs w:val="24"/>
        </w:rPr>
      </w:pPr>
    </w:p>
    <w:p w14:paraId="2D397AF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Ukupni rashodi i izdaci izvršeni su u iznosu od 3.749.811,98 EUR, što iznosi 98,02% plana.</w:t>
      </w:r>
    </w:p>
    <w:p w14:paraId="112FCBE0" w14:textId="77777777" w:rsidR="00E11D1B" w:rsidRPr="00E11D1B" w:rsidRDefault="00E11D1B" w:rsidP="00E11D1B">
      <w:pPr>
        <w:pStyle w:val="NoSpacing"/>
        <w:contextualSpacing/>
        <w:jc w:val="both"/>
        <w:rPr>
          <w:rFonts w:asciiTheme="minorHAnsi" w:hAnsiTheme="minorHAnsi" w:cstheme="minorHAnsi"/>
          <w:sz w:val="24"/>
          <w:szCs w:val="24"/>
        </w:rPr>
      </w:pPr>
    </w:p>
    <w:p w14:paraId="71ACF7EF"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Struktura rashoda:</w:t>
      </w:r>
    </w:p>
    <w:p w14:paraId="13B0886F" w14:textId="77777777" w:rsidR="00E11D1B" w:rsidRPr="00E11D1B" w:rsidRDefault="00E11D1B" w:rsidP="00E11D1B">
      <w:pPr>
        <w:pStyle w:val="NoSpacing"/>
        <w:contextualSpacing/>
        <w:jc w:val="both"/>
        <w:rPr>
          <w:rFonts w:asciiTheme="minorHAnsi" w:hAnsiTheme="minorHAnsi" w:cstheme="minorHAnsi"/>
          <w:sz w:val="24"/>
          <w:szCs w:val="24"/>
        </w:rPr>
      </w:pPr>
    </w:p>
    <w:p w14:paraId="766EC07F"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rashodi za zaposlene: 2.616.438,18 EUR (97,11 % plana)</w:t>
      </w:r>
    </w:p>
    <w:p w14:paraId="11DBAE7E"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materijalni rashodi: 899.961,09 EUR (97,64 % plana)</w:t>
      </w:r>
    </w:p>
    <w:p w14:paraId="33C1D00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rashodi za nabavu nefinancijske imovine: 220.428,47 EUR (112,48 % plana)</w:t>
      </w:r>
    </w:p>
    <w:p w14:paraId="2D571FA5" w14:textId="77777777" w:rsidR="00E11D1B" w:rsidRPr="00E11D1B" w:rsidRDefault="00E11D1B" w:rsidP="00E11D1B">
      <w:pPr>
        <w:pStyle w:val="NoSpacing"/>
        <w:contextualSpacing/>
        <w:jc w:val="both"/>
        <w:rPr>
          <w:rFonts w:asciiTheme="minorHAnsi" w:hAnsiTheme="minorHAnsi" w:cstheme="minorHAnsi"/>
          <w:sz w:val="24"/>
          <w:szCs w:val="24"/>
        </w:rPr>
      </w:pPr>
    </w:p>
    <w:p w14:paraId="0265DB21" w14:textId="638C987F" w:rsidR="00E11D1B" w:rsidRPr="00E11D1B" w:rsidRDefault="00E11D1B" w:rsidP="003551D0">
      <w:pPr>
        <w:pStyle w:val="NoSpacing"/>
        <w:numPr>
          <w:ilvl w:val="1"/>
          <w:numId w:val="13"/>
        </w:numPr>
        <w:jc w:val="both"/>
        <w:rPr>
          <w:rFonts w:asciiTheme="minorHAnsi" w:hAnsiTheme="minorHAnsi" w:cstheme="minorHAnsi"/>
          <w:sz w:val="24"/>
          <w:szCs w:val="24"/>
        </w:rPr>
      </w:pPr>
      <w:r w:rsidRPr="00E11D1B">
        <w:rPr>
          <w:rFonts w:asciiTheme="minorHAnsi" w:hAnsiTheme="minorHAnsi" w:cstheme="minorHAnsi"/>
          <w:sz w:val="24"/>
          <w:szCs w:val="24"/>
        </w:rPr>
        <w:t>Rezultat</w:t>
      </w:r>
    </w:p>
    <w:p w14:paraId="189440D4" w14:textId="77777777" w:rsidR="00E11D1B" w:rsidRPr="00E11D1B" w:rsidRDefault="00E11D1B" w:rsidP="00E11D1B">
      <w:pPr>
        <w:pStyle w:val="NoSpacing"/>
        <w:contextualSpacing/>
        <w:jc w:val="both"/>
        <w:rPr>
          <w:rFonts w:asciiTheme="minorHAnsi" w:hAnsiTheme="minorHAnsi" w:cstheme="minorHAnsi"/>
          <w:sz w:val="24"/>
          <w:szCs w:val="24"/>
        </w:rPr>
      </w:pPr>
    </w:p>
    <w:p w14:paraId="0A87D592"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U izvještajnom razdoblju ostvaren je </w:t>
      </w:r>
    </w:p>
    <w:p w14:paraId="1818F04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višak prihoda u iznosu od 178.952,80 EUR. </w:t>
      </w:r>
    </w:p>
    <w:p w14:paraId="0FC663AE"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Nakon korekcije rezultata za ukupni prenesen manjak prihoda iz 2024. godine koji iznosi 258.200,62 EUR, ostvaren je</w:t>
      </w:r>
    </w:p>
    <w:p w14:paraId="48EAD12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manjak prihoda u iznosu 79.247,82 EUR</w:t>
      </w:r>
    </w:p>
    <w:p w14:paraId="736738F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Rezultat poslovanja prenosi se u sljedeće obračunsko razdoblje sukladno propisima.</w:t>
      </w:r>
    </w:p>
    <w:p w14:paraId="5A01F7A2" w14:textId="77777777" w:rsidR="00E11D1B" w:rsidRPr="00E11D1B" w:rsidRDefault="00E11D1B" w:rsidP="00E11D1B">
      <w:pPr>
        <w:pStyle w:val="NoSpacing"/>
        <w:contextualSpacing/>
        <w:jc w:val="both"/>
        <w:rPr>
          <w:rFonts w:asciiTheme="minorHAnsi" w:hAnsiTheme="minorHAnsi" w:cstheme="minorHAnsi"/>
          <w:sz w:val="24"/>
          <w:szCs w:val="24"/>
        </w:rPr>
      </w:pPr>
    </w:p>
    <w:p w14:paraId="1885E4D6" w14:textId="77777777" w:rsidR="00E11D1B" w:rsidRPr="00E11D1B" w:rsidRDefault="00E11D1B" w:rsidP="00E11D1B">
      <w:pPr>
        <w:pStyle w:val="NoSpacing"/>
        <w:contextualSpacing/>
        <w:jc w:val="both"/>
        <w:rPr>
          <w:rFonts w:asciiTheme="minorHAnsi" w:hAnsiTheme="minorHAnsi" w:cstheme="minorHAnsi"/>
          <w:sz w:val="24"/>
          <w:szCs w:val="24"/>
        </w:rPr>
      </w:pPr>
    </w:p>
    <w:p w14:paraId="63A8973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lastRenderedPageBreak/>
        <w:t>2. POSEBNI DIO IZVJEŠTAJA</w:t>
      </w:r>
    </w:p>
    <w:p w14:paraId="55BD2E82" w14:textId="77777777" w:rsidR="00E11D1B" w:rsidRPr="00E11D1B" w:rsidRDefault="00E11D1B" w:rsidP="00E11D1B">
      <w:pPr>
        <w:pStyle w:val="NoSpacing"/>
        <w:contextualSpacing/>
        <w:jc w:val="both"/>
        <w:rPr>
          <w:rFonts w:asciiTheme="minorHAnsi" w:hAnsiTheme="minorHAnsi" w:cstheme="minorHAnsi"/>
          <w:sz w:val="24"/>
          <w:szCs w:val="24"/>
        </w:rPr>
      </w:pPr>
    </w:p>
    <w:p w14:paraId="55AE06C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Posebni dio izvještaja prikazuje izvršenje financijskog plana po programskoj klasifikaciji.</w:t>
      </w:r>
    </w:p>
    <w:p w14:paraId="10478439" w14:textId="77777777" w:rsidR="00E11D1B" w:rsidRPr="00E11D1B" w:rsidRDefault="00E11D1B" w:rsidP="00E11D1B">
      <w:pPr>
        <w:pStyle w:val="NoSpacing"/>
        <w:contextualSpacing/>
        <w:jc w:val="both"/>
        <w:rPr>
          <w:rFonts w:asciiTheme="minorHAnsi" w:hAnsiTheme="minorHAnsi" w:cstheme="minorHAnsi"/>
          <w:sz w:val="24"/>
          <w:szCs w:val="24"/>
        </w:rPr>
      </w:pPr>
    </w:p>
    <w:p w14:paraId="22A83675" w14:textId="77777777" w:rsidR="00E11D1B" w:rsidRPr="00E11D1B" w:rsidRDefault="00E11D1B" w:rsidP="00E11D1B">
      <w:pPr>
        <w:pStyle w:val="NoSpacing"/>
        <w:contextualSpacing/>
        <w:jc w:val="both"/>
        <w:rPr>
          <w:rFonts w:asciiTheme="minorHAnsi" w:hAnsiTheme="minorHAnsi" w:cstheme="minorHAnsi"/>
          <w:i/>
          <w:iCs/>
          <w:sz w:val="24"/>
          <w:szCs w:val="24"/>
        </w:rPr>
      </w:pPr>
      <w:r w:rsidRPr="00E11D1B">
        <w:rPr>
          <w:rFonts w:asciiTheme="minorHAnsi" w:hAnsiTheme="minorHAnsi" w:cstheme="minorHAnsi"/>
          <w:i/>
          <w:iCs/>
          <w:sz w:val="24"/>
          <w:szCs w:val="24"/>
        </w:rPr>
        <w:t>Program 1209</w:t>
      </w:r>
      <w:r w:rsidRPr="00E11D1B">
        <w:rPr>
          <w:rFonts w:asciiTheme="minorHAnsi" w:hAnsiTheme="minorHAnsi" w:cstheme="minorHAnsi"/>
          <w:i/>
          <w:iCs/>
          <w:sz w:val="24"/>
          <w:szCs w:val="24"/>
        </w:rPr>
        <w:tab/>
        <w:t>Zakonski standard ustanova u zdravstvu</w:t>
      </w:r>
    </w:p>
    <w:p w14:paraId="2A3DDF60"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165.800,00 EUR – izvršenje 164.385,37 EUR (99,15% plana)</w:t>
      </w:r>
    </w:p>
    <w:p w14:paraId="22AF3A8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decentraliziranim sredstvima  provedene su slijedeće aktivnosti:</w:t>
      </w:r>
    </w:p>
    <w:p w14:paraId="3765CA1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A120901</w:t>
      </w:r>
      <w:r w:rsidRPr="00E11D1B">
        <w:rPr>
          <w:rFonts w:asciiTheme="minorHAnsi" w:hAnsiTheme="minorHAnsi" w:cstheme="minorHAnsi"/>
          <w:sz w:val="24"/>
          <w:szCs w:val="24"/>
        </w:rPr>
        <w:tab/>
        <w:t>Održavanje zdravstvenih ustanova -  49.007,79 EUR</w:t>
      </w:r>
    </w:p>
    <w:p w14:paraId="5706241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49.007,79 EUR – izvršenje 49.007,79 EUR (100,00%plana)</w:t>
      </w:r>
    </w:p>
    <w:p w14:paraId="21A3D430"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 pokriveno je većim dijelom tekuće i investicijsko održavanje zgrada, opreme i postrojenja te vozila </w:t>
      </w:r>
    </w:p>
    <w:p w14:paraId="250FE7A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K120902 Održavanje zdravstvenih ustanova -  92.142,50 EUR</w:t>
      </w:r>
    </w:p>
    <w:p w14:paraId="6E364CE0"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93.557,13 EUR – izvršenje 92.142,50 EUR (98,49% plana)</w:t>
      </w:r>
    </w:p>
    <w:p w14:paraId="3430267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nabavljena je značajna količina opreme od kojih najznačajnije stavke čine:</w:t>
      </w:r>
    </w:p>
    <w:p w14:paraId="364044B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medicinska i laboratorijska oprema: stomatološka jedinica za dentalnu medicinu u Korčuli, 2 EKG uređaja, hladnjak za laboratorij, uređaj za dvokanalnu magnetoterapiju te medicinska oprema potrebna za početak rada novih ordinacija ortodoncije i dermatologije.</w:t>
      </w:r>
    </w:p>
    <w:p w14:paraId="5A994E7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tri ordinacije (dentalna medicina Orebić, opća medicina Korčula i ortodoncija) u potpunosti su opremljene laboratorijskim namještajem</w:t>
      </w:r>
    </w:p>
    <w:p w14:paraId="4663FC3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K120903</w:t>
      </w:r>
      <w:r w:rsidRPr="00E11D1B">
        <w:rPr>
          <w:rFonts w:asciiTheme="minorHAnsi" w:hAnsiTheme="minorHAnsi" w:cstheme="minorHAnsi"/>
          <w:sz w:val="24"/>
          <w:szCs w:val="24"/>
        </w:rPr>
        <w:tab/>
        <w:t>Kapitalna ulaganja u zdravstvene ustanove – 3.900,00 EUR</w:t>
      </w:r>
    </w:p>
    <w:p w14:paraId="04D0247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3.900,00 EUR – izvršenje 3.900,00 EUR (100,00% plana)</w:t>
      </w:r>
    </w:p>
    <w:p w14:paraId="401402E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 izrađen je projekt fotonaponske elektrane u svrhu podizanja energetske učinkovitosti zgrade Doma zdravlja u Korčuli.</w:t>
      </w:r>
    </w:p>
    <w:p w14:paraId="5AC06D0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K120904</w:t>
      </w:r>
      <w:r w:rsidRPr="00E11D1B">
        <w:rPr>
          <w:rFonts w:asciiTheme="minorHAnsi" w:hAnsiTheme="minorHAnsi" w:cstheme="minorHAnsi"/>
          <w:sz w:val="24"/>
          <w:szCs w:val="24"/>
        </w:rPr>
        <w:tab/>
        <w:t>Informatizacija zdravstvenih ustanova</w:t>
      </w:r>
    </w:p>
    <w:p w14:paraId="23236AD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19.335,00 EUR – izvršenje 19.335, 00 EUR (100,00% plana)</w:t>
      </w:r>
    </w:p>
    <w:p w14:paraId="20C707B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-provedena je informatizacija Doma zdravlja u vrijednosti 19.335,08 EUR (putem održavanja i nabave računalne opreme).</w:t>
      </w:r>
    </w:p>
    <w:p w14:paraId="0E7F94C8" w14:textId="77777777" w:rsidR="00E11D1B" w:rsidRPr="00E11D1B" w:rsidRDefault="00E11D1B" w:rsidP="00E11D1B">
      <w:pPr>
        <w:pStyle w:val="NoSpacing"/>
        <w:contextualSpacing/>
        <w:jc w:val="both"/>
        <w:rPr>
          <w:rFonts w:asciiTheme="minorHAnsi" w:hAnsiTheme="minorHAnsi" w:cstheme="minorHAnsi"/>
          <w:sz w:val="24"/>
          <w:szCs w:val="24"/>
        </w:rPr>
      </w:pPr>
    </w:p>
    <w:p w14:paraId="4F7B70F5" w14:textId="77777777" w:rsidR="00E11D1B" w:rsidRPr="00E11D1B" w:rsidRDefault="00E11D1B" w:rsidP="00E11D1B">
      <w:pPr>
        <w:pStyle w:val="NoSpacing"/>
        <w:contextualSpacing/>
        <w:jc w:val="both"/>
        <w:rPr>
          <w:rFonts w:asciiTheme="minorHAnsi" w:hAnsiTheme="minorHAnsi" w:cstheme="minorHAnsi"/>
          <w:i/>
          <w:iCs/>
          <w:sz w:val="24"/>
          <w:szCs w:val="24"/>
        </w:rPr>
      </w:pPr>
      <w:r w:rsidRPr="00E11D1B">
        <w:rPr>
          <w:rFonts w:asciiTheme="minorHAnsi" w:hAnsiTheme="minorHAnsi" w:cstheme="minorHAnsi"/>
          <w:i/>
          <w:iCs/>
          <w:sz w:val="24"/>
          <w:szCs w:val="24"/>
        </w:rPr>
        <w:t>Program 1212</w:t>
      </w:r>
      <w:r w:rsidRPr="00E11D1B">
        <w:rPr>
          <w:rFonts w:asciiTheme="minorHAnsi" w:hAnsiTheme="minorHAnsi" w:cstheme="minorHAnsi"/>
          <w:i/>
          <w:iCs/>
          <w:sz w:val="24"/>
          <w:szCs w:val="24"/>
        </w:rPr>
        <w:tab/>
        <w:t>Program ustanova u zdravstvu iznad standarda</w:t>
      </w:r>
    </w:p>
    <w:p w14:paraId="4DA9389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3.659.868,00 EUR – izvršenje 3.585.426,61 EUR (97,97% plana)</w:t>
      </w:r>
    </w:p>
    <w:p w14:paraId="6FED3E5D" w14:textId="77777777" w:rsidR="00E11D1B" w:rsidRPr="00E11D1B" w:rsidRDefault="00E11D1B" w:rsidP="00E11D1B">
      <w:pPr>
        <w:pStyle w:val="NoSpacing"/>
        <w:contextualSpacing/>
        <w:jc w:val="both"/>
        <w:rPr>
          <w:rFonts w:asciiTheme="minorHAnsi" w:hAnsiTheme="minorHAnsi" w:cstheme="minorHAnsi"/>
          <w:i/>
          <w:iCs/>
          <w:sz w:val="24"/>
          <w:szCs w:val="24"/>
        </w:rPr>
      </w:pPr>
    </w:p>
    <w:p w14:paraId="7B7E6E7E"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A121202</w:t>
      </w:r>
      <w:r w:rsidRPr="00E11D1B">
        <w:rPr>
          <w:rFonts w:asciiTheme="minorHAnsi" w:hAnsiTheme="minorHAnsi" w:cstheme="minorHAnsi"/>
          <w:sz w:val="24"/>
          <w:szCs w:val="24"/>
        </w:rPr>
        <w:tab/>
        <w:t>Sufinanciranje hitne medicinske pomoći u turističkoj sezoni</w:t>
      </w:r>
    </w:p>
    <w:p w14:paraId="3C61C99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29.323,00 EUR – izvršenje 29.323,00 EUR (100,00% plana)</w:t>
      </w:r>
    </w:p>
    <w:p w14:paraId="0E7F7C6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omogućen  je rad  turističkih ambulanti (tim liječnik i medicinska sestra) tijekom srpnja i kolovoza  (dva tima u Korčuli, jedan tim u Orebiću, jedan tim u Trpnju) u iznosu 29.323,00 EUR.</w:t>
      </w:r>
    </w:p>
    <w:p w14:paraId="4BD4270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A121212</w:t>
      </w:r>
      <w:r w:rsidRPr="00E11D1B">
        <w:rPr>
          <w:rFonts w:asciiTheme="minorHAnsi" w:hAnsiTheme="minorHAnsi" w:cstheme="minorHAnsi"/>
          <w:sz w:val="24"/>
          <w:szCs w:val="24"/>
        </w:rPr>
        <w:tab/>
        <w:t>Pružanje usluga temeljem ugovora s HZZO-om</w:t>
      </w:r>
    </w:p>
    <w:p w14:paraId="24EA0672"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Plan 2025. 2.962.225,00 EUR – izvršenje 2.932.813,66,00 EUR (99,01% plana)</w:t>
      </w:r>
    </w:p>
    <w:p w14:paraId="4106012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pružane su  usluge specijalističko - konzilijarne zdravstvene  zaštite  (interna medicina,  fizikalna medicina i rehabilitacija, neurologija, urologija,  dermatologija i venerologija, radiologija, ortodoncija, fizikalna terapija u kući), hemodijalize i hemodijafiltracije, te usluge  primarne zdravstvene zaštite  (obiteljska medicina, dentalna  medicina, zaštita predškolske djece, zdravstvena zaštita žena, patronaža, zdravstvena njega u kući, palijativna skrb). Završeno  je specijalističko usavršavanje  iz dermatologije te je dermatološka ordinacija počela s radom 03.rujna 2025. godine. Provodio se Nacionalni  program  prevencije raka dojke.   Nastavljeni  su dolasci liječnika specijalista temeljem ugovora s HZZO-om i ugovora s matičnim ustanovama i to urologa za rad u 0,2 tima urologije.</w:t>
      </w:r>
    </w:p>
    <w:p w14:paraId="1E6728C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lastRenderedPageBreak/>
        <w:t>Ukupno je za aktivnost pružanje zdravstvene zaštite temeljem ugovora s HZZO-om utrošeno 2.953.813,66 EUR.</w:t>
      </w:r>
    </w:p>
    <w:p w14:paraId="769464E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A121213</w:t>
      </w:r>
      <w:r w:rsidRPr="00E11D1B">
        <w:rPr>
          <w:rFonts w:asciiTheme="minorHAnsi" w:hAnsiTheme="minorHAnsi" w:cstheme="minorHAnsi"/>
          <w:sz w:val="24"/>
          <w:szCs w:val="24"/>
        </w:rPr>
        <w:tab/>
        <w:t>Pružanje usluga izvan ugovora s HZZO-om</w:t>
      </w:r>
    </w:p>
    <w:p w14:paraId="35F019D5"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312.431,00 EUR – izvršenje 298.968,21,00 EUR (95,69% plana)</w:t>
      </w:r>
    </w:p>
    <w:p w14:paraId="571BDC7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izvan ugovora s HZZO-om  pružene su usluge u medicini rada, hemodijalizi, općoj medicini i ostalim zdravstvenim djelatnostima te refundirani zajednički troškovi korisnika zgrade u Korčuli, Orebiću i Trpnju</w:t>
      </w:r>
    </w:p>
    <w:p w14:paraId="62E5A422"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stipendirana je jedna učenica za zanimanje medicinska sestra</w:t>
      </w:r>
    </w:p>
    <w:p w14:paraId="1ED6A39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nastavljena je  dobra  suradnja  sa Zakladom Vera i dr. Matko Miličić Maleško na   projektu „Razvoj SKZZ skrbi u Domu zdravlja Korčula“  koja  financira dolaske   liječnika specijalista ORL, dermatologa, hematologa, pedijatra alergologa, urologa, neurologa. U 2025 godini za pokriće troškova dolazaka specijalista Zaklada je uplatila 30.159,78 EUR.</w:t>
      </w:r>
    </w:p>
    <w:p w14:paraId="2B4DA4C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primljene su dvije donacije: RTG za snimanje zubi- Hotel Jadran d.d. iz Gradca te medicinski krevet koji nam je donirala gđa. Vesna Skozret. </w:t>
      </w:r>
    </w:p>
    <w:p w14:paraId="5CB73B7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A121214</w:t>
      </w:r>
      <w:r w:rsidRPr="00E11D1B">
        <w:rPr>
          <w:rFonts w:asciiTheme="minorHAnsi" w:hAnsiTheme="minorHAnsi" w:cstheme="minorHAnsi"/>
          <w:sz w:val="24"/>
          <w:szCs w:val="24"/>
        </w:rPr>
        <w:tab/>
        <w:t>Usavršavanje zdravstvenih radnika i podizanje kvalitete zdravstvene zaštite</w:t>
      </w:r>
    </w:p>
    <w:p w14:paraId="7C71F20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224.990,00 EUR – izvršenje 193.424,09 EUR (85,97% plana)</w:t>
      </w:r>
    </w:p>
    <w:p w14:paraId="3A5F5C5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-temeljem ugovora s Gradom Korčula, općinama Orebić i Trpanj sufinanciran je  smještaj  medicinskog osoblja  17.200,00 EUR.</w:t>
      </w:r>
    </w:p>
    <w:p w14:paraId="77669FC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-temeljem ugovora s Gradom Korčula i općinama Orebić, Trpanj i Lumbarda sufinanciran je rad turističkih ambulanti u iznosu 7.227,00 EUR.</w:t>
      </w:r>
    </w:p>
    <w:p w14:paraId="370C0F7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Grad Korčula je sufinancirao nabavu jednog vozila za potrebe obavljanja zdravstvene njege u kući bolesnika u iznosu od 13.990,00 EUR te autoklava za ortodontsku ordinaciju u Korčuli u iznosu od 7.010,00 EUR.</w:t>
      </w:r>
    </w:p>
    <w:p w14:paraId="64B98252"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Ministarstvo zdravstva raspisalo je natječaj za nabavu opreme za turističke ambulante temeljem kojeg smo nabavili opremu u vrijednosti 5.000,00 €</w:t>
      </w:r>
    </w:p>
    <w:p w14:paraId="3BC971EF"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s Ministarstvom hrvatskih branitelja sklopljen je Sporazum o provođenju programa preventivnih sistematskih pregleda hrvatskih branitelja iz Domovinskog rata. Temeljem ove aktivnosti prihodovano je 5.552,88 EUR</w:t>
      </w:r>
    </w:p>
    <w:p w14:paraId="3A24B81D"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K121228</w:t>
      </w:r>
      <w:r w:rsidRPr="00E11D1B">
        <w:rPr>
          <w:rFonts w:asciiTheme="minorHAnsi" w:hAnsiTheme="minorHAnsi" w:cstheme="minorHAnsi"/>
          <w:sz w:val="24"/>
          <w:szCs w:val="24"/>
        </w:rPr>
        <w:tab/>
        <w:t xml:space="preserve">Projekt rješavanja pristupačnosti objektima osoba s invaliditetom </w:t>
      </w:r>
    </w:p>
    <w:p w14:paraId="2DB805A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6.263,00 EUR – izvršenje 6.262,25 EUR (99,99% plana)</w:t>
      </w:r>
    </w:p>
    <w:p w14:paraId="07BDBEB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Na poticaj osnivača Dubrovačko-neretvanske županije Dom je kao nositelj Projekta podnio zahtjev za sufinanciranjem projekta rješavanja pristupačnosti osoba s invaliditetom ljekarni u Trpnju.</w:t>
      </w:r>
    </w:p>
    <w:p w14:paraId="1549832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Ukupna vrijednost projekta je 6.263,00 EUR. Sredstva za projekt u iznosu 5.587,00 EUR osiguralo je Ministarstvo hrvatskih branitelja , 675,25 eura osigurala je Ljekarna Dubrovnik.</w:t>
      </w:r>
    </w:p>
    <w:p w14:paraId="4038B2B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T121208</w:t>
      </w:r>
      <w:r w:rsidRPr="00E11D1B">
        <w:rPr>
          <w:rFonts w:asciiTheme="minorHAnsi" w:hAnsiTheme="minorHAnsi" w:cstheme="minorHAnsi"/>
          <w:sz w:val="24"/>
          <w:szCs w:val="24"/>
        </w:rPr>
        <w:tab/>
        <w:t>Poboljšanje standarda zdravstvene ustanove</w:t>
      </w:r>
    </w:p>
    <w:p w14:paraId="5A2C66D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80.000,00 EUR – izvršenje 80.000,00 EUR (100,00% plana)</w:t>
      </w:r>
    </w:p>
    <w:p w14:paraId="747198C5"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 kroz ovu aktivnost Osnivač je sufinancirao plaće djelatnika u iznosu 50.000,00 EUR dok je 30.000,00 EUR utrošeno na automatska vrata na zgradi Doma zdravlja u Korčuli u  iznosu od 21.232,00 EUR i sufinanciranje dolazaka vanjskih liječnika u iznosu od 8.768,00 EUR.</w:t>
      </w:r>
    </w:p>
    <w:p w14:paraId="44FEC1E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T121209</w:t>
      </w:r>
      <w:r w:rsidRPr="00E11D1B">
        <w:rPr>
          <w:rFonts w:asciiTheme="minorHAnsi" w:hAnsiTheme="minorHAnsi" w:cstheme="minorHAnsi"/>
          <w:sz w:val="24"/>
          <w:szCs w:val="24"/>
        </w:rPr>
        <w:tab/>
        <w:t>Poticajne mjere za zdravstvene radnike</w:t>
      </w:r>
    </w:p>
    <w:p w14:paraId="7C61194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38.000,00 EUR – izvršenje 38.000,00 EUR (100,00% plana)</w:t>
      </w:r>
    </w:p>
    <w:p w14:paraId="34137D4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 dio sredstava iskorišten je za provodi  specijalističko usavršavanje  iz  kožnih i spolnih bolesti (12.083,00 EUR), dok je preostali iznos utrošen na refundaciju troškova odvojenog života, edukacije i stanarine zdravstvenih radnika.</w:t>
      </w:r>
    </w:p>
    <w:p w14:paraId="6AB9E78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lastRenderedPageBreak/>
        <w:t>Aktivnost T121215</w:t>
      </w:r>
      <w:r w:rsidRPr="00E11D1B">
        <w:rPr>
          <w:rFonts w:asciiTheme="minorHAnsi" w:hAnsiTheme="minorHAnsi" w:cstheme="minorHAnsi"/>
          <w:sz w:val="24"/>
          <w:szCs w:val="24"/>
        </w:rPr>
        <w:tab/>
        <w:t>Sufinanciranje palijativne skrbi – sredstva su korištena za sufinanciranje plaće doktora u palijativnoj skrbi za područje općine Orebić i plaće koordinatorice palijativne skrbi u ukupnom iznosu 6.635,40 EUR.</w:t>
      </w:r>
    </w:p>
    <w:p w14:paraId="493B32C2" w14:textId="77777777" w:rsidR="00E11D1B" w:rsidRPr="00E11D1B" w:rsidRDefault="00E11D1B" w:rsidP="00E11D1B">
      <w:pPr>
        <w:pStyle w:val="NoSpacing"/>
        <w:contextualSpacing/>
        <w:jc w:val="both"/>
        <w:rPr>
          <w:rFonts w:asciiTheme="minorHAnsi" w:hAnsiTheme="minorHAnsi" w:cstheme="minorHAnsi"/>
          <w:sz w:val="24"/>
          <w:szCs w:val="24"/>
        </w:rPr>
      </w:pPr>
    </w:p>
    <w:p w14:paraId="7F170F45"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POSEBNI IZVJEŠTAJI U GODIŠNJEM IZVJEŠTAJU O IZVRŠENJU FINANCIJSKOG PLANA </w:t>
      </w:r>
    </w:p>
    <w:p w14:paraId="32B1BF4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DOMA ZDRAVLJA KORČULA</w:t>
      </w:r>
    </w:p>
    <w:p w14:paraId="6802FDBF" w14:textId="77777777" w:rsidR="00E11D1B" w:rsidRPr="00E11D1B" w:rsidRDefault="00E11D1B" w:rsidP="00E11D1B">
      <w:pPr>
        <w:pStyle w:val="NoSpacing"/>
        <w:contextualSpacing/>
        <w:jc w:val="both"/>
        <w:rPr>
          <w:rFonts w:asciiTheme="minorHAnsi" w:hAnsiTheme="minorHAnsi" w:cstheme="minorHAnsi"/>
          <w:sz w:val="24"/>
          <w:szCs w:val="24"/>
        </w:rPr>
      </w:pPr>
    </w:p>
    <w:p w14:paraId="55CD801F"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Izvještaj o korištenju sredstava fondova Europske unije</w:t>
      </w:r>
    </w:p>
    <w:p w14:paraId="47B90924" w14:textId="77777777" w:rsidR="00E11D1B" w:rsidRPr="00E11D1B" w:rsidRDefault="00E11D1B" w:rsidP="00E11D1B">
      <w:pPr>
        <w:pStyle w:val="NoSpacing"/>
        <w:contextualSpacing/>
        <w:jc w:val="both"/>
        <w:rPr>
          <w:rFonts w:asciiTheme="minorHAnsi" w:hAnsiTheme="minorHAnsi" w:cstheme="minorHAnsi"/>
          <w:sz w:val="24"/>
          <w:szCs w:val="24"/>
        </w:rPr>
      </w:pPr>
    </w:p>
    <w:p w14:paraId="49AC77A3" w14:textId="0CCE7545"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Projekt Specijalističko usavršavanje doktora medicine Doma zdravlja Korčula za fizikalnu medicinu i rehabilitaciju, za internu medicinu i za obiteljsku medicinu koji se financira iz nacionalnog programa oporavka i otpornosti ukupno je vrijedan 480.166,73 € započeo je u prosincu 2022. godine. 27.12. 2023. započelo je specijalističko usavršavanje za drugu obiteljsku medicinu također iz NPOO-a.  </w:t>
      </w:r>
    </w:p>
    <w:p w14:paraId="7876824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U 2025. godini je prihodovano 171.685,08 EUR a potraživanja po ugovorima o dodijeljenim bespovratnim sredstvima iz EU fondova na 31.12.2025. su iznosila 518.278,64</w:t>
      </w:r>
    </w:p>
    <w:p w14:paraId="022A3D9E" w14:textId="05403F71"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27.12. 2023. započelo je specijalističko usavršavanje za drugu obiteljsku medicinu također iz NPOO-a.  </w:t>
      </w:r>
    </w:p>
    <w:p w14:paraId="4253EE00" w14:textId="12ACAB9C"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Izvještaj o stanju potraživanja o dospjelih obaveza te o stanju potencijalni obveza po osnovi sudskih sporova</w:t>
      </w:r>
    </w:p>
    <w:p w14:paraId="28DE3DC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Stanje nenaplaćenih dospjelih potraživanja na 31.12.2024 iznosi 53.364,72 EUR od čega se 38.902,87 EUR odnosi na potraživanja od HZZO-a.</w:t>
      </w:r>
    </w:p>
    <w:p w14:paraId="70F4FBF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Stanje nepodmirenih dospjelih obaveza iznosi 248,23 EUR</w:t>
      </w:r>
    </w:p>
    <w:p w14:paraId="0172480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Potencijalne obaveza po osnovi sudskih sporova iznose  36.498,77 EUR uz minimalnu vjerojatnost gubitka spora</w:t>
      </w:r>
    </w:p>
    <w:p w14:paraId="184241EF" w14:textId="77777777" w:rsidR="00E11D1B" w:rsidRPr="00E11D1B" w:rsidRDefault="00E11D1B" w:rsidP="00E11D1B">
      <w:pPr>
        <w:pStyle w:val="NoSpacing"/>
        <w:contextualSpacing/>
        <w:jc w:val="both"/>
        <w:rPr>
          <w:rFonts w:asciiTheme="minorHAnsi" w:hAnsiTheme="minorHAnsi" w:cstheme="minorHAnsi"/>
          <w:sz w:val="24"/>
          <w:szCs w:val="24"/>
        </w:rPr>
      </w:pPr>
    </w:p>
    <w:p w14:paraId="28AAD219" w14:textId="5D07E36D"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3. ZAKLJUČAK</w:t>
      </w:r>
    </w:p>
    <w:p w14:paraId="01E85970" w14:textId="5E8630B8"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Financijski plan za 2025. godinu izvršen je u skladu s raspoloživim sredstvima i potrebama ustanove. Poslovanje je bilo stabilno, uz racionalno upravljanje rashodima i osiguravanje kontinuiteta pružanja zdravstvene zaštite.</w:t>
      </w:r>
    </w:p>
    <w:p w14:paraId="27B22085" w14:textId="77777777" w:rsidR="00410406" w:rsidRPr="00FB49A5" w:rsidRDefault="00410406" w:rsidP="007E55E3">
      <w:pPr>
        <w:pStyle w:val="NoSpacing"/>
        <w:contextualSpacing/>
        <w:jc w:val="both"/>
        <w:rPr>
          <w:rFonts w:asciiTheme="minorHAnsi" w:hAnsiTheme="minorHAnsi" w:cstheme="minorHAnsi"/>
          <w:sz w:val="28"/>
          <w:szCs w:val="24"/>
        </w:rPr>
      </w:pPr>
    </w:p>
    <w:p w14:paraId="77965007" w14:textId="77777777" w:rsidR="00A80C5C" w:rsidRPr="00FB49A5" w:rsidRDefault="00A80C5C" w:rsidP="00A80C5C">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ZDRAVLJA DUBROVNIK</w:t>
      </w:r>
    </w:p>
    <w:p w14:paraId="56CC6294" w14:textId="77777777" w:rsidR="003A3A21" w:rsidRPr="00FB49A5" w:rsidRDefault="003A3A21" w:rsidP="003A3A21">
      <w:pPr>
        <w:jc w:val="both"/>
        <w:rPr>
          <w:rFonts w:cstheme="minorHAnsi"/>
          <w:bCs/>
          <w:sz w:val="24"/>
          <w:szCs w:val="24"/>
        </w:rPr>
      </w:pPr>
    </w:p>
    <w:p w14:paraId="2E94CBC7" w14:textId="143BD7A4" w:rsidR="003A3A21" w:rsidRPr="00FB49A5" w:rsidRDefault="003A3A21" w:rsidP="003A3A21">
      <w:pPr>
        <w:jc w:val="both"/>
        <w:rPr>
          <w:rFonts w:cstheme="minorHAnsi"/>
          <w:bCs/>
          <w:sz w:val="24"/>
          <w:szCs w:val="24"/>
        </w:rPr>
      </w:pPr>
      <w:r w:rsidRPr="00FB49A5">
        <w:rPr>
          <w:rFonts w:cstheme="minorHAnsi"/>
          <w:bCs/>
          <w:sz w:val="24"/>
          <w:szCs w:val="24"/>
        </w:rPr>
        <w:t xml:space="preserve">OPĆI DIO </w:t>
      </w:r>
    </w:p>
    <w:p w14:paraId="265CF7DE" w14:textId="79EEA3D9" w:rsidR="003A3A21" w:rsidRPr="00FB49A5" w:rsidRDefault="003A3A21" w:rsidP="003A3A21">
      <w:pPr>
        <w:jc w:val="both"/>
        <w:rPr>
          <w:rFonts w:cstheme="minorHAnsi"/>
          <w:bCs/>
          <w:sz w:val="24"/>
          <w:szCs w:val="24"/>
        </w:rPr>
      </w:pPr>
      <w:r w:rsidRPr="00FB49A5">
        <w:rPr>
          <w:rFonts w:cstheme="minorHAnsi"/>
          <w:bCs/>
          <w:noProof/>
          <w:sz w:val="24"/>
          <w:szCs w:val="24"/>
          <w:lang w:eastAsia="hr-HR"/>
        </w:rPr>
        <w:drawing>
          <wp:inline distT="0" distB="0" distL="0" distR="0" wp14:anchorId="3E794C1E" wp14:editId="1EDE0636">
            <wp:extent cx="5722422" cy="22821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srcRect/>
                    <a:stretch>
                      <a:fillRect/>
                    </a:stretch>
                  </pic:blipFill>
                  <pic:spPr bwMode="auto">
                    <a:xfrm>
                      <a:off x="0" y="0"/>
                      <a:ext cx="5752467" cy="2294173"/>
                    </a:xfrm>
                    <a:prstGeom prst="rect">
                      <a:avLst/>
                    </a:prstGeom>
                    <a:noFill/>
                    <a:ln w="9525">
                      <a:noFill/>
                      <a:miter lim="800000"/>
                      <a:headEnd/>
                      <a:tailEnd/>
                    </a:ln>
                  </pic:spPr>
                </pic:pic>
              </a:graphicData>
            </a:graphic>
          </wp:inline>
        </w:drawing>
      </w:r>
    </w:p>
    <w:p w14:paraId="579DD2F8"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U 2025. godini ostvareni su ukupni prihodi u iznosu 7.279.903,16 eura, što je ostvarenje od 94,73 % u odnosu na financijski plan, te su ukupni prihodi veći za 2,54 % u odnosu na prihode ostvarene u istom izvještajnom razdoblju 2024.g. Prihode čine prihodi poslovanja u iznosu 7.279.025,76 eura, te prihodi od nefinancijske imovine u iznosu 877,40 eura.</w:t>
      </w:r>
    </w:p>
    <w:p w14:paraId="5D43E166" w14:textId="249F71F1" w:rsidR="003A3A21" w:rsidRPr="00FB49A5" w:rsidRDefault="003A3A21" w:rsidP="003A3A21">
      <w:pPr>
        <w:jc w:val="both"/>
        <w:rPr>
          <w:rFonts w:cstheme="minorHAnsi"/>
          <w:bCs/>
          <w:sz w:val="24"/>
          <w:szCs w:val="24"/>
        </w:rPr>
      </w:pPr>
      <w:r w:rsidRPr="00FB49A5">
        <w:rPr>
          <w:rFonts w:cstheme="minorHAnsi"/>
          <w:bCs/>
          <w:sz w:val="24"/>
          <w:szCs w:val="24"/>
        </w:rPr>
        <w:t xml:space="preserve">Rashode čine rashodi poslovanja i rashodi za nabavu nefinancijske imovine, rashodi poslovanja ostvareni su u iznosu 6.882.122,77 eura, odnosno ostvarenje 98,21 % financijskog plana, te 0,04 % manje od rashoda ostvarenih u izvještajnom razdoblju prethodne godine, rashodi za nabavu nefinancijske imovine ostvareni su u iznosu 222.831,99 eura, čime je izvršeno 97,46 % financijskog plana, viši su od rashoda u istom izvještajnom razdoblju 2024. godine za 30,85 %. Ukupni rashodi su za 2,40 % manji od ukupnih prihoda u 2025.g. Razlozi većih prihoda su nešto veći vlastiti prihodi, te prihodi od HZZO-a temeljem ugovornih obveza zbog povećanog limita i više timova primarne zdravstvene zaštite, dok su rashodi manji zbog manje službi Doma zdravlja, odnosno zbog odvajanja službe sanitetskog prijevoza od Doma zdravlja. </w:t>
      </w:r>
    </w:p>
    <w:p w14:paraId="5B6B5CDE" w14:textId="13E2E05A" w:rsidR="003A3A21" w:rsidRPr="00FB49A5" w:rsidRDefault="003A3A21" w:rsidP="003A3A21">
      <w:pPr>
        <w:jc w:val="both"/>
        <w:rPr>
          <w:rFonts w:cstheme="minorHAnsi"/>
          <w:bCs/>
          <w:sz w:val="24"/>
          <w:szCs w:val="24"/>
        </w:rPr>
      </w:pPr>
      <w:r w:rsidRPr="00FB49A5">
        <w:rPr>
          <w:rFonts w:cstheme="minorHAnsi"/>
          <w:bCs/>
          <w:sz w:val="24"/>
          <w:szCs w:val="24"/>
        </w:rPr>
        <w:t>Razlika prihoda i rashoda u 2025.g. rezultira viškom prihoda od  174.948,40 eura, što zajedno s prenesenim manjkom od 529.870,70 eura čini 354.922,30 eura za pokriće u narednim razdobljima.</w:t>
      </w:r>
    </w:p>
    <w:p w14:paraId="012CD35B" w14:textId="34456167" w:rsidR="003A3A21" w:rsidRPr="00FB49A5" w:rsidRDefault="003A3A21" w:rsidP="003A3A21">
      <w:pPr>
        <w:jc w:val="both"/>
        <w:rPr>
          <w:rFonts w:cstheme="minorHAnsi"/>
          <w:bCs/>
          <w:sz w:val="24"/>
          <w:szCs w:val="24"/>
        </w:rPr>
      </w:pPr>
      <w:r w:rsidRPr="00FB49A5">
        <w:rPr>
          <w:rFonts w:cstheme="minorHAnsi"/>
          <w:bCs/>
          <w:noProof/>
          <w:sz w:val="24"/>
          <w:szCs w:val="24"/>
          <w:lang w:eastAsia="hr-HR"/>
        </w:rPr>
        <w:drawing>
          <wp:inline distT="0" distB="0" distL="0" distR="0" wp14:anchorId="4E9D2DD6" wp14:editId="7EF449F9">
            <wp:extent cx="5760720" cy="5162013"/>
            <wp:effectExtent l="19050" t="0" r="0" b="0"/>
            <wp:docPr id="1499203809" name="Picture 149920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5760720" cy="5162013"/>
                    </a:xfrm>
                    <a:prstGeom prst="rect">
                      <a:avLst/>
                    </a:prstGeom>
                    <a:noFill/>
                    <a:ln w="9525">
                      <a:noFill/>
                      <a:miter lim="800000"/>
                      <a:headEnd/>
                      <a:tailEnd/>
                    </a:ln>
                  </pic:spPr>
                </pic:pic>
              </a:graphicData>
            </a:graphic>
          </wp:inline>
        </w:drawing>
      </w:r>
    </w:p>
    <w:p w14:paraId="4AC0415A" w14:textId="7519B89A"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Dom zdravlja Dubrovnik ostvaruje prihode kako slijedi:</w:t>
      </w:r>
      <w:r w:rsidRPr="00FB49A5">
        <w:rPr>
          <w:rFonts w:cstheme="minorHAnsi"/>
          <w:bCs/>
          <w:sz w:val="24"/>
          <w:szCs w:val="24"/>
        </w:rPr>
        <w:br/>
        <w:t>- Prihodi od pomoći od izvanproračunskih korisnika (634) odnose se na tekuće pomoći od izvanproračunskih korisnika, odnosno na prihode od HZZO-a temeljem odluke Ministarstva zdravstva o isplati posebne nagrade u iznosu 10% od osnovne plaće djelatnicima koji rade na poslovima s Covid oboljelim ili potencijalno oboljelim pacijentima. Zaključno s plaćom za Kolovoz 2024.g., temeljem odluke Vlade RH, prestala je isplata ovog dodatka, te u 2025.g. nije planiran, niti ostvaren prihod na kontu 6341.</w:t>
      </w:r>
    </w:p>
    <w:p w14:paraId="6AEE7E54" w14:textId="00F45831"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Pomoći proračunskim korisnicima iz proračuna koji im nije nadležan (636) ostvarene su za 1,92% manje u 2025., nego u istom periodu 2024.g., odnose se na tekuće prihod od Grada Dubrovnika za sufinanciranje ambulante na K</w:t>
      </w:r>
      <w:r w:rsidR="008A05B6" w:rsidRPr="00FB49A5">
        <w:rPr>
          <w:rFonts w:cstheme="minorHAnsi"/>
          <w:bCs/>
          <w:sz w:val="24"/>
          <w:szCs w:val="24"/>
        </w:rPr>
        <w:t>oločepu</w:t>
      </w:r>
      <w:r w:rsidRPr="00FB49A5">
        <w:rPr>
          <w:rFonts w:cstheme="minorHAnsi"/>
          <w:bCs/>
          <w:sz w:val="24"/>
          <w:szCs w:val="24"/>
        </w:rPr>
        <w:t xml:space="preserve">, na prihode od Općine Konavle za sufinanciranje zakupa ambulante na Grudi, sufinanciranje plaće čistačice, sufinanciranje fizikalne terapije na Grudi, prihode od Općine Župa Dubrovačka za potrebe fizikalne terapije, prihode od Općine Janjina za sufinanciranje zakupa stana za liječnika, prihode od Općine Ston za sufinanciranje turističke ambulante, na kapitalne pomoći iz državnog proračuna za nabavu defibrilatora, te na kapitalne pomoći iz proračuna JLP(R)S koji nije nadležan za nabavu stomatološke stolice. </w:t>
      </w:r>
    </w:p>
    <w:p w14:paraId="7C2E92EC" w14:textId="04B9E763"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Tekuće pomoći proračunskim korisnicima iz proračuna koji im nije nadležan (6361) ostvarene su za 18,46% manje u 2025.g. Razlog manjih prihoda u 2025. godini je zbog toga što je u 2024. godini ostvaren je prihod od Općine Mljet za sufinanciranje dodatnog sanitetskog tima na otoku Mljetu, dok u 2025. godini služba sanitetskog prijevoza nije u sklopu Doma zdravlja, te ta vrsta prihoda nije ostvarena. Također, u 2024. godini ostvaren je prihod od Općine Mljet za sufinanciranje turističke ambulante u Srpnju i Kolovozu, dok u 2025. godini, zbog nedostatka liječnika, turistička ambulanta na otoku Mljetu nije oformljena.</w:t>
      </w:r>
    </w:p>
    <w:p w14:paraId="21C767A4"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U 2025. godini ostvarene su kapitalne pomoći od proračuna koji nije nadležan za 91,89% veće nego u 2024. godini, razlog većeg iznosa kapitalnih pomoći je cjelokupno financiranje nabave stomatološke stolice od strane Grada Dubrovnika, te sufinanciranje nabave defibrilatora od strane Ministarstva zdravstva, dok je u 2024. godini ostvarena kapitalna pomoć samo za sufinanciranje dijela nabave stomatološke stolice.</w:t>
      </w:r>
    </w:p>
    <w:p w14:paraId="79DFB473"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Pomoći temeljem prijenosa EU sredstava (638) ostvarene su 3,40% manje u 2025.g. u odnosu na 2024.g. Pomoći temeljem prijenosa EU sredstava u 2025.g. odnose se na sufinanciranje plaća dva liječnika specijalizanta, dok je u prvom polugodištu 2024.g bio aktualan još jedan ugovor po kojem je zadnji ZNS zahtjev naplaćen u Veljači 2024.g., te je zbog toga manji prihod u 2025. godini.</w:t>
      </w:r>
    </w:p>
    <w:p w14:paraId="161A909F"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U 2025. godini ostvaren je prihod po kontu 6382 – Kapitalne pomoći temeljem prijenosa EU sredstava, a odnosi se na uplatu Ministarstva regionalnog razvoja i Eu fondova (Program prekogranične suradnje) za rashode za nabavu nefinancijske imovine u 2024.g., te za dio rashoda u 2025. godini, preostali iznos potraživanja bi trebao biti plaćen u 2026. godini.</w:t>
      </w:r>
    </w:p>
    <w:p w14:paraId="142AEC85"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Prihodi od financijske imovine (641) u 2025. godini ostvareni su u iznosu 67,16 eura što je manje za 62,09 % u odnosu na 2024.g., te čini 33,58% planiranih sredstava. Prihodi od financijske imovine odnose se na prihode od kamata na oročena sredstva, odnosno virman isplate kamate klijentu, kamata je smanjena u 2025. godini, samim time i prihod od kamata, te na prihode od zateznih kamata koji su gotovo identični u izvještajnom razdoblju prethodne i tekuće godine.</w:t>
      </w:r>
    </w:p>
    <w:p w14:paraId="4DC06C1A"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Prihodi od nefinancijske imovine (642) manji su u 2025.g. za 29,57%, te je izvršeno 30,78% financijskog plana, odnose se na naknadu za korištenje nefinancijske imovine od strane trgovačkog društva koje temeljem sporazuma iz 1998.g. plaća naknadu koja se iz godine u godinu smanjuje.</w:t>
      </w:r>
    </w:p>
    <w:p w14:paraId="6A000DB7"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 Prihodi po posebnim propisima (652) manji su za 26,29% u 2025. godini u odnosu na 2024.g. zbog manje naplaćenog iznosa participacije od pacijenata, manje naplaćenog iznosa od dopunskih osiguranja, te manjeg iznosa prihoda od osiguranja, refundacije štete i totalne štete. Realizirano je 94,89% financijskog plana.</w:t>
      </w:r>
    </w:p>
    <w:p w14:paraId="1F1B1161" w14:textId="38E80A2C"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Prihodi od prodaje proizvoda i robe te pruženih usluga (661) ostvareni su 2,99% viši nego u istom izvještajnom razdoblju prethodne godine zbog većih prihoda od prefakturiranih troškova stanova u zakupu, prihoda od zakupa stanova, prihoda od usluga izvan osiguranja, prihoda zubne tehnike i</w:t>
      </w:r>
      <w:r w:rsidR="008A05B6" w:rsidRPr="00FB49A5">
        <w:rPr>
          <w:rFonts w:cstheme="minorHAnsi"/>
          <w:bCs/>
          <w:sz w:val="24"/>
          <w:szCs w:val="24"/>
        </w:rPr>
        <w:t xml:space="preserve"> </w:t>
      </w:r>
      <w:r w:rsidRPr="00FB49A5">
        <w:rPr>
          <w:rFonts w:cstheme="minorHAnsi"/>
          <w:bCs/>
          <w:sz w:val="24"/>
          <w:szCs w:val="24"/>
        </w:rPr>
        <w:t>sl.</w:t>
      </w:r>
    </w:p>
    <w:p w14:paraId="6C767F4A"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Ostvarenjem od 652.006,42 eura realizirano je 97,31% financijskog plana.</w:t>
      </w:r>
    </w:p>
    <w:p w14:paraId="18FE3DE9"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Prihodi od donacija (663) razlog daleko većih prihoda od donacije u 2024. godini je zbog toga što su ostvareni prihodi od kapitalnih donacija za ginekološki ultrazvuk u iznosu 53.446,95 eura, te 500 eura tekućih donacija za sufinanciranje kotizacija za seminare, dok su u 2025. godini ostvarene samo tekuće donacije u iznosu 800,00 eura, odnose se na donaciju trgovačkog društva za sufinanciranje troškova sudjelovanja na seminaru iz područja palijative.</w:t>
      </w:r>
    </w:p>
    <w:p w14:paraId="6C99C937"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xml:space="preserve">- Prihodi iz nadležnog proračuna (671) u 2025.g. ostvareni su u iznosu 506.136,25 eura, odnosno 34,77% veći od prihoda ostvarenih u prethodnoj godini, te je izvršeno 98,49% planiranih prihoda. </w:t>
      </w:r>
    </w:p>
    <w:p w14:paraId="62C93E50"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Razlog većih prihoda u 2025.g. su veći Opći prihodi i primici od Dubrovačko neretvanske županije za pokriće rashoda za plaće i doprinose na plaće, pokriće rashoda za usluge, nabavu nefinancijske imovine, te dodatna ulaganja u građevinske objekte.</w:t>
      </w:r>
    </w:p>
    <w:p w14:paraId="5D685C4D"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Prihodi od HZZO-a na temelju ugovornih obveza (673) u 2025.g. ostvareni su 2,90 % veći nego u prethodnoj godini, razlog povećanja je povećanje plaća, više ugovorenih timova, povećanje limita i sl.</w:t>
      </w:r>
    </w:p>
    <w:p w14:paraId="1A81BA1F" w14:textId="1E9C32D6"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Prihodi od prodaje nefinancijske imovine (7) u 2024.g. nisu ostvareni, dok je u 2025.g. ostvaren prihod za prodaju vozila kao staro željezo, te za prodaju stare, neupotrebljive medicinske opreme.</w:t>
      </w:r>
    </w:p>
    <w:p w14:paraId="4C5B9ABC" w14:textId="77777777" w:rsidR="003A3A21" w:rsidRPr="00FB49A5" w:rsidRDefault="003A3A21" w:rsidP="003A3A21">
      <w:pPr>
        <w:jc w:val="both"/>
        <w:rPr>
          <w:rFonts w:cstheme="minorHAnsi"/>
          <w:bCs/>
          <w:sz w:val="24"/>
          <w:szCs w:val="24"/>
        </w:rPr>
      </w:pPr>
      <w:r w:rsidRPr="00FB49A5">
        <w:rPr>
          <w:rFonts w:cstheme="minorHAnsi"/>
          <w:bCs/>
          <w:noProof/>
          <w:sz w:val="24"/>
          <w:szCs w:val="24"/>
          <w:lang w:eastAsia="hr-HR"/>
        </w:rPr>
        <w:lastRenderedPageBreak/>
        <w:drawing>
          <wp:inline distT="0" distB="0" distL="0" distR="0" wp14:anchorId="7CC6D07C" wp14:editId="35984DDD">
            <wp:extent cx="5638800" cy="6458330"/>
            <wp:effectExtent l="0" t="0" r="0" b="0"/>
            <wp:docPr id="10452664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5648423" cy="6469352"/>
                    </a:xfrm>
                    <a:prstGeom prst="rect">
                      <a:avLst/>
                    </a:prstGeom>
                    <a:noFill/>
                    <a:ln w="9525">
                      <a:noFill/>
                      <a:miter lim="800000"/>
                      <a:headEnd/>
                      <a:tailEnd/>
                    </a:ln>
                  </pic:spPr>
                </pic:pic>
              </a:graphicData>
            </a:graphic>
          </wp:inline>
        </w:drawing>
      </w:r>
    </w:p>
    <w:p w14:paraId="040383B0" w14:textId="47DEE09C"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Ukupni rashodi ostvareni su u iznosu 7.104.954,76 eura, što čini 98,21% ukupno planiranih rashoda za 2025.g. Čine ih rashodi poslovanja ostvareni 98,23% u odnosu na financijski plan, te 0,80% manji u odnosu na isto izvještajno razdoblje prethodne godine, rashodi za nabavu nefinancijske imovine koji su izvršeni 97,46% u odnosu na financijski plan, te 30,85% više u odnosu na proteklu godinu.</w:t>
      </w:r>
    </w:p>
    <w:p w14:paraId="15DFA971"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Plaće (bruto) su u 2025. godini veće za 2,11 % od plaća u 2024. godini. Na kontu 3111 bilježimo povećanje od 3,11 % jer su se, temeljem nove uredbe o plaćama u javnim službama, od ožujka 2024.g. plaće povećale promjenom koeficijenata, također povećale su se 3% u Veljači 2025.g., te 3% od Rujna 2025. godine. Plaće za prekovremeni rad (3,22%) su  smanjene u 2025.g. jer je odlaskom službe sanitetskog prijevoza smanjen broj djelatnika, te potreba za prekovremenim radom, dok rashodi za plaće za posebne uvjete rada nisu ostvareni jer je od rujna 2024.g. prestala isplata Covid dodatka (odluka Vlade RH).</w:t>
      </w:r>
    </w:p>
    <w:p w14:paraId="407417DC"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 Ostali rashodi za zaposlene (312) – ostvareni su u iznosu 109.222,05 eura, čime je realizirano 93,79 % financijskog plana. Ostali rashodi za zaposlene u 2025. godini manji su za 1,96% od rashoda ostvarenih u istom periodu 2024.g. zbog manje potrebe za isplatom naknade za bolest, invalidnost i smrtni slučaj, te manjeg iznosa božićnice i regresa zbog manjeg broja djelatnika u 2025. godini.</w:t>
      </w:r>
    </w:p>
    <w:p w14:paraId="40C43B86"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Naknade troškova zaposlenima (321) ostvareno je 92,56% financijskog plana, te 26,82% manje u odnosu na 2024. godinu. Razlog smanjenja je manji broj djelatnika od 01.09.2024.g. jer se služba Sanitetskog prijevoza odvojila od Doma zdravlja, te pripojila Zavodu za hitnu medicinu, a upravo ta služba je ostvarivala najveće rashode za službena putovanja zbog čestih prijevoza pacijenata u bolnice u Zagrebu i Splitu.</w:t>
      </w:r>
    </w:p>
    <w:p w14:paraId="432C4D09" w14:textId="2C89F6B5"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Rashodi za materijal i energiju (322) ostvareni su u iznosu 182.120,18 eura, odnosno 99,52% financijskog plana, te su za 52,17% manji u odnosu na 2024.g. Značajno su smanjeni rashodi na kontima energije, materijala i dijelova za tekuće i investicijsko održavanje, sitnog inventara i autoguma koje je najviše ostvarivala služba sanitetskog prijevoza, čijim su se odvajanjem od Doma zdravlja značajno smanjili navedeni troškovi, također rashodi nisu ostvareni na kontu 3222 – Materijal i sirovine jer se od 01.01.2025.g. troškovi lijekova i medicinskog potrošnog materijala evidentiraju na kontu 325.</w:t>
      </w:r>
    </w:p>
    <w:p w14:paraId="15942571" w14:textId="121A057E"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Rashodi za usluge (323) u 2025.g. su za 6,82% manji nego u 2024.g., te je financijski plan izvršen za 99,46%. Najveća povećanja i smanjenja bilježimo na sljedećim kontima: 3231 – Usluge telefona, pošte i prijevoza – u 2025.g. bilježimo smanjenje od 15,17 %, troškovi su manji za troškove službe sanitetskog prijevoza koja više nije dio Doma zdravlja. 3232 – Usluge tekućeg i investicijskog održavanja su u 2025.g. manje za 34,93 % u odnosu na isti period 2024.g. Većina rashoda za tekuće i investicijsko održavanje vozila u 2024.g. odnosila se na održavanje vozila sanitetskog prijevoza, čijim se odvajanjem od Doma zdravlja značajno smanjio trošak. 3233 – Usluge promidžbe i informiranja su u izvještajnom razdoblju tekuće godine za 26,97 % više nego u 2024.g. zbog više objavljenih natječaja za zapošljavanje. 3234 – Komunalne usluge - u 2025.g. bilježimo povećanje troškova za 5,44 %  u odnosu na 2024.g. zbog povećanja cijene usluge odvoza smeća kao i infektivnog otpada, te zbog povećanja iznosa pričuve. 3235 - zakupnine i najamnine su u 2025. godini veće za 8,34 % zbog većeg broja stanova za koje se plaća najam, ali i  zbog povećanja iznosa najamnine za neke od stanova koji su od ranije u najmu. 3236 – Zdravstvene i veterinarske usluge su u 2025.g. veće za 33,27 % u odnosu na 2024.g., trošak je veći za usluge zubotehničkog laboratorija, naime zbog odlaska jedne kolegice u mirovinu došlo je do potrebe za laboratorijskim uslugama privatne prakse, također u tekućoj godini sklopljen je ugovor o poslovnoj suradnji za službu palijativne skrbi, te doktorica ispostavlja račun za pružene medicinske usluge. 3237 – Intelektualne i osobne usluge bilježe smanjenje troškova za 1,43 % u 2025.g., zbog toga što je raskinut jedan ugovor o djelu. 3238 – Računalne usluge, trošak računalnih usluga je u 2025.g. veći za 14,25 % zbog povećanja iznosa ugovora pojedinih informatičkih kuća, te zbog većeg broja ordinacija. 3239 – Ostale usluge trošak je za 40,91 % veći u 2025.g. u odnosu na 2024.g. zbog novog ugovora za prefakturirane troškove od kojih se jedan dio troškova knjiži na 3239.</w:t>
      </w:r>
    </w:p>
    <w:p w14:paraId="6F6D2B5A"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Naknade troškova osobama izvan radnog odnosa (324) u 2024.g. odnose se na troškove kotizacije i prijevoza osobe s kojom je sklopljen ugovor o djelu. Ova vrsta troška nije ostvarena u 2025.g.</w:t>
      </w:r>
    </w:p>
    <w:p w14:paraId="4A250A97"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xml:space="preserve"> - Rashodi lijekova i potrošnog medicinskog materijala kod zdravstvenih ustanova (325) rashodi nisu ostvareni u 2024.g. jer je ovo novi konto koji se primjenjuje od 01.01.2025.g., dok su ranije troškovi knjiženi na kontu 322. Rashodi lijekova i medicinskog potrošnog materijala, uspoređujući konta 3222 i 3251, su za 1,29 % manji u 2025.g.</w:t>
      </w:r>
    </w:p>
    <w:p w14:paraId="0A14161B"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 Ostali nespomenuti rashodi poslovanja (329) u 2025.g. manji su za 41,38 % u odnosu na 2024.g. Troškovi naknade za rad predstavničkih i izvršnih tijela (3291) su manji za 13,46 % u 2025.g., jer od rujna 2024.g. upravno vijeće ima jednog člana manje, jer je odlaskom službe sanitetskog prijevoza pošla djelatnica koja je bila član upravnog vijeća, a nitko novi nije izabran na njeno mjesto. Premije osiguranja (3292) su manje za 33,05 % jer je manji broj vozila osiguran u 2025.g. zbog odvajanja službe sanitetskog prijevoza od Doma zdravlja. Trošak reprezentacije je manji za 30,81 % u 2025.g., jer su u 2024. godini bila 2 troška domjenka, dok je u 2025.g. bio jedan takav trošak. Trošak pristojbi i naknada (3295) manji su za 62,48 % jer u 2025.g. Dom zdravlja Dubrovnik zapošljava dovoljan broj invalida u odnosu na broj zaposlenih, te nije potrebno plaćati naknadu za nezapošljavanje invalida, te zbog manjeg iznosa HRT pristojbe jer je manji broj vozila. Ostali nespomenuti rashodi poslovanja manji su za 79,53 % u 2025.g., jer je u 2024.g. ostvaren trošak iznosa PDV-a iz otpisanog potraživanja zbog otpisa dijela duga temeljem sudske nagodbe, te zbog isplate nadoknade sredstava drugom Domu zdravlja zbog prelaska jedne liječnice u Dom zdravlja Dubrovnik, dok takvih troškova nema u 2025.g.</w:t>
      </w:r>
    </w:p>
    <w:p w14:paraId="3FA0B5B8"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Rashodi za nabavu nefinancijske imovine (4)– u 2025.g. izvršeni su u iznosu 222.831,99 eura, čime je ostvareno 97,46% financijskog plana. Veći su za 30,85% u odnosu na isto razdoblje protekle godine, što je rezultat većih potreba za zamjenom stare opreme novom, te zbog većeg iznosa dodatnih ulaganja u građevinske objekte.</w:t>
      </w:r>
    </w:p>
    <w:p w14:paraId="4A41518C" w14:textId="77777777" w:rsidR="003A3A21" w:rsidRPr="00FB49A5" w:rsidRDefault="003A3A21" w:rsidP="003A3A21">
      <w:pPr>
        <w:spacing w:after="0" w:line="240" w:lineRule="auto"/>
        <w:jc w:val="both"/>
        <w:rPr>
          <w:rFonts w:cstheme="minorHAnsi"/>
          <w:bCs/>
          <w:sz w:val="24"/>
          <w:szCs w:val="24"/>
        </w:rPr>
      </w:pPr>
    </w:p>
    <w:p w14:paraId="02CDF6D1" w14:textId="2E82ED4C"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IZVJEŠTAJ O PRIHODIMA I RASHODIMA PREMA IZVORIMA FINANCIRANJA</w:t>
      </w:r>
    </w:p>
    <w:p w14:paraId="700E04C6" w14:textId="406BCE16" w:rsidR="003A3A21" w:rsidRPr="00FB49A5" w:rsidRDefault="003A3A21" w:rsidP="003A3A21">
      <w:pPr>
        <w:jc w:val="both"/>
        <w:rPr>
          <w:rFonts w:cstheme="minorHAnsi"/>
          <w:bCs/>
          <w:sz w:val="24"/>
          <w:szCs w:val="24"/>
        </w:rPr>
      </w:pPr>
      <w:r w:rsidRPr="00FB49A5">
        <w:rPr>
          <w:rFonts w:cstheme="minorHAnsi"/>
          <w:bCs/>
          <w:noProof/>
          <w:sz w:val="24"/>
          <w:szCs w:val="24"/>
          <w:lang w:eastAsia="hr-HR"/>
        </w:rPr>
        <w:drawing>
          <wp:inline distT="0" distB="0" distL="0" distR="0" wp14:anchorId="16D248EE" wp14:editId="5E1A2854">
            <wp:extent cx="5610225" cy="2647315"/>
            <wp:effectExtent l="0" t="0" r="952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3"/>
                    <a:srcRect t="3116" r="998"/>
                    <a:stretch>
                      <a:fillRect/>
                    </a:stretch>
                  </pic:blipFill>
                  <pic:spPr bwMode="auto">
                    <a:xfrm>
                      <a:off x="0" y="0"/>
                      <a:ext cx="5660838" cy="2671198"/>
                    </a:xfrm>
                    <a:prstGeom prst="rect">
                      <a:avLst/>
                    </a:prstGeom>
                    <a:noFill/>
                    <a:ln>
                      <a:noFill/>
                    </a:ln>
                    <a:extLst>
                      <a:ext uri="{53640926-AAD7-44D8-BBD7-CCE9431645EC}">
                        <a14:shadowObscured xmlns:a14="http://schemas.microsoft.com/office/drawing/2010/main"/>
                      </a:ext>
                    </a:extLst>
                  </pic:spPr>
                </pic:pic>
              </a:graphicData>
            </a:graphic>
          </wp:inline>
        </w:drawing>
      </w:r>
    </w:p>
    <w:p w14:paraId="1299850D" w14:textId="43CA4F93" w:rsidR="003A3A21" w:rsidRPr="00FB49A5" w:rsidRDefault="003A3A21" w:rsidP="003A3A21">
      <w:pPr>
        <w:jc w:val="both"/>
        <w:rPr>
          <w:rFonts w:cstheme="minorHAnsi"/>
          <w:bCs/>
          <w:sz w:val="24"/>
          <w:szCs w:val="24"/>
        </w:rPr>
      </w:pPr>
      <w:r w:rsidRPr="00FB49A5">
        <w:rPr>
          <w:rFonts w:cstheme="minorHAnsi"/>
          <w:bCs/>
          <w:sz w:val="24"/>
          <w:szCs w:val="24"/>
        </w:rPr>
        <w:t>Dom zdravlja Dubrovnik prihode i rashode prema izvorima ostvaruje kako slijedi:</w:t>
      </w:r>
    </w:p>
    <w:p w14:paraId="26920510" w14:textId="2171330A" w:rsidR="003A3A21" w:rsidRPr="00FB49A5" w:rsidRDefault="003A3A21" w:rsidP="003A3A21">
      <w:pPr>
        <w:jc w:val="both"/>
        <w:rPr>
          <w:rFonts w:cstheme="minorHAnsi"/>
          <w:bCs/>
          <w:sz w:val="24"/>
          <w:szCs w:val="24"/>
        </w:rPr>
      </w:pPr>
      <w:r w:rsidRPr="00FB49A5">
        <w:rPr>
          <w:rFonts w:cstheme="minorHAnsi"/>
          <w:bCs/>
          <w:sz w:val="24"/>
          <w:szCs w:val="24"/>
        </w:rPr>
        <w:t>- Opći prihodi i primici – u 2025.g. ostvareni su u iznosu 279.536,25 eura čime je izvršeno 97,30% financijskog plana, te 84,11% više u odnosu na 2024. godinu. Ova sredstva Dom zdravlja Dubrovnik prima od nadležnog proračuna (DNŽ), te njima financira dio rashoda za plaće, doprinose na plaće, dio rashoda za usluge, dio rashoda za nabavu nefinancijske imovine, te dodatna ulaganja u građevinske objekte. Prihodi su u potpunosti utrošeni na planirane rashode.</w:t>
      </w:r>
      <w:r w:rsidRPr="00FB49A5">
        <w:rPr>
          <w:rFonts w:cstheme="minorHAnsi"/>
          <w:bCs/>
          <w:sz w:val="24"/>
          <w:szCs w:val="24"/>
        </w:rPr>
        <w:br/>
        <w:t xml:space="preserve">- Vlastiti prihodi – ostvareni su u iznosu 652.227,49 eura što čini 97,17% planiranog iznosa, dok su u odnosu na 2024. godinu viši za 1,64%. Vlastiti prihodi su u izvještajnom razdoblju u </w:t>
      </w:r>
      <w:r w:rsidRPr="00FB49A5">
        <w:rPr>
          <w:rFonts w:cstheme="minorHAnsi"/>
          <w:bCs/>
          <w:sz w:val="24"/>
          <w:szCs w:val="24"/>
        </w:rPr>
        <w:lastRenderedPageBreak/>
        <w:t>potpunosti utrošeni,  služe za pokriće dijela rashoda za zaposlene, materijalnih i financijskih rashoda, te rashoda za nabavu nefinancijske imovine.</w:t>
      </w:r>
    </w:p>
    <w:p w14:paraId="4AD8F946" w14:textId="7E691C57" w:rsidR="003A3A21" w:rsidRPr="00FB49A5" w:rsidRDefault="003A3A21" w:rsidP="003A3A21">
      <w:pPr>
        <w:jc w:val="both"/>
        <w:rPr>
          <w:rFonts w:cstheme="minorHAnsi"/>
          <w:bCs/>
          <w:sz w:val="24"/>
          <w:szCs w:val="24"/>
        </w:rPr>
      </w:pPr>
      <w:r w:rsidRPr="00FB49A5">
        <w:rPr>
          <w:rFonts w:cstheme="minorHAnsi"/>
          <w:bCs/>
          <w:sz w:val="24"/>
          <w:szCs w:val="24"/>
        </w:rPr>
        <w:t>- Prihodi za posebne namjene – ostvareni su u iznosu 6.189.892,23 eura čime je izvršeno 94,40% financijskog plana, te su 2,79% veći u odnosu na prihode ostvarene prethodne godine. Čine ih Ostali prihodi za posebne namjene (43) - odnosno prihodi po posebnim propisima (participacije i dopunsko zdravstveno osiguranje), te prihodi od HZZO-a temeljem ugovornih obveza, ostvareni su u iznosu 5.969.892,23 te su viši za 2,64% u odnosu na proteklu godinu, ponajviše zbog većih prihoda od HZZO-a temeljem ugovornih obveza, što je rezultat većeg broja ugovorenih ordinacija, povećanja iznosa glavarine, te povećanja limita izvršenih usluga. Ostali prihodi za posebne namjene utrošeni su u iznosu 5.793.375,55 eura, čime je ostvaren višak prihoda 176.516,68 eura, odnosno pokriven dio prenesenog manjka. Prihodi za posebne namjene služe za pokriće dijela rashoda za zaposlene, te materijalnih rashoda.</w:t>
      </w:r>
    </w:p>
    <w:p w14:paraId="00DFD0B2" w14:textId="77777777" w:rsidR="003A3A21" w:rsidRPr="00FB49A5" w:rsidRDefault="003A3A21" w:rsidP="003A3A21">
      <w:pPr>
        <w:jc w:val="both"/>
        <w:rPr>
          <w:rFonts w:cstheme="minorHAnsi"/>
          <w:bCs/>
          <w:sz w:val="24"/>
          <w:szCs w:val="24"/>
        </w:rPr>
      </w:pPr>
      <w:r w:rsidRPr="00FB49A5">
        <w:rPr>
          <w:rFonts w:cstheme="minorHAnsi"/>
          <w:bCs/>
          <w:sz w:val="24"/>
          <w:szCs w:val="24"/>
        </w:rPr>
        <w:t>Također, prihode za posebne namjene čine i Decentralizirana sredstva koja su u izvještajnom razdoblju ostvarena u iznosu 220.000 eura, te utrošena prema planu na usluge tekućeg i investicijskog održavanja građevina, opreme i vozila, najmove računalnih programa, na nabavu nefinancijske imovine, te dodatna ulaganja u građevinske objekte.</w:t>
      </w:r>
    </w:p>
    <w:p w14:paraId="2555DD1C" w14:textId="77777777" w:rsidR="003A3A21" w:rsidRPr="00FB49A5" w:rsidRDefault="003A3A21" w:rsidP="003A3A21">
      <w:pPr>
        <w:jc w:val="both"/>
        <w:rPr>
          <w:rFonts w:cstheme="minorHAnsi"/>
          <w:bCs/>
          <w:sz w:val="24"/>
          <w:szCs w:val="24"/>
        </w:rPr>
      </w:pPr>
      <w:r w:rsidRPr="00FB49A5">
        <w:rPr>
          <w:rFonts w:cstheme="minorHAnsi"/>
          <w:bCs/>
          <w:sz w:val="24"/>
          <w:szCs w:val="24"/>
        </w:rPr>
        <w:t>- Pomoći – ostvareno je 93,57% financijskog plana. Pomoći čine:</w:t>
      </w:r>
    </w:p>
    <w:p w14:paraId="6A104799" w14:textId="38DB0092" w:rsidR="003A3A21" w:rsidRPr="00FB49A5" w:rsidRDefault="003A3A21" w:rsidP="003A3A21">
      <w:pPr>
        <w:jc w:val="both"/>
        <w:rPr>
          <w:rFonts w:cstheme="minorHAnsi"/>
          <w:bCs/>
          <w:sz w:val="24"/>
          <w:szCs w:val="24"/>
        </w:rPr>
      </w:pPr>
      <w:r w:rsidRPr="00FB49A5">
        <w:rPr>
          <w:rFonts w:cstheme="minorHAnsi"/>
          <w:bCs/>
          <w:sz w:val="24"/>
          <w:szCs w:val="24"/>
        </w:rPr>
        <w:t xml:space="preserve"> Ostale pomoći (52) – to su pomoći od nadležnog proračuna za financiranje dijela rashoda za plaće dodatnog medicinskog tima u turističkoj sez</w:t>
      </w:r>
      <w:r w:rsidR="008A05B6" w:rsidRPr="00FB49A5">
        <w:rPr>
          <w:rFonts w:cstheme="minorHAnsi"/>
          <w:bCs/>
          <w:sz w:val="24"/>
          <w:szCs w:val="24"/>
        </w:rPr>
        <w:t>o</w:t>
      </w:r>
      <w:r w:rsidRPr="00FB49A5">
        <w:rPr>
          <w:rFonts w:cstheme="minorHAnsi"/>
          <w:bCs/>
          <w:sz w:val="24"/>
          <w:szCs w:val="24"/>
        </w:rPr>
        <w:t>ni, planiran je iznos 6.600 eura, plan je u potpunosti izvršen, te su prihodi jednaki rashodima u 2025. godini.</w:t>
      </w:r>
    </w:p>
    <w:p w14:paraId="0D97A86A" w14:textId="77777777" w:rsidR="003A3A21" w:rsidRPr="00FB49A5" w:rsidRDefault="003A3A21" w:rsidP="003A3A21">
      <w:pPr>
        <w:jc w:val="both"/>
        <w:rPr>
          <w:rFonts w:cstheme="minorHAnsi"/>
          <w:bCs/>
          <w:sz w:val="24"/>
          <w:szCs w:val="24"/>
        </w:rPr>
      </w:pPr>
      <w:r w:rsidRPr="00FB49A5">
        <w:rPr>
          <w:rFonts w:cstheme="minorHAnsi"/>
          <w:bCs/>
          <w:sz w:val="24"/>
          <w:szCs w:val="24"/>
        </w:rPr>
        <w:t>Ostale pomoći (58) – pomoći od proračuna koji nije nadležan, Dom zdravlja Dubrovnik ostvario je tekuće pomoći od proračuna JLP(R)S koji nije nadležan za pokriće rashoda za zaposlene i materijalnih rashoda, kapitalne pomoći iz državnog proračuna, te proračuna JLP(R)S koji nije nadležan za nabavu medicinske opreme. Pomoći 58 u 2025. godini ostvarene su u iznosu 72.053,81 euro, te su prihodi jednaki rashodima.</w:t>
      </w:r>
    </w:p>
    <w:p w14:paraId="0E24B4FD" w14:textId="77777777" w:rsidR="003A3A21" w:rsidRPr="00FB49A5" w:rsidRDefault="003A3A21" w:rsidP="003A3A21">
      <w:pPr>
        <w:jc w:val="both"/>
        <w:rPr>
          <w:rFonts w:cstheme="minorHAnsi"/>
          <w:bCs/>
          <w:sz w:val="24"/>
          <w:szCs w:val="24"/>
        </w:rPr>
      </w:pPr>
      <w:r w:rsidRPr="00FB49A5">
        <w:rPr>
          <w:rFonts w:cstheme="minorHAnsi"/>
          <w:bCs/>
          <w:sz w:val="24"/>
          <w:szCs w:val="24"/>
        </w:rPr>
        <w:t>Pomoći/Fondovi EU (59) – su prihodi koje je Dom zdravlja Dubrovnik ostvario prema ugovoru za sufinanciranje dva liječnika specijalizanta, te za Program prekogranične suradnje. Prihodi za sufinanciranje liječnika specijalizanata služe za rashode njihovih plaća i materijalne rashode, te su u izvještajnom razdoblju prihodi jednaki rashodima. Za Program prekogranične suradnje ostvareni su prihodi u iznosu 13.031,72 eura (kapitalne pomoći) od čega se 9.745 eura odnosi na pokriće rashoda nastalih u 2024. godini (metodološki manjak), te 3.286,72 eura za dio rashoda iz 2025. Godine, dok su rashodi ostvareni u iznosu 14.600 eura, čime dolazimo do manjka prihoda od nefinancijske imovine u iznosu 1.568,28 eura.</w:t>
      </w:r>
    </w:p>
    <w:p w14:paraId="31401684" w14:textId="77777777" w:rsidR="003A3A21" w:rsidRPr="00FB49A5" w:rsidRDefault="003A3A21" w:rsidP="003A3A21">
      <w:pPr>
        <w:jc w:val="both"/>
        <w:rPr>
          <w:rFonts w:cstheme="minorHAnsi"/>
          <w:bCs/>
          <w:sz w:val="24"/>
          <w:szCs w:val="24"/>
        </w:rPr>
      </w:pPr>
      <w:r w:rsidRPr="00FB49A5">
        <w:rPr>
          <w:rFonts w:cstheme="minorHAnsi"/>
          <w:bCs/>
          <w:sz w:val="24"/>
          <w:szCs w:val="24"/>
        </w:rPr>
        <w:t>- Donacija – ostvarene u iznosu 800,00 Eur, čime je ostvareno 80% financijskog plana. Odnose se a donacije od trgovačkog društva za troškove kotizacije, te su u izvještajnom razdoblju sredstva u potpunosti utrošena.</w:t>
      </w:r>
    </w:p>
    <w:p w14:paraId="73CF8E94" w14:textId="435BA1BB" w:rsidR="003A3A21" w:rsidRPr="00FB49A5" w:rsidRDefault="003A3A21" w:rsidP="003A3A21">
      <w:pPr>
        <w:jc w:val="both"/>
        <w:rPr>
          <w:rFonts w:cstheme="minorHAnsi"/>
          <w:bCs/>
          <w:sz w:val="24"/>
          <w:szCs w:val="24"/>
        </w:rPr>
      </w:pPr>
      <w:r w:rsidRPr="00FB49A5">
        <w:rPr>
          <w:rFonts w:cstheme="minorHAnsi"/>
          <w:bCs/>
          <w:sz w:val="24"/>
          <w:szCs w:val="24"/>
        </w:rPr>
        <w:t>- Prihodi od prodaje nefinancijske imovine – u izvještajnom razdoblju ostvareni su prihodi od 2.488,39 eura, što čini 99,54% prihoda planiranih iz navedenog izvora. Odnose se na prihode s naslova osiguranja, refundacije štete i totalne štete, te na prihoda od prodaje dugotrajne imovine. Prihodi su utrošeni na rashode za usluge tekućeg i investicijskog održavanja.</w:t>
      </w:r>
    </w:p>
    <w:p w14:paraId="476061B6" w14:textId="2D5848EB" w:rsidR="003A3A21" w:rsidRPr="00FB49A5" w:rsidRDefault="003A3A21" w:rsidP="003A3A21">
      <w:pPr>
        <w:jc w:val="both"/>
        <w:rPr>
          <w:rFonts w:cstheme="minorHAnsi"/>
          <w:bCs/>
          <w:sz w:val="24"/>
          <w:szCs w:val="24"/>
        </w:rPr>
      </w:pPr>
      <w:r w:rsidRPr="00FB49A5">
        <w:rPr>
          <w:rFonts w:cstheme="minorHAnsi"/>
          <w:bCs/>
          <w:sz w:val="24"/>
          <w:szCs w:val="24"/>
        </w:rPr>
        <w:lastRenderedPageBreak/>
        <w:t>POSEBNI DIO</w:t>
      </w:r>
    </w:p>
    <w:p w14:paraId="7E90F5B5" w14:textId="2EF22BE0" w:rsidR="003A3A21" w:rsidRPr="00FB49A5" w:rsidRDefault="003A3A21" w:rsidP="003A3A21">
      <w:pPr>
        <w:jc w:val="both"/>
        <w:rPr>
          <w:rFonts w:cstheme="minorHAnsi"/>
          <w:bCs/>
          <w:sz w:val="24"/>
          <w:szCs w:val="24"/>
        </w:rPr>
      </w:pPr>
      <w:r w:rsidRPr="00FB49A5">
        <w:rPr>
          <w:rFonts w:cstheme="minorHAnsi"/>
          <w:bCs/>
          <w:sz w:val="24"/>
          <w:szCs w:val="24"/>
        </w:rPr>
        <w:t>Program 1209 – Zakonski standard ustanova u zdravstvu – planiran je u iznosu 220.000, te je na dan 31.12.2025. godine u potpunosti ostvaren. Sastoji se od sljedećih aktivnosti:</w:t>
      </w:r>
    </w:p>
    <w:p w14:paraId="1C2FF2D7" w14:textId="1B89F550" w:rsidR="003A3A21" w:rsidRPr="00FB49A5" w:rsidRDefault="003A3A21" w:rsidP="003A3A21">
      <w:pPr>
        <w:jc w:val="both"/>
        <w:rPr>
          <w:rFonts w:cstheme="minorHAnsi"/>
          <w:bCs/>
          <w:sz w:val="24"/>
          <w:szCs w:val="24"/>
        </w:rPr>
      </w:pPr>
      <w:r w:rsidRPr="00FB49A5">
        <w:rPr>
          <w:rFonts w:cstheme="minorHAnsi"/>
          <w:bCs/>
          <w:sz w:val="24"/>
          <w:szCs w:val="24"/>
        </w:rPr>
        <w:t xml:space="preserve">Aktivnost A120901 – Održavanje zdravstvenih ustanova – planirano 57.960,40 eura koji su u potpunosti izvršeni u 2025. godini. Ova aktivnost financira se iz Izvora 44 – Decentralizirana sredstva  - sredstava uplaćuje nadležni proračun i služe za pokriće materijalnih rashoda (32). </w:t>
      </w:r>
    </w:p>
    <w:p w14:paraId="3DCD4276" w14:textId="1F03FE1B" w:rsidR="003A3A21" w:rsidRPr="00FB49A5" w:rsidRDefault="003A3A21" w:rsidP="003A3A21">
      <w:pPr>
        <w:jc w:val="both"/>
        <w:rPr>
          <w:rFonts w:cstheme="minorHAnsi"/>
          <w:bCs/>
          <w:sz w:val="24"/>
          <w:szCs w:val="24"/>
        </w:rPr>
      </w:pPr>
      <w:r w:rsidRPr="00FB49A5">
        <w:rPr>
          <w:rFonts w:cstheme="minorHAnsi"/>
          <w:bCs/>
          <w:sz w:val="24"/>
          <w:szCs w:val="24"/>
        </w:rPr>
        <w:t xml:space="preserve">Aktivnost K120902 – Opremanje zdravstvenih ustanova – za 2025.g. ukupno je planirano 86.974,16 eura, te je plan u potpunosti izvršen. Izvor financiranje ove aktivnosti je 44 – Decentralizirana sredstva - služe za pokriće rashoda za nabavu proizvedene dugotrajne imovine (42). </w:t>
      </w:r>
    </w:p>
    <w:p w14:paraId="067B7B38" w14:textId="77777777" w:rsidR="003A3A21" w:rsidRPr="00FB49A5" w:rsidRDefault="003A3A21" w:rsidP="003A3A21">
      <w:pPr>
        <w:jc w:val="both"/>
        <w:rPr>
          <w:rFonts w:cstheme="minorHAnsi"/>
          <w:bCs/>
          <w:sz w:val="24"/>
          <w:szCs w:val="24"/>
        </w:rPr>
      </w:pPr>
      <w:r w:rsidRPr="00FB49A5">
        <w:rPr>
          <w:rFonts w:cstheme="minorHAnsi"/>
          <w:bCs/>
          <w:sz w:val="24"/>
          <w:szCs w:val="24"/>
        </w:rPr>
        <w:t>Aktivnost K120903 – Kapitalna ulaganja u zdravstvene ustanove – planirano je 11.468,75 eura te je plan 100% ostvaren.</w:t>
      </w:r>
    </w:p>
    <w:p w14:paraId="16D770EC" w14:textId="77380EA6" w:rsidR="003A3A21" w:rsidRPr="00FB49A5" w:rsidRDefault="003A3A21" w:rsidP="003A3A21">
      <w:pPr>
        <w:jc w:val="both"/>
        <w:rPr>
          <w:rFonts w:cstheme="minorHAnsi"/>
          <w:bCs/>
          <w:sz w:val="24"/>
          <w:szCs w:val="24"/>
        </w:rPr>
      </w:pPr>
      <w:r w:rsidRPr="00FB49A5">
        <w:rPr>
          <w:rFonts w:cstheme="minorHAnsi"/>
          <w:bCs/>
          <w:sz w:val="24"/>
          <w:szCs w:val="24"/>
        </w:rPr>
        <w:t xml:space="preserve">Izvor financiranja je 44 – Decentralizirana sredstva služe za pokriće rashoda za dodatna ulaganja na građevinskim objektima (451). </w:t>
      </w:r>
    </w:p>
    <w:p w14:paraId="6213DCDB" w14:textId="77777777" w:rsidR="003A3A21" w:rsidRPr="00FB49A5" w:rsidRDefault="003A3A21" w:rsidP="003A3A21">
      <w:pPr>
        <w:jc w:val="both"/>
        <w:rPr>
          <w:rFonts w:cstheme="minorHAnsi"/>
          <w:bCs/>
          <w:sz w:val="24"/>
          <w:szCs w:val="24"/>
        </w:rPr>
      </w:pPr>
      <w:r w:rsidRPr="00FB49A5">
        <w:rPr>
          <w:rFonts w:cstheme="minorHAnsi"/>
          <w:bCs/>
          <w:sz w:val="24"/>
          <w:szCs w:val="24"/>
        </w:rPr>
        <w:t>Aktivnost K120904 – Informatizacija zdravstvenih ustanova- planirano je 63.596,69 eura, što je i ostvareno, te u potpunosti utrošeno na planirane rashode.</w:t>
      </w:r>
    </w:p>
    <w:p w14:paraId="15C4BFEE" w14:textId="3C96E307" w:rsidR="003A3A21" w:rsidRPr="00FB49A5" w:rsidRDefault="003A3A21" w:rsidP="003A3A21">
      <w:pPr>
        <w:jc w:val="both"/>
        <w:rPr>
          <w:rFonts w:cstheme="minorHAnsi"/>
          <w:bCs/>
          <w:sz w:val="24"/>
          <w:szCs w:val="24"/>
        </w:rPr>
      </w:pPr>
      <w:r w:rsidRPr="00FB49A5">
        <w:rPr>
          <w:rFonts w:cstheme="minorHAnsi"/>
          <w:bCs/>
          <w:sz w:val="24"/>
          <w:szCs w:val="24"/>
        </w:rPr>
        <w:t>Financira se iz Izvora 44 – Decentralizirana sredstva –služe za pokriće materijalnih rashoda (32), te rashoda za nabavu proizvedene dugotrajne imovine (42).</w:t>
      </w:r>
    </w:p>
    <w:p w14:paraId="04C834F2" w14:textId="03904C9A" w:rsidR="003A3A21" w:rsidRPr="00FB49A5" w:rsidRDefault="003A3A21" w:rsidP="003A3A21">
      <w:pPr>
        <w:jc w:val="both"/>
        <w:rPr>
          <w:rFonts w:cstheme="minorHAnsi"/>
          <w:bCs/>
          <w:sz w:val="24"/>
          <w:szCs w:val="24"/>
        </w:rPr>
      </w:pPr>
      <w:r w:rsidRPr="00FB49A5">
        <w:rPr>
          <w:rFonts w:cstheme="minorHAnsi"/>
          <w:bCs/>
          <w:sz w:val="24"/>
          <w:szCs w:val="24"/>
        </w:rPr>
        <w:t>Program 1212 – Program ustanova u zdravstvu iznad standarda planiran je u iznosu 7.014.542eura, od čega je ostvareno 6.884.954,76 eura, ili 98,15% plana. Sastoji se od sljedećih aktivnosti:</w:t>
      </w:r>
    </w:p>
    <w:p w14:paraId="0FA3EC7A" w14:textId="77777777" w:rsidR="003A3A21" w:rsidRPr="00FB49A5" w:rsidRDefault="003A3A21" w:rsidP="003A3A21">
      <w:pPr>
        <w:jc w:val="both"/>
        <w:rPr>
          <w:rFonts w:cstheme="minorHAnsi"/>
          <w:bCs/>
          <w:sz w:val="24"/>
          <w:szCs w:val="24"/>
        </w:rPr>
      </w:pPr>
      <w:r w:rsidRPr="00FB49A5">
        <w:rPr>
          <w:rFonts w:cstheme="minorHAnsi"/>
          <w:bCs/>
          <w:sz w:val="24"/>
          <w:szCs w:val="24"/>
        </w:rPr>
        <w:t>Aktivnost A121202 – Sufinanciranje hitne medicinske pomoći u turističkoj sezoni – rashodi po ovoj aktivnosti planirani su u iznosu 22.250 eura. Sastoji se od sljedećih izvora:</w:t>
      </w:r>
    </w:p>
    <w:p w14:paraId="1EB3BF84" w14:textId="77777777" w:rsidR="003A3A21" w:rsidRPr="00FB49A5" w:rsidRDefault="003A3A21" w:rsidP="003A3A21">
      <w:pPr>
        <w:jc w:val="both"/>
        <w:rPr>
          <w:rFonts w:cstheme="minorHAnsi"/>
          <w:bCs/>
          <w:sz w:val="24"/>
          <w:szCs w:val="24"/>
        </w:rPr>
      </w:pPr>
      <w:r w:rsidRPr="00FB49A5">
        <w:rPr>
          <w:rFonts w:cstheme="minorHAnsi"/>
          <w:bCs/>
          <w:sz w:val="24"/>
          <w:szCs w:val="24"/>
        </w:rPr>
        <w:t>Izvor financiranja 11 – Opći prihodi i primici –planirani su u iznosu 15.650 eura, plan je u potpunosti ostvaren, te rashodi ostvareni do visine prihoda. Služe za sufinanciranje plaća dodatnih medicinskih timova u turističkoj sezoni (311 i 313).</w:t>
      </w:r>
    </w:p>
    <w:p w14:paraId="70C6F175" w14:textId="77777777" w:rsidR="003A3A21" w:rsidRPr="00FB49A5" w:rsidRDefault="003A3A21" w:rsidP="003A3A21">
      <w:pPr>
        <w:jc w:val="both"/>
        <w:rPr>
          <w:rFonts w:cstheme="minorHAnsi"/>
          <w:bCs/>
          <w:sz w:val="24"/>
          <w:szCs w:val="24"/>
        </w:rPr>
      </w:pPr>
      <w:r w:rsidRPr="00FB49A5">
        <w:rPr>
          <w:rFonts w:cstheme="minorHAnsi"/>
          <w:bCs/>
          <w:sz w:val="24"/>
          <w:szCs w:val="24"/>
        </w:rPr>
        <w:t>52 – Ostale pomoći – planirane su u iznosu 6.600 eura, u potpunosti utrošenih prema planu, koriste se za sufinanciranje plaća dodatnih medicinskih timova u turističkoj sezoni (31).</w:t>
      </w:r>
    </w:p>
    <w:p w14:paraId="1B2A12C9" w14:textId="77777777" w:rsidR="003A3A21" w:rsidRPr="00FB49A5" w:rsidRDefault="003A3A21" w:rsidP="003A3A21">
      <w:pPr>
        <w:jc w:val="both"/>
        <w:rPr>
          <w:rFonts w:cstheme="minorHAnsi"/>
          <w:bCs/>
          <w:sz w:val="24"/>
          <w:szCs w:val="24"/>
        </w:rPr>
      </w:pPr>
    </w:p>
    <w:p w14:paraId="2A371741" w14:textId="51D7673E" w:rsidR="003A3A21" w:rsidRPr="00FB49A5" w:rsidRDefault="003A3A21" w:rsidP="003A3A21">
      <w:pPr>
        <w:jc w:val="both"/>
        <w:rPr>
          <w:rFonts w:cstheme="minorHAnsi"/>
          <w:bCs/>
          <w:sz w:val="24"/>
          <w:szCs w:val="24"/>
        </w:rPr>
      </w:pPr>
      <w:r w:rsidRPr="00FB49A5">
        <w:rPr>
          <w:rFonts w:cstheme="minorHAnsi"/>
          <w:bCs/>
          <w:sz w:val="24"/>
          <w:szCs w:val="24"/>
        </w:rPr>
        <w:t>Aktivnost A121203 – Sufinanciranje zdravstvene zaštite na otocima i poslovne djelatnosti – planiran je iznos od 72.000 eura, plan je u potpunosti ostvaren, te sredstva utrošena do visine prihoda. Financira se iz Izvora 11 – Opći prihodi i primici - prihodi od nadležnog proračuna koji služe za sufinanciranje plaća (31), materijalnih rashoda (32), te rashoda za nabavu proizvedene dugotrajne imovine (42).</w:t>
      </w:r>
    </w:p>
    <w:p w14:paraId="1E83D83B" w14:textId="77777777" w:rsidR="003A3A21" w:rsidRPr="00FB49A5" w:rsidRDefault="003A3A21" w:rsidP="003A3A21">
      <w:pPr>
        <w:jc w:val="both"/>
        <w:rPr>
          <w:rFonts w:cstheme="minorHAnsi"/>
          <w:bCs/>
          <w:sz w:val="24"/>
          <w:szCs w:val="24"/>
        </w:rPr>
      </w:pPr>
      <w:r w:rsidRPr="00FB49A5">
        <w:rPr>
          <w:rFonts w:cstheme="minorHAnsi"/>
          <w:bCs/>
          <w:sz w:val="24"/>
          <w:szCs w:val="24"/>
        </w:rPr>
        <w:t>Aktivnost A121212 – Pružanje usluga temeljem ugovora s HZZO-om – planirano je 5.831.701 eura, od čega je izvršeno 5.731.787,92 eura, odnosno 98,29% financijskog plana.</w:t>
      </w:r>
    </w:p>
    <w:p w14:paraId="19B4C839" w14:textId="4FA0914F" w:rsidR="003A3A21" w:rsidRPr="00FB49A5" w:rsidRDefault="003A3A21" w:rsidP="003A3A21">
      <w:pPr>
        <w:jc w:val="both"/>
        <w:rPr>
          <w:rFonts w:cstheme="minorHAnsi"/>
          <w:bCs/>
          <w:sz w:val="24"/>
          <w:szCs w:val="24"/>
        </w:rPr>
      </w:pPr>
      <w:r w:rsidRPr="00FB49A5">
        <w:rPr>
          <w:rFonts w:cstheme="minorHAnsi"/>
          <w:bCs/>
          <w:sz w:val="24"/>
          <w:szCs w:val="24"/>
        </w:rPr>
        <w:lastRenderedPageBreak/>
        <w:t>Financira se iz Izvora 43 – Prihodi za posebne namjene - prihode za posebne namjene čine Prihodi od HZZO-a na temelju ugovornih obveza, služe za pokriće dijela rashoda za zaposlene (31), te materijalnih rashoda (32).</w:t>
      </w:r>
    </w:p>
    <w:p w14:paraId="4771F0E6" w14:textId="77777777" w:rsidR="003A3A21" w:rsidRPr="00FB49A5" w:rsidRDefault="003A3A21" w:rsidP="003A3A21">
      <w:pPr>
        <w:jc w:val="both"/>
        <w:rPr>
          <w:rFonts w:cstheme="minorHAnsi"/>
          <w:bCs/>
          <w:sz w:val="24"/>
          <w:szCs w:val="24"/>
        </w:rPr>
      </w:pPr>
      <w:r w:rsidRPr="00FB49A5">
        <w:rPr>
          <w:rFonts w:cstheme="minorHAnsi"/>
          <w:bCs/>
          <w:sz w:val="24"/>
          <w:szCs w:val="24"/>
        </w:rPr>
        <w:t>Aktivnost A121213 – Pružanje usluga izvan ugovora s HZZO-om - rashodi po ovoj vrsti aktivnosti u 2025.g. planirani su u iznosu 739.700 eura, te su ostvareni u iznosu 717.103,51 euro, tj. 96,95% financijskog plana. Financira se iz sljedećih izvora:</w:t>
      </w:r>
    </w:p>
    <w:p w14:paraId="79337840" w14:textId="77777777" w:rsidR="003A3A21" w:rsidRPr="00FB49A5" w:rsidRDefault="003A3A21" w:rsidP="003A3A21">
      <w:pPr>
        <w:jc w:val="both"/>
        <w:rPr>
          <w:rFonts w:cstheme="minorHAnsi"/>
          <w:bCs/>
          <w:sz w:val="24"/>
          <w:szCs w:val="24"/>
        </w:rPr>
      </w:pPr>
      <w:r w:rsidRPr="00FB49A5">
        <w:rPr>
          <w:rFonts w:cstheme="minorHAnsi"/>
          <w:bCs/>
          <w:sz w:val="24"/>
          <w:szCs w:val="24"/>
        </w:rPr>
        <w:t xml:space="preserve">Izvor 32 – Vlastiti prihodi – iz vlastitih izvora financirano je 652.227,49 eura rashoda što čini 97,17% iznosa planiranih vlastitih sredstava za 2025.g. (plan= 671.200,00 eura). </w:t>
      </w:r>
    </w:p>
    <w:p w14:paraId="46992124" w14:textId="77777777" w:rsidR="003A3A21" w:rsidRPr="00FB49A5" w:rsidRDefault="003A3A21" w:rsidP="003A3A21">
      <w:pPr>
        <w:jc w:val="both"/>
        <w:rPr>
          <w:rFonts w:cstheme="minorHAnsi"/>
          <w:bCs/>
          <w:sz w:val="24"/>
          <w:szCs w:val="24"/>
        </w:rPr>
      </w:pPr>
      <w:r w:rsidRPr="00FB49A5">
        <w:rPr>
          <w:rFonts w:cstheme="minorHAnsi"/>
          <w:bCs/>
          <w:sz w:val="24"/>
          <w:szCs w:val="24"/>
        </w:rPr>
        <w:t>Iz ovog izvora DZD pokriva dio troškova za zaposlene, dio troškova za materijal i energiju, dio rashoda za usluge, ostale financijske rashode, dio rashoda za nabavu nefinancijske imovine, te dio rashoda za dodatna ulaganja na nefinancijskoj imovini.</w:t>
      </w:r>
    </w:p>
    <w:p w14:paraId="7B993F83" w14:textId="77777777" w:rsidR="003A3A21" w:rsidRPr="00FB49A5" w:rsidRDefault="003A3A21" w:rsidP="003A3A21">
      <w:pPr>
        <w:jc w:val="both"/>
        <w:rPr>
          <w:rFonts w:cstheme="minorHAnsi"/>
          <w:bCs/>
          <w:sz w:val="24"/>
          <w:szCs w:val="24"/>
        </w:rPr>
      </w:pPr>
      <w:r w:rsidRPr="00FB49A5">
        <w:rPr>
          <w:rFonts w:cstheme="minorHAnsi"/>
          <w:bCs/>
          <w:sz w:val="24"/>
          <w:szCs w:val="24"/>
        </w:rPr>
        <w:t>Izvor 43 – Prihodi za posebne namjene – su prihodi koje Dom zdravlja Dubrovnik ostvaruje od participacija i dopunskog zdravstvenog osiguranja. Iz ovog izvora planirano je pokriće rashoda u iznosu 65.000 eura,  te je ostvareno 61.587,63 eura ili 94,75% u odnosu na financijski plan, odnose se na rashode za zaposlene.</w:t>
      </w:r>
    </w:p>
    <w:p w14:paraId="412671D6" w14:textId="2D2D1C27" w:rsidR="003A3A21" w:rsidRPr="00FB49A5" w:rsidRDefault="003A3A21" w:rsidP="003A3A21">
      <w:pPr>
        <w:jc w:val="both"/>
        <w:rPr>
          <w:rFonts w:cstheme="minorHAnsi"/>
          <w:bCs/>
          <w:sz w:val="24"/>
          <w:szCs w:val="24"/>
        </w:rPr>
      </w:pPr>
      <w:r w:rsidRPr="00FB49A5">
        <w:rPr>
          <w:rFonts w:cstheme="minorHAnsi"/>
          <w:bCs/>
          <w:sz w:val="24"/>
          <w:szCs w:val="24"/>
        </w:rPr>
        <w:t>Izvor 62 – Donacije -donacije se planirane u iznosu 1.000,00 Eur</w:t>
      </w:r>
      <w:r w:rsidR="008A05B6" w:rsidRPr="00FB49A5">
        <w:rPr>
          <w:rFonts w:cstheme="minorHAnsi"/>
          <w:bCs/>
          <w:sz w:val="24"/>
          <w:szCs w:val="24"/>
        </w:rPr>
        <w:t>a</w:t>
      </w:r>
      <w:r w:rsidRPr="00FB49A5">
        <w:rPr>
          <w:rFonts w:cstheme="minorHAnsi"/>
          <w:bCs/>
          <w:sz w:val="24"/>
          <w:szCs w:val="24"/>
        </w:rPr>
        <w:t>, a ostvarene su u iznosu 800,00 Eur</w:t>
      </w:r>
      <w:r w:rsidR="008A05B6" w:rsidRPr="00FB49A5">
        <w:rPr>
          <w:rFonts w:cstheme="minorHAnsi"/>
          <w:bCs/>
          <w:sz w:val="24"/>
          <w:szCs w:val="24"/>
        </w:rPr>
        <w:t>a</w:t>
      </w:r>
      <w:r w:rsidRPr="00FB49A5">
        <w:rPr>
          <w:rFonts w:cstheme="minorHAnsi"/>
          <w:bCs/>
          <w:sz w:val="24"/>
          <w:szCs w:val="24"/>
        </w:rPr>
        <w:t>, radi se o tekućim donacijama za pokriće materijalnih rashoda (32).</w:t>
      </w:r>
    </w:p>
    <w:p w14:paraId="7C00C8A9" w14:textId="34934EFF" w:rsidR="003A3A21" w:rsidRPr="00FB49A5" w:rsidRDefault="003A3A21" w:rsidP="003A3A21">
      <w:pPr>
        <w:jc w:val="both"/>
        <w:rPr>
          <w:rFonts w:cstheme="minorHAnsi"/>
          <w:bCs/>
          <w:sz w:val="24"/>
          <w:szCs w:val="24"/>
        </w:rPr>
      </w:pPr>
      <w:r w:rsidRPr="00FB49A5">
        <w:rPr>
          <w:rFonts w:cstheme="minorHAnsi"/>
          <w:bCs/>
          <w:sz w:val="24"/>
          <w:szCs w:val="24"/>
        </w:rPr>
        <w:t>Izvor 72 – prihodi od prodaje nefin</w:t>
      </w:r>
      <w:r w:rsidR="008A05B6" w:rsidRPr="00FB49A5">
        <w:rPr>
          <w:rFonts w:cstheme="minorHAnsi"/>
          <w:bCs/>
          <w:sz w:val="24"/>
          <w:szCs w:val="24"/>
        </w:rPr>
        <w:t xml:space="preserve">ancijske </w:t>
      </w:r>
      <w:r w:rsidRPr="00FB49A5">
        <w:rPr>
          <w:rFonts w:cstheme="minorHAnsi"/>
          <w:bCs/>
          <w:sz w:val="24"/>
          <w:szCs w:val="24"/>
        </w:rPr>
        <w:t>imovine i nadoknade štete s osnova osiguranja – ostvareni su u iznosu od 2.488,39 eura ili 99,54% u odnosu na financijski plan kojim je planirano 2.500,00 eura. Iz ovih prihoda financira se dio rashoda poslovanja (323).</w:t>
      </w:r>
    </w:p>
    <w:p w14:paraId="451EFC32" w14:textId="77777777" w:rsidR="003A3A21" w:rsidRPr="00FB49A5" w:rsidRDefault="003A3A21" w:rsidP="003A3A21">
      <w:pPr>
        <w:jc w:val="both"/>
        <w:rPr>
          <w:rFonts w:cstheme="minorHAnsi"/>
          <w:bCs/>
          <w:sz w:val="24"/>
          <w:szCs w:val="24"/>
        </w:rPr>
      </w:pPr>
      <w:r w:rsidRPr="00FB49A5">
        <w:rPr>
          <w:rFonts w:cstheme="minorHAnsi"/>
          <w:bCs/>
          <w:sz w:val="24"/>
          <w:szCs w:val="24"/>
        </w:rPr>
        <w:t>Aktivnost A121214 – Usavršavanje zdravstvenih radnika i podizanje kvalitete zdravstvene zaštite – planirana je u iznosu 149.255 eura, a ostvarena u iznosu 149.927,08 eura ili 0,45% više u odnosu na plan za 2025.g. Sastoji se sljedećih izvora:</w:t>
      </w:r>
    </w:p>
    <w:p w14:paraId="50BDED4B" w14:textId="77777777" w:rsidR="003A3A21" w:rsidRPr="00FB49A5" w:rsidRDefault="003A3A21" w:rsidP="003A3A21">
      <w:pPr>
        <w:jc w:val="both"/>
        <w:rPr>
          <w:rFonts w:cstheme="minorHAnsi"/>
          <w:bCs/>
          <w:sz w:val="24"/>
          <w:szCs w:val="24"/>
        </w:rPr>
      </w:pPr>
      <w:r w:rsidRPr="00FB49A5">
        <w:rPr>
          <w:rFonts w:cstheme="minorHAnsi"/>
          <w:bCs/>
          <w:sz w:val="24"/>
          <w:szCs w:val="24"/>
        </w:rPr>
        <w:t>Izvor 58 – Ostale pomoći –čine prihodi od Pomoći od izvanproračunskih korisnika, te Pomoći proračunskim korisnicima iz proračuna koji im nije nadležan (63).</w:t>
      </w:r>
    </w:p>
    <w:p w14:paraId="21453C00" w14:textId="77777777" w:rsidR="003A3A21" w:rsidRPr="00FB49A5" w:rsidRDefault="003A3A21" w:rsidP="003A3A21">
      <w:pPr>
        <w:jc w:val="both"/>
        <w:rPr>
          <w:rFonts w:cstheme="minorHAnsi"/>
          <w:bCs/>
          <w:sz w:val="24"/>
          <w:szCs w:val="24"/>
        </w:rPr>
      </w:pPr>
      <w:r w:rsidRPr="00FB49A5">
        <w:rPr>
          <w:rFonts w:cstheme="minorHAnsi"/>
          <w:bCs/>
          <w:sz w:val="24"/>
          <w:szCs w:val="24"/>
        </w:rPr>
        <w:t>U 2025.g. iz ovog izvora planirani su rashodi u iznosu 71.000 eura, od čega je ostvareno 72.053,81 euro ili 1,48% više u odnosu na financijski plan. Iz ovog izvora financiraju se rashodi za zaposlene, materijalni rashodi, te rashodi za nabavu proizvedene dugotrajne imovine.</w:t>
      </w:r>
    </w:p>
    <w:p w14:paraId="55CD50C3" w14:textId="5F46870D" w:rsidR="003A3A21" w:rsidRPr="00FB49A5" w:rsidRDefault="003A3A21" w:rsidP="003A3A21">
      <w:pPr>
        <w:jc w:val="both"/>
        <w:rPr>
          <w:rFonts w:cstheme="minorHAnsi"/>
          <w:bCs/>
          <w:sz w:val="24"/>
          <w:szCs w:val="24"/>
        </w:rPr>
      </w:pPr>
      <w:r w:rsidRPr="00FB49A5">
        <w:rPr>
          <w:rFonts w:cstheme="minorHAnsi"/>
          <w:bCs/>
          <w:sz w:val="24"/>
          <w:szCs w:val="24"/>
        </w:rPr>
        <w:t>Izvor 59 – Pomoći/Fondovi EU – planirani su rashodi od 78.255 eura, a ostvareni u iznosu 77.873,27 eura, tj.99,51 % financijskog plana. Iz izvora Pomoći EU financirani su rashodi za zaposlene, materijalni rashodi, te rashodi za nabavu dugotrajne imovine.</w:t>
      </w:r>
    </w:p>
    <w:p w14:paraId="5BCF2E54" w14:textId="2FB7D5B1" w:rsidR="003A3A21" w:rsidRPr="00FB49A5" w:rsidRDefault="003A3A21" w:rsidP="003A3A21">
      <w:pPr>
        <w:jc w:val="both"/>
        <w:rPr>
          <w:rFonts w:cstheme="minorHAnsi"/>
          <w:bCs/>
          <w:sz w:val="24"/>
          <w:szCs w:val="24"/>
        </w:rPr>
      </w:pPr>
      <w:r w:rsidRPr="00FB49A5">
        <w:rPr>
          <w:rFonts w:cstheme="minorHAnsi"/>
          <w:bCs/>
          <w:sz w:val="24"/>
          <w:szCs w:val="24"/>
        </w:rPr>
        <w:t xml:space="preserve">Aktivnost T121208 – Poboljšanje standarda zdravstvene ustanove – financijskim planom za 2025. godinu planirano je 155.000 eura, od čega je realizirano 147.250,25 eura, što je izvršenje od 95%. Izvor financiranja je </w:t>
      </w:r>
      <w:r w:rsidRPr="00FB49A5">
        <w:rPr>
          <w:rFonts w:eastAsia="Times New Roman" w:cstheme="minorHAnsi"/>
          <w:bCs/>
          <w:color w:val="000000"/>
          <w:sz w:val="24"/>
          <w:szCs w:val="24"/>
          <w:lang w:eastAsia="hr-HR"/>
        </w:rPr>
        <w:t>11 – Opći prihodi i primici</w:t>
      </w:r>
      <w:r w:rsidRPr="00FB49A5">
        <w:rPr>
          <w:rFonts w:cstheme="minorHAnsi"/>
          <w:bCs/>
          <w:sz w:val="24"/>
          <w:szCs w:val="24"/>
        </w:rPr>
        <w:t>. Sredstva su planirana za pokriće rashoda za zaposlene (31), materijalnih rashoda (32), te rashoda za nabavu proizvedene dugotrajne imovine (45).</w:t>
      </w:r>
    </w:p>
    <w:p w14:paraId="17F7F2F5" w14:textId="3A8DA438" w:rsidR="003A3A21" w:rsidRPr="00FB49A5" w:rsidRDefault="003A3A21" w:rsidP="003A3A21">
      <w:pPr>
        <w:jc w:val="both"/>
        <w:rPr>
          <w:rFonts w:eastAsia="Times New Roman" w:cstheme="minorHAnsi"/>
          <w:bCs/>
          <w:color w:val="000000"/>
          <w:sz w:val="24"/>
          <w:szCs w:val="24"/>
          <w:lang w:eastAsia="hr-HR"/>
        </w:rPr>
      </w:pPr>
      <w:r w:rsidRPr="00FB49A5">
        <w:rPr>
          <w:rFonts w:cstheme="minorHAnsi"/>
          <w:bCs/>
          <w:sz w:val="24"/>
          <w:szCs w:val="24"/>
        </w:rPr>
        <w:lastRenderedPageBreak/>
        <w:t xml:space="preserve">Aktivnost T121209 - </w:t>
      </w:r>
      <w:r w:rsidRPr="00FB49A5">
        <w:rPr>
          <w:rFonts w:eastAsia="Times New Roman" w:cstheme="minorHAnsi"/>
          <w:bCs/>
          <w:color w:val="000000"/>
          <w:sz w:val="24"/>
          <w:szCs w:val="24"/>
          <w:lang w:eastAsia="hr-HR"/>
        </w:rPr>
        <w:t>Poticanje mjera za zdravstvene radnike – u 2025.g. planirani su rashodi 38.000,00 eura, te su u potpunosti izvršeni. Izvor financiranja je 11 – Opći prihodi i primici, služe za financiranje rashoda za zaposlene (31).</w:t>
      </w:r>
    </w:p>
    <w:p w14:paraId="31037F1F" w14:textId="27AF68C6" w:rsidR="00A80C5C" w:rsidRPr="001345B4" w:rsidRDefault="003A3A21" w:rsidP="001345B4">
      <w:pPr>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Aktivnost T121215 - Sufinanciranje palijativne skrbi – planirano 6.636,00 Eur</w:t>
      </w:r>
      <w:r w:rsidR="008A05B6" w:rsidRPr="00FB49A5">
        <w:rPr>
          <w:rFonts w:eastAsia="Times New Roman" w:cstheme="minorHAnsi"/>
          <w:bCs/>
          <w:color w:val="000000"/>
          <w:sz w:val="24"/>
          <w:szCs w:val="24"/>
          <w:lang w:eastAsia="hr-HR"/>
        </w:rPr>
        <w:t>a</w:t>
      </w:r>
      <w:r w:rsidRPr="00FB49A5">
        <w:rPr>
          <w:rFonts w:eastAsia="Times New Roman" w:cstheme="minorHAnsi"/>
          <w:bCs/>
          <w:color w:val="000000"/>
          <w:sz w:val="24"/>
          <w:szCs w:val="24"/>
          <w:lang w:eastAsia="hr-HR"/>
        </w:rPr>
        <w:t>, te su u potpunosti realizirani. Izvor financiranja je 11 – Opći prihodi i primici, služe za financiranje rashoda za zaposlene.</w:t>
      </w:r>
    </w:p>
    <w:p w14:paraId="6E309C7B" w14:textId="77777777" w:rsidR="00A80C5C" w:rsidRPr="00FB49A5" w:rsidRDefault="00A80C5C" w:rsidP="00A80C5C">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DOM ZDRAVLJA METKOVIĆ </w:t>
      </w:r>
    </w:p>
    <w:p w14:paraId="0DA06087" w14:textId="77777777" w:rsidR="009D0093" w:rsidRPr="00FB49A5" w:rsidRDefault="009D0093" w:rsidP="003528F1">
      <w:pPr>
        <w:spacing w:after="0" w:line="240" w:lineRule="auto"/>
        <w:rPr>
          <w:rFonts w:cstheme="minorHAnsi"/>
          <w:bCs/>
          <w:sz w:val="24"/>
          <w:szCs w:val="24"/>
        </w:rPr>
      </w:pPr>
    </w:p>
    <w:p w14:paraId="3AD41A64" w14:textId="51CBAC5E" w:rsidR="003528F1" w:rsidRPr="00FB49A5" w:rsidRDefault="003528F1" w:rsidP="003528F1">
      <w:pPr>
        <w:spacing w:after="0" w:line="240" w:lineRule="auto"/>
        <w:rPr>
          <w:rFonts w:cstheme="minorHAnsi"/>
          <w:bCs/>
          <w:sz w:val="24"/>
          <w:szCs w:val="24"/>
        </w:rPr>
      </w:pPr>
      <w:r w:rsidRPr="00FB49A5">
        <w:rPr>
          <w:rFonts w:cstheme="minorHAnsi"/>
          <w:bCs/>
          <w:sz w:val="24"/>
          <w:szCs w:val="24"/>
        </w:rPr>
        <w:t xml:space="preserve">OPĆI DIO </w:t>
      </w:r>
    </w:p>
    <w:p w14:paraId="40922F1E" w14:textId="4B047D08" w:rsidR="003528F1" w:rsidRPr="00FB49A5" w:rsidRDefault="003528F1" w:rsidP="003528F1">
      <w:pPr>
        <w:spacing w:after="0" w:line="240" w:lineRule="auto"/>
        <w:jc w:val="both"/>
        <w:rPr>
          <w:rFonts w:cstheme="minorHAnsi"/>
          <w:sz w:val="24"/>
          <w:szCs w:val="24"/>
        </w:rPr>
      </w:pPr>
      <w:r w:rsidRPr="00FB49A5">
        <w:rPr>
          <w:rFonts w:cstheme="minorHAnsi"/>
          <w:sz w:val="24"/>
          <w:szCs w:val="24"/>
        </w:rPr>
        <w:t>Ukupni prihodi ostvareni su u iznosu</w:t>
      </w:r>
      <w:r w:rsidRPr="00FB49A5">
        <w:rPr>
          <w:rFonts w:eastAsia="Times New Roman" w:cstheme="minorHAnsi"/>
          <w:b/>
          <w:bCs/>
          <w:color w:val="000000"/>
          <w:sz w:val="24"/>
          <w:szCs w:val="24"/>
          <w:lang w:eastAsia="hr-HR"/>
        </w:rPr>
        <w:t xml:space="preserve">  </w:t>
      </w:r>
      <w:r w:rsidRPr="00FB49A5">
        <w:rPr>
          <w:rFonts w:eastAsia="Times New Roman" w:cstheme="minorHAnsi"/>
          <w:color w:val="000000"/>
          <w:sz w:val="24"/>
          <w:szCs w:val="24"/>
          <w:lang w:eastAsia="hr-HR"/>
        </w:rPr>
        <w:t>6.788.197,29  E</w:t>
      </w:r>
      <w:r w:rsidRPr="00FB49A5">
        <w:rPr>
          <w:rFonts w:cstheme="minorHAnsi"/>
          <w:sz w:val="24"/>
          <w:szCs w:val="24"/>
        </w:rPr>
        <w:t>ura, što je ostvarenje od 84 % u odnosu na financijski plan.</w:t>
      </w:r>
    </w:p>
    <w:p w14:paraId="432661FF" w14:textId="063D7500" w:rsidR="003528F1" w:rsidRPr="00FB49A5" w:rsidRDefault="003528F1" w:rsidP="003528F1">
      <w:pPr>
        <w:spacing w:after="0" w:line="240" w:lineRule="auto"/>
        <w:jc w:val="both"/>
        <w:rPr>
          <w:rFonts w:cstheme="minorHAnsi"/>
          <w:sz w:val="24"/>
          <w:szCs w:val="24"/>
        </w:rPr>
      </w:pPr>
      <w:r w:rsidRPr="00FB49A5">
        <w:rPr>
          <w:rFonts w:cstheme="minorHAnsi"/>
          <w:sz w:val="24"/>
          <w:szCs w:val="24"/>
        </w:rPr>
        <w:t>Ukupni rashodi ostvareni su u iznosu</w:t>
      </w:r>
      <w:r w:rsidRPr="00FB49A5">
        <w:rPr>
          <w:rFonts w:eastAsia="Times New Roman" w:cstheme="minorHAnsi"/>
          <w:b/>
          <w:bCs/>
          <w:color w:val="000000"/>
          <w:sz w:val="24"/>
          <w:szCs w:val="24"/>
          <w:lang w:eastAsia="hr-HR"/>
        </w:rPr>
        <w:t xml:space="preserve">  </w:t>
      </w:r>
      <w:r w:rsidRPr="00FB49A5">
        <w:rPr>
          <w:rFonts w:eastAsia="Times New Roman" w:cstheme="minorHAnsi"/>
          <w:color w:val="000000"/>
          <w:sz w:val="24"/>
          <w:szCs w:val="24"/>
          <w:lang w:eastAsia="hr-HR"/>
        </w:rPr>
        <w:t>6.541.530,62</w:t>
      </w:r>
      <w:r w:rsidRPr="00FB49A5">
        <w:rPr>
          <w:rFonts w:eastAsia="Times New Roman" w:cstheme="minorHAnsi"/>
          <w:b/>
          <w:bCs/>
          <w:color w:val="000000"/>
          <w:sz w:val="24"/>
          <w:szCs w:val="24"/>
          <w:lang w:eastAsia="hr-HR"/>
        </w:rPr>
        <w:t xml:space="preserve">  </w:t>
      </w:r>
      <w:r w:rsidRPr="00FB49A5">
        <w:rPr>
          <w:rFonts w:cstheme="minorHAnsi"/>
          <w:sz w:val="24"/>
          <w:szCs w:val="24"/>
        </w:rPr>
        <w:t>Eura, što čini 89 % ukupno planiranih rashoda za 2025.g.</w:t>
      </w:r>
    </w:p>
    <w:p w14:paraId="7FCAE77B" w14:textId="67D407A7" w:rsidR="003528F1" w:rsidRPr="00FB49A5" w:rsidRDefault="003528F1" w:rsidP="003528F1">
      <w:pPr>
        <w:spacing w:after="0" w:line="240" w:lineRule="auto"/>
        <w:jc w:val="both"/>
        <w:rPr>
          <w:rFonts w:cstheme="minorHAnsi"/>
          <w:sz w:val="24"/>
          <w:szCs w:val="24"/>
        </w:rPr>
      </w:pPr>
      <w:r w:rsidRPr="00FB49A5">
        <w:rPr>
          <w:rFonts w:cstheme="minorHAnsi"/>
          <w:sz w:val="24"/>
          <w:szCs w:val="24"/>
        </w:rPr>
        <w:t>Ostvaren je višak prihoda u iznosu od 246.666,67 eura. Ovaj višak prihoda nije odraz stabilnog poslovanja ustanove, nego uplaćene pomoći od strane osnivača u iznosu od 300.000,00 eura i uplaćene namjenske pomoći zdravstvenim ustanovama prema odluci Vlade Republike Hrvatske, koje služe za pokriće dospjelih obveza prema dobavljačima lijekova i potrošnog medicinskog materijala u iznosu od 397.089,00 eura.</w:t>
      </w:r>
    </w:p>
    <w:p w14:paraId="329A44E2" w14:textId="327C0F34" w:rsidR="003528F1" w:rsidRPr="00FB49A5" w:rsidRDefault="003528F1" w:rsidP="003528F1">
      <w:pPr>
        <w:spacing w:after="0" w:line="240" w:lineRule="auto"/>
        <w:jc w:val="both"/>
        <w:rPr>
          <w:rFonts w:cstheme="minorHAnsi"/>
          <w:sz w:val="24"/>
          <w:szCs w:val="24"/>
        </w:rPr>
      </w:pPr>
      <w:r w:rsidRPr="00FB49A5">
        <w:rPr>
          <w:rFonts w:cstheme="minorHAnsi"/>
          <w:sz w:val="24"/>
          <w:szCs w:val="24"/>
        </w:rPr>
        <w:t xml:space="preserve">Višak prihoda u 2025. godini u iznosu od 246.666,67 EUR smanjiva kumulativni manjak koji je u 2024. godini iznosio 750.070,30 EUR. Trenutni kumulativni manjak je 503.403,63 EUR. </w:t>
      </w:r>
    </w:p>
    <w:p w14:paraId="19E5FB4F" w14:textId="201B956C" w:rsidR="003528F1" w:rsidRPr="00FB49A5" w:rsidRDefault="003528F1" w:rsidP="003528F1">
      <w:pPr>
        <w:spacing w:after="0" w:line="240" w:lineRule="auto"/>
        <w:jc w:val="both"/>
        <w:rPr>
          <w:rFonts w:cstheme="minorHAnsi"/>
          <w:sz w:val="24"/>
          <w:szCs w:val="24"/>
        </w:rPr>
      </w:pPr>
      <w:r w:rsidRPr="00FB49A5">
        <w:rPr>
          <w:rFonts w:cstheme="minorHAnsi"/>
          <w:sz w:val="24"/>
          <w:szCs w:val="24"/>
        </w:rPr>
        <w:t>Struktura prihoda i rashoda po kontima:</w:t>
      </w:r>
    </w:p>
    <w:p w14:paraId="26E6D7F9" w14:textId="698A1C15" w:rsidR="003528F1" w:rsidRPr="00FB49A5" w:rsidRDefault="003528F1" w:rsidP="003528F1">
      <w:pPr>
        <w:spacing w:after="0" w:line="240" w:lineRule="auto"/>
        <w:jc w:val="both"/>
        <w:rPr>
          <w:rFonts w:cstheme="minorHAnsi"/>
          <w:sz w:val="24"/>
          <w:szCs w:val="24"/>
        </w:rPr>
      </w:pPr>
      <w:r w:rsidRPr="00FB49A5">
        <w:rPr>
          <w:rFonts w:cstheme="minorHAnsi"/>
          <w:noProof/>
          <w:sz w:val="24"/>
          <w:szCs w:val="24"/>
          <w:lang w:eastAsia="hr-HR"/>
        </w:rPr>
        <w:drawing>
          <wp:inline distT="0" distB="0" distL="0" distR="0" wp14:anchorId="4BD1631D" wp14:editId="5A281D99">
            <wp:extent cx="5853264" cy="3686175"/>
            <wp:effectExtent l="0" t="0" r="0" b="0"/>
            <wp:docPr id="15124113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r="-1568" b="59228"/>
                    <a:stretch>
                      <a:fillRect/>
                    </a:stretch>
                  </pic:blipFill>
                  <pic:spPr bwMode="auto">
                    <a:xfrm>
                      <a:off x="0" y="0"/>
                      <a:ext cx="5914517" cy="3724750"/>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12722" w:type="dxa"/>
        <w:tblInd w:w="-1818" w:type="dxa"/>
        <w:tblLayout w:type="fixed"/>
        <w:tblLook w:val="04A0" w:firstRow="1" w:lastRow="0" w:firstColumn="1" w:lastColumn="0" w:noHBand="0" w:noVBand="1"/>
      </w:tblPr>
      <w:tblGrid>
        <w:gridCol w:w="1014"/>
        <w:gridCol w:w="416"/>
        <w:gridCol w:w="516"/>
        <w:gridCol w:w="516"/>
        <w:gridCol w:w="2358"/>
        <w:gridCol w:w="1559"/>
        <w:gridCol w:w="1418"/>
        <w:gridCol w:w="4925"/>
      </w:tblGrid>
      <w:tr w:rsidR="003528F1" w:rsidRPr="00FB49A5" w14:paraId="4C512B45" w14:textId="77777777" w:rsidTr="003528F1">
        <w:trPr>
          <w:trHeight w:val="315"/>
        </w:trPr>
        <w:tc>
          <w:tcPr>
            <w:tcW w:w="12722" w:type="dxa"/>
            <w:gridSpan w:val="8"/>
            <w:tcBorders>
              <w:top w:val="nil"/>
              <w:left w:val="nil"/>
              <w:bottom w:val="nil"/>
              <w:right w:val="single" w:sz="4" w:space="0" w:color="000000"/>
            </w:tcBorders>
            <w:vAlign w:val="center"/>
          </w:tcPr>
          <w:p w14:paraId="00F82FDF"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r>
      <w:tr w:rsidR="003528F1" w:rsidRPr="00FB49A5" w14:paraId="0EB4C20C" w14:textId="77777777" w:rsidTr="003528F1">
        <w:trPr>
          <w:trHeight w:val="255"/>
        </w:trPr>
        <w:tc>
          <w:tcPr>
            <w:tcW w:w="1014" w:type="dxa"/>
            <w:tcBorders>
              <w:top w:val="nil"/>
              <w:left w:val="nil"/>
              <w:bottom w:val="nil"/>
              <w:right w:val="nil"/>
            </w:tcBorders>
            <w:vAlign w:val="center"/>
          </w:tcPr>
          <w:p w14:paraId="60F5C4D1"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416" w:type="dxa"/>
            <w:tcBorders>
              <w:top w:val="nil"/>
              <w:left w:val="nil"/>
              <w:bottom w:val="nil"/>
              <w:right w:val="nil"/>
            </w:tcBorders>
            <w:vAlign w:val="center"/>
          </w:tcPr>
          <w:p w14:paraId="4F8C678F"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516" w:type="dxa"/>
            <w:tcBorders>
              <w:top w:val="nil"/>
              <w:left w:val="nil"/>
              <w:bottom w:val="nil"/>
              <w:right w:val="nil"/>
            </w:tcBorders>
            <w:vAlign w:val="center"/>
          </w:tcPr>
          <w:p w14:paraId="586DA66D"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516" w:type="dxa"/>
            <w:tcBorders>
              <w:top w:val="nil"/>
              <w:left w:val="nil"/>
              <w:bottom w:val="nil"/>
              <w:right w:val="nil"/>
            </w:tcBorders>
            <w:vAlign w:val="center"/>
          </w:tcPr>
          <w:p w14:paraId="01967666"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2358" w:type="dxa"/>
            <w:tcBorders>
              <w:top w:val="nil"/>
              <w:left w:val="nil"/>
              <w:bottom w:val="nil"/>
              <w:right w:val="nil"/>
            </w:tcBorders>
            <w:vAlign w:val="center"/>
          </w:tcPr>
          <w:p w14:paraId="0448CF85"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1559" w:type="dxa"/>
            <w:tcBorders>
              <w:top w:val="nil"/>
              <w:left w:val="nil"/>
              <w:bottom w:val="nil"/>
              <w:right w:val="nil"/>
            </w:tcBorders>
            <w:vAlign w:val="center"/>
          </w:tcPr>
          <w:p w14:paraId="784DD816"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1418" w:type="dxa"/>
            <w:tcBorders>
              <w:top w:val="nil"/>
              <w:left w:val="nil"/>
              <w:bottom w:val="nil"/>
              <w:right w:val="nil"/>
            </w:tcBorders>
            <w:vAlign w:val="center"/>
          </w:tcPr>
          <w:p w14:paraId="5D67C739" w14:textId="77777777" w:rsidR="003528F1" w:rsidRPr="00FB49A5" w:rsidRDefault="003528F1" w:rsidP="003528F1">
            <w:pPr>
              <w:spacing w:after="0" w:line="240" w:lineRule="auto"/>
              <w:jc w:val="both"/>
              <w:rPr>
                <w:rFonts w:eastAsia="Times New Roman" w:cstheme="minorHAnsi"/>
                <w:color w:val="000000"/>
                <w:sz w:val="24"/>
                <w:szCs w:val="24"/>
                <w:lang w:eastAsia="hr-HR"/>
              </w:rPr>
            </w:pPr>
          </w:p>
        </w:tc>
        <w:tc>
          <w:tcPr>
            <w:tcW w:w="4925" w:type="dxa"/>
            <w:tcBorders>
              <w:top w:val="nil"/>
              <w:left w:val="nil"/>
              <w:bottom w:val="nil"/>
              <w:right w:val="single" w:sz="4" w:space="0" w:color="auto"/>
            </w:tcBorders>
            <w:noWrap/>
            <w:vAlign w:val="bottom"/>
          </w:tcPr>
          <w:p w14:paraId="7152C0A1" w14:textId="77777777" w:rsidR="003528F1" w:rsidRPr="00FB49A5" w:rsidRDefault="003528F1" w:rsidP="003528F1">
            <w:pPr>
              <w:spacing w:after="0" w:line="240" w:lineRule="auto"/>
              <w:jc w:val="both"/>
              <w:rPr>
                <w:rFonts w:eastAsia="Times New Roman" w:cstheme="minorHAnsi"/>
                <w:color w:val="000000"/>
                <w:sz w:val="24"/>
                <w:szCs w:val="24"/>
                <w:lang w:eastAsia="hr-HR"/>
              </w:rPr>
            </w:pPr>
          </w:p>
        </w:tc>
      </w:tr>
    </w:tbl>
    <w:p w14:paraId="47850D04" w14:textId="56467DB0" w:rsidR="003528F1" w:rsidRPr="00FB49A5" w:rsidRDefault="003528F1" w:rsidP="003528F1">
      <w:pPr>
        <w:spacing w:after="0" w:line="240" w:lineRule="auto"/>
        <w:jc w:val="both"/>
        <w:rPr>
          <w:rFonts w:cstheme="minorHAnsi"/>
          <w:sz w:val="24"/>
          <w:szCs w:val="24"/>
        </w:rPr>
      </w:pPr>
      <w:r w:rsidRPr="00FB49A5">
        <w:rPr>
          <w:rFonts w:cstheme="minorHAnsi"/>
          <w:noProof/>
          <w:sz w:val="24"/>
          <w:szCs w:val="24"/>
          <w:lang w:eastAsia="hr-HR"/>
        </w:rPr>
        <w:lastRenderedPageBreak/>
        <w:drawing>
          <wp:inline distT="0" distB="0" distL="0" distR="0" wp14:anchorId="69509C8E" wp14:editId="5CF15246">
            <wp:extent cx="5648325" cy="7479261"/>
            <wp:effectExtent l="0" t="0" r="0" b="7620"/>
            <wp:docPr id="1700871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522" t="41118" r="1"/>
                    <a:stretch>
                      <a:fillRect/>
                    </a:stretch>
                  </pic:blipFill>
                  <pic:spPr bwMode="auto">
                    <a:xfrm>
                      <a:off x="0" y="0"/>
                      <a:ext cx="5680342" cy="7521656"/>
                    </a:xfrm>
                    <a:prstGeom prst="rect">
                      <a:avLst/>
                    </a:prstGeom>
                    <a:noFill/>
                    <a:ln>
                      <a:noFill/>
                    </a:ln>
                    <a:extLst>
                      <a:ext uri="{53640926-AAD7-44D8-BBD7-CCE9431645EC}">
                        <a14:shadowObscured xmlns:a14="http://schemas.microsoft.com/office/drawing/2010/main"/>
                      </a:ext>
                    </a:extLst>
                  </pic:spPr>
                </pic:pic>
              </a:graphicData>
            </a:graphic>
          </wp:inline>
        </w:drawing>
      </w:r>
    </w:p>
    <w:p w14:paraId="344527F0" w14:textId="77777777" w:rsidR="003528F1" w:rsidRPr="00FB49A5" w:rsidRDefault="003528F1" w:rsidP="003528F1">
      <w:pPr>
        <w:spacing w:after="0" w:line="240" w:lineRule="auto"/>
        <w:jc w:val="both"/>
        <w:rPr>
          <w:rFonts w:cstheme="minorHAnsi"/>
          <w:b/>
          <w:sz w:val="24"/>
          <w:szCs w:val="24"/>
        </w:rPr>
      </w:pPr>
    </w:p>
    <w:p w14:paraId="5651374E" w14:textId="6963C9E4"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POSEBNI DIO</w:t>
      </w:r>
    </w:p>
    <w:p w14:paraId="04C397E9" w14:textId="77777777" w:rsidR="003528F1" w:rsidRPr="00FB49A5" w:rsidRDefault="003528F1" w:rsidP="003528F1">
      <w:pPr>
        <w:spacing w:after="0" w:line="240" w:lineRule="auto"/>
        <w:jc w:val="both"/>
        <w:rPr>
          <w:rFonts w:cstheme="minorHAnsi"/>
          <w:b/>
          <w:sz w:val="24"/>
          <w:szCs w:val="24"/>
        </w:rPr>
      </w:pPr>
    </w:p>
    <w:p w14:paraId="5EA780B0" w14:textId="557DCC51"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Program 1209 – Zakonski standard ustanova u zdravstvu – planiran je u iznosu 160.358,00 Eura, te 99,55 % izvršen. Sastoji se od sljedećih aktivnosti:</w:t>
      </w:r>
    </w:p>
    <w:p w14:paraId="5B00BEDF" w14:textId="77777777" w:rsidR="003528F1" w:rsidRPr="00FB49A5" w:rsidRDefault="003528F1" w:rsidP="003528F1">
      <w:pPr>
        <w:spacing w:after="0" w:line="240" w:lineRule="auto"/>
        <w:jc w:val="both"/>
        <w:rPr>
          <w:rFonts w:cstheme="minorHAnsi"/>
          <w:bCs/>
          <w:sz w:val="24"/>
          <w:szCs w:val="24"/>
        </w:rPr>
      </w:pPr>
    </w:p>
    <w:p w14:paraId="46A7502C" w14:textId="56141944"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lastRenderedPageBreak/>
        <w:t>Aktivnost A120901 – Održavanje zdravstvenih ustanova – planirano 66.371,65 Eura, te isto toliko izvršeno.</w:t>
      </w:r>
    </w:p>
    <w:p w14:paraId="1BBB75B0" w14:textId="5C1A1760"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Ova aktivnost financira se iz Izvora 44 – Decentralizirana sredstva  - sredstava uplaćuje nadležni proračun i služe za pokriće materijalnih rashoda (32). Iz ovog izvora  u 2025.g. financirani su rashodi u iznosu 66.371,65  Eura.</w:t>
      </w:r>
    </w:p>
    <w:p w14:paraId="019EA247" w14:textId="77777777" w:rsidR="003528F1" w:rsidRPr="00FB49A5" w:rsidRDefault="003528F1" w:rsidP="003528F1">
      <w:pPr>
        <w:spacing w:after="0" w:line="240" w:lineRule="auto"/>
        <w:jc w:val="both"/>
        <w:rPr>
          <w:rFonts w:cstheme="minorHAnsi"/>
          <w:bCs/>
          <w:sz w:val="24"/>
          <w:szCs w:val="24"/>
        </w:rPr>
      </w:pPr>
    </w:p>
    <w:p w14:paraId="3DC44041" w14:textId="6FFF974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K120902 – Opremanje zdravstvenih ustanova - planirano je 54.838,05 Eura, te je plan 99 % ostvaren.</w:t>
      </w:r>
    </w:p>
    <w:p w14:paraId="2CE1DBE0" w14:textId="7777777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financiranje ove aktivnosti je 44 – Decentralizirana sredstva - služe za pokriće rashoda za nabavu proizvedene dugotrajne imovine (42). </w:t>
      </w:r>
    </w:p>
    <w:p w14:paraId="6FBCF2A5" w14:textId="77777777" w:rsidR="003528F1" w:rsidRPr="00FB49A5" w:rsidRDefault="003528F1" w:rsidP="003528F1">
      <w:pPr>
        <w:spacing w:after="0" w:line="240" w:lineRule="auto"/>
        <w:jc w:val="both"/>
        <w:rPr>
          <w:rFonts w:cstheme="minorHAnsi"/>
          <w:bCs/>
          <w:sz w:val="24"/>
          <w:szCs w:val="24"/>
        </w:rPr>
      </w:pPr>
    </w:p>
    <w:p w14:paraId="3EB58EB7" w14:textId="3B5AD9EE"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K120904 – Informatizacija zdravstvenih ustanova- planirano je 39.148,30 Eura, te je plan 100% ostvaren.</w:t>
      </w:r>
    </w:p>
    <w:p w14:paraId="5630D62D" w14:textId="38A4BFE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Financira se iz Izvora 44 – Decentralizirana sredstva –služe za pokriće materijalnih rashoda (32 – 31.980,00 Eura), te rashoda za nabavu nefinancijske imovine (42 – 7.168,30  Eura).</w:t>
      </w:r>
    </w:p>
    <w:p w14:paraId="2A955211" w14:textId="77777777" w:rsidR="003528F1" w:rsidRPr="00FB49A5" w:rsidRDefault="003528F1" w:rsidP="003528F1">
      <w:pPr>
        <w:spacing w:after="0" w:line="240" w:lineRule="auto"/>
        <w:jc w:val="both"/>
        <w:rPr>
          <w:rFonts w:cstheme="minorHAnsi"/>
          <w:bCs/>
          <w:sz w:val="24"/>
          <w:szCs w:val="24"/>
        </w:rPr>
      </w:pPr>
    </w:p>
    <w:p w14:paraId="3D7A2839" w14:textId="0AA40832"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Program 1212 – Program ustanova u zdravstvu iznad standarda planiran je u iznosu 7.202.618,34 Eura, dok je ostvareno 6.381.897,62  Eura, odnosno 89 % plana. Sastoji se od sljedećih aktivnosti:</w:t>
      </w:r>
    </w:p>
    <w:p w14:paraId="1265E894" w14:textId="77777777" w:rsidR="003528F1" w:rsidRPr="00FB49A5" w:rsidRDefault="003528F1" w:rsidP="003528F1">
      <w:pPr>
        <w:spacing w:after="0" w:line="240" w:lineRule="auto"/>
        <w:jc w:val="both"/>
        <w:rPr>
          <w:rFonts w:cstheme="minorHAnsi"/>
          <w:bCs/>
          <w:sz w:val="24"/>
          <w:szCs w:val="24"/>
        </w:rPr>
      </w:pPr>
    </w:p>
    <w:p w14:paraId="6A982F62" w14:textId="5B3D33BA"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A121202 – Sufinanciranje hitne medicinske pomoći, Izvor financiranja 11 – Opći prihodi i primici –planirani su u iznosu 7.200,00 Eura, a ostvareni 7.200,00 Eura, tj.100 %. Služe za sufinanciranje plaća dodatnih medicinskih timova u turističkoj sezoni.</w:t>
      </w:r>
    </w:p>
    <w:p w14:paraId="6B5EB697" w14:textId="77777777" w:rsidR="003528F1" w:rsidRPr="00FB49A5" w:rsidRDefault="003528F1" w:rsidP="003528F1">
      <w:pPr>
        <w:spacing w:after="0" w:line="240" w:lineRule="auto"/>
        <w:jc w:val="both"/>
        <w:rPr>
          <w:rFonts w:cstheme="minorHAnsi"/>
          <w:bCs/>
          <w:sz w:val="24"/>
          <w:szCs w:val="24"/>
        </w:rPr>
      </w:pPr>
    </w:p>
    <w:p w14:paraId="2B8F9F97" w14:textId="63EF23DB"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A121202 – Sufinanciranje hitne medicinske pomoći, Izvor financiranja 52 – Opći prihodi i primici –planirani su u iznosu 4.200,00 Eura, a ostvareni 4.200,00 Eura, tj.100 %. Služe za sufinanciranje plaća dodatnih medicinskih timova u turističkoj sezoni.</w:t>
      </w:r>
    </w:p>
    <w:p w14:paraId="3FEA2A83" w14:textId="77777777" w:rsidR="003528F1" w:rsidRPr="00FB49A5" w:rsidRDefault="003528F1" w:rsidP="003528F1">
      <w:pPr>
        <w:spacing w:after="0" w:line="240" w:lineRule="auto"/>
        <w:jc w:val="both"/>
        <w:rPr>
          <w:rFonts w:cstheme="minorHAnsi"/>
          <w:bCs/>
          <w:sz w:val="24"/>
          <w:szCs w:val="24"/>
        </w:rPr>
      </w:pPr>
    </w:p>
    <w:p w14:paraId="156DC872" w14:textId="66CDA54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A121212 – Pružanje usluga temeljem ugovora s HZZO-om – planirano je 4.860.835,34 Eura, a izvršeno 4.057.878,88 Eura, odnosno 83 %.</w:t>
      </w:r>
    </w:p>
    <w:p w14:paraId="2FAF83A0" w14:textId="7777777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Financira se iz Izvora 43 – Prihodi za posebne namjene - prihode za posebne namjene čine Prihodi od HZZO-a na temelju ugovornih obveza, služe za pokriće djela rashoda za zaposlene, te materijalnih rashoda.</w:t>
      </w:r>
    </w:p>
    <w:p w14:paraId="7B594C2A" w14:textId="77777777" w:rsidR="003528F1" w:rsidRPr="00FB49A5" w:rsidRDefault="003528F1" w:rsidP="003528F1">
      <w:pPr>
        <w:spacing w:after="0" w:line="240" w:lineRule="auto"/>
        <w:jc w:val="both"/>
        <w:rPr>
          <w:rFonts w:cstheme="minorHAnsi"/>
          <w:bCs/>
          <w:sz w:val="24"/>
          <w:szCs w:val="24"/>
        </w:rPr>
      </w:pPr>
    </w:p>
    <w:p w14:paraId="2BCBEC8F" w14:textId="00C2D20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A121213 – Pružanje usluga izvan ugovora s HZZO-om - rashodi po ovoj vrsti aktivnosti planirani su u iznosu 1.171.030,00 Eura, a ostvareni u iznosu 899.116,52 Eura, tj.77 %. Financira se iz sljedećih izvora:</w:t>
      </w:r>
    </w:p>
    <w:p w14:paraId="493EE2D2" w14:textId="4CFF6E78"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32 – Vlastiti prihodi - iz vlastitih izvora ostvareno je 673.062,04 Eura što čini 79 % iznosa planiranih vlastitih sredstava za 2025.g. </w:t>
      </w:r>
    </w:p>
    <w:p w14:paraId="0C9066F6" w14:textId="7777777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Iz ovog izvora DZ pokriva dio troškova za zaposlene, dio troškova za materijal i energiju, dio rashoda za usluge, ostale financijske rashode, te dio rashoda za nabavu nefinancijske imovine</w:t>
      </w:r>
    </w:p>
    <w:p w14:paraId="1ACAA896" w14:textId="644D06C1"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43 – Prihodi za posebne namjene – su prihodi koje Dom zdravlja ostvaruje od participacija i dopunskog zdravstvenog osiguranja. Iz ovog izvora planirano je pokriće rashoda u iznosu 300.000,00 eura,  a ostvareno 209.401,69 eura te služi za pokriće materijalnih rashoda. </w:t>
      </w:r>
    </w:p>
    <w:p w14:paraId="6BB24553" w14:textId="7995C69F"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62 – Donacije -donacije se planirane u iznosu 12.000,00 Eura, od kojih je ostvareno 10.000,00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što čini 83 % planiranog iznosa. Donacije su namijenjene za sufinancirane rashoda za nabavu dugotrajne imovine.</w:t>
      </w:r>
    </w:p>
    <w:p w14:paraId="311A8241" w14:textId="558752F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lastRenderedPageBreak/>
        <w:t>Izvor 72 – prihodi od prodaje nefin</w:t>
      </w:r>
      <w:r w:rsidR="00D920D7" w:rsidRPr="00FB49A5">
        <w:rPr>
          <w:rFonts w:cstheme="minorHAnsi"/>
          <w:bCs/>
          <w:sz w:val="24"/>
          <w:szCs w:val="24"/>
        </w:rPr>
        <w:t xml:space="preserve">ancijske </w:t>
      </w:r>
      <w:r w:rsidRPr="00FB49A5">
        <w:rPr>
          <w:rFonts w:cstheme="minorHAnsi"/>
          <w:bCs/>
          <w:sz w:val="24"/>
          <w:szCs w:val="24"/>
        </w:rPr>
        <w:t xml:space="preserve">imovine i nadoknade štete s osnova osiguranja – ostvareni su u iznosu od 6.652,79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ili 74 % u odnosu na financijski plan. </w:t>
      </w:r>
    </w:p>
    <w:p w14:paraId="6103D040" w14:textId="77777777" w:rsidR="003528F1" w:rsidRPr="00FB49A5" w:rsidRDefault="003528F1" w:rsidP="003528F1">
      <w:pPr>
        <w:spacing w:after="0" w:line="240" w:lineRule="auto"/>
        <w:jc w:val="both"/>
        <w:rPr>
          <w:rFonts w:cstheme="minorHAnsi"/>
          <w:bCs/>
          <w:sz w:val="24"/>
          <w:szCs w:val="24"/>
        </w:rPr>
      </w:pPr>
    </w:p>
    <w:p w14:paraId="6A5922E1" w14:textId="1D76CD4A"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Aktivnost A121214 – Usavršavanje zdravstvenih radnika i podizanje kvalitete zdravstvene zaštite – planirana je u iznosu 563.889,00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a ostvarena u iznosu 818.038,72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ili 145 %. </w:t>
      </w:r>
      <w:r w:rsidR="00D920D7" w:rsidRPr="00FB49A5">
        <w:rPr>
          <w:rFonts w:cstheme="minorHAnsi"/>
          <w:bCs/>
          <w:sz w:val="24"/>
          <w:szCs w:val="24"/>
        </w:rPr>
        <w:t xml:space="preserve"> </w:t>
      </w:r>
      <w:r w:rsidRPr="00FB49A5">
        <w:rPr>
          <w:rFonts w:cstheme="minorHAnsi"/>
          <w:bCs/>
          <w:sz w:val="24"/>
          <w:szCs w:val="24"/>
        </w:rPr>
        <w:t xml:space="preserve">Sastoji se </w:t>
      </w:r>
      <w:r w:rsidR="00D920D7" w:rsidRPr="00FB49A5">
        <w:rPr>
          <w:rFonts w:cstheme="minorHAnsi"/>
          <w:bCs/>
          <w:sz w:val="24"/>
          <w:szCs w:val="24"/>
        </w:rPr>
        <w:t xml:space="preserve"> od </w:t>
      </w:r>
      <w:r w:rsidRPr="00FB49A5">
        <w:rPr>
          <w:rFonts w:cstheme="minorHAnsi"/>
          <w:bCs/>
          <w:sz w:val="24"/>
          <w:szCs w:val="24"/>
        </w:rPr>
        <w:t>sljedećih izvora:</w:t>
      </w:r>
    </w:p>
    <w:p w14:paraId="789C06B3" w14:textId="77777777" w:rsidR="003528F1" w:rsidRPr="00FB49A5" w:rsidRDefault="003528F1" w:rsidP="003528F1">
      <w:pPr>
        <w:spacing w:after="0" w:line="240" w:lineRule="auto"/>
        <w:jc w:val="both"/>
        <w:rPr>
          <w:rFonts w:cstheme="minorHAnsi"/>
          <w:bCs/>
          <w:sz w:val="24"/>
          <w:szCs w:val="24"/>
        </w:rPr>
      </w:pPr>
    </w:p>
    <w:p w14:paraId="14B9EFA0" w14:textId="66552351"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16 – </w:t>
      </w:r>
      <w:r w:rsidR="00D920D7" w:rsidRPr="00FB49A5">
        <w:rPr>
          <w:rFonts w:cstheme="minorHAnsi"/>
          <w:bCs/>
          <w:sz w:val="24"/>
          <w:szCs w:val="24"/>
        </w:rPr>
        <w:t>Pred financiranje</w:t>
      </w:r>
      <w:r w:rsidRPr="00FB49A5">
        <w:rPr>
          <w:rFonts w:cstheme="minorHAnsi"/>
          <w:bCs/>
          <w:sz w:val="24"/>
          <w:szCs w:val="24"/>
        </w:rPr>
        <w:t xml:space="preserve"> EU i drugih projekata – planirani su rashodi od 250.000,00  </w:t>
      </w:r>
      <w:r w:rsidR="00D920D7" w:rsidRPr="00FB49A5">
        <w:rPr>
          <w:rFonts w:cstheme="minorHAnsi"/>
          <w:bCs/>
          <w:sz w:val="24"/>
          <w:szCs w:val="24"/>
        </w:rPr>
        <w:t>eura</w:t>
      </w:r>
      <w:r w:rsidRPr="00FB49A5">
        <w:rPr>
          <w:rFonts w:cstheme="minorHAnsi"/>
          <w:bCs/>
          <w:sz w:val="24"/>
          <w:szCs w:val="24"/>
        </w:rPr>
        <w:t xml:space="preserve">, a ostvareni u iznosu 231.323,36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tj.93 % od plana je izvršeno. Iz izvora </w:t>
      </w:r>
      <w:r w:rsidR="00D920D7" w:rsidRPr="00FB49A5">
        <w:rPr>
          <w:rFonts w:cstheme="minorHAnsi"/>
          <w:bCs/>
          <w:sz w:val="24"/>
          <w:szCs w:val="24"/>
        </w:rPr>
        <w:t>Pred financiranja</w:t>
      </w:r>
      <w:r w:rsidRPr="00FB49A5">
        <w:rPr>
          <w:rFonts w:cstheme="minorHAnsi"/>
          <w:bCs/>
          <w:sz w:val="24"/>
          <w:szCs w:val="24"/>
        </w:rPr>
        <w:t xml:space="preserve"> EU i drugih projekata financirani su rashodi za nabavu dugotrajne imovine.</w:t>
      </w:r>
    </w:p>
    <w:p w14:paraId="3C2A847F" w14:textId="77777777" w:rsidR="003528F1" w:rsidRPr="00FB49A5" w:rsidRDefault="003528F1" w:rsidP="003528F1">
      <w:pPr>
        <w:spacing w:after="0" w:line="240" w:lineRule="auto"/>
        <w:jc w:val="both"/>
        <w:rPr>
          <w:rFonts w:cstheme="minorHAnsi"/>
          <w:bCs/>
          <w:sz w:val="24"/>
          <w:szCs w:val="24"/>
        </w:rPr>
      </w:pPr>
    </w:p>
    <w:p w14:paraId="4629DEE4" w14:textId="5699756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32 – Vlastiti prihodi - iz vlastitih izvora ostvareno je 3.598,15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a služi za pokriće rashoda za nabavu dugotrajne imovine.</w:t>
      </w:r>
    </w:p>
    <w:p w14:paraId="4F58BA1A" w14:textId="77777777" w:rsidR="003528F1" w:rsidRPr="00FB49A5" w:rsidRDefault="003528F1" w:rsidP="003528F1">
      <w:pPr>
        <w:spacing w:after="0" w:line="240" w:lineRule="auto"/>
        <w:jc w:val="both"/>
        <w:rPr>
          <w:rFonts w:cstheme="minorHAnsi"/>
          <w:bCs/>
          <w:sz w:val="24"/>
          <w:szCs w:val="24"/>
        </w:rPr>
      </w:pPr>
    </w:p>
    <w:p w14:paraId="19E85928" w14:textId="7777777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Izvor 58 – Ostale pomoći –čine prihodi od Pomoći od izvanproračunskih korisnika, , te Pomoći proračunskim korisnicima iz proračuna koji im nije nadležan (63).</w:t>
      </w:r>
    </w:p>
    <w:p w14:paraId="01B1019E" w14:textId="71B8C2CA"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 ovog izvora su planirani rashodi u iznosu 135.000,00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a ostvareni su u iznosu 470.452,11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ili 348 %. Iz ovog izvora financiraju se rashodi za zaposlene, materijalni rashodi, te rashodi za nabavu dugotrajne imovine.</w:t>
      </w:r>
    </w:p>
    <w:p w14:paraId="7E97B2B5" w14:textId="77777777" w:rsidR="003528F1" w:rsidRPr="00FB49A5" w:rsidRDefault="003528F1" w:rsidP="003528F1">
      <w:pPr>
        <w:spacing w:after="0" w:line="240" w:lineRule="auto"/>
        <w:jc w:val="both"/>
        <w:rPr>
          <w:rFonts w:cstheme="minorHAnsi"/>
          <w:bCs/>
          <w:sz w:val="24"/>
          <w:szCs w:val="24"/>
        </w:rPr>
      </w:pPr>
    </w:p>
    <w:p w14:paraId="1CAFBF52" w14:textId="4D3A23F8"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59 – Pomoći/Fondovi EU – planirani su rashodi od 178.889,00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a ostvareni u iznosu 112.665,10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tj.63 % od plana je izvršeno. Iz izvora Pomoći EU financirani su  materijalni rashodi, te rashodi za nabavu dugotrajne imovine.</w:t>
      </w:r>
    </w:p>
    <w:p w14:paraId="1D4B770C" w14:textId="77777777" w:rsidR="003528F1" w:rsidRPr="00FB49A5" w:rsidRDefault="003528F1" w:rsidP="003528F1">
      <w:pPr>
        <w:spacing w:after="0" w:line="240" w:lineRule="auto"/>
        <w:jc w:val="both"/>
        <w:rPr>
          <w:rFonts w:cstheme="minorHAnsi"/>
          <w:bCs/>
          <w:sz w:val="24"/>
          <w:szCs w:val="24"/>
        </w:rPr>
      </w:pPr>
    </w:p>
    <w:p w14:paraId="7322BB0F" w14:textId="57D723B5" w:rsidR="003528F1" w:rsidRPr="00FB49A5" w:rsidRDefault="003528F1" w:rsidP="003528F1">
      <w:pPr>
        <w:spacing w:after="0" w:line="240" w:lineRule="auto"/>
        <w:jc w:val="both"/>
        <w:rPr>
          <w:rFonts w:eastAsia="Times New Roman" w:cstheme="minorHAnsi"/>
          <w:bCs/>
          <w:color w:val="000000"/>
          <w:sz w:val="24"/>
          <w:szCs w:val="24"/>
          <w:lang w:eastAsia="hr-HR"/>
        </w:rPr>
      </w:pPr>
      <w:r w:rsidRPr="00FB49A5">
        <w:rPr>
          <w:rFonts w:cstheme="minorHAnsi"/>
          <w:bCs/>
          <w:sz w:val="24"/>
          <w:szCs w:val="24"/>
        </w:rPr>
        <w:t xml:space="preserve">Aktivnost T121208 – </w:t>
      </w:r>
      <w:r w:rsidRPr="00FB49A5">
        <w:rPr>
          <w:rFonts w:eastAsia="Times New Roman" w:cstheme="minorHAnsi"/>
          <w:bCs/>
          <w:color w:val="000000"/>
          <w:sz w:val="24"/>
          <w:szCs w:val="24"/>
          <w:lang w:eastAsia="hr-HR"/>
        </w:rPr>
        <w:t xml:space="preserve">Poboljšanje standarda zdravstvene ustanove  – planirani su rashodi 550.828,00  </w:t>
      </w:r>
      <w:r w:rsidR="00D920D7" w:rsidRPr="00FB49A5">
        <w:rPr>
          <w:rFonts w:eastAsia="Times New Roman" w:cstheme="minorHAnsi"/>
          <w:bCs/>
          <w:color w:val="000000"/>
          <w:sz w:val="24"/>
          <w:szCs w:val="24"/>
          <w:lang w:eastAsia="hr-HR"/>
        </w:rPr>
        <w:t>e</w:t>
      </w:r>
      <w:r w:rsidRPr="00FB49A5">
        <w:rPr>
          <w:rFonts w:eastAsia="Times New Roman" w:cstheme="minorHAnsi"/>
          <w:bCs/>
          <w:color w:val="000000"/>
          <w:sz w:val="24"/>
          <w:szCs w:val="24"/>
          <w:lang w:eastAsia="hr-HR"/>
        </w:rPr>
        <w:t>ur</w:t>
      </w:r>
      <w:r w:rsidR="00D920D7" w:rsidRPr="00FB49A5">
        <w:rPr>
          <w:rFonts w:eastAsia="Times New Roman" w:cstheme="minorHAnsi"/>
          <w:bCs/>
          <w:color w:val="000000"/>
          <w:sz w:val="24"/>
          <w:szCs w:val="24"/>
          <w:lang w:eastAsia="hr-HR"/>
        </w:rPr>
        <w:t>a</w:t>
      </w:r>
      <w:r w:rsidRPr="00FB49A5">
        <w:rPr>
          <w:rFonts w:eastAsia="Times New Roman" w:cstheme="minorHAnsi"/>
          <w:bCs/>
          <w:color w:val="000000"/>
          <w:sz w:val="24"/>
          <w:szCs w:val="24"/>
          <w:lang w:eastAsia="hr-HR"/>
        </w:rPr>
        <w:t>, te izvršeni 100%.</w:t>
      </w:r>
    </w:p>
    <w:p w14:paraId="166F1507" w14:textId="77777777" w:rsidR="003528F1" w:rsidRPr="00FB49A5" w:rsidRDefault="003528F1" w:rsidP="003528F1">
      <w:pPr>
        <w:spacing w:after="0" w:line="240" w:lineRule="auto"/>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Izvor financiranja je 11 – Opći prihodi i primici, služe za financiranje rashoda za zaposlene i materijalnih rashoda.</w:t>
      </w:r>
    </w:p>
    <w:p w14:paraId="3E867AA5" w14:textId="77777777" w:rsidR="003528F1" w:rsidRPr="00FB49A5" w:rsidRDefault="003528F1" w:rsidP="003528F1">
      <w:pPr>
        <w:spacing w:after="0" w:line="240" w:lineRule="auto"/>
        <w:jc w:val="both"/>
        <w:rPr>
          <w:rFonts w:cstheme="minorHAnsi"/>
          <w:bCs/>
          <w:sz w:val="24"/>
          <w:szCs w:val="24"/>
        </w:rPr>
      </w:pPr>
    </w:p>
    <w:p w14:paraId="481BE242" w14:textId="635A9630" w:rsidR="003528F1" w:rsidRPr="00FB49A5" w:rsidRDefault="003528F1" w:rsidP="003528F1">
      <w:pPr>
        <w:spacing w:after="0" w:line="240" w:lineRule="auto"/>
        <w:jc w:val="both"/>
        <w:rPr>
          <w:rFonts w:eastAsia="Times New Roman" w:cstheme="minorHAnsi"/>
          <w:bCs/>
          <w:color w:val="000000"/>
          <w:sz w:val="24"/>
          <w:szCs w:val="24"/>
          <w:lang w:eastAsia="hr-HR"/>
        </w:rPr>
      </w:pPr>
      <w:bookmarkStart w:id="8" w:name="_Hlk194481981"/>
      <w:r w:rsidRPr="00FB49A5">
        <w:rPr>
          <w:rFonts w:cstheme="minorHAnsi"/>
          <w:bCs/>
          <w:sz w:val="24"/>
          <w:szCs w:val="24"/>
        </w:rPr>
        <w:t xml:space="preserve">Aktivnost T121209 - </w:t>
      </w:r>
      <w:r w:rsidRPr="00FB49A5">
        <w:rPr>
          <w:rFonts w:eastAsia="Times New Roman" w:cstheme="minorHAnsi"/>
          <w:bCs/>
          <w:color w:val="000000"/>
          <w:sz w:val="24"/>
          <w:szCs w:val="24"/>
          <w:lang w:eastAsia="hr-HR"/>
        </w:rPr>
        <w:t xml:space="preserve">Poticanje mjera za zdravstvene radnike – planirani su rashodi 38.000,00  </w:t>
      </w:r>
      <w:r w:rsidR="00D920D7" w:rsidRPr="00FB49A5">
        <w:rPr>
          <w:rFonts w:eastAsia="Times New Roman" w:cstheme="minorHAnsi"/>
          <w:bCs/>
          <w:color w:val="000000"/>
          <w:sz w:val="24"/>
          <w:szCs w:val="24"/>
          <w:lang w:eastAsia="hr-HR"/>
        </w:rPr>
        <w:t>e</w:t>
      </w:r>
      <w:r w:rsidRPr="00FB49A5">
        <w:rPr>
          <w:rFonts w:eastAsia="Times New Roman" w:cstheme="minorHAnsi"/>
          <w:bCs/>
          <w:color w:val="000000"/>
          <w:sz w:val="24"/>
          <w:szCs w:val="24"/>
          <w:lang w:eastAsia="hr-HR"/>
        </w:rPr>
        <w:t>ur</w:t>
      </w:r>
      <w:r w:rsidR="00D920D7" w:rsidRPr="00FB49A5">
        <w:rPr>
          <w:rFonts w:eastAsia="Times New Roman" w:cstheme="minorHAnsi"/>
          <w:bCs/>
          <w:color w:val="000000"/>
          <w:sz w:val="24"/>
          <w:szCs w:val="24"/>
          <w:lang w:eastAsia="hr-HR"/>
        </w:rPr>
        <w:t>a</w:t>
      </w:r>
      <w:r w:rsidRPr="00FB49A5">
        <w:rPr>
          <w:rFonts w:eastAsia="Times New Roman" w:cstheme="minorHAnsi"/>
          <w:bCs/>
          <w:color w:val="000000"/>
          <w:sz w:val="24"/>
          <w:szCs w:val="24"/>
          <w:lang w:eastAsia="hr-HR"/>
        </w:rPr>
        <w:t>, te izvršeni 100%.</w:t>
      </w:r>
    </w:p>
    <w:p w14:paraId="70C3E167" w14:textId="77777777" w:rsidR="003528F1" w:rsidRPr="00FB49A5" w:rsidRDefault="003528F1" w:rsidP="003528F1">
      <w:pPr>
        <w:spacing w:after="0" w:line="240" w:lineRule="auto"/>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Izvor financiranja je 11 – Opći prihodi i primici, služe za financiranje rashoda za zaposlene, te materijalnih rashoda.</w:t>
      </w:r>
    </w:p>
    <w:bookmarkEnd w:id="8"/>
    <w:p w14:paraId="25AB2E0C" w14:textId="77777777" w:rsidR="003528F1" w:rsidRPr="00FB49A5" w:rsidRDefault="003528F1" w:rsidP="003528F1">
      <w:pPr>
        <w:spacing w:after="0" w:line="240" w:lineRule="auto"/>
        <w:jc w:val="both"/>
        <w:rPr>
          <w:rFonts w:eastAsia="Times New Roman" w:cstheme="minorHAnsi"/>
          <w:bCs/>
          <w:color w:val="000000"/>
          <w:sz w:val="24"/>
          <w:szCs w:val="24"/>
          <w:lang w:eastAsia="hr-HR"/>
        </w:rPr>
      </w:pPr>
    </w:p>
    <w:p w14:paraId="33123F21" w14:textId="3E44D44F" w:rsidR="003528F1" w:rsidRPr="00FB49A5" w:rsidRDefault="003528F1" w:rsidP="003528F1">
      <w:pPr>
        <w:spacing w:after="0" w:line="240" w:lineRule="auto"/>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 xml:space="preserve">Aktivnost T121215 - Sufinanciranje palijativne skrbi – planirano 6.636,00 </w:t>
      </w:r>
      <w:r w:rsidR="00D920D7" w:rsidRPr="00FB49A5">
        <w:rPr>
          <w:rFonts w:eastAsia="Times New Roman" w:cstheme="minorHAnsi"/>
          <w:bCs/>
          <w:color w:val="000000"/>
          <w:sz w:val="24"/>
          <w:szCs w:val="24"/>
          <w:lang w:eastAsia="hr-HR"/>
        </w:rPr>
        <w:t>e</w:t>
      </w:r>
      <w:r w:rsidRPr="00FB49A5">
        <w:rPr>
          <w:rFonts w:eastAsia="Times New Roman" w:cstheme="minorHAnsi"/>
          <w:bCs/>
          <w:color w:val="000000"/>
          <w:sz w:val="24"/>
          <w:szCs w:val="24"/>
          <w:lang w:eastAsia="hr-HR"/>
        </w:rPr>
        <w:t>ur</w:t>
      </w:r>
      <w:r w:rsidR="00D920D7" w:rsidRPr="00FB49A5">
        <w:rPr>
          <w:rFonts w:eastAsia="Times New Roman" w:cstheme="minorHAnsi"/>
          <w:bCs/>
          <w:color w:val="000000"/>
          <w:sz w:val="24"/>
          <w:szCs w:val="24"/>
          <w:lang w:eastAsia="hr-HR"/>
        </w:rPr>
        <w:t>a</w:t>
      </w:r>
      <w:r w:rsidRPr="00FB49A5">
        <w:rPr>
          <w:rFonts w:eastAsia="Times New Roman" w:cstheme="minorHAnsi"/>
          <w:bCs/>
          <w:color w:val="000000"/>
          <w:sz w:val="24"/>
          <w:szCs w:val="24"/>
          <w:lang w:eastAsia="hr-HR"/>
        </w:rPr>
        <w:t>, te izvršeni 100%.</w:t>
      </w:r>
    </w:p>
    <w:p w14:paraId="23A51A57" w14:textId="0F897738" w:rsidR="003528F1" w:rsidRPr="001345B4" w:rsidRDefault="003528F1" w:rsidP="001345B4">
      <w:pPr>
        <w:spacing w:after="0" w:line="240" w:lineRule="auto"/>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Izvor financiranja je 11 – Opći prihodi i primici, služe za financiranje rashoda za zaposlene.</w:t>
      </w:r>
    </w:p>
    <w:p w14:paraId="2B313978" w14:textId="77777777" w:rsidR="009351D0" w:rsidRPr="00FB49A5" w:rsidRDefault="009351D0" w:rsidP="003528F1">
      <w:pPr>
        <w:pStyle w:val="NoSpacing"/>
        <w:jc w:val="both"/>
        <w:rPr>
          <w:rFonts w:asciiTheme="minorHAnsi" w:hAnsiTheme="minorHAnsi" w:cstheme="minorHAnsi"/>
          <w:sz w:val="24"/>
          <w:szCs w:val="24"/>
        </w:rPr>
      </w:pPr>
    </w:p>
    <w:p w14:paraId="1A7667D2" w14:textId="77777777" w:rsidR="00FA2BFE" w:rsidRPr="00FB49A5" w:rsidRDefault="00FA2BFE" w:rsidP="00FA2BFE">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ZAVOD ZA JAVNO ZDRAVSTVO DNŽ</w:t>
      </w:r>
    </w:p>
    <w:p w14:paraId="6E09F6F4" w14:textId="77777777" w:rsidR="008A05B6" w:rsidRPr="00FB49A5" w:rsidRDefault="008A05B6" w:rsidP="009D0093">
      <w:pPr>
        <w:pStyle w:val="NormalWeb"/>
        <w:spacing w:before="0" w:beforeAutospacing="0" w:after="0" w:afterAutospacing="0"/>
        <w:jc w:val="both"/>
        <w:rPr>
          <w:rFonts w:asciiTheme="minorHAnsi" w:hAnsiTheme="minorHAnsi" w:cstheme="minorHAnsi"/>
        </w:rPr>
      </w:pPr>
    </w:p>
    <w:p w14:paraId="0D8BCA9D" w14:textId="3FEC79D0"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Zavod za javno zdravstvo Dubrovačko-neretvanske županije (u daljnjem tekstu: Zavod) osnovan je Odlukom Poglavarstva Dubrovačko-neretvanske županije dana 26. travnja 1995. godine, uz suglasnost Ministarstva zdravstva Republike Hrvatske od 24. studenog 1995. godine, a s radom je započeo 1. travnja 1996. godine.</w:t>
      </w:r>
    </w:p>
    <w:p w14:paraId="11187CE2"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Zavod obavlja djelatnosti iz područja epidemiologije zaraznih i kroničnih nezaraznih bolesti, javnog zdravstva, promicanja zdravlja, zdravstvene ekologije, mikrobiologije, školske i </w:t>
      </w:r>
      <w:r w:rsidRPr="00FB49A5">
        <w:rPr>
          <w:rFonts w:asciiTheme="minorHAnsi" w:hAnsiTheme="minorHAnsi" w:cstheme="minorHAnsi"/>
        </w:rPr>
        <w:lastRenderedPageBreak/>
        <w:t>adolescentne medicine, mentalnog zdravlja te prevencije i suzbijanja ovisnosti na području Dubrovačko-neretvanske županije.</w:t>
      </w:r>
    </w:p>
    <w:p w14:paraId="075FABE4"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pojedinih djelatnosti provodi se niz stručnih i preventivnih mjera, uključujući higijensko-epidemiološku zaštitu s kontinuiranom analizom epidemiološke situacije, protuepidemijske mjere i nadzor nad provođenjem programa obveznih imunizacija. Zavod organizira distribuciju cjepiva ordinacijama primarne zdravstvene zaštite, provodi preventivne preglede djece i mladih, prati zdravstvene potrebe starijih osoba te izrađuje prijedloge zdravstvenih mjera i politika temeljenih na prikupljenim podacima.</w:t>
      </w:r>
    </w:p>
    <w:p w14:paraId="47FE08A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Zavod redovito prikuplja, kontrolira i analizira statistička izvješća iz područja zdravstva, uključujući i podatke o bolestima ovisnosti, na razini županije, za potrebe Hrvatskog zavoda za javno zdravstvo. U djelokrugu rada također su i mikrobiološke analize od javnog interesa za županiju, nadzor zdravstvene ispravnosti vode za piće, vode za rekreaciju, površinskih i otpadnih voda, kao i kontrola zdravstvene ispravnosti namirnica. Posebnu pažnju Zavod posvećuje provedbi preventivnih programa za rano otkrivanje i suzbijanje kroničnih masovnih bolesti (rak dojke, debelog crijeva, grlića maternice i sl.) te provedbi edukativnih aktivnosti i programa za očuvanje i unapređenje zdravlja stanovništva.</w:t>
      </w:r>
    </w:p>
    <w:p w14:paraId="33003B04"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Kao proračunski korisnik, Zavod je obveznik primjene Zakona o proračunu (Narodne novine, br. 144/21), Pravilnika o proračunskom računovodstvu i računskom planu (Narodne novine, br. 158/23), Pravilnika o proračunskim klasifikacijama (Narodne novine, br. 4/24), Pravilnika o polugodišnjem i godišnjem izvještaju o izvršenju proračuna i financijskog plana (Narodne novine, br. 82/23), kao i Pravilnika o financijskom izvještavanju u proračunskom računovodstvu (Narodne novine, br. 37/22).</w:t>
      </w:r>
    </w:p>
    <w:p w14:paraId="526B102D" w14:textId="2AE4E0B8"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Financiranje registriranih djelatnosti Zavoda u izvještajnom razdoblju osigurano je putem namjenskih sredstava, temeljem ugovora s Hrvatskim zavodom za zdravstveno osiguranje o provođenju primarne zdravstvene zaštite iz obveznog i dopunskog osiguranja, kao i specijalističko-dijagnostičke zdravstvene zaštite. Dodatna sredstva ostvarena su putem ugovora o sufinanciranju preventivnih programa Dubrovačko-neretvanske županije, prihodima od pružanja usluga na tržištu, prihodima od prodaje nefinancijske imovine, te ostalim prihodima sukladno propisima.</w:t>
      </w:r>
    </w:p>
    <w:p w14:paraId="7058827C" w14:textId="77777777" w:rsidR="009D0093" w:rsidRPr="00FB49A5" w:rsidRDefault="009D0093" w:rsidP="003551D0">
      <w:pPr>
        <w:pStyle w:val="ListParagraph"/>
        <w:numPr>
          <w:ilvl w:val="0"/>
          <w:numId w:val="5"/>
        </w:numPr>
        <w:jc w:val="both"/>
        <w:rPr>
          <w:rStyle w:val="Strong"/>
          <w:rFonts w:asciiTheme="minorHAnsi" w:hAnsiTheme="minorHAnsi" w:cstheme="minorHAnsi"/>
          <w:b w:val="0"/>
          <w:bCs w:val="0"/>
          <w:sz w:val="24"/>
          <w:szCs w:val="24"/>
          <w:lang w:eastAsia="hr-HR"/>
        </w:rPr>
      </w:pPr>
      <w:r w:rsidRPr="00FB49A5">
        <w:rPr>
          <w:rStyle w:val="Strong"/>
          <w:rFonts w:asciiTheme="minorHAnsi" w:hAnsiTheme="minorHAnsi" w:cstheme="minorHAnsi"/>
          <w:b w:val="0"/>
          <w:bCs w:val="0"/>
          <w:sz w:val="24"/>
          <w:szCs w:val="24"/>
          <w:lang w:eastAsia="hr-HR"/>
        </w:rPr>
        <w:t>OPĆI DIO</w:t>
      </w:r>
    </w:p>
    <w:p w14:paraId="3E819B94"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2B75A062" wp14:editId="31490EAC">
            <wp:extent cx="5768812" cy="1443990"/>
            <wp:effectExtent l="0" t="0" r="3810" b="3810"/>
            <wp:docPr id="54118966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9978" b="46032"/>
                    <a:stretch/>
                  </pic:blipFill>
                  <pic:spPr bwMode="auto">
                    <a:xfrm>
                      <a:off x="0" y="0"/>
                      <a:ext cx="5775883" cy="1445760"/>
                    </a:xfrm>
                    <a:prstGeom prst="rect">
                      <a:avLst/>
                    </a:prstGeom>
                    <a:noFill/>
                    <a:ln>
                      <a:noFill/>
                    </a:ln>
                    <a:extLst>
                      <a:ext uri="{53640926-AAD7-44D8-BBD7-CCE9431645EC}">
                        <a14:shadowObscured xmlns:a14="http://schemas.microsoft.com/office/drawing/2010/main"/>
                      </a:ext>
                    </a:extLst>
                  </pic:spPr>
                </pic:pic>
              </a:graphicData>
            </a:graphic>
          </wp:inline>
        </w:drawing>
      </w:r>
    </w:p>
    <w:p w14:paraId="0D3A624C"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5CEA1405" wp14:editId="7A03566E">
            <wp:extent cx="5753100" cy="13259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58345" b="2879"/>
                    <a:stretch/>
                  </pic:blipFill>
                  <pic:spPr bwMode="auto">
                    <a:xfrm>
                      <a:off x="0" y="0"/>
                      <a:ext cx="5767328" cy="1329274"/>
                    </a:xfrm>
                    <a:prstGeom prst="rect">
                      <a:avLst/>
                    </a:prstGeom>
                    <a:noFill/>
                    <a:ln>
                      <a:noFill/>
                    </a:ln>
                    <a:extLst>
                      <a:ext uri="{53640926-AAD7-44D8-BBD7-CCE9431645EC}">
                        <a14:shadowObscured xmlns:a14="http://schemas.microsoft.com/office/drawing/2010/main"/>
                      </a:ext>
                    </a:extLst>
                  </pic:spPr>
                </pic:pic>
              </a:graphicData>
            </a:graphic>
          </wp:inline>
        </w:drawing>
      </w:r>
    </w:p>
    <w:p w14:paraId="2DFCB90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U izvještajnom razdoblju od 1. siječnja do 31. prosinca 2025. godine ostvareni su ukupni prihodi u iznosu od 5.850.354,76 EUR, što predstavlja 106,19 % planiranih prihoda za 2025. godinu, odnosno povećanje od 30,29 % u odnosu na ostvarenje u 2024. godini, kada su ukupni prihodi iznosili 4.490.367,60 EUR. Najveći dio ukupnih prihoda odnosi se na prihode poslovanja, koji su ostvareni u iznosu od 5.848.430,76 EUR, odnosno 106,19 % u odnosu na planirane prihode. Prihodi od prodaje nefinancijske imovine ostvareni su u iznosu od 1.924,00 EUR, što predstavlja 96,20 % planiranog iznosa.</w:t>
      </w:r>
    </w:p>
    <w:p w14:paraId="2F7CF73D"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Ukupni rashodi u promatranom razdoblju iznosili su 5.660.667,46 EUR, što predstavlja 104,16 % planiranih rashoda za 2025. godinu. U odnosu na prethodnu godinu, kada su ukupni rashodi iznosili 4.610.731,70 EUR, rashodi su povećani za 22,77 %. Od ukupnih rashoda najveći dio odnosi se na rashode poslovanja, koji su ostvareni u iznosu od 5.429.617,76 EUR, odnosno 104,40 % plana. Rashodi za nabavu nefinancijske imovine ostvareni su u iznosu od 231.049,70 EUR, što predstavlja 98,86 % planiranog iznosa, čime je gotovo u cijelosti realiziran planirani opseg kapitalnih ulaganja u opremu i ostalu nefinancijsku imovinu.</w:t>
      </w:r>
    </w:p>
    <w:p w14:paraId="19E56B03"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Na temelju ostvarenih prihoda i izvršenih rashoda u 2025. godini evidentiran je višak prihoda nad rashodima u iznosu od 189.687,30 EUR, što predstavlja 252,93 % planiranog rezultata poslovanja, koji je planom bio predviđen u iznosu od 74.996,90 EUR.</w:t>
      </w:r>
    </w:p>
    <w:p w14:paraId="324D0C5E" w14:textId="1147051F"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prethodne godine prenesen je višak prihoda u iznosu od 158.930,85 EUR. Nakon uračunavanja ostvarenog rezultata poslovanja u 2025. godini, ukupan višak prihoda raspoloživ za prijenos u sljedeće razdoblje iznosi 348.618,15 EUR.</w:t>
      </w:r>
    </w:p>
    <w:p w14:paraId="444AF379" w14:textId="77777777" w:rsidR="008A05B6" w:rsidRPr="00FB49A5" w:rsidRDefault="008A05B6" w:rsidP="009D0093">
      <w:pPr>
        <w:pStyle w:val="NormalWeb"/>
        <w:spacing w:before="0" w:beforeAutospacing="0" w:after="0" w:afterAutospacing="0"/>
        <w:jc w:val="both"/>
        <w:rPr>
          <w:rFonts w:asciiTheme="minorHAnsi" w:hAnsiTheme="minorHAnsi" w:cstheme="minorHAnsi"/>
        </w:rPr>
      </w:pPr>
    </w:p>
    <w:p w14:paraId="50E04086" w14:textId="77777777" w:rsidR="009D0093" w:rsidRPr="00FB49A5" w:rsidRDefault="009D0093" w:rsidP="003551D0">
      <w:pPr>
        <w:pStyle w:val="NormalWeb"/>
        <w:numPr>
          <w:ilvl w:val="0"/>
          <w:numId w:val="6"/>
        </w:numPr>
        <w:spacing w:before="0" w:beforeAutospacing="0" w:after="0" w:afterAutospacing="0"/>
        <w:ind w:hanging="357"/>
        <w:jc w:val="both"/>
        <w:rPr>
          <w:rFonts w:asciiTheme="minorHAnsi" w:hAnsiTheme="minorHAnsi" w:cstheme="minorHAnsi"/>
        </w:rPr>
      </w:pPr>
      <w:r w:rsidRPr="00FB49A5">
        <w:rPr>
          <w:rFonts w:asciiTheme="minorHAnsi" w:hAnsiTheme="minorHAnsi" w:cstheme="minorHAnsi"/>
        </w:rPr>
        <w:t>IZVJEŠTAJ O PRIHODIMA I RASHODIMA PREMA EKONOMSKOJ KLASIFIKACIJI</w:t>
      </w:r>
    </w:p>
    <w:p w14:paraId="46182E5E" w14:textId="77777777" w:rsidR="009D0093" w:rsidRPr="00FB49A5" w:rsidRDefault="009D0093" w:rsidP="003551D0">
      <w:pPr>
        <w:pStyle w:val="NormalWeb"/>
        <w:numPr>
          <w:ilvl w:val="0"/>
          <w:numId w:val="7"/>
        </w:numPr>
        <w:spacing w:before="0" w:beforeAutospacing="0" w:after="0" w:afterAutospacing="0"/>
        <w:ind w:hanging="357"/>
        <w:jc w:val="both"/>
        <w:rPr>
          <w:rFonts w:asciiTheme="minorHAnsi" w:hAnsiTheme="minorHAnsi" w:cstheme="minorHAnsi"/>
        </w:rPr>
      </w:pPr>
      <w:r w:rsidRPr="00FB49A5">
        <w:rPr>
          <w:rFonts w:asciiTheme="minorHAnsi" w:hAnsiTheme="minorHAnsi" w:cstheme="minorHAnsi"/>
        </w:rPr>
        <w:t>PRIHODI POSLOVANJA</w:t>
      </w:r>
    </w:p>
    <w:p w14:paraId="28B7B640"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26E9AA38" wp14:editId="6919FCA0">
            <wp:extent cx="5391150" cy="4307699"/>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3469"/>
                    <a:stretch/>
                  </pic:blipFill>
                  <pic:spPr bwMode="auto">
                    <a:xfrm>
                      <a:off x="0" y="0"/>
                      <a:ext cx="5398884" cy="4313879"/>
                    </a:xfrm>
                    <a:prstGeom prst="rect">
                      <a:avLst/>
                    </a:prstGeom>
                    <a:noFill/>
                    <a:ln>
                      <a:noFill/>
                    </a:ln>
                    <a:extLst>
                      <a:ext uri="{53640926-AAD7-44D8-BBD7-CCE9431645EC}">
                        <a14:shadowObscured xmlns:a14="http://schemas.microsoft.com/office/drawing/2010/main"/>
                      </a:ext>
                    </a:extLst>
                  </pic:spPr>
                </pic:pic>
              </a:graphicData>
            </a:graphic>
          </wp:inline>
        </w:drawing>
      </w:r>
    </w:p>
    <w:p w14:paraId="1F386A74"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63 – Pomoći iz inozemstva i od subjekata unutar općeg proračuna</w:t>
      </w:r>
    </w:p>
    <w:p w14:paraId="19F703B8"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pomoći iz inozemstva i od subjekata unutar općeg proračuna u 2025. godini ostvareni su u ukupnom iznosu od 957.486,69 EUR, dok su planirani u iznosu od 166.000,00 EUR, što predstavlja 576,80 % plana. U odnosu na prethodnu godinu, kada su navedeni prihodi iznosili 80.045,40 EUR, evidentirano je značajno povećanje prihoda.</w:t>
      </w:r>
    </w:p>
    <w:p w14:paraId="180A541E"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 od međunarodnih organizacija te institucija i tijela Europske unije u 2025. godini nisu ostvarene.</w:t>
      </w:r>
    </w:p>
    <w:p w14:paraId="2ECA2083"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 od izvanproračunskih korisnika ostvarene su u iznosu od 124.282,91 EUR, od čega se 14.282,91 EUR odnosi na tekuće pomoći, dok se 110.000,00 EUR odnosi na kapitalne pomoći. Kapitalna pomoć u iznosu od 110.000,00 EUR ostvarena je od Fonda za zaštitu okoliša i energetsku učinkovitost za nabavu i ugradnju dizalice topline.</w:t>
      </w:r>
    </w:p>
    <w:p w14:paraId="786F626E"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 proračunskim korisnicima iz proračuna koji im nije nadležan ostvarene su u iznosu od 803.565,04 EUR, dok su u prethodnoj godini iznosile 30.000,00 EUR, što predstavlja značajno povećanje. Navedeni iznos odnosi se na evidentiranje nabave i distribucije cjepiva Hrvatskog zavoda za javno zdravstvo, sukladno uputi Hrvatskog zavoda za javno zdravstvo KLASA: 011-01/23-01/23, URBROJ: 513-05-03-24-4, kojom je propisano da županijski zavodi za javno zdravstvo evidentiraju prihod na kontu 6361 u visini vrijednosti zaprimljenih i distribuiranih cjepiva. Evidentiranje je provedeno sukladno dostavljenim uputama te ne predstavlja stvarni novčani priljev, već knjigovodstvenu evidenciju vrijednosti cjepiva u okviru redovnog poslovanja i javnozdravstvenih aktivnosti.</w:t>
      </w:r>
    </w:p>
    <w:p w14:paraId="775E7FAD"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 temeljem prijenosa sredstava Europske unije ostvarene su u iznosu od 29.638,74 EUR, dok su u prethodnoj godini iznosile 25.613,68 EUR, što predstavlja povećanje od približno 15,7 %. Navedeno povećanje rezultat je većeg broja odobrenih zahtjeva za nadoknadu sredstava prema Ministarstvu zdravstva za troškove specijalizacija tijekom 2025. godine.</w:t>
      </w:r>
    </w:p>
    <w:p w14:paraId="63136CD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izvanproračunskih korisnika po osnovi sredstava Hrvatskog zavoda za zdravstveno osiguranje vezanih uz isplatu dodataka na plaću nisu ostvareni u izvještajnom razdoblju 2025. godine, budući da je temeljem odluke Vlade Republike Hrvatske, zaključno s plaćom za kolovoz 2024. godine, prestala isplata COVID dodatka, čime je prestao i pripadajući prihod po toj osnovi.</w:t>
      </w:r>
    </w:p>
    <w:p w14:paraId="735B6EC4"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64 – Prihodi od imovine</w:t>
      </w:r>
    </w:p>
    <w:p w14:paraId="54CB65A0"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imovine u 2025. godini ostvareni su u ukupnom iznosu od 266,79 EUR, dok su planirani u iznosu od 400,00 EUR, što predstavlja 66,70 % plana. U odnosu na prethodnu godinu, kada su prihodi od imovine iznosili 3.388,43 EUR, evidentirano je značajno smanjenje prihoda.</w:t>
      </w:r>
    </w:p>
    <w:p w14:paraId="2DC28C99"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Ostvareni prihodi u cijelosti se odnose na prihode od financijske imovine (skupina 641), koji su ostvareni u iznosu od 266,79 EUR. Navedeni prihodi odnose se na kamate na oročena sredstva i depozite po viđenju.</w:t>
      </w:r>
    </w:p>
    <w:p w14:paraId="336B258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Smanjenje prihoda od imovine u odnosu na prethodnu godinu posljedica je nižih prihoda od kamata na depozite, što je povezano s promjenama u dinamici oročavanja sredstava i kretanjem kamatnih stopa na depozite tijekom izvještajnog razdoblja.</w:t>
      </w:r>
    </w:p>
    <w:p w14:paraId="6599F08A"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65 – Prihodi od upravnih i administrativnih pristojbi, pristojbi po posebnim propisima i naknadama</w:t>
      </w:r>
    </w:p>
    <w:p w14:paraId="01E7797F"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upravnih i administrativnih pristojbi, pristojbi po posebnim propisima i naknada u 2025. godini ostvareni su u ukupnom iznosu od 215.097,33 EUR, dok su planirani u iznosu od 233.160,00 EUR, što predstavlja 92,25 % plana. U odnosu na prethodnu godinu, kada su navedeni prihodi iznosili 150.910,17 EUR, ostvareno je povećanje od 42,53 %.</w:t>
      </w:r>
    </w:p>
    <w:p w14:paraId="5555D673"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U izvještajnom razdoblju nisu ostvareni prihodi od upravnih i administrativnih pristojbi, komunalnih doprinosa i naknada niti naknada za priređivanje igara na sreću.</w:t>
      </w:r>
    </w:p>
    <w:p w14:paraId="0B2B9FB1"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po posebnim propisima (skupina 652) ostvareni su u iznosu od 215.097,33 EUR, a u cijelosti se odnose na ostale nespomenute prihode (konto 6526).</w:t>
      </w:r>
    </w:p>
    <w:p w14:paraId="6EE109B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Povećanje navedenih prihoda u odnosu na prethodnu godinu rezultat je većih ostvarenih prihoda temeljem participacija, dopunskog zdravstvenog osiguranja te ostalih prihoda koji se ostvaruju sukladno posebnim propisima iz djelokruga rada ustanove.</w:t>
      </w:r>
    </w:p>
    <w:p w14:paraId="779E9CEA"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66 – Prihodi od prodaje proizvoda i robe te pruženih usluga i prihodi od donacija</w:t>
      </w:r>
    </w:p>
    <w:p w14:paraId="5E99F3BC" w14:textId="7996A88D"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prodaje proizvoda i robe te pruženih usluga i prihodi od donacija u 2025. godini ostvareni su u ukupnom iznosu od 1.792.376,68 EUR, dok su planirani u iznosu od 1.750.500,00 EUR, što predstavlja 102,39 % planiranih sredstava. U odnosu na prethodnu godinu</w:t>
      </w:r>
      <w:r w:rsidR="0089439D" w:rsidRPr="00FB49A5">
        <w:rPr>
          <w:rFonts w:asciiTheme="minorHAnsi" w:hAnsiTheme="minorHAnsi" w:cstheme="minorHAnsi"/>
        </w:rPr>
        <w:t xml:space="preserve"> </w:t>
      </w:r>
      <w:r w:rsidRPr="00FB49A5">
        <w:rPr>
          <w:rFonts w:asciiTheme="minorHAnsi" w:hAnsiTheme="minorHAnsi" w:cstheme="minorHAnsi"/>
        </w:rPr>
        <w:t>evidentirano je smanjenje od 4,7</w:t>
      </w:r>
      <w:r w:rsidR="0089439D" w:rsidRPr="00FB49A5">
        <w:rPr>
          <w:rFonts w:asciiTheme="minorHAnsi" w:hAnsiTheme="minorHAnsi" w:cstheme="minorHAnsi"/>
        </w:rPr>
        <w:t>7</w:t>
      </w:r>
      <w:r w:rsidRPr="00FB49A5">
        <w:rPr>
          <w:rFonts w:asciiTheme="minorHAnsi" w:hAnsiTheme="minorHAnsi" w:cstheme="minorHAnsi"/>
        </w:rPr>
        <w:t xml:space="preserve"> %.</w:t>
      </w:r>
    </w:p>
    <w:p w14:paraId="02890145"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Ostvareni prihodi u cijelosti se odnose na prihode od pruženih usluga (konto 6615), koji čine najveći dio vlastitih prihoda ustanove. Prihodi od prodaje proizvoda i robe u izvještajnom razdoblju nisu ostvareni.</w:t>
      </w:r>
    </w:p>
    <w:p w14:paraId="46CEBE57" w14:textId="110B88BA" w:rsidR="009D0093"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odnosu na prethodnu godinu evidentirano je blago smanjenje prihoda od pruženih usluga, što je prvenstveno posljedica manjeg obujma izvršenih usluga u pojedinim segmentima djelatnosti ustanove, odnosno smanjenog broja izvršenih usluga koje čine značajan udio u strukturi vlastitih prihoda.</w:t>
      </w:r>
    </w:p>
    <w:p w14:paraId="676ED221"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donacija od pravnih i fizičkih osoba izvan općeg proračuna te povrati donacija i kapitalnih pomoći po protestiranim jamstvima (skupina 663) u izvještajnom razdoblju nisu ostvareni.</w:t>
      </w:r>
    </w:p>
    <w:p w14:paraId="65323445"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67 – Prihodi od nadležnog proračuna i od HZZO-a na temelju ugovorenih obveza</w:t>
      </w:r>
    </w:p>
    <w:p w14:paraId="6A9E95DB"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iz nadležnog proračuna i od Hrvatskog zavoda za zdravstveno osiguranje na temelju ugovornih obveza u 2025. godini ostvareni su u ukupnom iznosu od 2.869.324,47 EUR, dok su planirani u iznosu od 3.348.351,90 EUR, što predstavlja 85,69 % plana. U odnosu na prethodnu godinu</w:t>
      </w:r>
      <w:r w:rsidR="0089439D" w:rsidRPr="00FB49A5">
        <w:rPr>
          <w:rFonts w:asciiTheme="minorHAnsi" w:hAnsiTheme="minorHAnsi" w:cstheme="minorHAnsi"/>
        </w:rPr>
        <w:t xml:space="preserve"> </w:t>
      </w:r>
      <w:r w:rsidRPr="00FB49A5">
        <w:rPr>
          <w:rFonts w:asciiTheme="minorHAnsi" w:hAnsiTheme="minorHAnsi" w:cstheme="minorHAnsi"/>
        </w:rPr>
        <w:t>evidentirano je povećanje od 21,58 %.</w:t>
      </w:r>
    </w:p>
    <w:p w14:paraId="50777403"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iz nadležnog proračuna za financiranje redovne djelatnosti proračunskih korisnika (skupina 671) ostvareni su u iznosu od 365.819,94 EUR, dok su u prethodnoj godini iznosili 105.163,62 EUR, što predstavlja značajno povećanje u odnosu na prethodno izvještajno razdoblje. Od navedenog iznosa 296.898,94 EUR odnosi se na prihode za financiranje rashoda poslovanja, dok se 68.921,00 EUR odnosi na prihode za financiranje rashoda za nabavu nefinancijske imovine. Povećanje navedenih prihoda rezultat je većeg financiranja redovne djelatnosti od strane nadležnog proračuna te osiguranih sredstava za financiranje nabave nefinancijske imovine u izvještajnom razdoblju.</w:t>
      </w:r>
    </w:p>
    <w:p w14:paraId="774D99EE"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Hrvatskog zavoda za zdravstveno osiguranje na temelju ugovornih obveza (skupina 673) ostvareni su u iznosu od 2.503.504,53 EUR, dok su u prethodnoj godini iznosili 2.254.785,03 EUR, što predstavlja povećanje od 11,03 %. Povećanje prihoda rezultat je većih ugovorenih sredstava za provođenje zdravstvene djelatnosti i javnozdravstvenih aktivnosti te povećanog opsega ugovorenih usluga u odnosu na prethodnu godinu.</w:t>
      </w:r>
    </w:p>
    <w:p w14:paraId="1DFD8350"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68 – Kazne, upravne mjere i ostali prihodi</w:t>
      </w:r>
    </w:p>
    <w:p w14:paraId="38BFDC79"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Kazne, upravne mjere i ostali prihodi (skupina 68) u 2025. godini ostvareni su u ukupnom iznosu od 13.878,80 EUR, dok su planirani u iznosu od 9.000,00 EUR, što predstavlja 154,21 % plana. U odnosu na prethodnu godinu, kada su navedeni prihodi iznosili 13.920,67 EUR, evidentirano je neznatno smanjenje od 0,30 %.</w:t>
      </w:r>
    </w:p>
    <w:p w14:paraId="0E79FE2C"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Ostali prihodi (konto 683) ostvareni su u iznosu od 13.878,80 EUR, a odnose se na refundacije plaća za djelatnicu koja odrađuje specijalizaciju u drugoj zdravstvenoj ustanovi, kao i na </w:t>
      </w:r>
      <w:r w:rsidRPr="00FB49A5">
        <w:rPr>
          <w:rFonts w:asciiTheme="minorHAnsi" w:hAnsiTheme="minorHAnsi" w:cstheme="minorHAnsi"/>
        </w:rPr>
        <w:lastRenderedPageBreak/>
        <w:t>prihode evidentirane temeljem utvrđenog viška na zalihama kratkotrajne nefinancijske imovine.</w:t>
      </w:r>
    </w:p>
    <w:p w14:paraId="0DBABA2F"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odnosu na prethodnu godinu ostvareno je blago smanjenje navedenih prihoda, što je prvenstveno posljedica manjih iznosa refundacija plaća u izvještajnom razdoblju.</w:t>
      </w:r>
    </w:p>
    <w:p w14:paraId="222FB73F"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72 – Prihodi od prodaje proizvedene dugotrajne imovine</w:t>
      </w:r>
    </w:p>
    <w:p w14:paraId="7C45AE38"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prodaje proizvedene dugotrajne imovine u 2025. godini ostvareni su u iznosu od 1.924,00 EUR, dok su planirani u iznosu od 2.000,00 EUR, što predstavlja 96,20 % plana. U prethodnoj godini na ovoj skupini nisu bili evidentirani prihodi.</w:t>
      </w:r>
    </w:p>
    <w:p w14:paraId="0448BD50"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Ostvareni prihodi odnose se na prihode od prodaje prijevoznih sredstava (skupina 723), odnosno na prijevozna sredstva u cestovnom prometu (konto 7231).</w:t>
      </w:r>
    </w:p>
    <w:p w14:paraId="6D7525C4" w14:textId="481504EC" w:rsidR="009D0093"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Navedeni iznos odnosi se na naplatu potraživanja za prodano prijevozno sredstvo, pri čemu je uplata evidentirana u izvještajnom razdoblju 2025. godine.</w:t>
      </w:r>
    </w:p>
    <w:p w14:paraId="0B179351" w14:textId="77777777" w:rsidR="00DA2DAD" w:rsidRPr="00FB49A5" w:rsidRDefault="009D0093" w:rsidP="003551D0">
      <w:pPr>
        <w:pStyle w:val="NormalWeb"/>
        <w:numPr>
          <w:ilvl w:val="0"/>
          <w:numId w:val="7"/>
        </w:numPr>
        <w:jc w:val="both"/>
        <w:rPr>
          <w:rFonts w:asciiTheme="minorHAnsi" w:hAnsiTheme="minorHAnsi" w:cstheme="minorHAnsi"/>
        </w:rPr>
      </w:pPr>
      <w:r w:rsidRPr="00FB49A5">
        <w:rPr>
          <w:rFonts w:asciiTheme="minorHAnsi" w:hAnsiTheme="minorHAnsi" w:cstheme="minorHAnsi"/>
        </w:rPr>
        <w:t>RASHODI POSLOVANJA</w:t>
      </w:r>
    </w:p>
    <w:p w14:paraId="55CB74BE" w14:textId="48D41432"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31 – Rashodi za zaposlene</w:t>
      </w:r>
    </w:p>
    <w:p w14:paraId="794A9235"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Rashodi za zaposlene (skupina 31) u razdoblju od 1. siječnja do 31. prosinca 2025. godine ostvareni su u iznosu od 3.783.347,14 EUR, što u odnosu na planirana sredstva u iznosu od 3.834.700,00 EUR predstavlja 98,66 % izvršenja plana. U odnosu na prethodnu godinu, kada su navedeni rashodi iznosili 3.420.914,74 EUR, ostvareno je povećanje od 10,59 %.</w:t>
      </w:r>
    </w:p>
    <w:p w14:paraId="3CD7FEC1"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U strukturi rashoda za zaposlene najznačajniji udio odnosi se na rashode za bruto plaće (skupina 311), koji su ostvareni u iznosu od 3.132.114,61 EUR, odnosno 110,99 % u odnosu na prethodnu godinu. Povećanje rashoda za bruto plaće rezultat je primjene propisa kojima je uređeno povećanje osnovice za obračun plaća u javnim službama te izmjena koeficijenata složenosti poslova, što je utjecalo na povećanje ukupne mase plaća.</w:t>
      </w:r>
    </w:p>
    <w:p w14:paraId="4555038F"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Unutar rashoda za bruto plaće, plaće za redovan rad (konto 3111) ostvarene su u iznosu od 3.096.970,65 EUR, što predstavlja povećanje od 12,35 % u odnosu na prethodnu godinu. Plaće u naravi (konto 3112) ostvarene su u iznosu od 20,00 EUR, dok u prethodnoj godini nisu bile evidentirane.</w:t>
      </w:r>
    </w:p>
    <w:p w14:paraId="69766FCB"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Plaće za prekovremeni rad (konto 3113) ostvarene su u iznosu od 35.123,96 EUR, što predstavlja 56,38 % izvršenja u odnosu na prethodnu godinu, odnosno smanjenje od 43,62 %, što upućuje na smanjeni opseg prekovremenog rada u izvještajnom razdoblju.</w:t>
      </w:r>
    </w:p>
    <w:p w14:paraId="7FABBFB2"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Plaće za posebne uvjete rada (konto 3114) u 2025. godini nisu ostvarene, dok su u prethodnoj godini iznosile 2.975,66 EUR.</w:t>
      </w:r>
    </w:p>
    <w:p w14:paraId="7AE600A7"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Ostali rashodi za zaposlene (skupina 312) ostvareni su u iznosu od 132.354,00 EUR, što predstavlja 100,17 % izvršenja u odnosu na prethodnu godinu, odnosno zadržavanje rashoda na razini prethodne godine.</w:t>
      </w:r>
    </w:p>
    <w:p w14:paraId="64B40392"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Doprinosi na plaće (skupina 313) ostvareni su u iznosu od 518.878,53 EUR, što predstavlja 111,14 % u odnosu na prethodnu godinu. Povećanje ove skupine rashoda izravna je posljedica povećanja rashoda za bruto plaće, budući da se doprinosi obračunavaju na ukupnu masu isplaćenih plaća.</w:t>
      </w:r>
    </w:p>
    <w:p w14:paraId="68F9F072"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lang w:eastAsia="hr-HR"/>
        </w:rPr>
      </w:pPr>
      <w:r w:rsidRPr="00FB49A5">
        <w:rPr>
          <w:rFonts w:asciiTheme="minorHAnsi" w:hAnsiTheme="minorHAnsi" w:cstheme="minorHAnsi"/>
          <w:b w:val="0"/>
          <w:bCs w:val="0"/>
          <w:sz w:val="24"/>
          <w:szCs w:val="24"/>
          <w:lang w:eastAsia="hr-HR"/>
        </w:rPr>
        <w:lastRenderedPageBreak/>
        <w:t>32 – Materijalni rashodi</w:t>
      </w:r>
    </w:p>
    <w:p w14:paraId="578A41A5"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Materijalni rashodi (skupina 32) u razdoblju od 1. siječnja do 31. prosinca 2025. godine ostvareni su u iznosu od 1.640.717,10 EUR, dok su planirani u iznosu od 1.361.000,00 EUR, što predstavlja 120,55 % izvršenja plana. U odnosu na prethodnu godinu, kada su iznosili 1.161.751,45 EUR, evidentirano je povećanje od 41,23 %.</w:t>
      </w:r>
    </w:p>
    <w:p w14:paraId="6E0536EC"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U strukturi materijalnih rashoda, naknade troškova zaposlenima (skupina 321) ostvarene su u iznosu od 118.236,91 EUR, što predstavlja smanjenje od 15,55 % u odnosu na prethodnu godinu. Najveći dio navedenih rashoda odnosi se na naknade za prijevoz na posao i s posla, rad na terenu i odvojeni život, koje su ostvarene u iznosu od 92.685,44 EUR, dok su rashodi za službena putovanja ostvareni u iznosu od 15.442,19 EUR, a rashodi za stručno usavršavanje zaposlenika u iznosu od 10.019,33 EUR. Smanjenje ove skupine rashoda rezultat je manjeg obujma službenih putovanja i aktivnosti stručnog usavršavanja u odnosu na prethodno razdoblje.</w:t>
      </w:r>
    </w:p>
    <w:p w14:paraId="5918EFB9"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 xml:space="preserve">Rashodi za materijal i energiju (skupina 322) ostvareni su u iznosu od 113.221,81 EUR, što predstavlja značajno smanjenje od 75,38 % u odnosu na prethodnu godinu, kada su iznosili 459.829,67 EUR. Navedeno smanjenje prvenstveno je posljedica znatno nižih rashoda za materijal i sirovine, koji su u 2025. godini ostvareni u iznosu od 1.119,92 EUR, dok su u prethodnoj godini bili višestruko veći. Ostale stavke ove skupine bilježe stabilna ili umjereno povećana kretanja, pri čemu su rashodi za energiju ostvareni u iznosu od 61.860,91 EUR i na razini su prethodne godine, dok su rashodi za materijal i dijelove za održavanje te sitni inventar i </w:t>
      </w:r>
      <w:r w:rsidRPr="00FB49A5">
        <w:rPr>
          <w:rFonts w:asciiTheme="minorHAnsi" w:hAnsiTheme="minorHAnsi" w:cstheme="minorHAnsi"/>
          <w:b w:val="0"/>
          <w:bCs w:val="0"/>
        </w:rPr>
        <w:t>auto gume</w:t>
      </w:r>
      <w:r w:rsidRPr="00FB49A5">
        <w:rPr>
          <w:rFonts w:asciiTheme="minorHAnsi" w:hAnsiTheme="minorHAnsi" w:cstheme="minorHAnsi"/>
          <w:b w:val="0"/>
          <w:bCs w:val="0"/>
          <w:sz w:val="24"/>
          <w:szCs w:val="24"/>
        </w:rPr>
        <w:t xml:space="preserve"> ostvarili umjeren rast.</w:t>
      </w:r>
    </w:p>
    <w:p w14:paraId="2CB16CF1"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Rashodi za usluge (skupina 323) ostvareni su u iznosu od 596.599,43 EUR, što predstavlja povećanje od 18,76 % u odnosu na prethodnu godinu. Povećanje ove skupine rashoda rezultat je većeg opsega ugovorenih i izvršenih usluga u okviru redovitog poslovanja i provedbe javnozdravstvenih aktivnosti. Najznačajnije povećanje evidentirano je kod zdravstvenih i veterinarskih usluga, koje su ostvarene u iznosu od 135.637,06 EUR, te kod intelektualnih i osobnih usluga, u iznosu od 131.833,20 EUR, što je povezano s angažmanom vanjskih stručnjaka i provedbom stručnih i projektnih aktivnosti. Također su povećani rashodi za usluge promidžbe i informiranja, komunalne usluge te usluge telefona, pošte i prijevoza, dok su ostale usluge zabilježile smanjenje u odnosu na prethodnu godinu.</w:t>
      </w:r>
    </w:p>
    <w:p w14:paraId="2DAD2022"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Naknade troškova osobama izvan radnog odnosa (skupina 324) ostvarene su u iznosu od 10.053,67 EUR, što predstavlja smanjenje od 55,44 % u odnosu na prethodnu godinu, a rezultat je manjeg angažmana vanjskih suradnika u odnosu na prethodno razdoblje.</w:t>
      </w:r>
    </w:p>
    <w:p w14:paraId="65B6963C"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Rashodi za lijekove i potrošni medicinski materijal (skupina 325) u 2025. godini ostvareni su u iznosu od 764.292,77 EUR. Od navedenog iznosa 665.215,75 EUR odnosi se na utrošak lijekova i potrošnog medicinskog materijala, dok se 99.077,02 EUR odnosi na otpis istih. Ova skupina rashoda značajno utječe na ukupno povećanje materijalnih rashoda te je izravno povezana s obavljanjem zdravstvene djelatnosti i provedbom javnozdravstvenih programa.</w:t>
      </w:r>
    </w:p>
    <w:p w14:paraId="28AE6C7E"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lang w:eastAsia="hr-HR"/>
        </w:rPr>
      </w:pPr>
      <w:r w:rsidRPr="00FB49A5">
        <w:rPr>
          <w:rFonts w:asciiTheme="minorHAnsi" w:hAnsiTheme="minorHAnsi" w:cstheme="minorHAnsi"/>
          <w:b w:val="0"/>
          <w:bCs w:val="0"/>
          <w:sz w:val="24"/>
          <w:szCs w:val="24"/>
        </w:rPr>
        <w:t>Ostali nespomenuti rashodi poslovanja (skupina 329) ostvareni su u iznosu od 38.312,51 EUR, što predstavlja blago povećanje u odnosu na prethodnu godinu. Unutar ove skupine evidentirana su različita kretanja pojedinih stavki, pri čemu su povećani rashodi za reprezentaciju i pristojbe i naknade, dok su premije osiguranja i članarine ostvarene u nižim iznosima u odnosu na prethodno razdoblje</w:t>
      </w:r>
    </w:p>
    <w:p w14:paraId="4684D871"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lang w:eastAsia="hr-HR"/>
        </w:rPr>
      </w:pPr>
      <w:r w:rsidRPr="00FB49A5">
        <w:rPr>
          <w:rFonts w:asciiTheme="minorHAnsi" w:hAnsiTheme="minorHAnsi" w:cstheme="minorHAnsi"/>
          <w:b w:val="0"/>
          <w:bCs w:val="0"/>
          <w:sz w:val="24"/>
          <w:szCs w:val="24"/>
          <w:lang w:eastAsia="hr-HR"/>
        </w:rPr>
        <w:t>34 – Financijski rashodi</w:t>
      </w:r>
    </w:p>
    <w:p w14:paraId="71704981"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Financijski rashodi u razdoblju od 1. siječnja do 31. prosinca 2025. godine ostvareni su u iznosu od 5.553,52 EUR, dok su planirani u iznosu od 5.000,00 EUR, što predstavlja 111,07 % izvršenja </w:t>
      </w:r>
      <w:r w:rsidRPr="00FB49A5">
        <w:rPr>
          <w:rFonts w:asciiTheme="minorHAnsi" w:hAnsiTheme="minorHAnsi" w:cstheme="minorHAnsi"/>
        </w:rPr>
        <w:lastRenderedPageBreak/>
        <w:t>plana. U odnosu na prethodnu godinu, kada su iznosili 4.837,37 EUR, evidentirano je povećanje od 14,80 %.</w:t>
      </w:r>
    </w:p>
    <w:p w14:paraId="7BC0CDA0"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izvještajnom razdoblju nisu ostvareni rashodi za kamate na izdane vrijednosne papire niti rashodi za kamate po primljenim kreditima i zajmovima, što ukazuje da ustanova nije bila izložena troškovima zaduživanja.</w:t>
      </w:r>
    </w:p>
    <w:p w14:paraId="2E9D6564"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Ukupni financijski rashodi odnose se na ostale financijske rashode (skupina 343), koji su ostvareni u iznosu od 5.553,52 EUR. Unutar navedene skupine najveći dio odnosi se na bankarske usluge i usluge platnog prometa (konto 3431), koje su ostvarene u iznosu od 5.245,54 EUR, što predstavlja povećanje od 14,75 % u odnosu na prethodnu godinu. Navedeno povećanje posljedica je povećanog obujma financijskih transakcija te rasta naknada financijskih institucija.</w:t>
      </w:r>
    </w:p>
    <w:p w14:paraId="67478751"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Zatezne kamate (konto 3433) ostvarene su u iznosu od 307,98 EUR, što predstavlja povećanje od 15,82 % u odnosu na prethodnu godinu, a odnose se na manje iznose kamata nastalih uslijed povremenih kašnjenja u podmirenju obveza.</w:t>
      </w:r>
    </w:p>
    <w:p w14:paraId="3E1F0E09"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izvještajnom razdoblju nisu ostvareni rashodi po osnovi negativnih tečajnih razlika i razlika zbog primjene valutne klauzule (konto 3432).</w:t>
      </w:r>
    </w:p>
    <w:p w14:paraId="486A406B"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lang w:eastAsia="hr-HR"/>
        </w:rPr>
      </w:pPr>
      <w:r w:rsidRPr="00FB49A5">
        <w:rPr>
          <w:rFonts w:asciiTheme="minorHAnsi" w:hAnsiTheme="minorHAnsi" w:cstheme="minorHAnsi"/>
          <w:b w:val="0"/>
          <w:bCs w:val="0"/>
          <w:sz w:val="24"/>
          <w:szCs w:val="24"/>
          <w:lang w:eastAsia="hr-HR"/>
        </w:rPr>
        <w:t>42 – Nabava proizvedene dugotrajne imovine</w:t>
      </w:r>
    </w:p>
    <w:p w14:paraId="2F3617D9"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za nabavu proizvedene dugotrajne imovine (skupina 42) u razdoblju od 1. siječnja do 31. prosinca 2025. godine ostvareni su u iznosu od 43.835,61 EUR, dok su planirani u iznosu od 46.000,00 EUR, što predstavlja 95,29 % izvršenja plana. U odnosu na prethodnu godinu, kada su iznosili 21.783,35 EUR, evidentirano je povećanje od 101,23 %.</w:t>
      </w:r>
    </w:p>
    <w:p w14:paraId="493DA48B"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strukturi ovih rashoda, rashodi za postrojenja i opremu (skupina 422) ostvareni su u iznosu od 25.485,98 EUR, što predstavlja povećanje od 17,00 % u odnosu na prethodnu godinu. Navedeno povećanje odnosi se na nabavu opreme potrebne za redovito i kvalitetno obavljanje djelatnosti ustanove, pri čemu se najveći dio odnosi na medicinsku i laboratorijsku opremu (konto 4224) u iznosu od 18.013,89 EUR.</w:t>
      </w:r>
    </w:p>
    <w:p w14:paraId="5CDE31A0"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za uredsku opremu i namještaj (konto 4221) ostvareni su u iznosu od 3.788,36 EUR, što predstavlja smanjenje u odnosu na prethodnu godinu, dok su rashodi za komunikacijsku opremu (konto 4222) ostvareni u iznosu od 523,60 EUR. Također su ostvareni rashodi za instrumente, uređaje i strojeve (konto 4225) u iznosu od 1.429,95 EUR, kao i za opremu za ostale namjene (konto 4227) u iznosu od 1.730,18 EUR.</w:t>
      </w:r>
    </w:p>
    <w:p w14:paraId="5322ABC1"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za prijevozna sredstva (skupina 423) ostvareni su u iznosu od 18.349,63 EUR, dok u prethodnoj godini nisu bili evidentirani rashodi na ovoj skupini. Navedeni rashodi odnose se na nabavu prijevoznog sredstva u cestovnom prometu (konto 4231) za potrebe redovitog poslovanja i terenskog rada ustanove, s ciljem unaprjeđenja mobilnosti i operativne učinkovitosti u provedbi javnozdravstvenih aktivnosti.</w:t>
      </w:r>
    </w:p>
    <w:p w14:paraId="7423E2C7" w14:textId="77777777" w:rsidR="00DA2DAD" w:rsidRPr="00FB49A5" w:rsidRDefault="00DA2DAD" w:rsidP="00DA2DAD">
      <w:pPr>
        <w:spacing w:after="0" w:line="240" w:lineRule="auto"/>
        <w:jc w:val="both"/>
        <w:rPr>
          <w:rFonts w:cstheme="minorHAnsi"/>
          <w:sz w:val="24"/>
          <w:szCs w:val="24"/>
          <w:lang w:eastAsia="hr-HR"/>
        </w:rPr>
      </w:pPr>
      <w:r w:rsidRPr="00FB49A5">
        <w:rPr>
          <w:rFonts w:cstheme="minorHAnsi"/>
          <w:sz w:val="24"/>
          <w:szCs w:val="24"/>
          <w:lang w:eastAsia="hr-HR"/>
        </w:rPr>
        <w:t>45 - Rashodi za dodatna ulaganja na nefinancijskoj imovini</w:t>
      </w:r>
    </w:p>
    <w:p w14:paraId="1FBFDA11" w14:textId="77777777" w:rsidR="00DA2DAD" w:rsidRPr="00FB49A5" w:rsidRDefault="00DA2DAD" w:rsidP="00DA2DAD">
      <w:pPr>
        <w:jc w:val="both"/>
        <w:rPr>
          <w:rFonts w:cstheme="minorHAnsi"/>
          <w:sz w:val="24"/>
          <w:szCs w:val="24"/>
          <w:lang w:eastAsia="hr-HR"/>
        </w:rPr>
      </w:pPr>
      <w:r w:rsidRPr="00FB49A5">
        <w:rPr>
          <w:rFonts w:cstheme="minorHAnsi"/>
          <w:sz w:val="24"/>
          <w:szCs w:val="24"/>
        </w:rPr>
        <w:t>Rashodi za dodatna ulaganja na nefinancijskoj imovini (skupina 45) u razdoblju od 1. siječnja do 31. prosinca 2025. godine ostvareni su u iznosu od 187.214,09 EUR, dok su planirani u iznosu od 187.215,00 EUR, što predstavlja 100,00 % izvršenja plana. U prethodnoj godini na ovoj skupini nisu bili evidentirani rashodi.</w:t>
      </w:r>
    </w:p>
    <w:p w14:paraId="1E1D75B3"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Ostvareni rashodi u cijelosti se odnose na dodatna ulaganja na građevinskim objektima (skupina 451), u okviru kojih su provedena ulaganja usmjerena na povećanje energetske učinkovitosti i funkcionalnosti objekata ustanove. Navedena ulaganja obuhvaćaju nabavu i ugradnju dizalica topline te modernizaciju sustava grijanja i hlađenja.</w:t>
      </w:r>
    </w:p>
    <w:p w14:paraId="13CC3176" w14:textId="4C20C38A"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Provedena ulaganja imaju za cilj smanjenje troškova potrošnje energije, povećanje energetske učinkovitosti objekata, unaprjeđenje radnih uvjeta zaposlenika te usklađivanje s važećim propisima iz područja zaštite okoliša i energetske učinkovitosti. Istodobno, realizacijom ovih ulaganja ostvaruju se dugoročne uštede u troškovima energije i održavanja, uz povećanje vrijednosti i funkcionalnosti nefinancijske imovine ustanove.</w:t>
      </w:r>
    </w:p>
    <w:p w14:paraId="47C14753"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7C123E1C" wp14:editId="7C53DDB7">
            <wp:extent cx="5482590" cy="7143981"/>
            <wp:effectExtent l="0" t="0" r="381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594" t="598" r="3328" b="2362"/>
                    <a:stretch/>
                  </pic:blipFill>
                  <pic:spPr bwMode="auto">
                    <a:xfrm>
                      <a:off x="0" y="0"/>
                      <a:ext cx="5483542" cy="7145222"/>
                    </a:xfrm>
                    <a:prstGeom prst="rect">
                      <a:avLst/>
                    </a:prstGeom>
                    <a:noFill/>
                    <a:ln>
                      <a:noFill/>
                    </a:ln>
                    <a:extLst>
                      <a:ext uri="{53640926-AAD7-44D8-BBD7-CCE9431645EC}">
                        <a14:shadowObscured xmlns:a14="http://schemas.microsoft.com/office/drawing/2010/main"/>
                      </a:ext>
                    </a:extLst>
                  </pic:spPr>
                </pic:pic>
              </a:graphicData>
            </a:graphic>
          </wp:inline>
        </w:drawing>
      </w:r>
    </w:p>
    <w:p w14:paraId="5CDA149E" w14:textId="77777777" w:rsidR="009D0093" w:rsidRPr="00FB49A5" w:rsidRDefault="009D0093" w:rsidP="009D0093">
      <w:pPr>
        <w:pStyle w:val="NormalWeb"/>
        <w:jc w:val="both"/>
        <w:rPr>
          <w:rFonts w:asciiTheme="minorHAnsi" w:hAnsiTheme="minorHAnsi" w:cstheme="minorHAnsi"/>
        </w:rPr>
      </w:pPr>
    </w:p>
    <w:p w14:paraId="3555C698" w14:textId="77777777" w:rsidR="009D0093" w:rsidRPr="00FB49A5" w:rsidRDefault="009D0093" w:rsidP="009D0093">
      <w:pPr>
        <w:pStyle w:val="NormalWeb"/>
        <w:jc w:val="both"/>
        <w:rPr>
          <w:rFonts w:asciiTheme="minorHAnsi" w:hAnsiTheme="minorHAnsi" w:cstheme="minorHAnsi"/>
        </w:rPr>
      </w:pPr>
    </w:p>
    <w:p w14:paraId="69F2B744" w14:textId="77777777" w:rsidR="009D0093" w:rsidRPr="00FB49A5" w:rsidRDefault="009D0093" w:rsidP="003551D0">
      <w:pPr>
        <w:pStyle w:val="NormalWeb"/>
        <w:numPr>
          <w:ilvl w:val="0"/>
          <w:numId w:val="8"/>
        </w:numPr>
        <w:jc w:val="both"/>
        <w:rPr>
          <w:rFonts w:asciiTheme="minorHAnsi" w:hAnsiTheme="minorHAnsi" w:cstheme="minorHAnsi"/>
        </w:rPr>
      </w:pPr>
      <w:r w:rsidRPr="00FB49A5">
        <w:rPr>
          <w:rFonts w:asciiTheme="minorHAnsi" w:hAnsiTheme="minorHAnsi" w:cstheme="minorHAnsi"/>
        </w:rPr>
        <w:t>IZVJEŠTAJ O PRIHODIMA I RASHODIMA PREMA IZVORIMA FINANCIRANJA</w:t>
      </w:r>
    </w:p>
    <w:p w14:paraId="1F6DA0AB"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202A2048" wp14:editId="58E80EE3">
            <wp:extent cx="5844665" cy="4095750"/>
            <wp:effectExtent l="0" t="0" r="381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a:extLst>
                        <a:ext uri="{28A0092B-C50C-407E-A947-70E740481C1C}">
                          <a14:useLocalDpi xmlns:a14="http://schemas.microsoft.com/office/drawing/2010/main" val="0"/>
                        </a:ext>
                      </a:extLst>
                    </a:blip>
                    <a:srcRect l="4090" t="2655" r="4337" b="1770"/>
                    <a:stretch/>
                  </pic:blipFill>
                  <pic:spPr bwMode="auto">
                    <a:xfrm>
                      <a:off x="0" y="0"/>
                      <a:ext cx="5844670" cy="4095753"/>
                    </a:xfrm>
                    <a:prstGeom prst="rect">
                      <a:avLst/>
                    </a:prstGeom>
                    <a:noFill/>
                    <a:ln>
                      <a:noFill/>
                    </a:ln>
                    <a:extLst>
                      <a:ext uri="{53640926-AAD7-44D8-BBD7-CCE9431645EC}">
                        <a14:shadowObscured xmlns:a14="http://schemas.microsoft.com/office/drawing/2010/main"/>
                      </a:ext>
                    </a:extLst>
                  </pic:spPr>
                </pic:pic>
              </a:graphicData>
            </a:graphic>
          </wp:inline>
        </w:drawing>
      </w:r>
    </w:p>
    <w:p w14:paraId="4BB9885A"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rPr>
        <w:t>U razdoblju od 1. siječnja do 31. prosinca 2025. godine ostvareni su ukupni prihodi u iznosu od 5.850.354,76 EUR, dok su ukupni rashodi iznosili 5.660.667,46 EUR. U odnosu na planirana sredstva u iznosu od 5.509.411,90 EUR, ukupni prihodi ostvareni su s indeksom 106,19, dok su rashodi u odnosu na planirana sredstva u iznosu od 5.434.415,00 EUR ostvareni s indeksom 104,16. U nastavku se daje obrazloženje po pojedinim izvorima financiranja.</w:t>
      </w:r>
    </w:p>
    <w:p w14:paraId="4929F7F3"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11 – Opći prihodi i primici </w:t>
      </w:r>
    </w:p>
    <w:p w14:paraId="7D9C35BB"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Opći prihodi i primici  ostvareni su u iznosu od 332.802,00 EUR, što odgovara planiranom iznosu od 332.802,00 EUR, odnosno predstavlja 100,00 % izvršenja plana. Navedena sredstva odnose se na financiranje aktivnosti od javnog interesa, uključujući mjere prevencije ovisnosti i suzbijanja zlouporabe opojnih droga, sufinanciranje projekta povećanja energetske učinkovitosti ustanova u zdravstvu, poboljšanje standarda zdravstvenih ustanova te poticajne mjere za zdravstvene radnike. Rashodi su realizirani u istom iznosu kao i prihodi, čime je ovaj izvor financiranja u potpunosti uravnotežen.</w:t>
      </w:r>
    </w:p>
    <w:p w14:paraId="290D76BD"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Izvor 32 – Vlastiti prihodi</w:t>
      </w:r>
    </w:p>
    <w:p w14:paraId="5247A05A"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Vlastiti prihodi ostvareni su u iznosu od 1.806.522,27 EUR, u odnosu na planiranih 1.759.400,00 EUR, što predstavlja izvršenje od 102,68 %. Rashodi financirani iz ovog izvora ostvareni su u istom iznosu. Vlastiti prihodi odnose se na prihode ostvarene pružanjem usluga na tržištu fizičkim i pravnim osobama, sukladno djelatnosti ustanove.</w:t>
      </w:r>
    </w:p>
    <w:p w14:paraId="7F9EDF52"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43 – Prihodi za posebne namjene </w:t>
      </w:r>
    </w:p>
    <w:p w14:paraId="2A9D777F"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Prihodi za posebne namjene ostvareni su u iznosu od 2.705.442,29 EUR, dok su planirani u iznosu od 3.202.531,96 EUR, što predstavlja izvršenje od 84,48 %. Rashodi su ostvareni u iznosu od 2.827.353,37 EUR, odnosno iznad razine ostvarenih prihoda. Navedeni prihodi odnose se na prihode temeljem ugovorenih obveza s Hrvatskim zavodom za zdravstveno osiguranje (HZZO). Rashodi su veći od prihoda zbog nedostatnosti sredstava ugovorenih s HZZO-om za pokriće stvarnih troškova pružanja zdravstvenih usluga, što je karakteristično za ovaj izvor financiranja.</w:t>
      </w:r>
    </w:p>
    <w:p w14:paraId="730EED4E" w14:textId="77777777" w:rsidR="0089439D" w:rsidRPr="00FB49A5" w:rsidRDefault="0089439D"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w:t>
      </w:r>
      <w:r w:rsidR="009D0093" w:rsidRPr="00FB49A5">
        <w:rPr>
          <w:rFonts w:asciiTheme="minorHAnsi" w:hAnsiTheme="minorHAnsi" w:cstheme="minorHAnsi"/>
        </w:rPr>
        <w:t xml:space="preserve">zvor 44 – Decentralizirana sredstva </w:t>
      </w:r>
    </w:p>
    <w:p w14:paraId="364D4C93"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Decentralizirana sredstva ostvarena su u iznosu od 33.017,94 EUR, što odgovara planiranom iznosu od 33.017,94 EUR, odnosno predstavlja 100,00 % izvršenja plana. Navedena sredstva odnose se na sredstva dobivena iz proračuna županije, a rashodi su realizirani u istom iznosu, sukladno planiranoj namjeni.</w:t>
      </w:r>
    </w:p>
    <w:p w14:paraId="39303694"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58 – Ostale pomoći </w:t>
      </w:r>
    </w:p>
    <w:p w14:paraId="386E3BAC"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Ostale pomoći ostvarene su u iznosu od 927.847,95 EUR, dok su planirane u iznosu od 140.000,00 EUR, što predstavlja značajno odstupanje u odnosu na plan. Rashodi su ostvareni u iznosu od 615.466,22 EUR. Navedena sredstva odnose se na usavršavanje zdravstvenih radnika i podizanje kvalitete zdravstvene zaštite, na cjepiva zaprimljena od Hrvatskog zavoda za javno zdravstvo u okviru obveznog programa cijepljenja, kao i na troškove pripravnika. Također, iz ovog izvora financiran je i projekt povećanja energetske učinkovitosti ustanova u zdravstvu. Razlika između ostvarenih prihoda i rashoda proizlazi iz činjenice da dio zaprimljenih cjepiva nije utrošen do kraja izvještajnog razdoblja te će biti utrošen u narednom razdoblju.</w:t>
      </w:r>
    </w:p>
    <w:p w14:paraId="441534AF"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59 – Pomoći/Fondovi EU </w:t>
      </w:r>
    </w:p>
    <w:p w14:paraId="50172E48"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Pomoći/Fondovi EU ostvareni su u iznosu od 29.638,74 EUR, dok su planirani u iznosu od 26.000,00 EUR, što predstavlja izvršenje od 114,00 %. Rashodi su ostvareni u iznosu od 30.422,09 EUR. Navedeni izvor odnosi se na sredstva u okviru Mehanizma za oporavak i otpornost (NPOO 2021.–2026.), odnosno na centralno financiranje specijalizacija u cilju jačanja otpornosti zdravstvenog sustava. Razlika između prihoda i rashoda odnosi se na iznos za koji je zahtjev za nadoknadu sredstava podnesen u 2025. godini, dok je uplata realizirana u 2026. godini, a odnosi se na troškove nastale u 2025. godini.</w:t>
      </w:r>
    </w:p>
    <w:p w14:paraId="547E2D6C"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62 – Donacije </w:t>
      </w:r>
    </w:p>
    <w:p w14:paraId="4707AFDD"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Donacije u izvještajnom razdoblju nisu ostvarene, iako su bile planirane u iznosu od 500,00 EUR.</w:t>
      </w:r>
    </w:p>
    <w:p w14:paraId="11F7579A"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72 – Prihodi od prodaje nefinancijske imovine i nadoknade šteta </w:t>
      </w:r>
    </w:p>
    <w:p w14:paraId="7672DE89" w14:textId="58E8759A" w:rsidR="009D0093"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prodaje nefinancijske imovine i nadoknade šteta ostvareni su u iznosu od 15.083,57 EUR, u odnosu na planiranih 15.160,00 EUR, što predstavlja izvršenje od 99,50 %. Navedeni prihodi odnose se na naplatu prodanog osobnog automobila, kao i na prihode s naslova osiguranja, refundacije štete i totalne štete. Ukupno ostvareni iznos u cijelosti je utrošen za nabavu novog osobnog automobila, čime je osigurana kontinuitet i funkcionalnost voznog parka ustanove.</w:t>
      </w:r>
    </w:p>
    <w:p w14:paraId="63CBAD26" w14:textId="77777777" w:rsidR="00DA2DAD" w:rsidRPr="00FB49A5" w:rsidRDefault="00DA2DAD" w:rsidP="0089439D">
      <w:pPr>
        <w:pStyle w:val="NormalWeb"/>
        <w:spacing w:before="0" w:beforeAutospacing="0" w:after="0" w:afterAutospacing="0"/>
        <w:jc w:val="both"/>
        <w:rPr>
          <w:rFonts w:asciiTheme="minorHAnsi" w:hAnsiTheme="minorHAnsi" w:cstheme="minorHAnsi"/>
        </w:rPr>
      </w:pPr>
    </w:p>
    <w:p w14:paraId="2A85D399" w14:textId="77777777" w:rsidR="00DA2DAD" w:rsidRPr="00FB49A5" w:rsidRDefault="00DA2DAD" w:rsidP="0089439D">
      <w:pPr>
        <w:pStyle w:val="NormalWeb"/>
        <w:spacing w:before="0" w:beforeAutospacing="0" w:after="0" w:afterAutospacing="0"/>
        <w:jc w:val="both"/>
        <w:rPr>
          <w:rFonts w:asciiTheme="minorHAnsi" w:hAnsiTheme="minorHAnsi" w:cstheme="minorHAnsi"/>
        </w:rPr>
      </w:pPr>
    </w:p>
    <w:p w14:paraId="2FD0141F" w14:textId="77777777" w:rsidR="009D0093" w:rsidRPr="00FB49A5" w:rsidRDefault="009D0093" w:rsidP="003551D0">
      <w:pPr>
        <w:pStyle w:val="ListParagraph"/>
        <w:numPr>
          <w:ilvl w:val="0"/>
          <w:numId w:val="5"/>
        </w:numPr>
        <w:spacing w:after="0" w:line="240" w:lineRule="auto"/>
        <w:ind w:left="1004"/>
        <w:jc w:val="both"/>
        <w:rPr>
          <w:rStyle w:val="Strong"/>
          <w:rFonts w:asciiTheme="minorHAnsi" w:hAnsiTheme="minorHAnsi" w:cstheme="minorHAnsi"/>
          <w:b w:val="0"/>
          <w:bCs w:val="0"/>
          <w:sz w:val="24"/>
          <w:szCs w:val="24"/>
          <w:lang w:eastAsia="hr-HR"/>
        </w:rPr>
      </w:pPr>
      <w:r w:rsidRPr="00FB49A5">
        <w:rPr>
          <w:rStyle w:val="Strong"/>
          <w:rFonts w:asciiTheme="minorHAnsi" w:hAnsiTheme="minorHAnsi" w:cstheme="minorHAnsi"/>
          <w:b w:val="0"/>
          <w:bCs w:val="0"/>
          <w:sz w:val="24"/>
          <w:szCs w:val="24"/>
          <w:lang w:eastAsia="hr-HR"/>
        </w:rPr>
        <w:t>POSEBNI DIO</w:t>
      </w:r>
    </w:p>
    <w:p w14:paraId="1F2185D8" w14:textId="249BE9B6" w:rsidR="009D0093" w:rsidRPr="00FB49A5" w:rsidRDefault="009D0093" w:rsidP="00E1196A">
      <w:pPr>
        <w:spacing w:after="0" w:line="240" w:lineRule="auto"/>
        <w:contextualSpacing/>
        <w:jc w:val="both"/>
        <w:rPr>
          <w:rFonts w:cstheme="minorHAnsi"/>
          <w:sz w:val="24"/>
          <w:szCs w:val="24"/>
          <w:lang w:eastAsia="hr-HR"/>
        </w:rPr>
      </w:pPr>
      <w:r w:rsidRPr="00FB49A5">
        <w:rPr>
          <w:rFonts w:cstheme="minorHAnsi"/>
          <w:sz w:val="24"/>
          <w:szCs w:val="24"/>
          <w:lang w:eastAsia="hr-HR"/>
        </w:rPr>
        <w:t>U posebnom dijelu izvještaja o izvršenju financijskog plana rashodi i izdaci raspoređeni su po programima  i aktivnostima.</w:t>
      </w:r>
    </w:p>
    <w:p w14:paraId="61D68A0B" w14:textId="77777777" w:rsidR="00DA2DAD" w:rsidRPr="00FB49A5" w:rsidRDefault="00DA2DAD" w:rsidP="00E1196A">
      <w:pPr>
        <w:spacing w:after="0" w:line="240" w:lineRule="auto"/>
        <w:contextualSpacing/>
        <w:jc w:val="both"/>
        <w:rPr>
          <w:rFonts w:cstheme="minorHAnsi"/>
          <w:sz w:val="24"/>
          <w:szCs w:val="24"/>
          <w:lang w:eastAsia="hr-HR"/>
        </w:rPr>
      </w:pPr>
    </w:p>
    <w:p w14:paraId="46BE2571" w14:textId="77777777" w:rsidR="00DA2DAD" w:rsidRPr="00FB49A5" w:rsidRDefault="00DA2DAD" w:rsidP="00E1196A">
      <w:pPr>
        <w:spacing w:after="0" w:line="240" w:lineRule="auto"/>
        <w:contextualSpacing/>
        <w:jc w:val="both"/>
        <w:rPr>
          <w:rFonts w:cstheme="minorHAnsi"/>
          <w:sz w:val="24"/>
          <w:szCs w:val="24"/>
          <w:lang w:eastAsia="hr-HR"/>
        </w:rPr>
      </w:pPr>
    </w:p>
    <w:p w14:paraId="173F6816" w14:textId="42B5FF53" w:rsidR="009D0093" w:rsidRPr="00FB49A5" w:rsidRDefault="009D0093" w:rsidP="003551D0">
      <w:pPr>
        <w:pStyle w:val="ListParagraph"/>
        <w:numPr>
          <w:ilvl w:val="0"/>
          <w:numId w:val="8"/>
        </w:numPr>
        <w:spacing w:before="120" w:after="0" w:line="240" w:lineRule="auto"/>
        <w:contextualSpacing w:val="0"/>
        <w:jc w:val="both"/>
        <w:rPr>
          <w:rFonts w:asciiTheme="minorHAnsi" w:hAnsiTheme="minorHAnsi" w:cstheme="minorHAnsi"/>
          <w:sz w:val="24"/>
          <w:szCs w:val="24"/>
          <w:lang w:eastAsia="hr-HR"/>
        </w:rPr>
      </w:pPr>
      <w:r w:rsidRPr="00FB49A5">
        <w:rPr>
          <w:rFonts w:asciiTheme="minorHAnsi" w:hAnsiTheme="minorHAnsi" w:cstheme="minorHAnsi"/>
          <w:sz w:val="24"/>
          <w:szCs w:val="24"/>
          <w:lang w:eastAsia="hr-HR"/>
        </w:rPr>
        <w:lastRenderedPageBreak/>
        <w:t>PROGRAM 1209 ZAKONSKI STANDARD USTANOVA U ZDRAVSTVU</w:t>
      </w:r>
    </w:p>
    <w:p w14:paraId="7688E489" w14:textId="77777777" w:rsidR="009D0093" w:rsidRPr="00FB49A5" w:rsidRDefault="009D0093" w:rsidP="00E1196A">
      <w:pPr>
        <w:spacing w:after="0" w:line="240" w:lineRule="auto"/>
        <w:contextualSpacing/>
        <w:jc w:val="both"/>
        <w:rPr>
          <w:rFonts w:cstheme="minorHAnsi"/>
          <w:sz w:val="24"/>
          <w:szCs w:val="24"/>
          <w:lang w:eastAsia="hr-HR"/>
        </w:rPr>
      </w:pPr>
      <w:r w:rsidRPr="00FB49A5">
        <w:rPr>
          <w:rFonts w:cstheme="minorHAnsi"/>
          <w:noProof/>
          <w:sz w:val="24"/>
          <w:szCs w:val="24"/>
          <w:lang w:eastAsia="hr-HR"/>
        </w:rPr>
        <w:drawing>
          <wp:inline distT="0" distB="0" distL="0" distR="0" wp14:anchorId="2CCBA08C" wp14:editId="210B619A">
            <wp:extent cx="5705764" cy="991235"/>
            <wp:effectExtent l="0" t="0" r="952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2802" cy="992458"/>
                    </a:xfrm>
                    <a:prstGeom prst="rect">
                      <a:avLst/>
                    </a:prstGeom>
                    <a:noFill/>
                    <a:ln>
                      <a:noFill/>
                    </a:ln>
                  </pic:spPr>
                </pic:pic>
              </a:graphicData>
            </a:graphic>
          </wp:inline>
        </w:drawing>
      </w:r>
    </w:p>
    <w:p w14:paraId="0EF3B1A8"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A120901 – Održavanje zdravstvenih ustanova, rashodi su ostvareni u iznosu od 33.017,94 EUR, što odgovara planiranom iznosu te predstavlja 100,00 % izvršenja plana. Navedeni rashodi financirani su iz izvora 44 – decentralizirana sredstva, doznačenih iz proračuna županije, a realizirani su u okviru skupine rashoda poslovanja (razred 3), odnosno materijalnih rashoda (skupina 32).</w:t>
      </w:r>
    </w:p>
    <w:p w14:paraId="4A32F529"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Sredstva su utrošena za redovno servisiranje i održavanje ključne opreme Zavoda, uključujući održavanje dizala, popravak i servis dezinfikatora, umjeravanje digitalnih kontaktnih termometara i temperaturnih sondi, popravke laboratorijskih i tehničkih uređaja, servis perilica i rashladnih ormara te čišćenje i održavanje klima uređaja.</w:t>
      </w:r>
    </w:p>
    <w:p w14:paraId="0A462F70" w14:textId="4C67EE6F"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Redovito održavanje navedene opreme nužno je radi osiguravanja kontinuirane funkcionalnosti, sigurnosti i pouzdanosti rada laboratorijskih i drugih stručnih službi, kao i radi sprječavanja zastoja u obavljanju zakonom propisanih javnozdravstvenih aktivnosti. Provedbom ovih aktivnosti osigurava se nesmetano obavljanje djelatnosti ustanove te održavanje potrebne razine kvalitete pruženih usluga.</w:t>
      </w:r>
    </w:p>
    <w:p w14:paraId="47E53118" w14:textId="165C6450" w:rsidR="009D0093" w:rsidRPr="00FB49A5" w:rsidRDefault="009D0093" w:rsidP="003551D0">
      <w:pPr>
        <w:pStyle w:val="ListParagraph"/>
        <w:numPr>
          <w:ilvl w:val="0"/>
          <w:numId w:val="8"/>
        </w:numPr>
        <w:spacing w:before="120" w:after="0" w:line="240" w:lineRule="auto"/>
        <w:contextualSpacing w:val="0"/>
        <w:jc w:val="both"/>
        <w:rPr>
          <w:rFonts w:asciiTheme="minorHAnsi" w:hAnsiTheme="minorHAnsi" w:cstheme="minorHAnsi"/>
          <w:sz w:val="24"/>
          <w:szCs w:val="24"/>
          <w:lang w:eastAsia="hr-HR"/>
        </w:rPr>
      </w:pPr>
      <w:r w:rsidRPr="00FB49A5">
        <w:rPr>
          <w:rFonts w:asciiTheme="minorHAnsi" w:hAnsiTheme="minorHAnsi" w:cstheme="minorHAnsi"/>
          <w:sz w:val="24"/>
          <w:szCs w:val="24"/>
          <w:lang w:eastAsia="hr-HR"/>
        </w:rPr>
        <w:t>PROGRAM 1212 PROGRAM USTANOVA U ZDRAVSTVU IZNAD STANDARDA</w:t>
      </w:r>
    </w:p>
    <w:p w14:paraId="3E993DD6" w14:textId="77777777" w:rsidR="009D0093" w:rsidRPr="00FB49A5" w:rsidRDefault="009D0093" w:rsidP="00E1196A">
      <w:pPr>
        <w:spacing w:after="0" w:line="240" w:lineRule="auto"/>
        <w:contextualSpacing/>
        <w:jc w:val="both"/>
        <w:rPr>
          <w:rFonts w:cstheme="minorHAnsi"/>
          <w:sz w:val="24"/>
          <w:szCs w:val="24"/>
          <w:lang w:eastAsia="hr-HR"/>
        </w:rPr>
      </w:pPr>
      <w:r w:rsidRPr="00FB49A5">
        <w:rPr>
          <w:rFonts w:cstheme="minorHAnsi"/>
          <w:noProof/>
          <w:sz w:val="24"/>
          <w:szCs w:val="24"/>
          <w:lang w:eastAsia="hr-HR"/>
        </w:rPr>
        <w:drawing>
          <wp:inline distT="0" distB="0" distL="0" distR="0" wp14:anchorId="5A974378" wp14:editId="5A6A3D95">
            <wp:extent cx="5785295" cy="1075055"/>
            <wp:effectExtent l="0" t="0" r="635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01131" cy="1077998"/>
                    </a:xfrm>
                    <a:prstGeom prst="rect">
                      <a:avLst/>
                    </a:prstGeom>
                    <a:noFill/>
                    <a:ln>
                      <a:noFill/>
                    </a:ln>
                  </pic:spPr>
                </pic:pic>
              </a:graphicData>
            </a:graphic>
          </wp:inline>
        </w:drawing>
      </w:r>
    </w:p>
    <w:p w14:paraId="71FC8952"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A121201 – Mjere prevencije ovisnosti i suzbijanje zlouporabe opojnih droga, rashodi su ostvareni u iznosu od 25.881,00 EUR, što odgovara planiranom iznosu te predstavlja 100,00 % izvršenja plana. Navedeni rashodi financirani su iz izvora 11 – opći prihodi i primici, a realizirani su u okviru rashoda poslovanja (razred 3).</w:t>
      </w:r>
    </w:p>
    <w:p w14:paraId="6E7183AA" w14:textId="5E515A28"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za zaposlene ostvareni su u iznosu od 18.581,00 EUR, dok su materijalni rashodi ostvareni u iznosu od 7.300,00 EUR, a odnose se na provedbu aktivnosti usmjerenih na prevenciju ovisnosti, edukaciju i informiranje ciljnih skupina te jačanje javnozdravstvenih kapaciteta u području suzbijanja zlouporabe opojnih droga.</w:t>
      </w:r>
    </w:p>
    <w:p w14:paraId="13D4FCBC"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Provedene aktivnosti obuhvaćaju organizaciju i provedbu preventivnih programa, stručnih radionica i edukacija, kao i aktivnosti usmjerene na podizanje svijesti građana o štetnosti ovisnosti. Financiranjem navedenih rashoda osigurano je kontinuirano provođenje javnozdravstvenih mjera, s ciljem očuvanja zdravlja stanovništva i smanjenja rizika od razvoja ovisnosti</w:t>
      </w:r>
    </w:p>
    <w:p w14:paraId="258897B6"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drawing>
          <wp:inline distT="0" distB="0" distL="0" distR="0" wp14:anchorId="5474011F" wp14:editId="7476342C">
            <wp:extent cx="5667375" cy="876802"/>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98625" cy="881637"/>
                    </a:xfrm>
                    <a:prstGeom prst="rect">
                      <a:avLst/>
                    </a:prstGeom>
                    <a:noFill/>
                    <a:ln>
                      <a:noFill/>
                    </a:ln>
                  </pic:spPr>
                </pic:pic>
              </a:graphicData>
            </a:graphic>
          </wp:inline>
        </w:drawing>
      </w:r>
      <w:r w:rsidRPr="00FB49A5">
        <w:rPr>
          <w:rFonts w:asciiTheme="minorHAnsi" w:hAnsiTheme="minorHAnsi" w:cstheme="minorHAnsi"/>
        </w:rPr>
        <w:t xml:space="preserve">U okviru aktivnosti A121212 – Pružanje usluga temeljem ugovora s HZZO-om, rashodi su ostvareni u iznosu od 2.625.415,61 EUR, što u odnosu na planirani iznos od 2.896.535,06 EUR </w:t>
      </w:r>
      <w:r w:rsidRPr="00FB49A5">
        <w:rPr>
          <w:rFonts w:asciiTheme="minorHAnsi" w:hAnsiTheme="minorHAnsi" w:cstheme="minorHAnsi"/>
        </w:rPr>
        <w:lastRenderedPageBreak/>
        <w:t>predstavlja izvršenje od 90,64 %. Navedeni rashodi financirani su iz izvora 43 – prihodi za posebne namjene, a odnose se na prihode ostvarene temeljem ugovorenih obveza s Hrvatskim zavodom za zdravstveno osiguranje (HZZO).</w:t>
      </w:r>
    </w:p>
    <w:p w14:paraId="59989B32"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su realizirani u okviru rashoda poslovanja (razred 3), pri čemu se najveći dio odnosi na rashode za zaposlene u iznosu od 2.205.180,47 EUR, koji čine temelj za osiguravanje kontinuiranog pružanja zdravstvenih usluga ugovorenih s HZZO-om. Materijalni rashodi ostvareni su u iznosu od 420.235,14 EUR, a odnose se na troškove potrebne za redovno obavljanje djelatnosti, uključujući potrošni materijal, energiju, usluge i ostale operativne troškove.</w:t>
      </w:r>
    </w:p>
    <w:p w14:paraId="3A834C1C" w14:textId="63BCB5D5"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Navedena sredstva koriste se za provedbu zdravstvenih usluga sukladno ugovorenim programima i standardima HZZO-a, čime se osigurava dostupnost i kontinuitet zdravstvene zaštite za osigurane osobe. Razina izvršenja rashoda odražava dinamiku realizacije ugovorenih aktivnosti tijekom izvještajnog razdoblja.</w:t>
      </w:r>
    </w:p>
    <w:p w14:paraId="5A0B9760"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drawing>
          <wp:inline distT="0" distB="0" distL="0" distR="0" wp14:anchorId="3FC0B8F5" wp14:editId="3947738D">
            <wp:extent cx="5818311" cy="4053205"/>
            <wp:effectExtent l="0" t="0" r="0" b="444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25867" cy="4058468"/>
                    </a:xfrm>
                    <a:prstGeom prst="rect">
                      <a:avLst/>
                    </a:prstGeom>
                    <a:noFill/>
                    <a:ln>
                      <a:noFill/>
                    </a:ln>
                  </pic:spPr>
                </pic:pic>
              </a:graphicData>
            </a:graphic>
          </wp:inline>
        </w:drawing>
      </w:r>
    </w:p>
    <w:p w14:paraId="09BB297A"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A121213 – Pružanje usluga izvan ugovora s HZZO-om, rashodi su ostvareni u iznosu od 2.484.896,15 EUR, što u odnosu na planirani iznos od 1.995.060,00 EUR predstavlja izvršenje od 124,55 %. Navedena aktivnost odnosi se na pružanje zdravstvenih i ostalih stručnih usluga izvan sustava ugovorenog financiranja s Hrvatskim zavodom za zdravstveno osiguranje, odnosno na aktivnosti koje se financiraju iz više izvora, prvenstveno vlastitih prihoda ustanove.</w:t>
      </w:r>
    </w:p>
    <w:p w14:paraId="309238C3"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Najveći dio rashoda odnosi se na izvor 32 – vlastiti prihodi, koji su ostvareni u iznosu od 1.806.522,27 EUR, što predstavlja 102,68 % izvršenja plana. Navedeni prihodi ostvareni su pružanjem usluga na tržištu fizičkim i pravnim osobama. Rashodi financirani iz ovog izvora odnose se na rashode poslovanja u iznosu od 1.769.477,14 EUR, od čega se na rashode za zaposlene odnosi 1.264.321,17 EUR, dok materijalni rashodi iznose 499.602,45 EUR, a obuhvaćaju troškove potrošnog materijala, energenata, usluga i ostalih operativnih troškova. </w:t>
      </w:r>
      <w:r w:rsidRPr="00FB49A5">
        <w:rPr>
          <w:rFonts w:asciiTheme="minorHAnsi" w:hAnsiTheme="minorHAnsi" w:cstheme="minorHAnsi"/>
        </w:rPr>
        <w:lastRenderedPageBreak/>
        <w:t>Financijski rashodi ostvareni su u iznosu od 5.553,52 EUR, a odnose se na troškove bankarskih usluga i platnog prometa. Također, iz ovog izvora financirani su i rashodi za nabavu nefinancijske imovine u iznosu od 37.045,13 EUR, koji se odnose na ulaganja u dugotrajnu imovinu te dodatna ulaganja radi unaprjeđenja uvjeta rada i obavljanja djelatnosti.</w:t>
      </w:r>
    </w:p>
    <w:p w14:paraId="083C9F42"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43 – prihodi za posebne namjene ostvareni su rashodi u iznosu od 201.937,76 EUR, što predstavlja 91,79 % izvršenja plana, a odnose se na rashode za zaposlene. Navedeni prihodi ostvaruju se na temelju dopunskog zdravstvenog osiguranja od osiguravajućih društava te participacije građana, sukladno važećim propisima.</w:t>
      </w:r>
    </w:p>
    <w:p w14:paraId="475DF141"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58 – ostale pomoći ostvareni su rashodi u iznosu od 461.352,55 EUR, koji se u cijelosti odnose na materijalne rashode. Navedeni rashodi odnose se na evidentiranje utroška i otpisa cjepiva i potrošnog medicinskog materijala zaprimljenog od Hrvatskog zavoda za javno zdravstvo, sukladno uputi Hrvatskog zavoda za javno zdravstvo, KLASA: 011-01/23-01/23, URBROJ: 513-05-03-24-4, kojom je propisano knjigovodstveno evidentiranje nabave i distribucije cjepiva.</w:t>
      </w:r>
    </w:p>
    <w:p w14:paraId="73C1938B"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62 – donacije rashodi nisu ostvareni, iako su planirani u iznosu od 500,00 EUR.</w:t>
      </w:r>
    </w:p>
    <w:p w14:paraId="21C0534C"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72 – prihodi od prodaje nefinancijske imovine i nadoknade šteta ostvareni su rashodi u iznosu od 15.083,57 EUR, što predstavlja 99,50 % izvršenja plana, a odnose se na nabavu proizvedene dugotrajne imovine, odnosno na nabavu opreme financirane iz prihoda ostvarenih prodajom imovine i naplatom osiguranja.</w:t>
      </w:r>
    </w:p>
    <w:p w14:paraId="2F84F82C" w14:textId="74D4C61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Provedbom navedene aktivnosti osigurava se kontinuirano pružanje tržišnih i dodatnih zdravstvenih usluga, čime se doprinosi povećanju vlastitih prihoda ustanove, unaprjeđenju kvalitete usluga te jačanju operativnih i stručnih kapaciteta izvan sustava ugovorenog financiranja s HZZO-om.</w:t>
      </w:r>
    </w:p>
    <w:p w14:paraId="1B316DE1"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drawing>
          <wp:inline distT="0" distB="0" distL="0" distR="0" wp14:anchorId="758905AC" wp14:editId="56D5CEFB">
            <wp:extent cx="5695950" cy="1595149"/>
            <wp:effectExtent l="0" t="0" r="0" b="508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03467" cy="1597254"/>
                    </a:xfrm>
                    <a:prstGeom prst="rect">
                      <a:avLst/>
                    </a:prstGeom>
                    <a:noFill/>
                    <a:ln>
                      <a:noFill/>
                    </a:ln>
                  </pic:spPr>
                </pic:pic>
              </a:graphicData>
            </a:graphic>
          </wp:inline>
        </w:drawing>
      </w:r>
    </w:p>
    <w:p w14:paraId="52510590"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A121214 – Usavršavanje zdravstvenih radnika i podizanje kvalitete zdravstvene zaštite, rashodi su ostvareni u iznosu od 74.535,76 EUR, što u odnosu na planirani iznos od 67.000,00 EUR predstavlja izvršenje od 111,25 %. Navedena aktivnost odnosi se na unaprjeđenje stručnih kompetencija zdravstvenih radnika te podizanje ukupne razine kvalitete zdravstvene zaštite.</w:t>
      </w:r>
    </w:p>
    <w:p w14:paraId="614EED4A"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58 – ostale pomoći ostvareni su rashodi u iznosu od 44.113,67 EUR, što predstavlja 107,59 % izvršenja plana. Navedena sredstva odnose se na provedbu programa „Sveobuhvatni pristup jačanja primarne i sekundarne prevencije ovisnosti u Dubrovačko-neretvanskoj županiji“, u okviru kojeg su financirani rashodi za zaposlene u iznosu od 24.904,65 EUR te materijalni rashodi u iznosu od 19.209,02 EUR. Provedene aktivnosti usmjerene su na jačanje preventivnih programa, edukaciju i stručnu podršku u području javnog zdravstva.</w:t>
      </w:r>
    </w:p>
    <w:p w14:paraId="4089E917" w14:textId="3F0FEEF4"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59 – pomoći/Fondovi EU PK ostvareni su rashodi u iznosu od 30.422,09 EUR, što predstavlja 117,01 % izvršenja plana, a odnose se na rashode za zaposlene. Navedeni izvor odnosi se na sredstva u okviru Mehanizma za oporavak i otpornost (NPOO 2021.–2026.), odnosno na centralno financiranje specijalizacija u cilju jačanja otpornosti zdravstvenog sustava.</w:t>
      </w:r>
    </w:p>
    <w:p w14:paraId="05BFEC54"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Provedbom ove aktivnosti osigurava se kontinuirano stručno usavršavanje zdravstvenih radnika, unaprjeđenje kvalitete pruženih zdravstvenih usluga te jačanje kapaciteta zdravstvenog sustava, osobito u području preventivnih i javnozdravstvenih aktivnosti.</w:t>
      </w:r>
    </w:p>
    <w:p w14:paraId="2EDA053E"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drawing>
          <wp:inline distT="0" distB="0" distL="0" distR="0" wp14:anchorId="63044DFE" wp14:editId="50EB94F6">
            <wp:extent cx="5722652" cy="1504950"/>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28336" cy="1506445"/>
                    </a:xfrm>
                    <a:prstGeom prst="rect">
                      <a:avLst/>
                    </a:prstGeom>
                    <a:noFill/>
                    <a:ln>
                      <a:noFill/>
                    </a:ln>
                  </pic:spPr>
                </pic:pic>
              </a:graphicData>
            </a:graphic>
          </wp:inline>
        </w:drawing>
      </w:r>
    </w:p>
    <w:p w14:paraId="0D8163C9"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K121229 – Sufinanciranje projekta povećanja energetske učinkovitosti ustanova u zdravstvu, rashodi su ostvareni u iznosu od 178.921,00 EUR, što odgovara planiranom iznosu te predstavlja 100,00 % izvršenja plana. Navedena aktivnost odnosi se na provedbu projekta povećanja energetske učinkovitosti objekata ustanove, s ciljem smanjenja potrošnje energije i unaprjeđenja funkcionalnosti sustava grijanja i hlađenja.</w:t>
      </w:r>
    </w:p>
    <w:p w14:paraId="0DD84F02"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58 – ostale pomoći ostvareni su rashodi u iznosu od 110.000,00 EUR, koji se odnose na sredstva dobivena temeljem Ugovora o neposrednom sudjelovanju Fonda za zaštitu okoliša i energetsku učinkovitost u sufinanciranju projekta. Ugovor broj 2024//000131 potpisan je dana 28. veljače 2024. godine s Fondom za zaštitu okoliša i energetsku učinkovitost, sa sjedištem u Zagrebu, Radnička cesta 80. Navedena sredstva odnose se na sufinanciranje projekta smanjenja potrošnje tvari koje oštećuju ozonski sloj i fluoriranih stakleničkih plinova, kroz dodjelu sredstava pomoći za nabavu dizalice topline.</w:t>
      </w:r>
    </w:p>
    <w:p w14:paraId="5673EBAF"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Preostali dio sredstava u iznosu od 68.921,00 EUR financiran je iz izvora 11 – opći prihodi i primici, odnosno iz sredstava Dubrovačko-neretvanske županije, čime je osigurano cjelovito zatvaranje financijske konstrukcije projekta. Svi rashodi evidentirani su u okviru rashoda za nabavu nefinancijske imovine (razred 4), odnosno dodatnih ulaganja na nefinancijskoj imovini (skupina 45).</w:t>
      </w:r>
    </w:p>
    <w:p w14:paraId="6536DB3E" w14:textId="5EDCC4BA"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Provedbom ove aktivnosti ostvareni su uvjeti za smanjenje potrošnje energije, povećanje energetske učinkovitosti objekata te smanjenje negativnog utjecaja na okoliš, uz istovremeno unaprjeđenje radnih uvjeta i dugoročno smanjenje troškova poslovanja ustanove.</w:t>
      </w:r>
    </w:p>
    <w:p w14:paraId="0485D5FC"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6F0901B5" wp14:editId="434FF7A9">
            <wp:extent cx="5753100" cy="76550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03490" cy="772205"/>
                    </a:xfrm>
                    <a:prstGeom prst="rect">
                      <a:avLst/>
                    </a:prstGeom>
                    <a:noFill/>
                    <a:ln>
                      <a:noFill/>
                    </a:ln>
                  </pic:spPr>
                </pic:pic>
              </a:graphicData>
            </a:graphic>
          </wp:inline>
        </w:drawing>
      </w:r>
    </w:p>
    <w:p w14:paraId="659AB1FC"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T121208 – Poboljšanje standarda zdravstvene ustanove, rashodi su ostvareni u iznosu od 200.000,00 EUR, što odgovara planiranom iznosu te predstavlja 100,00 % izvršenja plana. Navedeni rashodi financirani su iz izvora 11 – opći prihodi i primici, odnosno iz sredstava Dubrovačko-neretvanske županije.</w:t>
      </w:r>
    </w:p>
    <w:p w14:paraId="3EB02361" w14:textId="1323F5D5"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su evidentirani u okviru rashoda poslovanja (razred 3), odnosno materijalnih rashoda (skupina 32), a odnose se na podmirenje obveza prema dobavljačima nastalih u prethodnim razdobljima.</w:t>
      </w:r>
    </w:p>
    <w:p w14:paraId="064A2219"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Realizacijom ove aktivnosti osigurano je smanjenje dospjelih obveza i poboljšanje likvidnosti ustanove, čime se doprinosi stabilnosti poslovanja te urednom izvršavanju financijskih obveza i održavanju kontinuiteta pružanja zdravstvenih usluga.</w:t>
      </w:r>
    </w:p>
    <w:p w14:paraId="650AD519"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lastRenderedPageBreak/>
        <w:drawing>
          <wp:inline distT="0" distB="0" distL="0" distR="0" wp14:anchorId="7BD526B9" wp14:editId="06D7C538">
            <wp:extent cx="5709319" cy="780973"/>
            <wp:effectExtent l="0" t="0" r="0" b="63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8350" cy="789048"/>
                    </a:xfrm>
                    <a:prstGeom prst="rect">
                      <a:avLst/>
                    </a:prstGeom>
                    <a:noFill/>
                    <a:ln>
                      <a:noFill/>
                    </a:ln>
                  </pic:spPr>
                </pic:pic>
              </a:graphicData>
            </a:graphic>
          </wp:inline>
        </w:drawing>
      </w:r>
    </w:p>
    <w:p w14:paraId="6B9E0CE0"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T121209 – Poticajne mjere za zdravstvene radnike, rashodi su ostvareni u iznosu od 38.000,00 EUR, što odgovara planiranom iznosu te predstavlja 100,00 % izvršenja plana. Navedeni rashodi financirani su iz izvora 11 – opći prihodi i primici, odnosno iz sredstava Dubrovačko-neretvanske županije.</w:t>
      </w:r>
    </w:p>
    <w:p w14:paraId="2960E3B0"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su evidentirani u okviru rashoda poslovanja (razred 3), odnosno rashoda za zaposlene (skupina 31), a odnose se na financiranje specijalizacije za doktora medicine specijalista psihijatrije.</w:t>
      </w:r>
    </w:p>
    <w:p w14:paraId="050BA996"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Sredstva su usmjerena na jačanje stručnih kapaciteta Zavoda u području mentalnog zdravlja i prevencije ovisnosti, čime se doprinosi unaprjeđenju kvalitete zdravstvene zaštite te dugoročnom osiguravanju dostupnosti specijalističkih usluga za stanovništvo.</w:t>
      </w:r>
    </w:p>
    <w:p w14:paraId="0AAE6622" w14:textId="77777777" w:rsidR="00350583" w:rsidRPr="00FB49A5" w:rsidRDefault="00350583" w:rsidP="009F0615">
      <w:pPr>
        <w:pStyle w:val="NoSpacing"/>
        <w:jc w:val="both"/>
        <w:rPr>
          <w:rFonts w:asciiTheme="minorHAnsi" w:hAnsiTheme="minorHAnsi" w:cstheme="minorHAnsi"/>
          <w:sz w:val="24"/>
          <w:szCs w:val="24"/>
        </w:rPr>
      </w:pPr>
    </w:p>
    <w:p w14:paraId="5F90EBE2" w14:textId="77777777" w:rsidR="00946616" w:rsidRPr="00FB49A5" w:rsidRDefault="00946616" w:rsidP="0094661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ZDRAVLJA PLOČE</w:t>
      </w:r>
    </w:p>
    <w:p w14:paraId="3D35CD60" w14:textId="77777777" w:rsidR="00FB49A5" w:rsidRPr="00FB49A5" w:rsidRDefault="00FB49A5" w:rsidP="0078238B">
      <w:pPr>
        <w:pStyle w:val="NoSpacing"/>
        <w:rPr>
          <w:rFonts w:cstheme="minorHAnsi"/>
          <w:bCs/>
          <w:sz w:val="24"/>
          <w:szCs w:val="24"/>
        </w:rPr>
      </w:pPr>
    </w:p>
    <w:p w14:paraId="391B7954" w14:textId="7C0DEC79" w:rsidR="0078238B" w:rsidRPr="0078238B" w:rsidRDefault="0078238B" w:rsidP="0078238B">
      <w:pPr>
        <w:pStyle w:val="NoSpacing"/>
        <w:rPr>
          <w:rFonts w:cstheme="minorHAnsi"/>
          <w:bCs/>
          <w:sz w:val="24"/>
          <w:szCs w:val="24"/>
        </w:rPr>
      </w:pPr>
      <w:r w:rsidRPr="0078238B">
        <w:rPr>
          <w:rFonts w:cstheme="minorHAnsi"/>
          <w:bCs/>
          <w:sz w:val="24"/>
          <w:szCs w:val="24"/>
        </w:rPr>
        <w:t xml:space="preserve">OPĆI DIO </w:t>
      </w:r>
    </w:p>
    <w:p w14:paraId="6E0A655A" w14:textId="77777777" w:rsidR="0078238B" w:rsidRPr="0078238B" w:rsidRDefault="0078238B" w:rsidP="0078238B">
      <w:pPr>
        <w:pStyle w:val="NoSpacing"/>
        <w:rPr>
          <w:rFonts w:cstheme="minorHAnsi"/>
          <w:b/>
          <w:sz w:val="24"/>
          <w:szCs w:val="24"/>
        </w:rPr>
      </w:pPr>
    </w:p>
    <w:p w14:paraId="1FDF25BC" w14:textId="3115D6E0" w:rsidR="0078238B" w:rsidRPr="0078238B" w:rsidRDefault="0078238B" w:rsidP="0078238B">
      <w:pPr>
        <w:pStyle w:val="NoSpacing"/>
        <w:jc w:val="both"/>
        <w:rPr>
          <w:rFonts w:cstheme="minorHAnsi"/>
          <w:sz w:val="24"/>
          <w:szCs w:val="24"/>
        </w:rPr>
      </w:pPr>
      <w:r w:rsidRPr="0078238B">
        <w:rPr>
          <w:rFonts w:cstheme="minorHAnsi"/>
          <w:sz w:val="24"/>
          <w:szCs w:val="24"/>
        </w:rPr>
        <w:t>Ukupni prihodi ostvareni su u iznosu 2.525.673,00 Eur</w:t>
      </w:r>
      <w:r w:rsidR="00FB49A5" w:rsidRPr="00FB49A5">
        <w:rPr>
          <w:rFonts w:cstheme="minorHAnsi"/>
          <w:sz w:val="24"/>
          <w:szCs w:val="24"/>
        </w:rPr>
        <w:t>a</w:t>
      </w:r>
      <w:r w:rsidRPr="0078238B">
        <w:rPr>
          <w:rFonts w:cstheme="minorHAnsi"/>
          <w:sz w:val="24"/>
          <w:szCs w:val="24"/>
        </w:rPr>
        <w:t>, što je ostvarenje od 77% u odnosu na financijski plan.</w:t>
      </w:r>
    </w:p>
    <w:p w14:paraId="69970E1E" w14:textId="5414B99C" w:rsidR="0078238B" w:rsidRPr="0078238B" w:rsidRDefault="0078238B" w:rsidP="0078238B">
      <w:pPr>
        <w:pStyle w:val="NoSpacing"/>
        <w:jc w:val="both"/>
        <w:rPr>
          <w:rFonts w:cstheme="minorHAnsi"/>
          <w:sz w:val="24"/>
          <w:szCs w:val="24"/>
        </w:rPr>
      </w:pPr>
      <w:r w:rsidRPr="0078238B">
        <w:rPr>
          <w:rFonts w:cstheme="minorHAnsi"/>
          <w:sz w:val="24"/>
          <w:szCs w:val="24"/>
        </w:rPr>
        <w:t>Ukupni rashodi ostvareni su u iznosu 2.742.218,00Eur, što čini 84 % ukupno planiranih rashoda za 2025 godinu.</w:t>
      </w:r>
    </w:p>
    <w:p w14:paraId="63057EC5" w14:textId="2D65094A" w:rsidR="0078238B" w:rsidRPr="0078238B" w:rsidRDefault="0078238B" w:rsidP="0078238B">
      <w:pPr>
        <w:pStyle w:val="NoSpacing"/>
        <w:jc w:val="both"/>
        <w:rPr>
          <w:rFonts w:cstheme="minorHAnsi"/>
          <w:sz w:val="24"/>
          <w:szCs w:val="24"/>
        </w:rPr>
      </w:pPr>
      <w:r w:rsidRPr="0078238B">
        <w:rPr>
          <w:rFonts w:cstheme="minorHAnsi"/>
          <w:sz w:val="24"/>
          <w:szCs w:val="24"/>
        </w:rPr>
        <w:t>Razlozi većih rashoda od prihoda su najviše zbog nove Uredbe o plaćama u javnim službama kojom su većini djelatnika plaće značajno povećale. Rast rashoda ne prati dostatno povećanje prihoda od HZZO-a i nadležnog proračuna. Razlika prihoda i rashoda u periodu 01.01.-31.12.2025. rezultira manjkom od 216.545,20 Eur</w:t>
      </w:r>
      <w:r w:rsidR="00FB49A5" w:rsidRPr="00FB49A5">
        <w:rPr>
          <w:rFonts w:cstheme="minorHAnsi"/>
          <w:sz w:val="24"/>
          <w:szCs w:val="24"/>
        </w:rPr>
        <w:t>a</w:t>
      </w:r>
      <w:r w:rsidRPr="0078238B">
        <w:rPr>
          <w:rFonts w:cstheme="minorHAnsi"/>
          <w:sz w:val="24"/>
          <w:szCs w:val="24"/>
        </w:rPr>
        <w:t>, što zajedno s prenesenim manjkom od 122.589,32 Eur</w:t>
      </w:r>
      <w:r w:rsidR="00FB49A5" w:rsidRPr="00FB49A5">
        <w:rPr>
          <w:rFonts w:cstheme="minorHAnsi"/>
          <w:sz w:val="24"/>
          <w:szCs w:val="24"/>
        </w:rPr>
        <w:t>a</w:t>
      </w:r>
      <w:r w:rsidRPr="0078238B">
        <w:rPr>
          <w:rFonts w:cstheme="minorHAnsi"/>
          <w:sz w:val="24"/>
          <w:szCs w:val="24"/>
        </w:rPr>
        <w:t xml:space="preserve"> ,rezultira manjak u iznosu  339.135,12 Eura za  slijedeće razdoblje.</w:t>
      </w:r>
    </w:p>
    <w:p w14:paraId="675E18AE" w14:textId="77777777" w:rsidR="0078238B" w:rsidRPr="0078238B" w:rsidRDefault="0078238B" w:rsidP="0078238B">
      <w:pPr>
        <w:pStyle w:val="NoSpacing"/>
        <w:jc w:val="both"/>
        <w:rPr>
          <w:rFonts w:cstheme="minorHAnsi"/>
          <w:sz w:val="24"/>
          <w:szCs w:val="24"/>
        </w:rPr>
      </w:pPr>
    </w:p>
    <w:p w14:paraId="1FE5CAF7" w14:textId="77777777" w:rsidR="0078238B" w:rsidRPr="0078238B" w:rsidRDefault="0078238B" w:rsidP="0078238B">
      <w:pPr>
        <w:pStyle w:val="NoSpacing"/>
        <w:jc w:val="both"/>
        <w:rPr>
          <w:rFonts w:cstheme="minorHAnsi"/>
          <w:sz w:val="24"/>
          <w:szCs w:val="24"/>
        </w:rPr>
      </w:pPr>
      <w:r w:rsidRPr="0078238B">
        <w:rPr>
          <w:rFonts w:cstheme="minorHAnsi"/>
          <w:sz w:val="24"/>
          <w:szCs w:val="24"/>
        </w:rPr>
        <w:t>POSEBNI DIO</w:t>
      </w:r>
    </w:p>
    <w:p w14:paraId="4DA833F5" w14:textId="77777777" w:rsidR="0078238B" w:rsidRPr="0078238B" w:rsidRDefault="0078238B" w:rsidP="0078238B">
      <w:pPr>
        <w:pStyle w:val="NoSpacing"/>
        <w:jc w:val="both"/>
        <w:rPr>
          <w:rFonts w:cstheme="minorHAnsi"/>
          <w:sz w:val="24"/>
          <w:szCs w:val="24"/>
        </w:rPr>
      </w:pPr>
    </w:p>
    <w:p w14:paraId="09292375" w14:textId="2C3B3878" w:rsidR="0078238B" w:rsidRPr="0078238B" w:rsidRDefault="0078238B" w:rsidP="0078238B">
      <w:pPr>
        <w:pStyle w:val="NoSpacing"/>
        <w:jc w:val="both"/>
        <w:rPr>
          <w:rFonts w:cstheme="minorHAnsi"/>
          <w:sz w:val="24"/>
          <w:szCs w:val="24"/>
        </w:rPr>
      </w:pPr>
      <w:r w:rsidRPr="0078238B">
        <w:rPr>
          <w:rFonts w:cstheme="minorHAnsi"/>
          <w:sz w:val="24"/>
          <w:szCs w:val="24"/>
        </w:rPr>
        <w:t>Program 1209 – Zakonski standard ustanova u zdravstvu – planiran je u iznosu 128.000,00 Eur</w:t>
      </w:r>
      <w:r w:rsidRPr="00FB49A5">
        <w:rPr>
          <w:rFonts w:cstheme="minorHAnsi"/>
          <w:sz w:val="24"/>
          <w:szCs w:val="24"/>
        </w:rPr>
        <w:t>a</w:t>
      </w:r>
      <w:r w:rsidRPr="0078238B">
        <w:rPr>
          <w:rFonts w:cstheme="minorHAnsi"/>
          <w:sz w:val="24"/>
          <w:szCs w:val="24"/>
        </w:rPr>
        <w:t>, te je na 31.12.2025. godine ostvaren u iznosu 128.000,00 Eur</w:t>
      </w:r>
      <w:r w:rsidRPr="00FB49A5">
        <w:rPr>
          <w:rFonts w:cstheme="minorHAnsi"/>
          <w:sz w:val="24"/>
          <w:szCs w:val="24"/>
        </w:rPr>
        <w:t>a</w:t>
      </w:r>
      <w:r w:rsidRPr="0078238B">
        <w:rPr>
          <w:rFonts w:cstheme="minorHAnsi"/>
          <w:sz w:val="24"/>
          <w:szCs w:val="24"/>
        </w:rPr>
        <w:t>, odnosno 100 % od planiranog za 2025.g. Sastoji se od sljedećih aktivnosti:</w:t>
      </w:r>
    </w:p>
    <w:p w14:paraId="0A41FA07" w14:textId="1C421115"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A120901</w:t>
      </w:r>
      <w:r w:rsidRPr="0078238B">
        <w:rPr>
          <w:rFonts w:cstheme="minorHAnsi"/>
          <w:sz w:val="24"/>
          <w:szCs w:val="24"/>
        </w:rPr>
        <w:t xml:space="preserve"> – Održavanje zdravstvenih ustanova – planirano 44.573,00 Eur</w:t>
      </w:r>
      <w:r w:rsidRPr="00FB49A5">
        <w:rPr>
          <w:rFonts w:cstheme="minorHAnsi"/>
          <w:sz w:val="24"/>
          <w:szCs w:val="24"/>
        </w:rPr>
        <w:t>a</w:t>
      </w:r>
      <w:r w:rsidRPr="0078238B">
        <w:rPr>
          <w:rFonts w:cstheme="minorHAnsi"/>
          <w:sz w:val="24"/>
          <w:szCs w:val="24"/>
        </w:rPr>
        <w:t>, te u periodu 01.01.-31.12.2025.g. izvršeno 43.776,00  Eur</w:t>
      </w:r>
      <w:r w:rsidRPr="00FB49A5">
        <w:rPr>
          <w:rFonts w:cstheme="minorHAnsi"/>
          <w:sz w:val="24"/>
          <w:szCs w:val="24"/>
        </w:rPr>
        <w:t>a</w:t>
      </w:r>
      <w:r w:rsidRPr="0078238B">
        <w:rPr>
          <w:rFonts w:cstheme="minorHAnsi"/>
          <w:sz w:val="24"/>
          <w:szCs w:val="24"/>
        </w:rPr>
        <w:t>, odnosno 98,24 % ukupno planiranog iznosa.</w:t>
      </w:r>
    </w:p>
    <w:p w14:paraId="421F84AC" w14:textId="76F21FA5" w:rsidR="0078238B" w:rsidRPr="0078238B" w:rsidRDefault="0078238B" w:rsidP="0078238B">
      <w:pPr>
        <w:pStyle w:val="NoSpacing"/>
        <w:jc w:val="both"/>
        <w:rPr>
          <w:rFonts w:cstheme="minorHAnsi"/>
          <w:sz w:val="24"/>
          <w:szCs w:val="24"/>
        </w:rPr>
      </w:pPr>
      <w:r w:rsidRPr="0078238B">
        <w:rPr>
          <w:rFonts w:cstheme="minorHAnsi"/>
          <w:sz w:val="24"/>
          <w:szCs w:val="24"/>
        </w:rPr>
        <w:t xml:space="preserve">Ova aktivnost financira se iz Izvora 44 – Decentralizirana sredstva  - sredstava uplaćuje nadležni proračun i služe za pokriće materijalnih rashoda (32). </w:t>
      </w:r>
    </w:p>
    <w:p w14:paraId="4E318590" w14:textId="674D962E"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K120902</w:t>
      </w:r>
      <w:r w:rsidRPr="0078238B">
        <w:rPr>
          <w:rFonts w:cstheme="minorHAnsi"/>
          <w:sz w:val="24"/>
          <w:szCs w:val="24"/>
        </w:rPr>
        <w:t xml:space="preserve"> – Opremanje zdravstvenih ustanova – za 2025.g. ukupno je planirano 39.579,00Eur, od čega je ostvareno 39.579,00 Eur</w:t>
      </w:r>
      <w:r w:rsidRPr="00FB49A5">
        <w:rPr>
          <w:rFonts w:cstheme="minorHAnsi"/>
          <w:sz w:val="24"/>
          <w:szCs w:val="24"/>
        </w:rPr>
        <w:t>a</w:t>
      </w:r>
      <w:r w:rsidRPr="0078238B">
        <w:rPr>
          <w:rFonts w:cstheme="minorHAnsi"/>
          <w:sz w:val="24"/>
          <w:szCs w:val="24"/>
        </w:rPr>
        <w:t xml:space="preserve"> plan je 100 % izvršen.</w:t>
      </w:r>
    </w:p>
    <w:p w14:paraId="5CDDBF4D" w14:textId="77777777" w:rsidR="0078238B" w:rsidRPr="0078238B" w:rsidRDefault="0078238B" w:rsidP="0078238B">
      <w:pPr>
        <w:pStyle w:val="NoSpacing"/>
        <w:jc w:val="both"/>
        <w:rPr>
          <w:rFonts w:cstheme="minorHAnsi"/>
          <w:sz w:val="24"/>
          <w:szCs w:val="24"/>
        </w:rPr>
      </w:pPr>
      <w:r w:rsidRPr="0078238B">
        <w:rPr>
          <w:rFonts w:cstheme="minorHAnsi"/>
          <w:sz w:val="24"/>
          <w:szCs w:val="24"/>
        </w:rPr>
        <w:t xml:space="preserve">Izvor financiranje ove aktivnosti je 44 – Decentralizirana sredstva - službe za pokriće rashoda za nabavu proizvedene dugotrajne imovine (42). </w:t>
      </w:r>
    </w:p>
    <w:p w14:paraId="4200CC95" w14:textId="300FC036" w:rsidR="0078238B" w:rsidRPr="0078238B" w:rsidRDefault="0078238B" w:rsidP="0078238B">
      <w:pPr>
        <w:pStyle w:val="NoSpacing"/>
        <w:jc w:val="both"/>
        <w:rPr>
          <w:rFonts w:cstheme="minorHAnsi"/>
          <w:sz w:val="24"/>
          <w:szCs w:val="24"/>
        </w:rPr>
      </w:pPr>
      <w:r w:rsidRPr="0078238B">
        <w:rPr>
          <w:rFonts w:cstheme="minorHAnsi"/>
          <w:sz w:val="24"/>
          <w:szCs w:val="24"/>
        </w:rPr>
        <w:t>Aktivnost K120903 – Kapitalna ulaganja u zdravstvene ustanove – planirano je 15.870,00 Eur</w:t>
      </w:r>
      <w:r w:rsidRPr="00FB49A5">
        <w:rPr>
          <w:rFonts w:cstheme="minorHAnsi"/>
          <w:sz w:val="24"/>
          <w:szCs w:val="24"/>
        </w:rPr>
        <w:t>a</w:t>
      </w:r>
      <w:r w:rsidRPr="0078238B">
        <w:rPr>
          <w:rFonts w:cstheme="minorHAnsi"/>
          <w:sz w:val="24"/>
          <w:szCs w:val="24"/>
        </w:rPr>
        <w:t xml:space="preserve"> od čega je realizirano 15.871,00,00 Eur</w:t>
      </w:r>
      <w:r w:rsidRPr="00FB49A5">
        <w:rPr>
          <w:rFonts w:cstheme="minorHAnsi"/>
          <w:sz w:val="24"/>
          <w:szCs w:val="24"/>
        </w:rPr>
        <w:t>a</w:t>
      </w:r>
      <w:r w:rsidRPr="0078238B">
        <w:rPr>
          <w:rFonts w:cstheme="minorHAnsi"/>
          <w:sz w:val="24"/>
          <w:szCs w:val="24"/>
        </w:rPr>
        <w:t>, odnosno plan je 100 % ostvaren.</w:t>
      </w:r>
    </w:p>
    <w:p w14:paraId="33B54147" w14:textId="77777777" w:rsidR="0078238B" w:rsidRPr="0078238B" w:rsidRDefault="0078238B" w:rsidP="0078238B">
      <w:pPr>
        <w:pStyle w:val="NoSpacing"/>
        <w:jc w:val="both"/>
        <w:rPr>
          <w:rFonts w:cstheme="minorHAnsi"/>
          <w:sz w:val="24"/>
          <w:szCs w:val="24"/>
        </w:rPr>
      </w:pPr>
      <w:r w:rsidRPr="0078238B">
        <w:rPr>
          <w:rFonts w:cstheme="minorHAnsi"/>
          <w:sz w:val="24"/>
          <w:szCs w:val="24"/>
        </w:rPr>
        <w:t xml:space="preserve">Izvor financiranja je 44 – Decentralizirana sredstva služe za pokriće rashoda za dodatna ulaganja na nefinancijskoj imovini (45). </w:t>
      </w:r>
    </w:p>
    <w:p w14:paraId="4B960FC4" w14:textId="77777777" w:rsidR="0078238B" w:rsidRPr="0078238B" w:rsidRDefault="0078238B" w:rsidP="0078238B">
      <w:pPr>
        <w:pStyle w:val="NoSpacing"/>
        <w:jc w:val="both"/>
        <w:rPr>
          <w:rFonts w:cstheme="minorHAnsi"/>
          <w:sz w:val="24"/>
          <w:szCs w:val="24"/>
        </w:rPr>
      </w:pPr>
    </w:p>
    <w:p w14:paraId="56E7BD46" w14:textId="60C40E1E"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K120904</w:t>
      </w:r>
      <w:r w:rsidRPr="0078238B">
        <w:rPr>
          <w:rFonts w:cstheme="minorHAnsi"/>
          <w:sz w:val="24"/>
          <w:szCs w:val="24"/>
        </w:rPr>
        <w:t xml:space="preserve"> – Informatizacija zdravstvenih ustanova- planirano je 27.833,00 Eur</w:t>
      </w:r>
      <w:r w:rsidRPr="00FB49A5">
        <w:rPr>
          <w:rFonts w:cstheme="minorHAnsi"/>
          <w:sz w:val="24"/>
          <w:szCs w:val="24"/>
        </w:rPr>
        <w:t>a</w:t>
      </w:r>
      <w:r w:rsidRPr="0078238B">
        <w:rPr>
          <w:rFonts w:cstheme="minorHAnsi"/>
          <w:sz w:val="24"/>
          <w:szCs w:val="24"/>
        </w:rPr>
        <w:t xml:space="preserve"> ostvareno 27.833,54 Eur</w:t>
      </w:r>
      <w:r w:rsidRPr="00FB49A5">
        <w:rPr>
          <w:rFonts w:cstheme="minorHAnsi"/>
          <w:sz w:val="24"/>
          <w:szCs w:val="24"/>
        </w:rPr>
        <w:t>a</w:t>
      </w:r>
      <w:r w:rsidRPr="0078238B">
        <w:rPr>
          <w:rFonts w:cstheme="minorHAnsi"/>
          <w:sz w:val="24"/>
          <w:szCs w:val="24"/>
        </w:rPr>
        <w:t xml:space="preserve"> , te je plan na 31.12.2025. ostvaren u 100 % iznosa.</w:t>
      </w:r>
    </w:p>
    <w:p w14:paraId="135515ED" w14:textId="77777777" w:rsidR="0078238B" w:rsidRPr="0078238B" w:rsidRDefault="0078238B" w:rsidP="0078238B">
      <w:pPr>
        <w:pStyle w:val="NoSpacing"/>
        <w:jc w:val="both"/>
        <w:rPr>
          <w:rFonts w:cstheme="minorHAnsi"/>
          <w:sz w:val="24"/>
          <w:szCs w:val="24"/>
        </w:rPr>
      </w:pPr>
      <w:r w:rsidRPr="0078238B">
        <w:rPr>
          <w:rFonts w:cstheme="minorHAnsi"/>
          <w:sz w:val="24"/>
          <w:szCs w:val="24"/>
        </w:rPr>
        <w:t>Financira se iz Izvora 44 – Decentralizirana sredstva –služe za pokriće materijalnih rashoda (32), te rashoda za nabavu nefinancijske imovine (42).</w:t>
      </w:r>
    </w:p>
    <w:p w14:paraId="4236E35D" w14:textId="77777777" w:rsidR="0078238B" w:rsidRPr="0078238B" w:rsidRDefault="0078238B" w:rsidP="0078238B">
      <w:pPr>
        <w:pStyle w:val="NoSpacing"/>
        <w:jc w:val="both"/>
        <w:rPr>
          <w:rFonts w:cstheme="minorHAnsi"/>
          <w:sz w:val="24"/>
          <w:szCs w:val="24"/>
        </w:rPr>
      </w:pPr>
    </w:p>
    <w:p w14:paraId="4EBD3E73" w14:textId="0A48F713" w:rsidR="0078238B" w:rsidRPr="0078238B" w:rsidRDefault="0078238B" w:rsidP="0078238B">
      <w:pPr>
        <w:pStyle w:val="NoSpacing"/>
        <w:jc w:val="both"/>
        <w:rPr>
          <w:rFonts w:cstheme="minorHAnsi"/>
          <w:sz w:val="24"/>
          <w:szCs w:val="24"/>
        </w:rPr>
      </w:pPr>
      <w:r w:rsidRPr="0078238B">
        <w:rPr>
          <w:rFonts w:cstheme="minorHAnsi"/>
          <w:sz w:val="24"/>
          <w:szCs w:val="24"/>
        </w:rPr>
        <w:t>Program 1212 – Program ustanova u zdravstvu iznad standarda planiran je u iznosu 2.776.129,00 Eur</w:t>
      </w:r>
      <w:r w:rsidRPr="00FB49A5">
        <w:rPr>
          <w:rFonts w:cstheme="minorHAnsi"/>
          <w:sz w:val="24"/>
          <w:szCs w:val="24"/>
        </w:rPr>
        <w:t>a</w:t>
      </w:r>
      <w:r w:rsidRPr="0078238B">
        <w:rPr>
          <w:rFonts w:cstheme="minorHAnsi"/>
          <w:sz w:val="24"/>
          <w:szCs w:val="24"/>
        </w:rPr>
        <w:t>, dok je ostvareno 2.614.218,00Eur, odnosno 94% plana. Sastoji se od sljedećih aktivnosti:</w:t>
      </w:r>
    </w:p>
    <w:p w14:paraId="3A886BAC" w14:textId="73F8FEB0" w:rsidR="0078238B" w:rsidRPr="0078238B" w:rsidRDefault="0078238B" w:rsidP="0078238B">
      <w:pPr>
        <w:pStyle w:val="NoSpacing"/>
        <w:jc w:val="both"/>
        <w:rPr>
          <w:rFonts w:cstheme="minorHAnsi"/>
          <w:sz w:val="24"/>
          <w:szCs w:val="24"/>
        </w:rPr>
      </w:pPr>
      <w:r w:rsidRPr="0078238B">
        <w:rPr>
          <w:rFonts w:cstheme="minorHAnsi"/>
          <w:sz w:val="24"/>
          <w:szCs w:val="24"/>
          <w:u w:val="single"/>
        </w:rPr>
        <w:t xml:space="preserve">Aktivnost A121202 </w:t>
      </w:r>
      <w:r w:rsidRPr="0078238B">
        <w:rPr>
          <w:rFonts w:cstheme="minorHAnsi"/>
          <w:sz w:val="24"/>
          <w:szCs w:val="24"/>
        </w:rPr>
        <w:t>– Sufinanciranje hitne medicinske pomoći – rashodi po ovoj aktivnosti planirani su u iznosu 4.400,00 Eur</w:t>
      </w:r>
      <w:r w:rsidRPr="00FB49A5">
        <w:rPr>
          <w:rFonts w:cstheme="minorHAnsi"/>
          <w:sz w:val="24"/>
          <w:szCs w:val="24"/>
        </w:rPr>
        <w:t>a</w:t>
      </w:r>
      <w:r w:rsidRPr="0078238B">
        <w:rPr>
          <w:rFonts w:cstheme="minorHAnsi"/>
          <w:sz w:val="24"/>
          <w:szCs w:val="24"/>
        </w:rPr>
        <w:t>. Sastoji se od sljedećih izvora:</w:t>
      </w:r>
    </w:p>
    <w:p w14:paraId="1E9768D9" w14:textId="324F9BBA" w:rsidR="0078238B" w:rsidRPr="0078238B" w:rsidRDefault="0078238B" w:rsidP="0078238B">
      <w:pPr>
        <w:pStyle w:val="NoSpacing"/>
        <w:jc w:val="both"/>
        <w:rPr>
          <w:rFonts w:cstheme="minorHAnsi"/>
          <w:sz w:val="24"/>
          <w:szCs w:val="24"/>
        </w:rPr>
      </w:pPr>
      <w:r w:rsidRPr="0078238B">
        <w:rPr>
          <w:rFonts w:cstheme="minorHAnsi"/>
          <w:sz w:val="24"/>
          <w:szCs w:val="24"/>
        </w:rPr>
        <w:t xml:space="preserve"> Izvor financiranja 1.1 – Opći prihodi i primici –planirani su u iznosu 2.200,00 Eur</w:t>
      </w:r>
      <w:r w:rsidRPr="00FB49A5">
        <w:rPr>
          <w:rFonts w:cstheme="minorHAnsi"/>
          <w:sz w:val="24"/>
          <w:szCs w:val="24"/>
        </w:rPr>
        <w:t>a</w:t>
      </w:r>
      <w:r w:rsidRPr="0078238B">
        <w:rPr>
          <w:rFonts w:cstheme="minorHAnsi"/>
          <w:sz w:val="24"/>
          <w:szCs w:val="24"/>
        </w:rPr>
        <w:t>, te su 100% ostvareni. Služe za sufinanciranje plaća dodatnih medicinskih timova u turističkoj sezoni.</w:t>
      </w:r>
    </w:p>
    <w:p w14:paraId="42969364" w14:textId="41B4E4CB" w:rsidR="0078238B" w:rsidRPr="0078238B" w:rsidRDefault="0078238B" w:rsidP="0078238B">
      <w:pPr>
        <w:pStyle w:val="NoSpacing"/>
        <w:jc w:val="both"/>
        <w:rPr>
          <w:rFonts w:cstheme="minorHAnsi"/>
          <w:sz w:val="24"/>
          <w:szCs w:val="24"/>
        </w:rPr>
      </w:pPr>
      <w:r w:rsidRPr="0078238B">
        <w:rPr>
          <w:rFonts w:cstheme="minorHAnsi"/>
          <w:sz w:val="24"/>
          <w:szCs w:val="24"/>
        </w:rPr>
        <w:t>Izvor 5.2.Ostale pomoći-2.200,00 Eur,100%ostvareni.</w:t>
      </w:r>
    </w:p>
    <w:p w14:paraId="4DDFB903" w14:textId="53BA104B" w:rsidR="0078238B" w:rsidRPr="0078238B" w:rsidRDefault="0078238B" w:rsidP="0078238B">
      <w:pPr>
        <w:pStyle w:val="NoSpacing"/>
        <w:jc w:val="both"/>
        <w:rPr>
          <w:rFonts w:cstheme="minorHAnsi"/>
          <w:sz w:val="24"/>
          <w:szCs w:val="24"/>
        </w:rPr>
      </w:pPr>
      <w:r w:rsidRPr="0078238B">
        <w:rPr>
          <w:rFonts w:cstheme="minorHAnsi"/>
          <w:sz w:val="24"/>
          <w:szCs w:val="24"/>
          <w:u w:val="single"/>
        </w:rPr>
        <w:t xml:space="preserve">Aktivnost A121208 </w:t>
      </w:r>
      <w:r w:rsidRPr="0078238B">
        <w:rPr>
          <w:rFonts w:cstheme="minorHAnsi"/>
          <w:sz w:val="24"/>
          <w:szCs w:val="24"/>
        </w:rPr>
        <w:t>– Poboljšanje standarda zdra</w:t>
      </w:r>
      <w:r w:rsidRPr="00FB49A5">
        <w:rPr>
          <w:rFonts w:cstheme="minorHAnsi"/>
          <w:sz w:val="24"/>
          <w:szCs w:val="24"/>
        </w:rPr>
        <w:t>v</w:t>
      </w:r>
      <w:r w:rsidRPr="0078238B">
        <w:rPr>
          <w:rFonts w:cstheme="minorHAnsi"/>
          <w:sz w:val="24"/>
          <w:szCs w:val="24"/>
        </w:rPr>
        <w:t>stvene ustanove – planiran je iznos od 413.000,00 Eur</w:t>
      </w:r>
      <w:r w:rsidRPr="00FB49A5">
        <w:rPr>
          <w:rFonts w:cstheme="minorHAnsi"/>
          <w:sz w:val="24"/>
          <w:szCs w:val="24"/>
        </w:rPr>
        <w:t>a</w:t>
      </w:r>
      <w:r w:rsidRPr="0078238B">
        <w:rPr>
          <w:rFonts w:cstheme="minorHAnsi"/>
          <w:sz w:val="24"/>
          <w:szCs w:val="24"/>
        </w:rPr>
        <w:t>, te je realiziran iznos 413.000,00 Eur</w:t>
      </w:r>
      <w:r w:rsidRPr="00FB49A5">
        <w:rPr>
          <w:rFonts w:cstheme="minorHAnsi"/>
          <w:sz w:val="24"/>
          <w:szCs w:val="24"/>
        </w:rPr>
        <w:t>a</w:t>
      </w:r>
      <w:r w:rsidRPr="0078238B">
        <w:rPr>
          <w:rFonts w:cstheme="minorHAnsi"/>
          <w:sz w:val="24"/>
          <w:szCs w:val="24"/>
        </w:rPr>
        <w:t>. Financira se iz Izvora 1.1 – Opći prihodi i primici - prihodi od nadležnog proračuna koji služe za sufinanciranje plaća, materijalnih rashoda i usluga.</w:t>
      </w:r>
    </w:p>
    <w:p w14:paraId="42BD9446" w14:textId="240FF134"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A121209</w:t>
      </w:r>
      <w:r w:rsidRPr="0078238B">
        <w:rPr>
          <w:rFonts w:cstheme="minorHAnsi"/>
          <w:sz w:val="24"/>
          <w:szCs w:val="24"/>
        </w:rPr>
        <w:t>-Poticajne mjere za zdra</w:t>
      </w:r>
      <w:r w:rsidRPr="00FB49A5">
        <w:rPr>
          <w:rFonts w:cstheme="minorHAnsi"/>
          <w:sz w:val="24"/>
          <w:szCs w:val="24"/>
        </w:rPr>
        <w:t>v</w:t>
      </w:r>
      <w:r w:rsidRPr="0078238B">
        <w:rPr>
          <w:rFonts w:cstheme="minorHAnsi"/>
          <w:sz w:val="24"/>
          <w:szCs w:val="24"/>
        </w:rPr>
        <w:t>stvene radnike-planirano 22.563,00Eur i izvršeni 22.563,00,Eur ,100% ostvareni.</w:t>
      </w:r>
    </w:p>
    <w:p w14:paraId="7DEE2994" w14:textId="62781263"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A121212</w:t>
      </w:r>
      <w:r w:rsidRPr="0078238B">
        <w:rPr>
          <w:rFonts w:cstheme="minorHAnsi"/>
          <w:sz w:val="24"/>
          <w:szCs w:val="24"/>
        </w:rPr>
        <w:t xml:space="preserve"> – Pružanje usluga temeljem ugovora s HZZO-om – planirano je 2.074.968,00 Eur</w:t>
      </w:r>
      <w:r w:rsidRPr="00FB49A5">
        <w:rPr>
          <w:rFonts w:cstheme="minorHAnsi"/>
          <w:sz w:val="24"/>
          <w:szCs w:val="24"/>
        </w:rPr>
        <w:t>a</w:t>
      </w:r>
      <w:r w:rsidRPr="0078238B">
        <w:rPr>
          <w:rFonts w:cstheme="minorHAnsi"/>
          <w:sz w:val="24"/>
          <w:szCs w:val="24"/>
        </w:rPr>
        <w:t>, a izvršeno 1.031.306,00 Eur</w:t>
      </w:r>
      <w:r w:rsidRPr="00FB49A5">
        <w:rPr>
          <w:rFonts w:cstheme="minorHAnsi"/>
          <w:sz w:val="24"/>
          <w:szCs w:val="24"/>
        </w:rPr>
        <w:t>a</w:t>
      </w:r>
      <w:r w:rsidRPr="0078238B">
        <w:rPr>
          <w:rFonts w:cstheme="minorHAnsi"/>
          <w:sz w:val="24"/>
          <w:szCs w:val="24"/>
        </w:rPr>
        <w:t>, odnosno 45 % od ukupnog plana za 2025.g..</w:t>
      </w:r>
    </w:p>
    <w:p w14:paraId="77EDE83D" w14:textId="33663A68" w:rsidR="0078238B" w:rsidRPr="0078238B" w:rsidRDefault="0078238B" w:rsidP="0078238B">
      <w:pPr>
        <w:pStyle w:val="NoSpacing"/>
        <w:jc w:val="both"/>
        <w:rPr>
          <w:rFonts w:cstheme="minorHAnsi"/>
          <w:sz w:val="24"/>
          <w:szCs w:val="24"/>
        </w:rPr>
      </w:pPr>
      <w:r w:rsidRPr="0078238B">
        <w:rPr>
          <w:rFonts w:cstheme="minorHAnsi"/>
          <w:sz w:val="24"/>
          <w:szCs w:val="24"/>
        </w:rPr>
        <w:t>Financira se iz Izvora 43 – Prihodi za posebne namjene - prihode za posebne namjene čine Prihodi od HZZO-a na temelju ugovornih obveza, služe za pokriće djela rashoda za zaposlene, te materijalnih rashoda.</w:t>
      </w:r>
    </w:p>
    <w:p w14:paraId="2AAEBF81" w14:textId="5CA9FDB3" w:rsidR="001345B4" w:rsidRPr="001345B4" w:rsidRDefault="0078238B" w:rsidP="001345B4">
      <w:pPr>
        <w:pStyle w:val="NoSpacing"/>
        <w:jc w:val="both"/>
        <w:rPr>
          <w:rFonts w:cstheme="minorHAnsi"/>
          <w:sz w:val="24"/>
          <w:szCs w:val="24"/>
        </w:rPr>
      </w:pPr>
      <w:r w:rsidRPr="0078238B">
        <w:rPr>
          <w:rFonts w:cstheme="minorHAnsi"/>
          <w:sz w:val="24"/>
          <w:szCs w:val="24"/>
          <w:u w:val="single"/>
        </w:rPr>
        <w:t>Aktivnost A121213</w:t>
      </w:r>
      <w:r w:rsidRPr="0078238B">
        <w:rPr>
          <w:rFonts w:cstheme="minorHAnsi"/>
          <w:sz w:val="24"/>
          <w:szCs w:val="24"/>
        </w:rPr>
        <w:t xml:space="preserve"> – Pružanje usluga izvan ugovora s HZZO-om - rashodi po ovoj vrsti aktivnosti u 2025.g. planirani su u iznosu 261.198,00 Eur</w:t>
      </w:r>
      <w:r w:rsidRPr="00FB49A5">
        <w:rPr>
          <w:rFonts w:cstheme="minorHAnsi"/>
          <w:sz w:val="24"/>
          <w:szCs w:val="24"/>
        </w:rPr>
        <w:t>a</w:t>
      </w:r>
      <w:r w:rsidRPr="0078238B">
        <w:rPr>
          <w:rFonts w:cstheme="minorHAnsi"/>
          <w:sz w:val="24"/>
          <w:szCs w:val="24"/>
        </w:rPr>
        <w:t>, te su ostvareni u iznosu 1.142.948,00 Eur</w:t>
      </w:r>
      <w:r w:rsidRPr="00FB49A5">
        <w:rPr>
          <w:rFonts w:cstheme="minorHAnsi"/>
          <w:sz w:val="24"/>
          <w:szCs w:val="24"/>
        </w:rPr>
        <w:t>a</w:t>
      </w:r>
      <w:r w:rsidRPr="0078238B">
        <w:rPr>
          <w:rFonts w:cstheme="minorHAnsi"/>
          <w:sz w:val="24"/>
          <w:szCs w:val="24"/>
        </w:rPr>
        <w:t xml:space="preserve">, tj.438 %. </w:t>
      </w:r>
      <w:r w:rsidR="001345B4">
        <w:rPr>
          <w:rFonts w:cstheme="minorHAnsi"/>
          <w:sz w:val="24"/>
          <w:szCs w:val="24"/>
        </w:rPr>
        <w:t xml:space="preserve"> </w:t>
      </w:r>
      <w:r w:rsidR="001345B4" w:rsidRPr="001345B4">
        <w:rPr>
          <w:rFonts w:cstheme="minorHAnsi"/>
          <w:sz w:val="24"/>
          <w:szCs w:val="24"/>
        </w:rPr>
        <w:t>Razlog tog je preuzimanje ljekarne, znatno se povećao rashod robe za daljnju robu(lijekovi),</w:t>
      </w:r>
      <w:r w:rsidR="001345B4">
        <w:rPr>
          <w:rFonts w:cstheme="minorHAnsi"/>
          <w:sz w:val="24"/>
          <w:szCs w:val="24"/>
        </w:rPr>
        <w:t xml:space="preserve">a </w:t>
      </w:r>
      <w:r w:rsidR="001345B4" w:rsidRPr="001345B4">
        <w:rPr>
          <w:rFonts w:cstheme="minorHAnsi"/>
          <w:sz w:val="24"/>
          <w:szCs w:val="24"/>
        </w:rPr>
        <w:t>kako nam je to sasvim novo poslovanje, nismo imali jasnu sliku planiranja troškova ljekarne.</w:t>
      </w:r>
    </w:p>
    <w:p w14:paraId="7033D6B9" w14:textId="43E4748B" w:rsidR="0078238B" w:rsidRPr="0078238B" w:rsidRDefault="001345B4" w:rsidP="0078238B">
      <w:pPr>
        <w:pStyle w:val="NoSpacing"/>
        <w:jc w:val="both"/>
        <w:rPr>
          <w:rFonts w:cstheme="minorHAnsi"/>
          <w:sz w:val="24"/>
          <w:szCs w:val="24"/>
        </w:rPr>
      </w:pPr>
      <w:r>
        <w:rPr>
          <w:rFonts w:cstheme="minorHAnsi"/>
          <w:sz w:val="24"/>
          <w:szCs w:val="24"/>
        </w:rPr>
        <w:t>Aktivnost se f</w:t>
      </w:r>
      <w:r w:rsidR="0078238B" w:rsidRPr="0078238B">
        <w:rPr>
          <w:rFonts w:cstheme="minorHAnsi"/>
          <w:sz w:val="24"/>
          <w:szCs w:val="24"/>
        </w:rPr>
        <w:t>inancira iz sljedećih izvora:</w:t>
      </w:r>
    </w:p>
    <w:p w14:paraId="5CBCDBC1" w14:textId="4E0F06EB" w:rsidR="0078238B" w:rsidRPr="0078238B" w:rsidRDefault="0078238B" w:rsidP="0078238B">
      <w:pPr>
        <w:pStyle w:val="NoSpacing"/>
        <w:jc w:val="both"/>
        <w:rPr>
          <w:rFonts w:cstheme="minorHAnsi"/>
          <w:sz w:val="24"/>
          <w:szCs w:val="24"/>
        </w:rPr>
      </w:pPr>
      <w:r w:rsidRPr="0078238B">
        <w:rPr>
          <w:rFonts w:cstheme="minorHAnsi"/>
          <w:sz w:val="24"/>
          <w:szCs w:val="24"/>
        </w:rPr>
        <w:t>Iz</w:t>
      </w:r>
      <w:r w:rsidRPr="00FB49A5">
        <w:rPr>
          <w:rFonts w:cstheme="minorHAnsi"/>
          <w:sz w:val="24"/>
          <w:szCs w:val="24"/>
        </w:rPr>
        <w:t>v</w:t>
      </w:r>
      <w:r w:rsidRPr="0078238B">
        <w:rPr>
          <w:rFonts w:cstheme="minorHAnsi"/>
          <w:sz w:val="24"/>
          <w:szCs w:val="24"/>
        </w:rPr>
        <w:t xml:space="preserve">or 32 – Vlastiti prihodi – u periodu 01.01.-31.12.2025 iz vlastitih izvora financirano je 1.142.948,00Eur što čini 531 % </w:t>
      </w:r>
      <w:r w:rsidR="00FB49A5" w:rsidRPr="00FB49A5">
        <w:rPr>
          <w:rFonts w:cstheme="minorHAnsi"/>
          <w:sz w:val="24"/>
          <w:szCs w:val="24"/>
        </w:rPr>
        <w:t>od</w:t>
      </w:r>
      <w:r w:rsidRPr="0078238B">
        <w:rPr>
          <w:rFonts w:cstheme="minorHAnsi"/>
          <w:sz w:val="24"/>
          <w:szCs w:val="24"/>
        </w:rPr>
        <w:t xml:space="preserve"> 215.198,00</w:t>
      </w:r>
      <w:r w:rsidRPr="00FB49A5">
        <w:rPr>
          <w:rFonts w:cstheme="minorHAnsi"/>
          <w:sz w:val="24"/>
          <w:szCs w:val="24"/>
        </w:rPr>
        <w:t xml:space="preserve"> </w:t>
      </w:r>
      <w:r w:rsidRPr="0078238B">
        <w:rPr>
          <w:rFonts w:cstheme="minorHAnsi"/>
          <w:sz w:val="24"/>
          <w:szCs w:val="24"/>
        </w:rPr>
        <w:t>Eur</w:t>
      </w:r>
      <w:r w:rsidRPr="00FB49A5">
        <w:rPr>
          <w:rFonts w:cstheme="minorHAnsi"/>
          <w:sz w:val="24"/>
          <w:szCs w:val="24"/>
        </w:rPr>
        <w:t>a</w:t>
      </w:r>
      <w:r w:rsidRPr="0078238B">
        <w:rPr>
          <w:rFonts w:cstheme="minorHAnsi"/>
          <w:sz w:val="24"/>
          <w:szCs w:val="24"/>
        </w:rPr>
        <w:t xml:space="preserve"> iznosa planiranih vlastitih sredstava za 2025.g.  Iz ovog izvora DZP pokriva dio troškova za zaposlene, dio troškova za materijal i energiju, dio rashoda za usluge, ostale financijske rashode.</w:t>
      </w:r>
    </w:p>
    <w:p w14:paraId="500BA0E1" w14:textId="318951A5" w:rsidR="0078238B" w:rsidRPr="0078238B" w:rsidRDefault="0078238B" w:rsidP="0078238B">
      <w:pPr>
        <w:pStyle w:val="NoSpacing"/>
        <w:jc w:val="both"/>
        <w:rPr>
          <w:rFonts w:cstheme="minorHAnsi"/>
          <w:sz w:val="24"/>
          <w:szCs w:val="24"/>
        </w:rPr>
      </w:pPr>
      <w:r w:rsidRPr="0078238B">
        <w:rPr>
          <w:rFonts w:cstheme="minorHAnsi"/>
          <w:sz w:val="24"/>
          <w:szCs w:val="24"/>
        </w:rPr>
        <w:t>Izvor 72 – prihodi od prodaje nefin</w:t>
      </w:r>
      <w:r w:rsidRPr="00FB49A5">
        <w:rPr>
          <w:rFonts w:cstheme="minorHAnsi"/>
          <w:sz w:val="24"/>
          <w:szCs w:val="24"/>
        </w:rPr>
        <w:t xml:space="preserve">ancijske </w:t>
      </w:r>
      <w:r w:rsidRPr="0078238B">
        <w:rPr>
          <w:rFonts w:cstheme="minorHAnsi"/>
          <w:sz w:val="24"/>
          <w:szCs w:val="24"/>
        </w:rPr>
        <w:t>imovine i nadoknade štete s osnova osiguranja – planirani u iznosu od 1000 Eur</w:t>
      </w:r>
      <w:r w:rsidRPr="00FB49A5">
        <w:rPr>
          <w:rFonts w:cstheme="minorHAnsi"/>
          <w:sz w:val="24"/>
          <w:szCs w:val="24"/>
        </w:rPr>
        <w:t>a</w:t>
      </w:r>
      <w:r w:rsidRPr="0078238B">
        <w:rPr>
          <w:rFonts w:cstheme="minorHAnsi"/>
          <w:sz w:val="24"/>
          <w:szCs w:val="24"/>
        </w:rPr>
        <w:t xml:space="preserve"> a ostvareni 67,02 što čini 6%.</w:t>
      </w:r>
    </w:p>
    <w:p w14:paraId="6927C3DC" w14:textId="1D52C30A" w:rsidR="0078238B" w:rsidRPr="0078238B" w:rsidRDefault="0078238B" w:rsidP="0078238B">
      <w:pPr>
        <w:pStyle w:val="NoSpacing"/>
        <w:jc w:val="both"/>
        <w:rPr>
          <w:rFonts w:cstheme="minorHAnsi"/>
          <w:sz w:val="24"/>
          <w:szCs w:val="24"/>
        </w:rPr>
      </w:pPr>
      <w:r w:rsidRPr="0078238B">
        <w:rPr>
          <w:rFonts w:cstheme="minorHAnsi"/>
          <w:sz w:val="24"/>
          <w:szCs w:val="24"/>
        </w:rPr>
        <w:t>Izvor 4.3.-Prihodi za posebne namjene-planirano 45.000,00 Eur</w:t>
      </w:r>
      <w:r w:rsidRPr="00FB49A5">
        <w:rPr>
          <w:rFonts w:cstheme="minorHAnsi"/>
          <w:sz w:val="24"/>
          <w:szCs w:val="24"/>
        </w:rPr>
        <w:t>a,</w:t>
      </w:r>
      <w:r w:rsidRPr="0078238B">
        <w:rPr>
          <w:rFonts w:cstheme="minorHAnsi"/>
          <w:sz w:val="24"/>
          <w:szCs w:val="24"/>
        </w:rPr>
        <w:t xml:space="preserve"> a ostvareno 144,00Eur što čini 0,32 % .</w:t>
      </w:r>
    </w:p>
    <w:p w14:paraId="55B62C85" w14:textId="77777777" w:rsidR="00946616" w:rsidRPr="00FB49A5" w:rsidRDefault="00946616" w:rsidP="008068A5">
      <w:pPr>
        <w:pStyle w:val="NoSpacing"/>
        <w:rPr>
          <w:rFonts w:asciiTheme="minorHAnsi" w:hAnsiTheme="minorHAnsi" w:cstheme="minorHAnsi"/>
          <w:sz w:val="24"/>
          <w:szCs w:val="24"/>
        </w:rPr>
      </w:pPr>
    </w:p>
    <w:p w14:paraId="6FD1F4A0" w14:textId="77777777" w:rsidR="00946616" w:rsidRPr="00FB49A5" w:rsidRDefault="00946616" w:rsidP="0094661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ZDRAVLJA DR ANTE FRANULOVIĆ VELA LUKA</w:t>
      </w:r>
    </w:p>
    <w:p w14:paraId="33E947BA" w14:textId="4F8DF45D" w:rsidR="00683685" w:rsidRPr="00FB49A5" w:rsidRDefault="00683685" w:rsidP="00683685">
      <w:pPr>
        <w:jc w:val="both"/>
        <w:rPr>
          <w:rFonts w:cstheme="minorHAnsi"/>
          <w:sz w:val="24"/>
          <w:szCs w:val="24"/>
        </w:rPr>
      </w:pPr>
      <w:r w:rsidRPr="00FB49A5">
        <w:rPr>
          <w:rFonts w:cstheme="minorHAnsi"/>
          <w:sz w:val="24"/>
          <w:szCs w:val="24"/>
        </w:rPr>
        <w:t>Izvještaj o izvršenju financijskog plana provjerava koliko je od planiranih prihoda, rashoda, primitka i izdataka stvarno i ostvareno.</w:t>
      </w:r>
    </w:p>
    <w:p w14:paraId="17718084" w14:textId="71C77F25" w:rsidR="00683685" w:rsidRPr="00FB49A5" w:rsidRDefault="00683685" w:rsidP="00683685">
      <w:pPr>
        <w:jc w:val="both"/>
        <w:rPr>
          <w:rFonts w:cstheme="minorHAnsi"/>
          <w:sz w:val="24"/>
          <w:szCs w:val="24"/>
        </w:rPr>
      </w:pPr>
      <w:r w:rsidRPr="00FB49A5">
        <w:rPr>
          <w:rFonts w:cstheme="minorHAnsi"/>
          <w:sz w:val="24"/>
          <w:szCs w:val="24"/>
        </w:rPr>
        <w:t xml:space="preserve">Pa tako u 1. </w:t>
      </w:r>
      <w:r w:rsidRPr="00FB49A5">
        <w:rPr>
          <w:rFonts w:cstheme="minorHAnsi"/>
          <w:sz w:val="24"/>
          <w:szCs w:val="24"/>
          <w:u w:val="single"/>
        </w:rPr>
        <w:t>Sažetku Računa prihoda i rashoda za 2025.god</w:t>
      </w:r>
      <w:r w:rsidRPr="00FB49A5">
        <w:rPr>
          <w:rFonts w:cstheme="minorHAnsi"/>
          <w:sz w:val="24"/>
          <w:szCs w:val="24"/>
        </w:rPr>
        <w:t xml:space="preserve">. vidi se da je planirano 2.158.349,00 prihoda ,a ostvareno je 2.178.647 što znači da je za 1% više </w:t>
      </w:r>
      <w:r w:rsidR="00FB49A5" w:rsidRPr="00FB49A5">
        <w:rPr>
          <w:rFonts w:cstheme="minorHAnsi"/>
          <w:sz w:val="24"/>
          <w:szCs w:val="24"/>
        </w:rPr>
        <w:t>prihodovano</w:t>
      </w:r>
      <w:r w:rsidRPr="00FB49A5">
        <w:rPr>
          <w:rFonts w:cstheme="minorHAnsi"/>
          <w:sz w:val="24"/>
          <w:szCs w:val="24"/>
        </w:rPr>
        <w:t xml:space="preserve"> od planiranog. </w:t>
      </w:r>
    </w:p>
    <w:p w14:paraId="785C088A" w14:textId="77777777" w:rsidR="00683685" w:rsidRPr="00FB49A5" w:rsidRDefault="00683685" w:rsidP="00683685">
      <w:pPr>
        <w:jc w:val="both"/>
        <w:rPr>
          <w:rFonts w:cstheme="minorHAnsi"/>
          <w:sz w:val="24"/>
          <w:szCs w:val="24"/>
        </w:rPr>
      </w:pPr>
      <w:r w:rsidRPr="00FB49A5">
        <w:rPr>
          <w:rFonts w:cstheme="minorHAnsi"/>
          <w:sz w:val="24"/>
          <w:szCs w:val="24"/>
        </w:rPr>
        <w:lastRenderedPageBreak/>
        <w:t xml:space="preserve">Rashodi su planirani u iznosu od 2.135.352,00 ,a ostvareni su 2.149.846,00 što znači da su za 1 % veći u odnosu na planirane. </w:t>
      </w:r>
    </w:p>
    <w:p w14:paraId="7DC085FF" w14:textId="77777777" w:rsidR="00683685" w:rsidRPr="00FB49A5" w:rsidRDefault="00683685" w:rsidP="00683685">
      <w:pPr>
        <w:jc w:val="both"/>
        <w:rPr>
          <w:rFonts w:cstheme="minorHAnsi"/>
          <w:sz w:val="24"/>
          <w:szCs w:val="24"/>
        </w:rPr>
      </w:pPr>
      <w:r w:rsidRPr="00FB49A5">
        <w:rPr>
          <w:rFonts w:cstheme="minorHAnsi"/>
          <w:sz w:val="24"/>
          <w:szCs w:val="24"/>
        </w:rPr>
        <w:t>U Sažetku Rashoda financiranja izvršeno je sve prema planu od 2025.god.</w:t>
      </w:r>
    </w:p>
    <w:p w14:paraId="5DE18F2E" w14:textId="77777777" w:rsidR="00683685" w:rsidRPr="00FB49A5" w:rsidRDefault="00683685" w:rsidP="00683685">
      <w:pPr>
        <w:jc w:val="both"/>
        <w:rPr>
          <w:rFonts w:cstheme="minorHAnsi"/>
          <w:sz w:val="24"/>
          <w:szCs w:val="24"/>
        </w:rPr>
      </w:pPr>
      <w:r w:rsidRPr="00FB49A5">
        <w:rPr>
          <w:rFonts w:cstheme="minorHAnsi"/>
          <w:sz w:val="24"/>
          <w:szCs w:val="24"/>
        </w:rPr>
        <w:t>Izdatak za glavnicu  je planiran u iznosu od 22.998,00 ,a financiran je iz prihoda poslovanja.</w:t>
      </w:r>
    </w:p>
    <w:p w14:paraId="313EC82E" w14:textId="77777777" w:rsidR="00683685" w:rsidRPr="00FB49A5" w:rsidRDefault="00683685" w:rsidP="00683685">
      <w:pPr>
        <w:jc w:val="both"/>
        <w:rPr>
          <w:rFonts w:cstheme="minorHAnsi"/>
          <w:sz w:val="24"/>
          <w:szCs w:val="24"/>
        </w:rPr>
      </w:pPr>
      <w:r w:rsidRPr="00FB49A5">
        <w:rPr>
          <w:rFonts w:cstheme="minorHAnsi"/>
          <w:sz w:val="24"/>
          <w:szCs w:val="24"/>
        </w:rPr>
        <w:t>Prošle 2024. god.je postojao  8- Primitak od financijske imovine (kredit)od 114.988,00 i njime se  je nabavio gastroenterološkog stup.</w:t>
      </w:r>
    </w:p>
    <w:p w14:paraId="509258D6"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2.Izvještaj o prihodima i rashodima prema ekonomskoj klasifikaciji</w:t>
      </w:r>
    </w:p>
    <w:p w14:paraId="1966F890" w14:textId="0B386CDD" w:rsidR="00683685" w:rsidRPr="00FB49A5" w:rsidRDefault="00683685" w:rsidP="00683685">
      <w:pPr>
        <w:jc w:val="both"/>
        <w:rPr>
          <w:rFonts w:cstheme="minorHAnsi"/>
          <w:sz w:val="24"/>
          <w:szCs w:val="24"/>
        </w:rPr>
      </w:pPr>
      <w:r w:rsidRPr="00FB49A5">
        <w:rPr>
          <w:rFonts w:cstheme="minorHAnsi"/>
          <w:sz w:val="24"/>
          <w:szCs w:val="24"/>
        </w:rPr>
        <w:t>Ekonomska klasifikacija sadrži prihode i primitke po prirodnim vrstama te rashode i izdatke prema njihovoj ekonomskoj namjeni.</w:t>
      </w:r>
    </w:p>
    <w:p w14:paraId="1E5A7898" w14:textId="77777777" w:rsidR="00683685" w:rsidRPr="00FB49A5" w:rsidRDefault="00683685" w:rsidP="00683685">
      <w:pPr>
        <w:jc w:val="both"/>
        <w:rPr>
          <w:rFonts w:cstheme="minorHAnsi"/>
          <w:sz w:val="24"/>
          <w:szCs w:val="24"/>
        </w:rPr>
      </w:pPr>
      <w:r w:rsidRPr="00FB49A5">
        <w:rPr>
          <w:rFonts w:cstheme="minorHAnsi"/>
          <w:sz w:val="24"/>
          <w:szCs w:val="24"/>
        </w:rPr>
        <w:t>Iz ovog izvještaja se vidi da su Prihodi ostvareni više od plana na kontu 661-Prihodi od prodaje proizvoda i robe te pruženih usluga za 4,44 %.</w:t>
      </w:r>
    </w:p>
    <w:p w14:paraId="0FD10F40" w14:textId="77777777" w:rsidR="00683685" w:rsidRPr="00FB49A5" w:rsidRDefault="00683685" w:rsidP="00683685">
      <w:pPr>
        <w:jc w:val="both"/>
        <w:rPr>
          <w:rFonts w:cstheme="minorHAnsi"/>
          <w:sz w:val="24"/>
          <w:szCs w:val="24"/>
        </w:rPr>
      </w:pPr>
      <w:r w:rsidRPr="00FB49A5">
        <w:rPr>
          <w:rFonts w:cstheme="minorHAnsi"/>
          <w:sz w:val="24"/>
          <w:szCs w:val="24"/>
        </w:rPr>
        <w:t>Rashodi su u 2025. god. u odnosu na plan  najviše premašeni na kontu 32 Materijalni rashodi  za 2,01%.</w:t>
      </w:r>
    </w:p>
    <w:p w14:paraId="6242CE48"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3.Izvještaj o prihodima i rashodima prema izvorima financiranja</w:t>
      </w:r>
    </w:p>
    <w:p w14:paraId="37F09DA9" w14:textId="02A597BE" w:rsidR="00683685" w:rsidRPr="00FB49A5" w:rsidRDefault="00683685" w:rsidP="00683685">
      <w:pPr>
        <w:jc w:val="both"/>
        <w:rPr>
          <w:rFonts w:cstheme="minorHAnsi"/>
          <w:sz w:val="24"/>
          <w:szCs w:val="24"/>
        </w:rPr>
      </w:pPr>
      <w:r w:rsidRPr="00FB49A5">
        <w:rPr>
          <w:rFonts w:cstheme="minorHAnsi"/>
          <w:sz w:val="24"/>
          <w:szCs w:val="24"/>
        </w:rPr>
        <w:t>Izvještaj o prihodima i rashodima prema izvorima financiranja sadrži prikaz prihoda i rashoda prema izvorima financiranja.</w:t>
      </w:r>
    </w:p>
    <w:p w14:paraId="24DD3FC0" w14:textId="77777777" w:rsidR="00683685" w:rsidRPr="00FB49A5" w:rsidRDefault="00683685" w:rsidP="00683685">
      <w:pPr>
        <w:jc w:val="both"/>
        <w:rPr>
          <w:rFonts w:cstheme="minorHAnsi"/>
          <w:sz w:val="24"/>
          <w:szCs w:val="24"/>
        </w:rPr>
      </w:pPr>
      <w:r w:rsidRPr="00FB49A5">
        <w:rPr>
          <w:rFonts w:cstheme="minorHAnsi"/>
          <w:sz w:val="24"/>
          <w:szCs w:val="24"/>
        </w:rPr>
        <w:t>Po indeksima Vlastiti prihodi su ostvareni više u odnosu na planirane, a rashodi su također ostvareni isto više od planiranih.</w:t>
      </w:r>
    </w:p>
    <w:p w14:paraId="56E37D0B" w14:textId="77777777" w:rsidR="00683685" w:rsidRPr="00FB49A5" w:rsidRDefault="00683685" w:rsidP="00683685">
      <w:pPr>
        <w:jc w:val="both"/>
        <w:rPr>
          <w:rFonts w:cstheme="minorHAnsi"/>
          <w:sz w:val="24"/>
          <w:szCs w:val="24"/>
        </w:rPr>
      </w:pPr>
      <w:r w:rsidRPr="00FB49A5">
        <w:rPr>
          <w:rFonts w:cstheme="minorHAnsi"/>
          <w:sz w:val="24"/>
          <w:szCs w:val="24"/>
        </w:rPr>
        <w:t>Donacije su ostvarene više od planiranih.</w:t>
      </w:r>
    </w:p>
    <w:p w14:paraId="7040F618"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4.Izvještaj o rashodima prema funkcijskoj klasifikaciji</w:t>
      </w:r>
    </w:p>
    <w:p w14:paraId="072DF487" w14:textId="77777777" w:rsidR="00683685" w:rsidRPr="00FB49A5" w:rsidRDefault="00683685" w:rsidP="00683685">
      <w:pPr>
        <w:jc w:val="both"/>
        <w:rPr>
          <w:rFonts w:cstheme="minorHAnsi"/>
          <w:sz w:val="24"/>
          <w:szCs w:val="24"/>
        </w:rPr>
      </w:pPr>
      <w:r w:rsidRPr="00FB49A5">
        <w:rPr>
          <w:rFonts w:cstheme="minorHAnsi"/>
          <w:sz w:val="24"/>
          <w:szCs w:val="24"/>
        </w:rPr>
        <w:t>U tom Izvještaju se vidi da je jedina funkcija 07 zdravstvo i da u njoj na 072 Službi za vanjske pacijente  rashoda ostvareno više od planiranog.</w:t>
      </w:r>
    </w:p>
    <w:p w14:paraId="090A91A0"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5.Izvještaj računa financiranja prema ekonomskoj klasifikaciji i prema izvorima financiranja</w:t>
      </w:r>
    </w:p>
    <w:p w14:paraId="75814B8A" w14:textId="77777777" w:rsidR="00683685" w:rsidRPr="00FB49A5" w:rsidRDefault="00683685" w:rsidP="00683685">
      <w:pPr>
        <w:jc w:val="both"/>
        <w:rPr>
          <w:rFonts w:cstheme="minorHAnsi"/>
          <w:sz w:val="24"/>
          <w:szCs w:val="24"/>
        </w:rPr>
      </w:pPr>
      <w:r w:rsidRPr="00FB49A5">
        <w:rPr>
          <w:rFonts w:cstheme="minorHAnsi"/>
          <w:sz w:val="24"/>
          <w:szCs w:val="24"/>
        </w:rPr>
        <w:t>U prikazu izvršenje računa financiranja prema ekonomskoj klasifikaciji  nije planirano ništa pa tako nije ni ostvareno ništa.</w:t>
      </w:r>
    </w:p>
    <w:p w14:paraId="7C3BD19C" w14:textId="77777777" w:rsidR="00683685" w:rsidRPr="00FB49A5" w:rsidRDefault="00683685" w:rsidP="00683685">
      <w:pPr>
        <w:jc w:val="both"/>
        <w:rPr>
          <w:rFonts w:cstheme="minorHAnsi"/>
          <w:sz w:val="24"/>
          <w:szCs w:val="24"/>
        </w:rPr>
      </w:pPr>
      <w:r w:rsidRPr="00FB49A5">
        <w:rPr>
          <w:rFonts w:cstheme="minorHAnsi"/>
          <w:sz w:val="24"/>
          <w:szCs w:val="24"/>
        </w:rPr>
        <w:t xml:space="preserve">U 2024.god. bio je primitak kredita Hrvatske poštanske banke na iznos od 114.987,50. </w:t>
      </w:r>
    </w:p>
    <w:p w14:paraId="1DE53DD8" w14:textId="77777777" w:rsidR="00683685" w:rsidRPr="00FB49A5" w:rsidRDefault="00683685" w:rsidP="00683685">
      <w:pPr>
        <w:jc w:val="both"/>
        <w:rPr>
          <w:rFonts w:cstheme="minorHAnsi"/>
          <w:sz w:val="24"/>
          <w:szCs w:val="24"/>
        </w:rPr>
      </w:pPr>
      <w:r w:rsidRPr="00FB49A5">
        <w:rPr>
          <w:rFonts w:cstheme="minorHAnsi"/>
          <w:sz w:val="24"/>
          <w:szCs w:val="24"/>
        </w:rPr>
        <w:t>Kod Izdataka se vidi da je otplaćena 2. rata glavnice u iznosu od 22.997,50 eura sukladno planu za 2025.</w:t>
      </w:r>
    </w:p>
    <w:p w14:paraId="7E8237CB" w14:textId="77777777" w:rsidR="00683685" w:rsidRPr="00FB49A5" w:rsidRDefault="00683685" w:rsidP="00683685">
      <w:pPr>
        <w:jc w:val="both"/>
        <w:rPr>
          <w:rFonts w:cstheme="minorHAnsi"/>
          <w:sz w:val="24"/>
          <w:szCs w:val="24"/>
        </w:rPr>
      </w:pPr>
      <w:r w:rsidRPr="00FB49A5">
        <w:rPr>
          <w:rFonts w:cstheme="minorHAnsi"/>
          <w:sz w:val="24"/>
          <w:szCs w:val="24"/>
        </w:rPr>
        <w:t>Navedena rata glavnice po Računu financiranja prema izvorima za 2025.god.  je planirana i ostvarena iz Izvora 4.4. Decentraliziranih sredstava.</w:t>
      </w:r>
    </w:p>
    <w:p w14:paraId="64A36D04" w14:textId="77777777" w:rsidR="00683685" w:rsidRPr="00FB49A5" w:rsidRDefault="00683685" w:rsidP="00683685">
      <w:pPr>
        <w:jc w:val="both"/>
        <w:rPr>
          <w:rFonts w:cstheme="minorHAnsi"/>
          <w:sz w:val="24"/>
          <w:szCs w:val="24"/>
        </w:rPr>
      </w:pPr>
      <w:r w:rsidRPr="00FB49A5">
        <w:rPr>
          <w:rFonts w:cstheme="minorHAnsi"/>
          <w:sz w:val="24"/>
          <w:szCs w:val="24"/>
        </w:rPr>
        <w:t>Posebni dio Izvještaja sastoji se od:</w:t>
      </w:r>
    </w:p>
    <w:p w14:paraId="6C9A1F79"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1.Izvještaja po organizacijskoj klasifikaciji</w:t>
      </w:r>
    </w:p>
    <w:p w14:paraId="6FB649CF"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2.Izvještaja po programskoj klasifikaciji za 2025.</w:t>
      </w:r>
    </w:p>
    <w:p w14:paraId="3F3A76EC" w14:textId="6F64CC73" w:rsidR="00683685" w:rsidRPr="00FB49A5" w:rsidRDefault="00683685" w:rsidP="00683685">
      <w:pPr>
        <w:jc w:val="both"/>
        <w:rPr>
          <w:rFonts w:cstheme="minorHAnsi"/>
          <w:sz w:val="24"/>
          <w:szCs w:val="24"/>
        </w:rPr>
      </w:pPr>
      <w:r w:rsidRPr="00FB49A5">
        <w:rPr>
          <w:rFonts w:cstheme="minorHAnsi"/>
          <w:sz w:val="24"/>
          <w:szCs w:val="24"/>
          <w:u w:val="single"/>
        </w:rPr>
        <w:lastRenderedPageBreak/>
        <w:t xml:space="preserve"> Program 1209 – Zakonski standard ustanova u zdravstvu</w:t>
      </w:r>
      <w:r w:rsidRPr="00FB49A5">
        <w:rPr>
          <w:rFonts w:cstheme="minorHAnsi"/>
          <w:sz w:val="24"/>
          <w:szCs w:val="24"/>
        </w:rPr>
        <w:t xml:space="preserve"> – planiran je u iznosu 122.000,00 Eur</w:t>
      </w:r>
      <w:r w:rsidR="009E5B3B" w:rsidRPr="00FB49A5">
        <w:rPr>
          <w:rFonts w:cstheme="minorHAnsi"/>
          <w:sz w:val="24"/>
          <w:szCs w:val="24"/>
        </w:rPr>
        <w:t>a</w:t>
      </w:r>
      <w:r w:rsidRPr="00FB49A5">
        <w:rPr>
          <w:rFonts w:cstheme="minorHAnsi"/>
          <w:sz w:val="24"/>
          <w:szCs w:val="24"/>
        </w:rPr>
        <w:t xml:space="preserve"> ,a izvršen je u iznosu od 122.000,00 ,dakle izvršenje je 100%.</w:t>
      </w:r>
    </w:p>
    <w:p w14:paraId="40F104CA" w14:textId="77777777" w:rsidR="00683685" w:rsidRPr="00FB49A5" w:rsidRDefault="00683685" w:rsidP="00683685">
      <w:pPr>
        <w:jc w:val="both"/>
        <w:rPr>
          <w:rFonts w:cstheme="minorHAnsi"/>
          <w:sz w:val="24"/>
          <w:szCs w:val="24"/>
        </w:rPr>
      </w:pPr>
      <w:r w:rsidRPr="00FB49A5">
        <w:rPr>
          <w:rFonts w:cstheme="minorHAnsi"/>
          <w:sz w:val="24"/>
          <w:szCs w:val="24"/>
        </w:rPr>
        <w:t>Navedeni program se sastoji od slijedećih aktivnosti:</w:t>
      </w:r>
    </w:p>
    <w:p w14:paraId="7951970A" w14:textId="0904591B" w:rsidR="00683685" w:rsidRPr="00FB49A5" w:rsidRDefault="00683685" w:rsidP="00683685">
      <w:pPr>
        <w:jc w:val="both"/>
        <w:rPr>
          <w:rFonts w:cstheme="minorHAnsi"/>
          <w:sz w:val="24"/>
          <w:szCs w:val="24"/>
        </w:rPr>
      </w:pPr>
      <w:r w:rsidRPr="00FB49A5">
        <w:rPr>
          <w:rFonts w:cstheme="minorHAnsi"/>
          <w:sz w:val="24"/>
          <w:szCs w:val="24"/>
        </w:rPr>
        <w:t>1)Aktivnost A120901 – Održavanje zdravstvenih ustanova – planirano 44.807,93 Eur</w:t>
      </w:r>
      <w:r w:rsidR="009E5B3B" w:rsidRPr="00FB49A5">
        <w:rPr>
          <w:rFonts w:cstheme="minorHAnsi"/>
          <w:sz w:val="24"/>
          <w:szCs w:val="24"/>
        </w:rPr>
        <w:t>a</w:t>
      </w:r>
      <w:r w:rsidRPr="00FB49A5">
        <w:rPr>
          <w:rFonts w:cstheme="minorHAnsi"/>
          <w:sz w:val="24"/>
          <w:szCs w:val="24"/>
        </w:rPr>
        <w:t>, a izvršeno 44.807,93.</w:t>
      </w:r>
    </w:p>
    <w:p w14:paraId="4A1C5CC8" w14:textId="77777777" w:rsidR="00683685" w:rsidRPr="00FB49A5" w:rsidRDefault="00683685" w:rsidP="00683685">
      <w:pPr>
        <w:jc w:val="both"/>
        <w:rPr>
          <w:rFonts w:cstheme="minorHAnsi"/>
          <w:sz w:val="24"/>
          <w:szCs w:val="24"/>
        </w:rPr>
      </w:pPr>
      <w:r w:rsidRPr="00FB49A5">
        <w:rPr>
          <w:rFonts w:cstheme="minorHAnsi"/>
          <w:sz w:val="24"/>
          <w:szCs w:val="24"/>
        </w:rPr>
        <w:t>Ova se aktivnost u 2025.god. financirala se iz:</w:t>
      </w:r>
    </w:p>
    <w:p w14:paraId="3D205221" w14:textId="77777777" w:rsidR="00683685" w:rsidRPr="00FB49A5" w:rsidRDefault="00683685" w:rsidP="00683685">
      <w:pPr>
        <w:jc w:val="both"/>
        <w:rPr>
          <w:rFonts w:cstheme="minorHAnsi"/>
          <w:sz w:val="24"/>
          <w:szCs w:val="24"/>
        </w:rPr>
      </w:pPr>
      <w:r w:rsidRPr="00FB49A5">
        <w:rPr>
          <w:rFonts w:cstheme="minorHAnsi"/>
          <w:sz w:val="24"/>
          <w:szCs w:val="24"/>
        </w:rPr>
        <w:t>- Izvora 44 – Decentralizirana sredstva  - sredstava uplaćuje nadležni proračun i služe za pokriće materijalnih rashoda (32).Izvršena su 100,00 %.</w:t>
      </w:r>
    </w:p>
    <w:p w14:paraId="1BFB7DED" w14:textId="77777777" w:rsidR="00683685" w:rsidRPr="00FB49A5" w:rsidRDefault="00683685" w:rsidP="00683685">
      <w:pPr>
        <w:jc w:val="both"/>
        <w:rPr>
          <w:rFonts w:cstheme="minorHAnsi"/>
          <w:sz w:val="24"/>
          <w:szCs w:val="24"/>
        </w:rPr>
      </w:pPr>
      <w:r w:rsidRPr="00FB49A5">
        <w:rPr>
          <w:rFonts w:cstheme="minorHAnsi"/>
          <w:sz w:val="24"/>
          <w:szCs w:val="24"/>
        </w:rPr>
        <w:t>2)Aktivnost K120902-Kapitalni projekt: Opremanje zdravstvenih ustanova—planirano u iznosu od 59.558,45,a utrošeno je 59.558,45.</w:t>
      </w:r>
    </w:p>
    <w:p w14:paraId="1A1AC0F2" w14:textId="77777777" w:rsidR="00683685" w:rsidRPr="00FB49A5" w:rsidRDefault="00683685" w:rsidP="00683685">
      <w:pPr>
        <w:jc w:val="both"/>
        <w:rPr>
          <w:rFonts w:cstheme="minorHAnsi"/>
          <w:sz w:val="24"/>
          <w:szCs w:val="24"/>
        </w:rPr>
      </w:pPr>
      <w:r w:rsidRPr="00FB49A5">
        <w:rPr>
          <w:rFonts w:cstheme="minorHAnsi"/>
          <w:sz w:val="24"/>
          <w:szCs w:val="24"/>
        </w:rPr>
        <w:t>Ova se aktivnost u 2025.god. financirala  iz:</w:t>
      </w:r>
    </w:p>
    <w:p w14:paraId="0F68C135" w14:textId="77777777" w:rsidR="00683685" w:rsidRPr="00FB49A5" w:rsidRDefault="00683685" w:rsidP="00683685">
      <w:pPr>
        <w:jc w:val="both"/>
        <w:rPr>
          <w:rFonts w:cstheme="minorHAnsi"/>
          <w:sz w:val="24"/>
          <w:szCs w:val="24"/>
        </w:rPr>
      </w:pPr>
      <w:r w:rsidRPr="00FB49A5">
        <w:rPr>
          <w:rFonts w:cstheme="minorHAnsi"/>
          <w:sz w:val="24"/>
          <w:szCs w:val="24"/>
        </w:rPr>
        <w:t>- Izvora 44 – Decentralizirana sredstva  - sredstva su služila  za pokriće financijskih rashoda (34),Rashoda za nabavu dugotrajne imovine  (42) i za otplatu glavnice primljenog kredita (54).</w:t>
      </w:r>
    </w:p>
    <w:p w14:paraId="40C8D80F" w14:textId="77777777" w:rsidR="00683685" w:rsidRPr="00FB49A5" w:rsidRDefault="00683685" w:rsidP="00683685">
      <w:pPr>
        <w:jc w:val="both"/>
        <w:rPr>
          <w:rFonts w:cstheme="minorHAnsi"/>
          <w:sz w:val="24"/>
          <w:szCs w:val="24"/>
        </w:rPr>
      </w:pPr>
      <w:r w:rsidRPr="00FB49A5">
        <w:rPr>
          <w:rFonts w:cstheme="minorHAnsi"/>
          <w:sz w:val="24"/>
          <w:szCs w:val="24"/>
        </w:rPr>
        <w:t>3)Aktivnost K120904-Kapitalni projekt : Informatizacija zdravstvenih ustanova-planirano u iznosu od 17.633,62,a izvršeno u iznosu od 17.633,62.</w:t>
      </w:r>
    </w:p>
    <w:p w14:paraId="74158E10" w14:textId="77777777" w:rsidR="00683685" w:rsidRPr="00FB49A5" w:rsidRDefault="00683685" w:rsidP="00683685">
      <w:pPr>
        <w:jc w:val="both"/>
        <w:rPr>
          <w:rFonts w:cstheme="minorHAnsi"/>
          <w:sz w:val="24"/>
          <w:szCs w:val="24"/>
        </w:rPr>
      </w:pPr>
      <w:r w:rsidRPr="00FB49A5">
        <w:rPr>
          <w:rFonts w:cstheme="minorHAnsi"/>
          <w:sz w:val="24"/>
          <w:szCs w:val="24"/>
        </w:rPr>
        <w:t>Ova se aktivnost u 2025..god. financirala iz:</w:t>
      </w:r>
    </w:p>
    <w:p w14:paraId="79F7FB1D" w14:textId="4244CD45" w:rsidR="00683685" w:rsidRPr="00FB49A5" w:rsidRDefault="00683685" w:rsidP="00683685">
      <w:pPr>
        <w:jc w:val="both"/>
        <w:rPr>
          <w:rFonts w:cstheme="minorHAnsi"/>
          <w:sz w:val="24"/>
          <w:szCs w:val="24"/>
        </w:rPr>
      </w:pPr>
      <w:r w:rsidRPr="00FB49A5">
        <w:rPr>
          <w:rFonts w:cstheme="minorHAnsi"/>
          <w:sz w:val="24"/>
          <w:szCs w:val="24"/>
        </w:rPr>
        <w:t>- Izvora 44 – Decentralizirana sredstva  - sredstva uplaćuje nadležni proračun i služe za pokriće materijalnih rashoda (32) i nabave dugotrajne imovine (42) te su izvršena su 100  %.</w:t>
      </w:r>
    </w:p>
    <w:p w14:paraId="396978C1" w14:textId="0D65AE6C" w:rsidR="00683685" w:rsidRPr="00FB49A5" w:rsidRDefault="00683685" w:rsidP="00683685">
      <w:pPr>
        <w:jc w:val="both"/>
        <w:rPr>
          <w:rFonts w:cstheme="minorHAnsi"/>
          <w:sz w:val="24"/>
          <w:szCs w:val="24"/>
        </w:rPr>
      </w:pPr>
      <w:r w:rsidRPr="00FB49A5">
        <w:rPr>
          <w:rFonts w:cstheme="minorHAnsi"/>
          <w:sz w:val="24"/>
          <w:szCs w:val="24"/>
          <w:u w:val="single"/>
        </w:rPr>
        <w:t>Program 1212-Program ustanova u zdravstvu iznad standarda-</w:t>
      </w:r>
      <w:r w:rsidRPr="00FB49A5">
        <w:rPr>
          <w:rFonts w:cstheme="minorHAnsi"/>
          <w:sz w:val="24"/>
          <w:szCs w:val="24"/>
        </w:rPr>
        <w:t>planiran je u iznosu od 2.036.349,00,a izvršen je u iznosu od 2.050.843,83 eur</w:t>
      </w:r>
      <w:r w:rsidR="00FB49A5" w:rsidRPr="00FB49A5">
        <w:rPr>
          <w:rFonts w:cstheme="minorHAnsi"/>
          <w:sz w:val="24"/>
          <w:szCs w:val="24"/>
        </w:rPr>
        <w:t>a</w:t>
      </w:r>
      <w:r w:rsidRPr="00FB49A5">
        <w:rPr>
          <w:rFonts w:cstheme="minorHAnsi"/>
          <w:sz w:val="24"/>
          <w:szCs w:val="24"/>
        </w:rPr>
        <w:t>.  Izvršenje je bilo za 100,71 % u odnosu na plan.</w:t>
      </w:r>
    </w:p>
    <w:p w14:paraId="1E4A4946" w14:textId="77777777" w:rsidR="00683685" w:rsidRPr="00FB49A5" w:rsidRDefault="00683685" w:rsidP="00683685">
      <w:pPr>
        <w:jc w:val="both"/>
        <w:rPr>
          <w:rFonts w:cstheme="minorHAnsi"/>
          <w:sz w:val="24"/>
          <w:szCs w:val="24"/>
        </w:rPr>
      </w:pPr>
      <w:r w:rsidRPr="00FB49A5">
        <w:rPr>
          <w:rFonts w:cstheme="minorHAnsi"/>
          <w:sz w:val="24"/>
          <w:szCs w:val="24"/>
        </w:rPr>
        <w:t>Navedeni program se sastojao iz slijedećih aktivnost:</w:t>
      </w:r>
    </w:p>
    <w:p w14:paraId="22E9CF02" w14:textId="77777777" w:rsidR="00683685" w:rsidRPr="00FB49A5" w:rsidRDefault="00683685" w:rsidP="00683685">
      <w:pPr>
        <w:jc w:val="both"/>
        <w:rPr>
          <w:rFonts w:cstheme="minorHAnsi"/>
          <w:sz w:val="24"/>
          <w:szCs w:val="24"/>
        </w:rPr>
      </w:pPr>
      <w:r w:rsidRPr="00FB49A5">
        <w:rPr>
          <w:rFonts w:cstheme="minorHAnsi"/>
          <w:sz w:val="24"/>
          <w:szCs w:val="24"/>
        </w:rPr>
        <w:t>1)A121202 Aktivnost-Sufinanciranje hitne medicinske pomoći u turističkoj ambulanti-planirano u iznosu od 12.800,00,a izvršeno u istom iznosu.</w:t>
      </w:r>
    </w:p>
    <w:p w14:paraId="7EB74BA0" w14:textId="77777777" w:rsidR="00683685" w:rsidRPr="00FB49A5" w:rsidRDefault="00683685" w:rsidP="00683685">
      <w:pPr>
        <w:jc w:val="both"/>
        <w:rPr>
          <w:rFonts w:cstheme="minorHAnsi"/>
          <w:sz w:val="24"/>
          <w:szCs w:val="24"/>
        </w:rPr>
      </w:pPr>
      <w:r w:rsidRPr="00FB49A5">
        <w:rPr>
          <w:rFonts w:cstheme="minorHAnsi"/>
          <w:sz w:val="24"/>
          <w:szCs w:val="24"/>
        </w:rPr>
        <w:t>Ova se aktivnost u 2025.god. financirala iz Izvora:</w:t>
      </w:r>
    </w:p>
    <w:p w14:paraId="58DD3967" w14:textId="77777777" w:rsidR="00683685" w:rsidRPr="00FB49A5" w:rsidRDefault="00683685" w:rsidP="00683685">
      <w:pPr>
        <w:jc w:val="both"/>
        <w:rPr>
          <w:rFonts w:cstheme="minorHAnsi"/>
          <w:sz w:val="24"/>
          <w:szCs w:val="24"/>
        </w:rPr>
      </w:pPr>
      <w:r w:rsidRPr="00FB49A5">
        <w:rPr>
          <w:rFonts w:cstheme="minorHAnsi"/>
          <w:sz w:val="24"/>
          <w:szCs w:val="24"/>
        </w:rPr>
        <w:t>-1.1-Opći prihodi i primici  i od -5.2.Ostale pomoći</w:t>
      </w:r>
    </w:p>
    <w:p w14:paraId="39EFFD0F" w14:textId="77777777" w:rsidR="00683685" w:rsidRPr="00FB49A5" w:rsidRDefault="00683685" w:rsidP="00683685">
      <w:pPr>
        <w:jc w:val="both"/>
        <w:rPr>
          <w:rFonts w:cstheme="minorHAnsi"/>
          <w:sz w:val="24"/>
          <w:szCs w:val="24"/>
        </w:rPr>
      </w:pPr>
      <w:r w:rsidRPr="00FB49A5">
        <w:rPr>
          <w:rFonts w:cstheme="minorHAnsi"/>
          <w:sz w:val="24"/>
          <w:szCs w:val="24"/>
        </w:rPr>
        <w:t>Oba izvora su pokrila rashode za zaposlene (31) u 100,00 % iznosu.</w:t>
      </w:r>
    </w:p>
    <w:p w14:paraId="46CBFDB8" w14:textId="77777777" w:rsidR="00683685" w:rsidRPr="00FB49A5" w:rsidRDefault="00683685" w:rsidP="00683685">
      <w:pPr>
        <w:jc w:val="both"/>
        <w:rPr>
          <w:rFonts w:cstheme="minorHAnsi"/>
          <w:sz w:val="24"/>
          <w:szCs w:val="24"/>
        </w:rPr>
      </w:pPr>
      <w:r w:rsidRPr="00FB49A5">
        <w:rPr>
          <w:rFonts w:cstheme="minorHAnsi"/>
          <w:sz w:val="24"/>
          <w:szCs w:val="24"/>
        </w:rPr>
        <w:t>2)A121203 Aktivnost –Sufinanciranje zdravstvene zaštite na otocima-planirano je u iznosu od 167.469,00 ,a izvršeno je 167.108,15</w:t>
      </w:r>
    </w:p>
    <w:p w14:paraId="1AD14A72" w14:textId="6387BD4F" w:rsidR="00683685" w:rsidRPr="00FB49A5" w:rsidRDefault="00683685" w:rsidP="00683685">
      <w:pPr>
        <w:jc w:val="both"/>
        <w:rPr>
          <w:rFonts w:cstheme="minorHAnsi"/>
          <w:sz w:val="24"/>
          <w:szCs w:val="24"/>
        </w:rPr>
      </w:pPr>
      <w:r w:rsidRPr="00FB49A5">
        <w:rPr>
          <w:rFonts w:cstheme="minorHAnsi"/>
          <w:sz w:val="24"/>
          <w:szCs w:val="24"/>
        </w:rPr>
        <w:t>Ova je aktivnost financirana iz izvora 1.1.Opći prihodi i primici i s njome su pokriveni rashodi za zaposlene (31),materijalni rashodi (32) i nabavka med. Opreme i nemedicinske opreme (42).</w:t>
      </w:r>
    </w:p>
    <w:p w14:paraId="6A21BFA5" w14:textId="77777777" w:rsidR="00683685" w:rsidRPr="00FB49A5" w:rsidRDefault="00683685" w:rsidP="00683685">
      <w:pPr>
        <w:jc w:val="both"/>
        <w:rPr>
          <w:rFonts w:cstheme="minorHAnsi"/>
          <w:sz w:val="24"/>
          <w:szCs w:val="24"/>
        </w:rPr>
      </w:pPr>
      <w:r w:rsidRPr="00FB49A5">
        <w:rPr>
          <w:rFonts w:cstheme="minorHAnsi"/>
          <w:sz w:val="24"/>
          <w:szCs w:val="24"/>
        </w:rPr>
        <w:lastRenderedPageBreak/>
        <w:t>3)A121212 Aktivnost-Pružanje usluga temeljem ugovora s HZZO-om-planirana je u iznosu od 1.489.571,00,a izvršeno je u iznosu od 1.506.374,62 dakle za 1,13 % je veće izvršenje u odnosu na plan.</w:t>
      </w:r>
    </w:p>
    <w:p w14:paraId="2BC1FAAE" w14:textId="77777777" w:rsidR="00683685" w:rsidRPr="00FB49A5" w:rsidRDefault="00683685" w:rsidP="00683685">
      <w:pPr>
        <w:jc w:val="both"/>
        <w:rPr>
          <w:rFonts w:cstheme="minorHAnsi"/>
          <w:sz w:val="24"/>
          <w:szCs w:val="24"/>
        </w:rPr>
      </w:pPr>
      <w:r w:rsidRPr="00FB49A5">
        <w:rPr>
          <w:rFonts w:cstheme="minorHAnsi"/>
          <w:sz w:val="24"/>
          <w:szCs w:val="24"/>
        </w:rPr>
        <w:t>Ova je aktivnost financirana iz:</w:t>
      </w:r>
    </w:p>
    <w:p w14:paraId="4BBAA19A" w14:textId="77777777" w:rsidR="00683685" w:rsidRPr="00FB49A5" w:rsidRDefault="00683685" w:rsidP="00683685">
      <w:pPr>
        <w:jc w:val="both"/>
        <w:rPr>
          <w:rFonts w:cstheme="minorHAnsi"/>
          <w:sz w:val="24"/>
          <w:szCs w:val="24"/>
        </w:rPr>
      </w:pPr>
      <w:r w:rsidRPr="00FB49A5">
        <w:rPr>
          <w:rFonts w:cstheme="minorHAnsi"/>
          <w:sz w:val="24"/>
          <w:szCs w:val="24"/>
        </w:rPr>
        <w:t>- Izvora 4.3.Prihodi za posebne namjene, a s njome su pokriveni rashodi za zaposlene (31) i materijalni rashodi (32).</w:t>
      </w:r>
    </w:p>
    <w:p w14:paraId="51D67A38" w14:textId="77777777" w:rsidR="00683685" w:rsidRPr="00FB49A5" w:rsidRDefault="00683685" w:rsidP="00683685">
      <w:pPr>
        <w:jc w:val="both"/>
        <w:rPr>
          <w:rFonts w:cstheme="minorHAnsi"/>
          <w:sz w:val="24"/>
          <w:szCs w:val="24"/>
        </w:rPr>
      </w:pPr>
      <w:r w:rsidRPr="00FB49A5">
        <w:rPr>
          <w:rFonts w:cstheme="minorHAnsi"/>
          <w:sz w:val="24"/>
          <w:szCs w:val="24"/>
        </w:rPr>
        <w:t>4)A121213-Aktivnost:Pružanje usluga izvan ugovora s HZZO-om- planirano je 215.952,00 ,a izvršeno je 218.987,66,dakle za 1,41 % je veće izvršenje u odnosu na plan.</w:t>
      </w:r>
    </w:p>
    <w:p w14:paraId="2C1B980D" w14:textId="77777777" w:rsidR="00683685" w:rsidRPr="00FB49A5" w:rsidRDefault="00683685" w:rsidP="00683685">
      <w:pPr>
        <w:jc w:val="both"/>
        <w:rPr>
          <w:rFonts w:cstheme="minorHAnsi"/>
          <w:sz w:val="24"/>
          <w:szCs w:val="24"/>
        </w:rPr>
      </w:pPr>
      <w:r w:rsidRPr="00FB49A5">
        <w:rPr>
          <w:rFonts w:cstheme="minorHAnsi"/>
          <w:sz w:val="24"/>
          <w:szCs w:val="24"/>
        </w:rPr>
        <w:t>Ova je aktivnost financirana iz slijedećih Izvora:</w:t>
      </w:r>
    </w:p>
    <w:p w14:paraId="39A4FF2B" w14:textId="77777777" w:rsidR="00683685" w:rsidRPr="00FB49A5" w:rsidRDefault="00683685" w:rsidP="00683685">
      <w:pPr>
        <w:jc w:val="both"/>
        <w:rPr>
          <w:rFonts w:cstheme="minorHAnsi"/>
          <w:sz w:val="24"/>
          <w:szCs w:val="24"/>
        </w:rPr>
      </w:pPr>
      <w:r w:rsidRPr="00FB49A5">
        <w:rPr>
          <w:rFonts w:cstheme="minorHAnsi"/>
          <w:sz w:val="24"/>
          <w:szCs w:val="24"/>
        </w:rPr>
        <w:t>-Izvor 3.2.Vlastiti prihodi, a oni su financirali rashode za zaposlene (31),materijalne rashode(32),financijske rashode (34) i naknade građanima (37).</w:t>
      </w:r>
    </w:p>
    <w:p w14:paraId="09DDE34D" w14:textId="77777777" w:rsidR="00683685" w:rsidRPr="00FB49A5" w:rsidRDefault="00683685" w:rsidP="00683685">
      <w:pPr>
        <w:jc w:val="both"/>
        <w:rPr>
          <w:rFonts w:cstheme="minorHAnsi"/>
          <w:sz w:val="24"/>
          <w:szCs w:val="24"/>
        </w:rPr>
      </w:pPr>
      <w:r w:rsidRPr="00FB49A5">
        <w:rPr>
          <w:rFonts w:cstheme="minorHAnsi"/>
          <w:sz w:val="24"/>
          <w:szCs w:val="24"/>
        </w:rPr>
        <w:t>-Izvor 6.2.Donacije,oni su financirali materijalne rashode(32) i medicinsku opremu (42)</w:t>
      </w:r>
    </w:p>
    <w:p w14:paraId="2065A9D0" w14:textId="77777777" w:rsidR="00683685" w:rsidRPr="00FB49A5" w:rsidRDefault="00683685" w:rsidP="00683685">
      <w:pPr>
        <w:jc w:val="both"/>
        <w:rPr>
          <w:rFonts w:cstheme="minorHAnsi"/>
          <w:sz w:val="24"/>
          <w:szCs w:val="24"/>
        </w:rPr>
      </w:pPr>
      <w:r w:rsidRPr="00FB49A5">
        <w:rPr>
          <w:rFonts w:cstheme="minorHAnsi"/>
          <w:sz w:val="24"/>
          <w:szCs w:val="24"/>
        </w:rPr>
        <w:t>5)A121214-Aktivnost:Usavršavanje zdravstvenih radnika i podizanje kvalitete-planirano je 112.557,00,a ostvareno je 107.573,40.</w:t>
      </w:r>
    </w:p>
    <w:p w14:paraId="773043CF" w14:textId="77777777" w:rsidR="00683685" w:rsidRPr="00FB49A5" w:rsidRDefault="00683685" w:rsidP="00683685">
      <w:pPr>
        <w:jc w:val="both"/>
        <w:rPr>
          <w:rFonts w:cstheme="minorHAnsi"/>
          <w:sz w:val="24"/>
          <w:szCs w:val="24"/>
        </w:rPr>
      </w:pPr>
      <w:r w:rsidRPr="00FB49A5">
        <w:rPr>
          <w:rFonts w:cstheme="minorHAnsi"/>
          <w:sz w:val="24"/>
          <w:szCs w:val="24"/>
        </w:rPr>
        <w:t>Ova je aktivnost financirana iz slijedećih Izvora:</w:t>
      </w:r>
    </w:p>
    <w:p w14:paraId="11A665B2" w14:textId="77777777" w:rsidR="00683685" w:rsidRPr="00FB49A5" w:rsidRDefault="00683685" w:rsidP="00683685">
      <w:pPr>
        <w:jc w:val="both"/>
        <w:rPr>
          <w:rFonts w:cstheme="minorHAnsi"/>
          <w:sz w:val="24"/>
          <w:szCs w:val="24"/>
        </w:rPr>
      </w:pPr>
      <w:r w:rsidRPr="00FB49A5">
        <w:rPr>
          <w:rFonts w:cstheme="minorHAnsi"/>
          <w:sz w:val="24"/>
          <w:szCs w:val="24"/>
        </w:rPr>
        <w:t>-Izvor 5.8.Instrumenti Eu nove generacije, a oni su financirali rashode za zaposlene (31),materijalne rashode (32) i rashode za nabavu dug. imovine(42)</w:t>
      </w:r>
    </w:p>
    <w:p w14:paraId="37981D21" w14:textId="77777777" w:rsidR="00683685" w:rsidRPr="00FB49A5" w:rsidRDefault="00683685" w:rsidP="00683685">
      <w:pPr>
        <w:jc w:val="both"/>
        <w:rPr>
          <w:rFonts w:cstheme="minorHAnsi"/>
          <w:sz w:val="24"/>
          <w:szCs w:val="24"/>
        </w:rPr>
      </w:pPr>
      <w:r w:rsidRPr="00FB49A5">
        <w:rPr>
          <w:rFonts w:cstheme="minorHAnsi"/>
          <w:sz w:val="24"/>
          <w:szCs w:val="24"/>
        </w:rPr>
        <w:t>-Izvor 5.9.Pomoći/Fondovi koje su planirani  na 73.547,00,a izvršeni u iznosu od 71.511,40 ,a oni su financirali rashode za zaposlene(31).</w:t>
      </w:r>
    </w:p>
    <w:p w14:paraId="61A24F0E" w14:textId="77777777" w:rsidR="00683685" w:rsidRPr="00FB49A5" w:rsidRDefault="00683685" w:rsidP="00683685">
      <w:pPr>
        <w:jc w:val="both"/>
        <w:rPr>
          <w:rFonts w:cstheme="minorHAnsi"/>
          <w:sz w:val="24"/>
          <w:szCs w:val="24"/>
        </w:rPr>
      </w:pPr>
      <w:r w:rsidRPr="00FB49A5">
        <w:rPr>
          <w:rFonts w:cstheme="minorHAnsi"/>
          <w:sz w:val="24"/>
          <w:szCs w:val="24"/>
        </w:rPr>
        <w:t>6)T121209-Tekući projekt: Poticajne mjere za zdravstvene radnike –planirano je u iznosu od 38.000,00 i u tolikom iznosu je i izvršeno, dakle 100,00%.</w:t>
      </w:r>
    </w:p>
    <w:p w14:paraId="2ABFC4A6" w14:textId="77777777" w:rsidR="00683685" w:rsidRPr="00FB49A5" w:rsidRDefault="00683685" w:rsidP="00683685">
      <w:pPr>
        <w:jc w:val="both"/>
        <w:rPr>
          <w:rFonts w:cstheme="minorHAnsi"/>
          <w:sz w:val="24"/>
          <w:szCs w:val="24"/>
        </w:rPr>
      </w:pPr>
      <w:r w:rsidRPr="00FB49A5">
        <w:rPr>
          <w:rFonts w:cstheme="minorHAnsi"/>
          <w:sz w:val="24"/>
          <w:szCs w:val="24"/>
        </w:rPr>
        <w:t>Ova je aktivnost financirana iz:</w:t>
      </w:r>
    </w:p>
    <w:p w14:paraId="64A285D3" w14:textId="385AD426" w:rsidR="00946616" w:rsidRPr="00FB49A5" w:rsidRDefault="00683685" w:rsidP="001345B4">
      <w:pPr>
        <w:jc w:val="both"/>
        <w:rPr>
          <w:rFonts w:cstheme="minorHAnsi"/>
          <w:sz w:val="24"/>
          <w:szCs w:val="24"/>
        </w:rPr>
      </w:pPr>
      <w:r w:rsidRPr="00FB49A5">
        <w:rPr>
          <w:rFonts w:cstheme="minorHAnsi"/>
          <w:sz w:val="24"/>
          <w:szCs w:val="24"/>
        </w:rPr>
        <w:t>- Izvora 1.1.Opći prihodi i primici te su s njome pokriveni rashodi za zaposlene(31).</w:t>
      </w:r>
      <w:r w:rsidRPr="00FB49A5">
        <w:rPr>
          <w:rFonts w:cstheme="minorHAnsi"/>
          <w:sz w:val="24"/>
          <w:szCs w:val="24"/>
        </w:rPr>
        <w:tab/>
        <w:t xml:space="preserve">        </w:t>
      </w:r>
    </w:p>
    <w:p w14:paraId="639CCD4C" w14:textId="77777777" w:rsidR="00B55DBF" w:rsidRPr="00FB49A5" w:rsidRDefault="00B55DBF" w:rsidP="00B55DBF">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ZA STARIJE OSOBE DUBROVNIK</w:t>
      </w:r>
    </w:p>
    <w:p w14:paraId="18C58F26" w14:textId="77777777" w:rsidR="00F66935" w:rsidRPr="00FB49A5" w:rsidRDefault="00F66935" w:rsidP="00F66935">
      <w:pPr>
        <w:spacing w:after="0" w:line="240" w:lineRule="auto"/>
        <w:rPr>
          <w:b/>
          <w:sz w:val="24"/>
        </w:rPr>
      </w:pPr>
    </w:p>
    <w:p w14:paraId="6E115907" w14:textId="77777777"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OPĆI DIO</w:t>
      </w:r>
    </w:p>
    <w:p w14:paraId="2A915289" w14:textId="77777777" w:rsidR="00F66935" w:rsidRPr="00FB49A5" w:rsidRDefault="00F66935" w:rsidP="00F66935">
      <w:pPr>
        <w:spacing w:after="0" w:line="240" w:lineRule="auto"/>
        <w:jc w:val="both"/>
        <w:rPr>
          <w:rFonts w:cstheme="minorHAnsi"/>
          <w:bCs/>
          <w:sz w:val="24"/>
          <w:szCs w:val="24"/>
        </w:rPr>
      </w:pPr>
    </w:p>
    <w:p w14:paraId="24182850"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Ukupni prihodi ostvareni su u iznosu od 3.450.413,81 eura – index ostvarenja u odnosu na plan za 2025. godinu  iznosi 100,72 %.</w:t>
      </w:r>
    </w:p>
    <w:p w14:paraId="4DCF5709"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Ukupni rashodi ostvareni su u iznosu od 3.488.003,87 – index ostvarenja u odnosu na plan za 2025. godinu iznosi 101,82 %.</w:t>
      </w:r>
    </w:p>
    <w:p w14:paraId="264AC32C"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Manjak prihoda u izvršenju od 01.01.25.-31.12.25. iznosi – 37.590,06 eura</w:t>
      </w:r>
    </w:p>
    <w:p w14:paraId="1D2E2CBA" w14:textId="52951F61"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Manjak prihoda  na  01.01.2025. godine iznosi ukupno - 348.770,78 eura</w:t>
      </w:r>
    </w:p>
    <w:p w14:paraId="0F76A8D3" w14:textId="77777777" w:rsidR="00F66935" w:rsidRPr="00FB49A5" w:rsidRDefault="00F66935" w:rsidP="00F66935">
      <w:pPr>
        <w:spacing w:after="0" w:line="240" w:lineRule="auto"/>
        <w:jc w:val="both"/>
        <w:rPr>
          <w:rFonts w:cstheme="minorHAnsi"/>
          <w:bCs/>
          <w:sz w:val="24"/>
          <w:szCs w:val="24"/>
          <w:u w:val="single"/>
        </w:rPr>
      </w:pPr>
      <w:r w:rsidRPr="00FB49A5">
        <w:rPr>
          <w:rFonts w:cstheme="minorHAnsi"/>
          <w:bCs/>
          <w:sz w:val="24"/>
          <w:szCs w:val="24"/>
          <w:u w:val="single"/>
        </w:rPr>
        <w:t>Prihodi</w:t>
      </w:r>
    </w:p>
    <w:p w14:paraId="261903B0" w14:textId="236F9944"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Ukupno ostvareni prihodi su u 2025. godini veći od onih u 2024. godini za 607.832,82 eura (indeks ostvarenja 2025. u odnosu na 2024. godinu iznosi 121,38%) zbog: veće potražnje sredstava od strane Županije radi povećanja troškova plaće zaposlenicima i plaćanja duga dobavljačima.</w:t>
      </w:r>
    </w:p>
    <w:p w14:paraId="28AF2C97" w14:textId="77777777" w:rsidR="00F66935" w:rsidRPr="00FB49A5" w:rsidRDefault="00F66935" w:rsidP="00F66935">
      <w:pPr>
        <w:spacing w:after="0" w:line="240" w:lineRule="auto"/>
        <w:jc w:val="both"/>
        <w:rPr>
          <w:rFonts w:cstheme="minorHAnsi"/>
          <w:bCs/>
          <w:sz w:val="24"/>
          <w:szCs w:val="24"/>
          <w:u w:val="single"/>
        </w:rPr>
      </w:pPr>
      <w:r w:rsidRPr="00FB49A5">
        <w:rPr>
          <w:rFonts w:cstheme="minorHAnsi"/>
          <w:bCs/>
          <w:sz w:val="24"/>
          <w:szCs w:val="24"/>
          <w:u w:val="single"/>
        </w:rPr>
        <w:lastRenderedPageBreak/>
        <w:t>Rashodi</w:t>
      </w:r>
    </w:p>
    <w:p w14:paraId="634E526D" w14:textId="77777777"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 xml:space="preserve">Ukupno realizirani rashodi su u 2025. godini veći od onih u 2024. godini za 547.709,73 eura (indeks ostvarenja 2025. u odnosu na 2024. godinu iznosi 118,63%) zbog: </w:t>
      </w:r>
    </w:p>
    <w:p w14:paraId="4EBD1AEE" w14:textId="71B8580E"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 xml:space="preserve">inflacije na </w:t>
      </w:r>
      <w:r w:rsidR="007C44E5" w:rsidRPr="00FB49A5">
        <w:rPr>
          <w:rFonts w:asciiTheme="minorHAnsi" w:hAnsiTheme="minorHAnsi" w:cstheme="minorHAnsi"/>
          <w:bCs/>
          <w:sz w:val="24"/>
          <w:szCs w:val="24"/>
        </w:rPr>
        <w:t>tržištu</w:t>
      </w:r>
      <w:r w:rsidRPr="00FB49A5">
        <w:rPr>
          <w:rFonts w:asciiTheme="minorHAnsi" w:hAnsiTheme="minorHAnsi" w:cstheme="minorHAnsi"/>
          <w:bCs/>
          <w:sz w:val="24"/>
          <w:szCs w:val="24"/>
        </w:rPr>
        <w:t xml:space="preserve"> te porasta cijena za nabavu materijalnih dobara i nematerijalne imovine (osnovnih sredstava),</w:t>
      </w:r>
    </w:p>
    <w:p w14:paraId="47BEF58D" w14:textId="4C24738A"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 xml:space="preserve">povećanja osnovice za obračun plaće u javnim službama od 01.01.2024. te povećavanja </w:t>
      </w:r>
      <w:r w:rsidR="007C44E5" w:rsidRPr="00FB49A5">
        <w:rPr>
          <w:rFonts w:asciiTheme="minorHAnsi" w:hAnsiTheme="minorHAnsi" w:cstheme="minorHAnsi"/>
          <w:bCs/>
          <w:sz w:val="24"/>
          <w:szCs w:val="24"/>
        </w:rPr>
        <w:t>koeficijenta</w:t>
      </w:r>
      <w:r w:rsidRPr="00FB49A5">
        <w:rPr>
          <w:rFonts w:asciiTheme="minorHAnsi" w:hAnsiTheme="minorHAnsi" w:cstheme="minorHAnsi"/>
          <w:bCs/>
          <w:sz w:val="24"/>
          <w:szCs w:val="24"/>
        </w:rPr>
        <w:t xml:space="preserve"> za obračun plaća, uvećavanja troškova ostalih rashoda za zaposlenike (jubilarne nagrade, otpremnine,…) potpisivanjem Temeljnog </w:t>
      </w:r>
      <w:r w:rsidR="007C44E5" w:rsidRPr="00FB49A5">
        <w:rPr>
          <w:rFonts w:asciiTheme="minorHAnsi" w:hAnsiTheme="minorHAnsi" w:cstheme="minorHAnsi"/>
          <w:bCs/>
          <w:sz w:val="24"/>
          <w:szCs w:val="24"/>
        </w:rPr>
        <w:t>kolektivnog</w:t>
      </w:r>
      <w:r w:rsidRPr="00FB49A5">
        <w:rPr>
          <w:rFonts w:asciiTheme="minorHAnsi" w:hAnsiTheme="minorHAnsi" w:cstheme="minorHAnsi"/>
          <w:bCs/>
          <w:sz w:val="24"/>
          <w:szCs w:val="24"/>
        </w:rPr>
        <w:t xml:space="preserve"> ugovora za zaposlenike u javnim službama 01.03.2024. godine.</w:t>
      </w:r>
    </w:p>
    <w:p w14:paraId="03DEFAF1" w14:textId="39EF53B6"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zaključivanje projekta sufinanciranog od Fonda za zaštitu okoliša i energetsku učinkovitost u okviru kojeg je u Domu ugrađena nova dizalica topline</w:t>
      </w:r>
    </w:p>
    <w:p w14:paraId="1C4DA56D" w14:textId="04DC0B81"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zaključivanje projekta sufinanciranog od Ministarstvo regionalnog razvoja i fondova EU pod imenom Poboljšanje životnih uvjeta Domova za starije u Lugu i Dubrovniku.</w:t>
      </w:r>
    </w:p>
    <w:p w14:paraId="69D01113"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p>
    <w:p w14:paraId="58C92438" w14:textId="08B21488"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POSEBNI DIO</w:t>
      </w:r>
    </w:p>
    <w:p w14:paraId="5E6E8B3A" w14:textId="77777777" w:rsidR="007C44E5" w:rsidRPr="00FB49A5" w:rsidRDefault="007C44E5" w:rsidP="007C44E5">
      <w:pPr>
        <w:pStyle w:val="ListParagraph"/>
        <w:spacing w:after="0" w:line="240" w:lineRule="auto"/>
        <w:ind w:left="0"/>
        <w:jc w:val="both"/>
        <w:rPr>
          <w:rFonts w:asciiTheme="minorHAnsi" w:hAnsiTheme="minorHAnsi" w:cstheme="minorHAnsi"/>
          <w:bCs/>
          <w:sz w:val="24"/>
          <w:szCs w:val="24"/>
        </w:rPr>
      </w:pPr>
    </w:p>
    <w:p w14:paraId="4E77ED5B" w14:textId="51E02B7A"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 xml:space="preserve">Aktivnost A121101 – Materijalni rashodi domova za starije osobe </w:t>
      </w:r>
    </w:p>
    <w:p w14:paraId="69D9A64E" w14:textId="77777777"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 Decentralizirana sredstva – ukupno 753.829,00 eura, index ostvarenja plana 100,00 % a odnosi se na troškove plaća za zaposlenike</w:t>
      </w:r>
    </w:p>
    <w:p w14:paraId="5DCDEDE7" w14:textId="77777777"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3.2.1 Vlastiti prihodi-proračunski korisnici– ukupno 45.500,00 eura, index ostvarenja plana 91,92 %.</w:t>
      </w:r>
    </w:p>
    <w:p w14:paraId="402CA284"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p>
    <w:p w14:paraId="0B637580" w14:textId="77777777"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Aktivnosti A121102 Investicijska ulaganja u domove za starije</w:t>
      </w:r>
    </w:p>
    <w:p w14:paraId="019F7749" w14:textId="1711ED65"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–Decentralizirana sredstava- ukupno 4.977,00, indeks ost</w:t>
      </w:r>
      <w:r w:rsidR="007C44E5" w:rsidRPr="00FB49A5">
        <w:rPr>
          <w:rFonts w:asciiTheme="minorHAnsi" w:hAnsiTheme="minorHAnsi" w:cstheme="minorHAnsi"/>
          <w:bCs/>
          <w:sz w:val="24"/>
          <w:szCs w:val="24"/>
        </w:rPr>
        <w:t>varenja</w:t>
      </w:r>
      <w:r w:rsidRPr="00FB49A5">
        <w:rPr>
          <w:rFonts w:asciiTheme="minorHAnsi" w:hAnsiTheme="minorHAnsi" w:cstheme="minorHAnsi"/>
          <w:bCs/>
          <w:sz w:val="24"/>
          <w:szCs w:val="24"/>
        </w:rPr>
        <w:t xml:space="preserve"> 100,00% odnosi se na uplatu za hitne intervencije.</w:t>
      </w:r>
    </w:p>
    <w:p w14:paraId="43989357" w14:textId="77777777" w:rsidR="007C44E5" w:rsidRPr="00FB49A5" w:rsidRDefault="007C44E5" w:rsidP="00F66935">
      <w:pPr>
        <w:spacing w:after="0" w:line="240" w:lineRule="auto"/>
        <w:jc w:val="both"/>
        <w:rPr>
          <w:rFonts w:cstheme="minorHAnsi"/>
          <w:bCs/>
          <w:sz w:val="24"/>
          <w:szCs w:val="24"/>
        </w:rPr>
      </w:pPr>
    </w:p>
    <w:p w14:paraId="5DAFDF71" w14:textId="058B145B"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Aktivnosti K121103- Kapitalna ulaganja za domove za starije</w:t>
      </w:r>
    </w:p>
    <w:p w14:paraId="3F1BED89" w14:textId="6F3034CF"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Izvor financiranja 3.2.1. – Vlastiti prihodi - proračunski korisnici ukupno 3.712,50 eura</w:t>
      </w:r>
    </w:p>
    <w:p w14:paraId="2D746CE6" w14:textId="10B140AC"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Izvor financiranja 4.4.1. –Decentralizirana sredstva- ukupno 13.822,00 eura.</w:t>
      </w:r>
    </w:p>
    <w:p w14:paraId="1E473789" w14:textId="77777777" w:rsidR="00F66935" w:rsidRPr="00FB49A5" w:rsidRDefault="00F66935" w:rsidP="00F66935">
      <w:pPr>
        <w:spacing w:after="0" w:line="240" w:lineRule="auto"/>
        <w:jc w:val="both"/>
        <w:rPr>
          <w:rFonts w:cstheme="minorHAnsi"/>
          <w:bCs/>
          <w:sz w:val="24"/>
          <w:szCs w:val="24"/>
        </w:rPr>
      </w:pPr>
    </w:p>
    <w:p w14:paraId="47086537" w14:textId="25CCFE9B"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Aktivnost A121303 - Pružanje usluga smještaja, usluge izvaninstitucionalne skrbi i najma prostora</w:t>
      </w:r>
    </w:p>
    <w:p w14:paraId="5C5FA7D9" w14:textId="00485746"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6.2.1. - Donacije – 363.907,93 eura, index ostvarenja plana iznosi 101,51 %.</w:t>
      </w:r>
    </w:p>
    <w:p w14:paraId="5CB708B2" w14:textId="75F05178"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Izvor financiranja: 4.3.1. - Prihodi za posebne namjene – ukupno 1.136.649,58 eura, index ostvarenja plana iznosi 104,78 %. </w:t>
      </w:r>
    </w:p>
    <w:p w14:paraId="74D57ED6" w14:textId="4C470D80"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3.2.1 – ukupno 19.929,69 eura, index ostvarenja plana 184,53%.</w:t>
      </w:r>
    </w:p>
    <w:p w14:paraId="3D6FC058" w14:textId="601768FA"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5.8.1 – ukupno 15.613,04 eura, indeks ostvarenja plana 100,00% odnosi se na projekt pod imenom Poboljšanje životnih uvjeta Domova za starije u Lugu i Dubrovniku sufinanciran od Ministarstva regionalnog razvoja i fondova EU.</w:t>
      </w:r>
    </w:p>
    <w:p w14:paraId="4BFC7853" w14:textId="77777777" w:rsidR="00F66935" w:rsidRPr="00FB49A5" w:rsidRDefault="00F66935" w:rsidP="00F66935">
      <w:pPr>
        <w:spacing w:after="0" w:line="240" w:lineRule="auto"/>
        <w:jc w:val="both"/>
        <w:rPr>
          <w:rFonts w:cstheme="minorHAnsi"/>
          <w:bCs/>
          <w:sz w:val="24"/>
          <w:szCs w:val="24"/>
        </w:rPr>
      </w:pPr>
    </w:p>
    <w:p w14:paraId="0696BCD1" w14:textId="77777777"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Aktivnost K121306 – Poboljšanje i održavanje socijalnih ustanova</w:t>
      </w:r>
    </w:p>
    <w:p w14:paraId="5FD64AA8" w14:textId="407FBED0"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1.1.1. – Opći prihodi i primici – ukupno 994.562,50 eura, index ostvarenja plana iznosi 100 %, a odnosi se na sredstva primljena od osnivača (DNŽ)</w:t>
      </w:r>
    </w:p>
    <w:p w14:paraId="38A3BD81" w14:textId="77777777" w:rsidR="007C44E5" w:rsidRPr="00FB49A5" w:rsidRDefault="007C44E5" w:rsidP="007C44E5">
      <w:pPr>
        <w:pStyle w:val="ListParagraph"/>
        <w:spacing w:after="0" w:line="240" w:lineRule="auto"/>
        <w:ind w:left="0"/>
        <w:jc w:val="both"/>
        <w:rPr>
          <w:rFonts w:asciiTheme="minorHAnsi" w:hAnsiTheme="minorHAnsi" w:cstheme="minorHAnsi"/>
          <w:bCs/>
          <w:sz w:val="24"/>
          <w:szCs w:val="24"/>
        </w:rPr>
      </w:pPr>
    </w:p>
    <w:p w14:paraId="3AFAF9BB" w14:textId="7FC80CE6"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Aktivnosti A121301- Prigodne potpore ustanovama socijalne skrbi</w:t>
      </w:r>
    </w:p>
    <w:p w14:paraId="494B4796" w14:textId="169E145A"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lastRenderedPageBreak/>
        <w:t>Izvor financiranja 1.1.1. Opći prihodi i primici- ukupno 4.000,00 eura, odnosi se na poklone za dar za Božić.</w:t>
      </w:r>
    </w:p>
    <w:p w14:paraId="6806185C" w14:textId="77777777" w:rsidR="00F66935" w:rsidRPr="00FB49A5" w:rsidRDefault="00F66935" w:rsidP="00F66935">
      <w:pPr>
        <w:spacing w:after="0" w:line="240" w:lineRule="auto"/>
        <w:jc w:val="both"/>
        <w:rPr>
          <w:rFonts w:cstheme="minorHAnsi"/>
          <w:bCs/>
          <w:sz w:val="24"/>
          <w:szCs w:val="24"/>
        </w:rPr>
      </w:pPr>
    </w:p>
    <w:p w14:paraId="4CE17D94" w14:textId="4BB25856"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 xml:space="preserve">Aktivnosti A101213K121308 Sufinanciranje projekata </w:t>
      </w:r>
      <w:r w:rsidR="007C44E5" w:rsidRPr="00FB49A5">
        <w:rPr>
          <w:rFonts w:asciiTheme="minorHAnsi" w:hAnsiTheme="minorHAnsi" w:cstheme="minorHAnsi"/>
          <w:bCs/>
          <w:sz w:val="24"/>
          <w:szCs w:val="24"/>
        </w:rPr>
        <w:t>povećanja</w:t>
      </w:r>
      <w:r w:rsidRPr="00FB49A5">
        <w:rPr>
          <w:rFonts w:asciiTheme="minorHAnsi" w:hAnsiTheme="minorHAnsi" w:cstheme="minorHAnsi"/>
          <w:bCs/>
          <w:sz w:val="24"/>
          <w:szCs w:val="24"/>
        </w:rPr>
        <w:t xml:space="preserve"> energetske učinkovitosti u socijalnoj skrbi</w:t>
      </w:r>
    </w:p>
    <w:p w14:paraId="019B6FC9" w14:textId="30B9F4A3"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5.8.1. Ostale pomoći – proračunski korisnici – 96.771,31 eura, indeks ostvarenja 100,00 % odnosi se na zaključivanje projekta sufinanciranog od Fonda za zaštitu okoliša i energetsku učinkovitost u okviru kojeg je u Domu ugrađena nova dizalica topline</w:t>
      </w:r>
    </w:p>
    <w:p w14:paraId="431C1D67" w14:textId="07C489E2"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1.1.1-Opći prihodi i primici – 34.729,32 eura, indeks ostvarenja 100%</w:t>
      </w:r>
    </w:p>
    <w:p w14:paraId="117CB720" w14:textId="77777777" w:rsidR="00B55DBF" w:rsidRPr="00FB49A5" w:rsidRDefault="00B55DBF" w:rsidP="00B55DBF">
      <w:pPr>
        <w:pStyle w:val="NoSpacing"/>
        <w:jc w:val="both"/>
        <w:rPr>
          <w:rFonts w:asciiTheme="minorHAnsi" w:hAnsiTheme="minorHAnsi" w:cstheme="minorHAnsi"/>
          <w:sz w:val="24"/>
          <w:szCs w:val="24"/>
        </w:rPr>
      </w:pPr>
    </w:p>
    <w:p w14:paraId="41A77026" w14:textId="77777777" w:rsidR="00F328F6" w:rsidRPr="00FB49A5" w:rsidRDefault="00F328F6" w:rsidP="00F328F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ZA</w:t>
      </w:r>
      <w:r w:rsidR="00F81F76" w:rsidRPr="00FB49A5">
        <w:rPr>
          <w:rFonts w:eastAsia="Calibri" w:cstheme="minorHAnsi"/>
          <w:b/>
          <w:bCs/>
          <w:spacing w:val="1"/>
          <w:sz w:val="24"/>
          <w:szCs w:val="24"/>
        </w:rPr>
        <w:t xml:space="preserve"> STARIJE </w:t>
      </w:r>
      <w:r w:rsidRPr="00FB49A5">
        <w:rPr>
          <w:rFonts w:eastAsia="Calibri" w:cstheme="minorHAnsi"/>
          <w:b/>
          <w:bCs/>
          <w:spacing w:val="1"/>
          <w:sz w:val="24"/>
          <w:szCs w:val="24"/>
        </w:rPr>
        <w:t>OSOBE DOMUS CHRISTI</w:t>
      </w:r>
    </w:p>
    <w:p w14:paraId="6AABCF52" w14:textId="4D8388B2"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5C3D75DF"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 xml:space="preserve">OPĆI DIO : </w:t>
      </w:r>
    </w:p>
    <w:p w14:paraId="3CDFDA3B" w14:textId="4424F285" w:rsidR="00A33AB7" w:rsidRPr="00FB49A5" w:rsidRDefault="00A33AB7" w:rsidP="00A33AB7">
      <w:pPr>
        <w:spacing w:after="0" w:line="240" w:lineRule="auto"/>
        <w:jc w:val="both"/>
        <w:rPr>
          <w:rFonts w:cstheme="minorHAnsi"/>
          <w:sz w:val="24"/>
          <w:szCs w:val="24"/>
        </w:rPr>
      </w:pPr>
      <w:r w:rsidRPr="00FB49A5">
        <w:rPr>
          <w:rFonts w:cstheme="minorHAnsi"/>
          <w:sz w:val="24"/>
          <w:szCs w:val="24"/>
        </w:rPr>
        <w:t>Ostvareni prihodi u 2025 godini 1.451.583,98 eura, što je uvećanje od 31,80% na odnosu prošlu godinu prema indeksu povećanja u PR-RAS-u. Porast je zahvaljujući prihodima od grada koji su porasli za 24,5%. Isto tako i donacijama koje nisu bile očekivane I najavljene ,u porastu su 340,75%. (najveća donacija braće Mihanović u iznosu 8.000,00 EUR).</w:t>
      </w:r>
    </w:p>
    <w:p w14:paraId="72C3EAB0"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Vlastiti prihodi ostali su na razini prošlogodišnjeg. Razlog je i dalje niske cijene smještaja 30% korisnika (po rješenju zavoda socijalne skrbi). Ministarstvo još uvijek nije izjednačilo cijene sa korisnicima koji sami plaćaju smještaj u dom.</w:t>
      </w:r>
    </w:p>
    <w:p w14:paraId="610F594C"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 xml:space="preserve">Prihodi za financiranje rashoda poslovanja, materijalnih rashoda I plaća, bilježi rast za 64,40% što je omogućilo pokrivanje 65% troškova , prema dolje navedenoj tablici. </w:t>
      </w:r>
    </w:p>
    <w:p w14:paraId="2AC769A7" w14:textId="77777777" w:rsidR="00A33AB7" w:rsidRPr="00FB49A5" w:rsidRDefault="00A33AB7" w:rsidP="00A33AB7">
      <w:pPr>
        <w:spacing w:after="0" w:line="240" w:lineRule="auto"/>
        <w:jc w:val="both"/>
        <w:rPr>
          <w:rFonts w:cstheme="minorHAnsi"/>
          <w:sz w:val="24"/>
          <w:szCs w:val="24"/>
        </w:rPr>
      </w:pPr>
    </w:p>
    <w:tbl>
      <w:tblPr>
        <w:tblW w:w="8920" w:type="dxa"/>
        <w:tblInd w:w="118" w:type="dxa"/>
        <w:tblLook w:val="04A0" w:firstRow="1" w:lastRow="0" w:firstColumn="1" w:lastColumn="0" w:noHBand="0" w:noVBand="1"/>
      </w:tblPr>
      <w:tblGrid>
        <w:gridCol w:w="935"/>
        <w:gridCol w:w="1556"/>
        <w:gridCol w:w="1563"/>
        <w:gridCol w:w="1563"/>
        <w:gridCol w:w="1563"/>
        <w:gridCol w:w="1740"/>
      </w:tblGrid>
      <w:tr w:rsidR="00A33AB7" w:rsidRPr="00FB49A5" w14:paraId="4AA3B1CA" w14:textId="77777777" w:rsidTr="00A33AB7">
        <w:trPr>
          <w:trHeight w:val="906"/>
        </w:trPr>
        <w:tc>
          <w:tcPr>
            <w:tcW w:w="913" w:type="dxa"/>
            <w:tcBorders>
              <w:top w:val="single" w:sz="8" w:space="0" w:color="auto"/>
              <w:left w:val="single" w:sz="8" w:space="0" w:color="auto"/>
              <w:bottom w:val="single" w:sz="8" w:space="0" w:color="auto"/>
              <w:right w:val="single" w:sz="4" w:space="0" w:color="auto"/>
            </w:tcBorders>
            <w:vAlign w:val="center"/>
            <w:hideMark/>
          </w:tcPr>
          <w:p w14:paraId="24E1A016"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Oznaka</w:t>
            </w:r>
          </w:p>
        </w:tc>
        <w:tc>
          <w:tcPr>
            <w:tcW w:w="1563" w:type="dxa"/>
            <w:tcBorders>
              <w:top w:val="single" w:sz="8" w:space="0" w:color="auto"/>
              <w:left w:val="nil"/>
              <w:bottom w:val="single" w:sz="8" w:space="0" w:color="auto"/>
              <w:right w:val="single" w:sz="4" w:space="0" w:color="auto"/>
            </w:tcBorders>
            <w:vAlign w:val="center"/>
            <w:hideMark/>
          </w:tcPr>
          <w:p w14:paraId="7EC73FE9"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Naziv</w:t>
            </w:r>
          </w:p>
        </w:tc>
        <w:tc>
          <w:tcPr>
            <w:tcW w:w="1568" w:type="dxa"/>
            <w:tcBorders>
              <w:top w:val="single" w:sz="8" w:space="0" w:color="auto"/>
              <w:left w:val="nil"/>
              <w:bottom w:val="single" w:sz="8" w:space="0" w:color="auto"/>
              <w:right w:val="single" w:sz="4" w:space="0" w:color="auto"/>
            </w:tcBorders>
            <w:vAlign w:val="center"/>
            <w:hideMark/>
          </w:tcPr>
          <w:p w14:paraId="3CEBB84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Opći prihodi i primici (91) 1.1.1</w:t>
            </w:r>
          </w:p>
        </w:tc>
        <w:tc>
          <w:tcPr>
            <w:tcW w:w="1568" w:type="dxa"/>
            <w:tcBorders>
              <w:top w:val="single" w:sz="8" w:space="0" w:color="auto"/>
              <w:left w:val="nil"/>
              <w:bottom w:val="single" w:sz="8" w:space="0" w:color="auto"/>
              <w:right w:val="single" w:sz="4" w:space="0" w:color="auto"/>
            </w:tcBorders>
            <w:vAlign w:val="center"/>
            <w:hideMark/>
          </w:tcPr>
          <w:p w14:paraId="3A08F4D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Vlastiti prihodi (93)  4.3.1</w:t>
            </w:r>
          </w:p>
        </w:tc>
        <w:tc>
          <w:tcPr>
            <w:tcW w:w="1568" w:type="dxa"/>
            <w:tcBorders>
              <w:top w:val="single" w:sz="8" w:space="0" w:color="auto"/>
              <w:left w:val="nil"/>
              <w:bottom w:val="single" w:sz="8" w:space="0" w:color="auto"/>
              <w:right w:val="single" w:sz="4" w:space="0" w:color="auto"/>
            </w:tcBorders>
            <w:vAlign w:val="center"/>
            <w:hideMark/>
          </w:tcPr>
          <w:p w14:paraId="04A5209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Prihodi za posebne namjene (94) 4.4.1</w:t>
            </w:r>
          </w:p>
        </w:tc>
        <w:tc>
          <w:tcPr>
            <w:tcW w:w="1740" w:type="dxa"/>
            <w:tcBorders>
              <w:top w:val="single" w:sz="8" w:space="0" w:color="auto"/>
              <w:left w:val="nil"/>
              <w:bottom w:val="single" w:sz="8" w:space="0" w:color="auto"/>
              <w:right w:val="single" w:sz="8" w:space="0" w:color="000000"/>
            </w:tcBorders>
            <w:noWrap/>
            <w:vAlign w:val="center"/>
            <w:hideMark/>
          </w:tcPr>
          <w:p w14:paraId="4DE0F85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UKUPNO</w:t>
            </w:r>
          </w:p>
        </w:tc>
      </w:tr>
      <w:tr w:rsidR="00A33AB7" w:rsidRPr="00FB49A5" w14:paraId="55CDDC37" w14:textId="77777777" w:rsidTr="00A33AB7">
        <w:trPr>
          <w:trHeight w:val="596"/>
        </w:trPr>
        <w:tc>
          <w:tcPr>
            <w:tcW w:w="913" w:type="dxa"/>
            <w:tcBorders>
              <w:top w:val="nil"/>
              <w:left w:val="single" w:sz="8" w:space="0" w:color="auto"/>
              <w:bottom w:val="nil"/>
              <w:right w:val="single" w:sz="4" w:space="0" w:color="auto"/>
            </w:tcBorders>
            <w:vAlign w:val="center"/>
            <w:hideMark/>
          </w:tcPr>
          <w:p w14:paraId="04E87538"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3</w:t>
            </w:r>
          </w:p>
        </w:tc>
        <w:tc>
          <w:tcPr>
            <w:tcW w:w="1563" w:type="dxa"/>
            <w:tcBorders>
              <w:top w:val="single" w:sz="8" w:space="0" w:color="auto"/>
              <w:left w:val="nil"/>
              <w:bottom w:val="nil"/>
              <w:right w:val="single" w:sz="4" w:space="0" w:color="000000"/>
            </w:tcBorders>
            <w:vAlign w:val="center"/>
            <w:hideMark/>
          </w:tcPr>
          <w:p w14:paraId="64E588DC"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Rashodi poslovanja</w:t>
            </w:r>
          </w:p>
        </w:tc>
        <w:tc>
          <w:tcPr>
            <w:tcW w:w="1568" w:type="dxa"/>
            <w:tcBorders>
              <w:top w:val="single" w:sz="8" w:space="0" w:color="auto"/>
              <w:left w:val="nil"/>
              <w:bottom w:val="single" w:sz="8" w:space="0" w:color="auto"/>
              <w:right w:val="single" w:sz="4" w:space="0" w:color="auto"/>
            </w:tcBorders>
            <w:vAlign w:val="center"/>
            <w:hideMark/>
          </w:tcPr>
          <w:p w14:paraId="54C03D82"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375.528,00</w:t>
            </w:r>
          </w:p>
        </w:tc>
        <w:tc>
          <w:tcPr>
            <w:tcW w:w="1568" w:type="dxa"/>
            <w:tcBorders>
              <w:top w:val="single" w:sz="8" w:space="0" w:color="auto"/>
              <w:left w:val="nil"/>
              <w:bottom w:val="nil"/>
              <w:right w:val="single" w:sz="4" w:space="0" w:color="000000"/>
            </w:tcBorders>
            <w:vAlign w:val="center"/>
            <w:hideMark/>
          </w:tcPr>
          <w:p w14:paraId="6E04790B"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464.010,82</w:t>
            </w:r>
          </w:p>
        </w:tc>
        <w:tc>
          <w:tcPr>
            <w:tcW w:w="1568" w:type="dxa"/>
            <w:tcBorders>
              <w:top w:val="single" w:sz="8" w:space="0" w:color="auto"/>
              <w:left w:val="nil"/>
              <w:bottom w:val="single" w:sz="8" w:space="0" w:color="auto"/>
              <w:right w:val="single" w:sz="4" w:space="0" w:color="auto"/>
            </w:tcBorders>
            <w:vAlign w:val="center"/>
            <w:hideMark/>
          </w:tcPr>
          <w:p w14:paraId="3CA48C8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480.414,00</w:t>
            </w:r>
          </w:p>
        </w:tc>
        <w:tc>
          <w:tcPr>
            <w:tcW w:w="1740" w:type="dxa"/>
            <w:tcBorders>
              <w:top w:val="single" w:sz="8" w:space="0" w:color="auto"/>
              <w:left w:val="nil"/>
              <w:bottom w:val="nil"/>
              <w:right w:val="single" w:sz="8" w:space="0" w:color="000000"/>
            </w:tcBorders>
            <w:vAlign w:val="center"/>
            <w:hideMark/>
          </w:tcPr>
          <w:p w14:paraId="0FAF5EA0"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1.319.952,82</w:t>
            </w:r>
          </w:p>
        </w:tc>
      </w:tr>
      <w:tr w:rsidR="00A33AB7" w:rsidRPr="00FB49A5" w14:paraId="73B690F9" w14:textId="77777777" w:rsidTr="00A33AB7">
        <w:trPr>
          <w:trHeight w:val="596"/>
        </w:trPr>
        <w:tc>
          <w:tcPr>
            <w:tcW w:w="913" w:type="dxa"/>
            <w:tcBorders>
              <w:top w:val="single" w:sz="8" w:space="0" w:color="auto"/>
              <w:left w:val="single" w:sz="8" w:space="0" w:color="auto"/>
              <w:bottom w:val="single" w:sz="8" w:space="0" w:color="auto"/>
              <w:right w:val="single" w:sz="4" w:space="0" w:color="auto"/>
            </w:tcBorders>
            <w:vAlign w:val="center"/>
            <w:hideMark/>
          </w:tcPr>
          <w:p w14:paraId="55861DB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4</w:t>
            </w:r>
          </w:p>
        </w:tc>
        <w:tc>
          <w:tcPr>
            <w:tcW w:w="1563" w:type="dxa"/>
            <w:tcBorders>
              <w:top w:val="single" w:sz="8" w:space="0" w:color="auto"/>
              <w:left w:val="nil"/>
              <w:bottom w:val="single" w:sz="8" w:space="0" w:color="auto"/>
              <w:right w:val="single" w:sz="4" w:space="0" w:color="auto"/>
            </w:tcBorders>
            <w:vAlign w:val="center"/>
            <w:hideMark/>
          </w:tcPr>
          <w:p w14:paraId="152FF438" w14:textId="3EF590FF"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Rashodi za nabavu NFI</w:t>
            </w:r>
          </w:p>
        </w:tc>
        <w:tc>
          <w:tcPr>
            <w:tcW w:w="1568" w:type="dxa"/>
            <w:tcBorders>
              <w:top w:val="single" w:sz="8" w:space="0" w:color="auto"/>
              <w:left w:val="nil"/>
              <w:bottom w:val="single" w:sz="8" w:space="0" w:color="auto"/>
              <w:right w:val="single" w:sz="4" w:space="0" w:color="auto"/>
            </w:tcBorders>
            <w:vAlign w:val="center"/>
            <w:hideMark/>
          </w:tcPr>
          <w:p w14:paraId="6BB8B4EC"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0,00</w:t>
            </w:r>
          </w:p>
        </w:tc>
        <w:tc>
          <w:tcPr>
            <w:tcW w:w="1568" w:type="dxa"/>
            <w:tcBorders>
              <w:top w:val="single" w:sz="8" w:space="0" w:color="auto"/>
              <w:left w:val="nil"/>
              <w:bottom w:val="single" w:sz="8" w:space="0" w:color="auto"/>
              <w:right w:val="single" w:sz="4" w:space="0" w:color="auto"/>
            </w:tcBorders>
            <w:vAlign w:val="center"/>
            <w:hideMark/>
          </w:tcPr>
          <w:p w14:paraId="2801C4DC"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0,00</w:t>
            </w:r>
          </w:p>
        </w:tc>
        <w:tc>
          <w:tcPr>
            <w:tcW w:w="1568" w:type="dxa"/>
            <w:tcBorders>
              <w:top w:val="single" w:sz="8" w:space="0" w:color="auto"/>
              <w:left w:val="nil"/>
              <w:bottom w:val="single" w:sz="8" w:space="0" w:color="auto"/>
              <w:right w:val="single" w:sz="4" w:space="0" w:color="auto"/>
            </w:tcBorders>
            <w:vAlign w:val="center"/>
            <w:hideMark/>
          </w:tcPr>
          <w:p w14:paraId="66EA00F7"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14.176,90</w:t>
            </w:r>
          </w:p>
        </w:tc>
        <w:tc>
          <w:tcPr>
            <w:tcW w:w="1740" w:type="dxa"/>
            <w:tcBorders>
              <w:top w:val="single" w:sz="8" w:space="0" w:color="auto"/>
              <w:left w:val="nil"/>
              <w:bottom w:val="single" w:sz="8" w:space="0" w:color="auto"/>
              <w:right w:val="single" w:sz="8" w:space="0" w:color="000000"/>
            </w:tcBorders>
            <w:vAlign w:val="center"/>
            <w:hideMark/>
          </w:tcPr>
          <w:p w14:paraId="3A33E3CA"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14.176,90</w:t>
            </w:r>
          </w:p>
        </w:tc>
      </w:tr>
      <w:tr w:rsidR="00A33AB7" w:rsidRPr="00FB49A5" w14:paraId="22A67901" w14:textId="77777777" w:rsidTr="00A33AB7">
        <w:trPr>
          <w:trHeight w:val="596"/>
        </w:trPr>
        <w:tc>
          <w:tcPr>
            <w:tcW w:w="2476" w:type="dxa"/>
            <w:gridSpan w:val="2"/>
            <w:tcBorders>
              <w:top w:val="nil"/>
              <w:left w:val="single" w:sz="8" w:space="0" w:color="auto"/>
              <w:bottom w:val="single" w:sz="8" w:space="0" w:color="auto"/>
              <w:right w:val="single" w:sz="4" w:space="0" w:color="000000"/>
            </w:tcBorders>
            <w:vAlign w:val="center"/>
            <w:hideMark/>
          </w:tcPr>
          <w:p w14:paraId="3DE4A36F"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Ukupno rashodi 2025</w:t>
            </w:r>
          </w:p>
        </w:tc>
        <w:tc>
          <w:tcPr>
            <w:tcW w:w="1568" w:type="dxa"/>
            <w:tcBorders>
              <w:top w:val="nil"/>
              <w:left w:val="nil"/>
              <w:bottom w:val="single" w:sz="8" w:space="0" w:color="auto"/>
              <w:right w:val="single" w:sz="4" w:space="0" w:color="auto"/>
            </w:tcBorders>
            <w:vAlign w:val="center"/>
            <w:hideMark/>
          </w:tcPr>
          <w:p w14:paraId="075EA049"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1568" w:type="dxa"/>
            <w:tcBorders>
              <w:top w:val="nil"/>
              <w:left w:val="nil"/>
              <w:bottom w:val="single" w:sz="8" w:space="0" w:color="auto"/>
              <w:right w:val="single" w:sz="4" w:space="0" w:color="auto"/>
            </w:tcBorders>
            <w:vAlign w:val="center"/>
            <w:hideMark/>
          </w:tcPr>
          <w:p w14:paraId="5437C48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1568" w:type="dxa"/>
            <w:tcBorders>
              <w:top w:val="nil"/>
              <w:left w:val="nil"/>
              <w:bottom w:val="single" w:sz="8" w:space="0" w:color="auto"/>
              <w:right w:val="single" w:sz="4" w:space="0" w:color="auto"/>
            </w:tcBorders>
            <w:vAlign w:val="center"/>
            <w:hideMark/>
          </w:tcPr>
          <w:p w14:paraId="7A7AFE66"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1740" w:type="dxa"/>
            <w:tcBorders>
              <w:top w:val="nil"/>
              <w:left w:val="nil"/>
              <w:bottom w:val="single" w:sz="8" w:space="0" w:color="auto"/>
              <w:right w:val="single" w:sz="8" w:space="0" w:color="000000"/>
            </w:tcBorders>
            <w:vAlign w:val="center"/>
            <w:hideMark/>
          </w:tcPr>
          <w:p w14:paraId="5B7E9852"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1.334.129,72</w:t>
            </w:r>
          </w:p>
        </w:tc>
      </w:tr>
    </w:tbl>
    <w:p w14:paraId="677CCE76" w14:textId="77777777" w:rsidR="00A33AB7" w:rsidRPr="00FB49A5" w:rsidRDefault="00A33AB7" w:rsidP="00A33AB7">
      <w:pPr>
        <w:spacing w:after="0" w:line="240" w:lineRule="auto"/>
        <w:jc w:val="both"/>
        <w:rPr>
          <w:rFonts w:cstheme="minorHAnsi"/>
          <w:sz w:val="24"/>
          <w:szCs w:val="24"/>
        </w:rPr>
      </w:pPr>
    </w:p>
    <w:p w14:paraId="3A09806D"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Materijalni rashodi su rasli 16,70% od prošlogodišnjih, zbog rasta plaća za 19% dok su materijalni rashodi ostali na približno istome kao lani.</w:t>
      </w:r>
    </w:p>
    <w:p w14:paraId="19909D3B" w14:textId="69F9127F" w:rsidR="00A33AB7" w:rsidRPr="00FB49A5" w:rsidRDefault="00A33AB7" w:rsidP="00A33AB7">
      <w:pPr>
        <w:spacing w:after="0" w:line="240" w:lineRule="auto"/>
        <w:jc w:val="both"/>
        <w:rPr>
          <w:rFonts w:cstheme="minorHAnsi"/>
          <w:sz w:val="24"/>
          <w:szCs w:val="24"/>
        </w:rPr>
      </w:pPr>
      <w:r w:rsidRPr="00FB49A5">
        <w:rPr>
          <w:rFonts w:cstheme="minorHAnsi"/>
          <w:sz w:val="24"/>
          <w:szCs w:val="24"/>
        </w:rPr>
        <w:t>Poslovnu godinu završavamo sa viškom u iznosu od 117.454,26 eura , Godinu 2024 smo završili sa viškom14.506,63, te kad pridodamo ovogodišnji višak dolazimo do ukupnog rezultata od 131.960,89 eura .</w:t>
      </w:r>
    </w:p>
    <w:p w14:paraId="5BECACC9" w14:textId="77777777" w:rsidR="00A33AB7" w:rsidRPr="00FB49A5" w:rsidRDefault="00A33AB7" w:rsidP="00A33AB7">
      <w:pPr>
        <w:spacing w:after="0" w:line="240" w:lineRule="auto"/>
        <w:jc w:val="both"/>
        <w:rPr>
          <w:rFonts w:cstheme="minorHAnsi"/>
          <w:sz w:val="24"/>
          <w:szCs w:val="24"/>
        </w:rPr>
      </w:pPr>
    </w:p>
    <w:p w14:paraId="21AD7862"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Prema aktivnostima raščlanjen višak kako slijedi:</w:t>
      </w:r>
    </w:p>
    <w:tbl>
      <w:tblPr>
        <w:tblW w:w="5703" w:type="dxa"/>
        <w:tblInd w:w="118" w:type="dxa"/>
        <w:tblLayout w:type="fixed"/>
        <w:tblLook w:val="04A0" w:firstRow="1" w:lastRow="0" w:firstColumn="1" w:lastColumn="0" w:noHBand="0" w:noVBand="1"/>
      </w:tblPr>
      <w:tblGrid>
        <w:gridCol w:w="774"/>
        <w:gridCol w:w="1983"/>
        <w:gridCol w:w="1346"/>
        <w:gridCol w:w="1364"/>
        <w:gridCol w:w="236"/>
      </w:tblGrid>
      <w:tr w:rsidR="00A33AB7" w:rsidRPr="00FB49A5" w14:paraId="0110FD49" w14:textId="77777777" w:rsidTr="00F9688C">
        <w:trPr>
          <w:gridAfter w:val="1"/>
          <w:wAfter w:w="236" w:type="dxa"/>
          <w:trHeight w:val="476"/>
        </w:trPr>
        <w:tc>
          <w:tcPr>
            <w:tcW w:w="774" w:type="dxa"/>
            <w:vMerge w:val="restart"/>
            <w:tcBorders>
              <w:top w:val="single" w:sz="8" w:space="0" w:color="auto"/>
              <w:left w:val="single" w:sz="8" w:space="0" w:color="auto"/>
              <w:bottom w:val="single" w:sz="8" w:space="0" w:color="000000"/>
              <w:right w:val="single" w:sz="4" w:space="0" w:color="auto"/>
            </w:tcBorders>
            <w:vAlign w:val="center"/>
            <w:hideMark/>
          </w:tcPr>
          <w:p w14:paraId="16F0078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Konto</w:t>
            </w:r>
          </w:p>
        </w:tc>
        <w:tc>
          <w:tcPr>
            <w:tcW w:w="1983" w:type="dxa"/>
            <w:vMerge w:val="restart"/>
            <w:tcBorders>
              <w:top w:val="single" w:sz="8" w:space="0" w:color="auto"/>
              <w:left w:val="single" w:sz="4" w:space="0" w:color="auto"/>
              <w:bottom w:val="single" w:sz="8" w:space="0" w:color="000000"/>
              <w:right w:val="nil"/>
            </w:tcBorders>
            <w:vAlign w:val="center"/>
            <w:hideMark/>
          </w:tcPr>
          <w:p w14:paraId="115D2A79"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Naziv</w:t>
            </w:r>
          </w:p>
        </w:tc>
        <w:tc>
          <w:tcPr>
            <w:tcW w:w="1346" w:type="dxa"/>
            <w:vMerge w:val="restart"/>
            <w:tcBorders>
              <w:top w:val="single" w:sz="8" w:space="0" w:color="auto"/>
              <w:left w:val="single" w:sz="4" w:space="0" w:color="auto"/>
              <w:bottom w:val="single" w:sz="8" w:space="0" w:color="000000"/>
              <w:right w:val="single" w:sz="4" w:space="0" w:color="000000"/>
            </w:tcBorders>
            <w:vAlign w:val="center"/>
            <w:hideMark/>
          </w:tcPr>
          <w:p w14:paraId="3E331D6D"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Stanje 01.01.25</w:t>
            </w:r>
          </w:p>
        </w:tc>
        <w:tc>
          <w:tcPr>
            <w:tcW w:w="1364" w:type="dxa"/>
            <w:vMerge w:val="restart"/>
            <w:tcBorders>
              <w:top w:val="single" w:sz="8" w:space="0" w:color="auto"/>
              <w:left w:val="nil"/>
              <w:bottom w:val="single" w:sz="8" w:space="0" w:color="000000"/>
              <w:right w:val="single" w:sz="8" w:space="0" w:color="000000"/>
            </w:tcBorders>
            <w:vAlign w:val="center"/>
            <w:hideMark/>
          </w:tcPr>
          <w:p w14:paraId="49FCC4A6"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Stanje 31.12.25</w:t>
            </w:r>
          </w:p>
        </w:tc>
      </w:tr>
      <w:tr w:rsidR="00A33AB7" w:rsidRPr="00FB49A5" w14:paraId="348369C2" w14:textId="77777777" w:rsidTr="00F9688C">
        <w:trPr>
          <w:trHeight w:val="44"/>
        </w:trPr>
        <w:tc>
          <w:tcPr>
            <w:tcW w:w="774" w:type="dxa"/>
            <w:vMerge/>
            <w:tcBorders>
              <w:top w:val="single" w:sz="8" w:space="0" w:color="auto"/>
              <w:left w:val="single" w:sz="8" w:space="0" w:color="auto"/>
              <w:bottom w:val="single" w:sz="8" w:space="0" w:color="000000"/>
              <w:right w:val="single" w:sz="4" w:space="0" w:color="auto"/>
            </w:tcBorders>
            <w:vAlign w:val="center"/>
            <w:hideMark/>
          </w:tcPr>
          <w:p w14:paraId="03D178FE" w14:textId="77777777" w:rsidR="00A33AB7" w:rsidRPr="00FB49A5" w:rsidRDefault="00A33AB7" w:rsidP="00A33AB7">
            <w:pPr>
              <w:spacing w:after="0" w:line="240" w:lineRule="auto"/>
              <w:jc w:val="both"/>
              <w:rPr>
                <w:rFonts w:eastAsia="Times New Roman" w:cstheme="minorHAnsi"/>
                <w:sz w:val="24"/>
                <w:szCs w:val="24"/>
                <w:lang w:eastAsia="hr-HR"/>
              </w:rPr>
            </w:pPr>
          </w:p>
        </w:tc>
        <w:tc>
          <w:tcPr>
            <w:tcW w:w="1983" w:type="dxa"/>
            <w:vMerge/>
            <w:tcBorders>
              <w:top w:val="single" w:sz="8" w:space="0" w:color="auto"/>
              <w:left w:val="single" w:sz="4" w:space="0" w:color="auto"/>
              <w:bottom w:val="single" w:sz="8" w:space="0" w:color="000000"/>
              <w:right w:val="nil"/>
            </w:tcBorders>
            <w:vAlign w:val="center"/>
            <w:hideMark/>
          </w:tcPr>
          <w:p w14:paraId="161B66D8" w14:textId="77777777" w:rsidR="00A33AB7" w:rsidRPr="00FB49A5" w:rsidRDefault="00A33AB7" w:rsidP="00A33AB7">
            <w:pPr>
              <w:spacing w:after="0" w:line="240" w:lineRule="auto"/>
              <w:jc w:val="both"/>
              <w:rPr>
                <w:rFonts w:eastAsia="Times New Roman" w:cstheme="minorHAnsi"/>
                <w:sz w:val="24"/>
                <w:szCs w:val="24"/>
                <w:lang w:eastAsia="hr-HR"/>
              </w:rPr>
            </w:pPr>
          </w:p>
        </w:tc>
        <w:tc>
          <w:tcPr>
            <w:tcW w:w="1346" w:type="dxa"/>
            <w:vMerge/>
            <w:tcBorders>
              <w:top w:val="single" w:sz="8" w:space="0" w:color="auto"/>
              <w:left w:val="single" w:sz="4" w:space="0" w:color="auto"/>
              <w:bottom w:val="single" w:sz="8" w:space="0" w:color="000000"/>
              <w:right w:val="single" w:sz="4" w:space="0" w:color="000000"/>
            </w:tcBorders>
            <w:vAlign w:val="center"/>
            <w:hideMark/>
          </w:tcPr>
          <w:p w14:paraId="34451EC8" w14:textId="77777777" w:rsidR="00A33AB7" w:rsidRPr="00FB49A5" w:rsidRDefault="00A33AB7" w:rsidP="00A33AB7">
            <w:pPr>
              <w:spacing w:after="0" w:line="240" w:lineRule="auto"/>
              <w:jc w:val="both"/>
              <w:rPr>
                <w:rFonts w:eastAsia="Times New Roman" w:cstheme="minorHAnsi"/>
                <w:sz w:val="24"/>
                <w:szCs w:val="24"/>
                <w:lang w:eastAsia="hr-HR"/>
              </w:rPr>
            </w:pPr>
          </w:p>
        </w:tc>
        <w:tc>
          <w:tcPr>
            <w:tcW w:w="1364" w:type="dxa"/>
            <w:vMerge/>
            <w:tcBorders>
              <w:top w:val="single" w:sz="8" w:space="0" w:color="auto"/>
              <w:left w:val="nil"/>
              <w:bottom w:val="single" w:sz="8" w:space="0" w:color="000000"/>
              <w:right w:val="single" w:sz="8" w:space="0" w:color="000000"/>
            </w:tcBorders>
            <w:vAlign w:val="center"/>
            <w:hideMark/>
          </w:tcPr>
          <w:p w14:paraId="5ABA9C9A" w14:textId="77777777" w:rsidR="00A33AB7" w:rsidRPr="00FB49A5" w:rsidRDefault="00A33AB7" w:rsidP="00A33AB7">
            <w:pPr>
              <w:spacing w:after="0" w:line="240" w:lineRule="auto"/>
              <w:jc w:val="both"/>
              <w:rPr>
                <w:rFonts w:eastAsia="Times New Roman" w:cstheme="minorHAnsi"/>
                <w:sz w:val="24"/>
                <w:szCs w:val="24"/>
                <w:lang w:eastAsia="hr-HR"/>
              </w:rPr>
            </w:pPr>
          </w:p>
        </w:tc>
        <w:tc>
          <w:tcPr>
            <w:tcW w:w="236" w:type="dxa"/>
            <w:tcBorders>
              <w:top w:val="nil"/>
              <w:left w:val="nil"/>
              <w:bottom w:val="nil"/>
              <w:right w:val="nil"/>
            </w:tcBorders>
            <w:noWrap/>
            <w:vAlign w:val="bottom"/>
            <w:hideMark/>
          </w:tcPr>
          <w:p w14:paraId="4416A9F8"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53F9B949" w14:textId="77777777" w:rsidTr="00F9688C">
        <w:trPr>
          <w:trHeight w:val="97"/>
        </w:trPr>
        <w:tc>
          <w:tcPr>
            <w:tcW w:w="774" w:type="dxa"/>
            <w:tcBorders>
              <w:top w:val="nil"/>
              <w:left w:val="single" w:sz="8" w:space="0" w:color="auto"/>
              <w:bottom w:val="single" w:sz="4" w:space="0" w:color="auto"/>
              <w:right w:val="single" w:sz="4" w:space="0" w:color="auto"/>
            </w:tcBorders>
            <w:vAlign w:val="center"/>
            <w:hideMark/>
          </w:tcPr>
          <w:p w14:paraId="307D091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92211</w:t>
            </w:r>
          </w:p>
        </w:tc>
        <w:tc>
          <w:tcPr>
            <w:tcW w:w="1983" w:type="dxa"/>
            <w:tcBorders>
              <w:top w:val="single" w:sz="8" w:space="0" w:color="auto"/>
              <w:left w:val="nil"/>
              <w:bottom w:val="single" w:sz="4" w:space="0" w:color="auto"/>
              <w:right w:val="single" w:sz="4" w:space="0" w:color="000000"/>
            </w:tcBorders>
            <w:vAlign w:val="center"/>
            <w:hideMark/>
          </w:tcPr>
          <w:p w14:paraId="47D1F05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 prihoda poslovanja</w:t>
            </w:r>
          </w:p>
        </w:tc>
        <w:tc>
          <w:tcPr>
            <w:tcW w:w="1346" w:type="dxa"/>
            <w:tcBorders>
              <w:top w:val="single" w:sz="8" w:space="0" w:color="auto"/>
              <w:left w:val="nil"/>
              <w:bottom w:val="single" w:sz="4" w:space="0" w:color="auto"/>
              <w:right w:val="single" w:sz="4" w:space="0" w:color="auto"/>
            </w:tcBorders>
            <w:vAlign w:val="center"/>
            <w:hideMark/>
          </w:tcPr>
          <w:p w14:paraId="5BFD727F"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12.858,92</w:t>
            </w:r>
          </w:p>
        </w:tc>
        <w:tc>
          <w:tcPr>
            <w:tcW w:w="1364" w:type="dxa"/>
            <w:tcBorders>
              <w:top w:val="single" w:sz="8" w:space="0" w:color="auto"/>
              <w:left w:val="nil"/>
              <w:bottom w:val="single" w:sz="4" w:space="0" w:color="auto"/>
              <w:right w:val="single" w:sz="8" w:space="0" w:color="000000"/>
            </w:tcBorders>
            <w:vAlign w:val="center"/>
            <w:hideMark/>
          </w:tcPr>
          <w:p w14:paraId="251E63E1"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130.313,18</w:t>
            </w:r>
          </w:p>
        </w:tc>
        <w:tc>
          <w:tcPr>
            <w:tcW w:w="236" w:type="dxa"/>
            <w:vAlign w:val="center"/>
            <w:hideMark/>
          </w:tcPr>
          <w:p w14:paraId="19EA7E3D"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61DFD63B" w14:textId="77777777" w:rsidTr="00F9688C">
        <w:trPr>
          <w:trHeight w:val="97"/>
        </w:trPr>
        <w:tc>
          <w:tcPr>
            <w:tcW w:w="774" w:type="dxa"/>
            <w:tcBorders>
              <w:top w:val="nil"/>
              <w:left w:val="single" w:sz="8" w:space="0" w:color="auto"/>
              <w:bottom w:val="single" w:sz="4" w:space="0" w:color="auto"/>
              <w:right w:val="single" w:sz="4" w:space="0" w:color="auto"/>
            </w:tcBorders>
            <w:vAlign w:val="center"/>
            <w:hideMark/>
          </w:tcPr>
          <w:p w14:paraId="2E45F82B"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lastRenderedPageBreak/>
              <w:t>92212</w:t>
            </w:r>
          </w:p>
        </w:tc>
        <w:tc>
          <w:tcPr>
            <w:tcW w:w="1983" w:type="dxa"/>
            <w:tcBorders>
              <w:top w:val="single" w:sz="4" w:space="0" w:color="auto"/>
              <w:left w:val="nil"/>
              <w:bottom w:val="single" w:sz="4" w:space="0" w:color="auto"/>
              <w:right w:val="single" w:sz="4" w:space="0" w:color="000000"/>
            </w:tcBorders>
            <w:vAlign w:val="center"/>
            <w:hideMark/>
          </w:tcPr>
          <w:p w14:paraId="4D4E4A82"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 prihoda od NFI</w:t>
            </w:r>
          </w:p>
        </w:tc>
        <w:tc>
          <w:tcPr>
            <w:tcW w:w="1346" w:type="dxa"/>
            <w:tcBorders>
              <w:top w:val="single" w:sz="4" w:space="0" w:color="auto"/>
              <w:left w:val="nil"/>
              <w:bottom w:val="single" w:sz="4" w:space="0" w:color="auto"/>
              <w:right w:val="single" w:sz="4" w:space="0" w:color="auto"/>
            </w:tcBorders>
            <w:vAlign w:val="center"/>
            <w:hideMark/>
          </w:tcPr>
          <w:p w14:paraId="4F8D429B"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1.647,71</w:t>
            </w:r>
          </w:p>
        </w:tc>
        <w:tc>
          <w:tcPr>
            <w:tcW w:w="1364" w:type="dxa"/>
            <w:tcBorders>
              <w:top w:val="single" w:sz="4" w:space="0" w:color="auto"/>
              <w:left w:val="nil"/>
              <w:bottom w:val="single" w:sz="4" w:space="0" w:color="auto"/>
              <w:right w:val="single" w:sz="8" w:space="0" w:color="000000"/>
            </w:tcBorders>
            <w:vAlign w:val="center"/>
            <w:hideMark/>
          </w:tcPr>
          <w:p w14:paraId="794104E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1.647,71</w:t>
            </w:r>
          </w:p>
        </w:tc>
        <w:tc>
          <w:tcPr>
            <w:tcW w:w="236" w:type="dxa"/>
            <w:vAlign w:val="center"/>
            <w:hideMark/>
          </w:tcPr>
          <w:p w14:paraId="4E670962"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5F8D1158" w14:textId="77777777" w:rsidTr="00F9688C">
        <w:trPr>
          <w:trHeight w:val="97"/>
        </w:trPr>
        <w:tc>
          <w:tcPr>
            <w:tcW w:w="774" w:type="dxa"/>
            <w:tcBorders>
              <w:top w:val="nil"/>
              <w:left w:val="single" w:sz="8" w:space="0" w:color="auto"/>
              <w:bottom w:val="single" w:sz="4" w:space="0" w:color="auto"/>
              <w:right w:val="single" w:sz="4" w:space="0" w:color="auto"/>
            </w:tcBorders>
            <w:vAlign w:val="center"/>
            <w:hideMark/>
          </w:tcPr>
          <w:p w14:paraId="632A894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92213</w:t>
            </w:r>
          </w:p>
        </w:tc>
        <w:tc>
          <w:tcPr>
            <w:tcW w:w="1983" w:type="dxa"/>
            <w:tcBorders>
              <w:top w:val="single" w:sz="4" w:space="0" w:color="auto"/>
              <w:left w:val="nil"/>
              <w:bottom w:val="single" w:sz="4" w:space="0" w:color="auto"/>
              <w:right w:val="single" w:sz="4" w:space="0" w:color="000000"/>
            </w:tcBorders>
            <w:vAlign w:val="center"/>
            <w:hideMark/>
          </w:tcPr>
          <w:p w14:paraId="71E11539"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 prihoda od FI</w:t>
            </w:r>
          </w:p>
        </w:tc>
        <w:tc>
          <w:tcPr>
            <w:tcW w:w="1346" w:type="dxa"/>
            <w:tcBorders>
              <w:top w:val="single" w:sz="4" w:space="0" w:color="auto"/>
              <w:left w:val="nil"/>
              <w:bottom w:val="single" w:sz="4" w:space="0" w:color="auto"/>
              <w:right w:val="single" w:sz="4" w:space="0" w:color="auto"/>
            </w:tcBorders>
            <w:vAlign w:val="center"/>
            <w:hideMark/>
          </w:tcPr>
          <w:p w14:paraId="62F820E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1364" w:type="dxa"/>
            <w:tcBorders>
              <w:top w:val="single" w:sz="4" w:space="0" w:color="auto"/>
              <w:left w:val="nil"/>
              <w:bottom w:val="single" w:sz="4" w:space="0" w:color="auto"/>
              <w:right w:val="single" w:sz="8" w:space="0" w:color="000000"/>
            </w:tcBorders>
            <w:vAlign w:val="center"/>
            <w:hideMark/>
          </w:tcPr>
          <w:p w14:paraId="6412CE5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236" w:type="dxa"/>
            <w:vAlign w:val="center"/>
            <w:hideMark/>
          </w:tcPr>
          <w:p w14:paraId="40823DE3"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76EAB38F" w14:textId="77777777" w:rsidTr="00A33AB7">
        <w:trPr>
          <w:trHeight w:val="97"/>
        </w:trPr>
        <w:tc>
          <w:tcPr>
            <w:tcW w:w="774" w:type="dxa"/>
            <w:tcBorders>
              <w:top w:val="nil"/>
              <w:left w:val="single" w:sz="8" w:space="0" w:color="auto"/>
              <w:bottom w:val="single" w:sz="4" w:space="0" w:color="auto"/>
              <w:right w:val="single" w:sz="4" w:space="0" w:color="auto"/>
            </w:tcBorders>
            <w:vAlign w:val="center"/>
            <w:hideMark/>
          </w:tcPr>
          <w:p w14:paraId="41DF3BA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9221</w:t>
            </w:r>
          </w:p>
        </w:tc>
        <w:tc>
          <w:tcPr>
            <w:tcW w:w="1983" w:type="dxa"/>
            <w:tcBorders>
              <w:top w:val="single" w:sz="4" w:space="0" w:color="auto"/>
              <w:left w:val="nil"/>
              <w:bottom w:val="single" w:sz="4" w:space="0" w:color="auto"/>
              <w:right w:val="single" w:sz="4" w:space="0" w:color="000000"/>
            </w:tcBorders>
            <w:vAlign w:val="center"/>
            <w:hideMark/>
          </w:tcPr>
          <w:p w14:paraId="2C014C77"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 prihoda</w:t>
            </w:r>
          </w:p>
        </w:tc>
        <w:tc>
          <w:tcPr>
            <w:tcW w:w="1346" w:type="dxa"/>
            <w:tcBorders>
              <w:top w:val="single" w:sz="4" w:space="0" w:color="auto"/>
              <w:left w:val="nil"/>
              <w:bottom w:val="single" w:sz="4" w:space="0" w:color="auto"/>
              <w:right w:val="single" w:sz="4" w:space="0" w:color="auto"/>
            </w:tcBorders>
            <w:vAlign w:val="center"/>
            <w:hideMark/>
          </w:tcPr>
          <w:p w14:paraId="48DF4B4B"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14.506,63</w:t>
            </w:r>
          </w:p>
        </w:tc>
        <w:tc>
          <w:tcPr>
            <w:tcW w:w="1364" w:type="dxa"/>
            <w:tcBorders>
              <w:top w:val="single" w:sz="4" w:space="0" w:color="auto"/>
              <w:left w:val="nil"/>
              <w:bottom w:val="single" w:sz="4" w:space="0" w:color="auto"/>
              <w:right w:val="single" w:sz="8" w:space="0" w:color="000000"/>
            </w:tcBorders>
            <w:vAlign w:val="center"/>
            <w:hideMark/>
          </w:tcPr>
          <w:p w14:paraId="395862D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131.960,89</w:t>
            </w:r>
          </w:p>
        </w:tc>
        <w:tc>
          <w:tcPr>
            <w:tcW w:w="236" w:type="dxa"/>
            <w:vAlign w:val="center"/>
            <w:hideMark/>
          </w:tcPr>
          <w:p w14:paraId="0ED405AF"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59D3CF04" w14:textId="77777777" w:rsidTr="00A33AB7">
        <w:trPr>
          <w:trHeight w:val="97"/>
        </w:trPr>
        <w:tc>
          <w:tcPr>
            <w:tcW w:w="774" w:type="dxa"/>
            <w:tcBorders>
              <w:top w:val="single" w:sz="8" w:space="0" w:color="auto"/>
              <w:left w:val="single" w:sz="8" w:space="0" w:color="auto"/>
              <w:bottom w:val="single" w:sz="8" w:space="0" w:color="auto"/>
              <w:right w:val="single" w:sz="4" w:space="0" w:color="auto"/>
            </w:tcBorders>
            <w:vAlign w:val="center"/>
            <w:hideMark/>
          </w:tcPr>
          <w:p w14:paraId="24F75C81"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922</w:t>
            </w:r>
          </w:p>
        </w:tc>
        <w:tc>
          <w:tcPr>
            <w:tcW w:w="1983" w:type="dxa"/>
            <w:tcBorders>
              <w:top w:val="single" w:sz="8" w:space="0" w:color="auto"/>
              <w:left w:val="nil"/>
              <w:bottom w:val="single" w:sz="8" w:space="0" w:color="auto"/>
              <w:right w:val="single" w:sz="4" w:space="0" w:color="000000"/>
            </w:tcBorders>
            <w:vAlign w:val="center"/>
            <w:hideMark/>
          </w:tcPr>
          <w:p w14:paraId="40A4758A"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Višak/Manjak prihoda</w:t>
            </w:r>
          </w:p>
        </w:tc>
        <w:tc>
          <w:tcPr>
            <w:tcW w:w="1346" w:type="dxa"/>
            <w:tcBorders>
              <w:top w:val="single" w:sz="8" w:space="0" w:color="auto"/>
              <w:left w:val="nil"/>
              <w:bottom w:val="single" w:sz="8" w:space="0" w:color="auto"/>
              <w:right w:val="single" w:sz="4" w:space="0" w:color="auto"/>
            </w:tcBorders>
            <w:vAlign w:val="center"/>
            <w:hideMark/>
          </w:tcPr>
          <w:p w14:paraId="003DFD36"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14.506,63</w:t>
            </w:r>
          </w:p>
        </w:tc>
        <w:tc>
          <w:tcPr>
            <w:tcW w:w="1364" w:type="dxa"/>
            <w:tcBorders>
              <w:top w:val="single" w:sz="8" w:space="0" w:color="auto"/>
              <w:left w:val="nil"/>
              <w:bottom w:val="single" w:sz="8" w:space="0" w:color="auto"/>
              <w:right w:val="single" w:sz="8" w:space="0" w:color="000000"/>
            </w:tcBorders>
            <w:vAlign w:val="center"/>
            <w:hideMark/>
          </w:tcPr>
          <w:p w14:paraId="6527BE6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131.960,89</w:t>
            </w:r>
          </w:p>
        </w:tc>
        <w:tc>
          <w:tcPr>
            <w:tcW w:w="236" w:type="dxa"/>
            <w:vAlign w:val="center"/>
            <w:hideMark/>
          </w:tcPr>
          <w:p w14:paraId="40C17C8C" w14:textId="77777777" w:rsidR="00A33AB7" w:rsidRPr="00FB49A5" w:rsidRDefault="00A33AB7" w:rsidP="00A33AB7">
            <w:pPr>
              <w:spacing w:after="0" w:line="240" w:lineRule="auto"/>
              <w:jc w:val="both"/>
              <w:rPr>
                <w:rFonts w:eastAsia="Times New Roman" w:cstheme="minorHAnsi"/>
                <w:sz w:val="24"/>
                <w:szCs w:val="24"/>
                <w:lang w:eastAsia="hr-HR"/>
              </w:rPr>
            </w:pPr>
          </w:p>
        </w:tc>
      </w:tr>
    </w:tbl>
    <w:p w14:paraId="2DB9A339" w14:textId="77777777" w:rsidR="00A33AB7" w:rsidRPr="00FB49A5" w:rsidRDefault="00A33AB7" w:rsidP="00A33AB7"/>
    <w:p w14:paraId="39C97A27" w14:textId="77777777" w:rsidR="00A33AB7" w:rsidRPr="00FB49A5" w:rsidRDefault="00A33AB7" w:rsidP="00A33AB7">
      <w:pPr>
        <w:pStyle w:val="BodyText"/>
        <w:spacing w:before="0" w:beforeAutospacing="0" w:after="0" w:afterAutospacing="0"/>
        <w:rPr>
          <w:rFonts w:asciiTheme="minorHAnsi" w:hAnsiTheme="minorHAnsi" w:cstheme="minorHAnsi"/>
          <w:sz w:val="24"/>
        </w:rPr>
      </w:pPr>
      <w:r w:rsidRPr="00FB49A5">
        <w:rPr>
          <w:rFonts w:asciiTheme="minorHAnsi" w:hAnsiTheme="minorHAnsi" w:cstheme="minorHAnsi"/>
          <w:sz w:val="24"/>
        </w:rPr>
        <w:t xml:space="preserve">POSEBI DIO : </w:t>
      </w:r>
    </w:p>
    <w:p w14:paraId="586D3617" w14:textId="4D4976FB" w:rsidR="00A33AB7" w:rsidRPr="00FB49A5" w:rsidRDefault="00A33AB7" w:rsidP="00A33AB7">
      <w:pPr>
        <w:spacing w:after="0" w:line="240" w:lineRule="auto"/>
        <w:jc w:val="both"/>
        <w:rPr>
          <w:rFonts w:eastAsia="Times New Roman" w:cstheme="minorHAnsi"/>
          <w:sz w:val="24"/>
          <w:szCs w:val="24"/>
          <w:lang w:eastAsia="ar-SA"/>
        </w:rPr>
      </w:pPr>
      <w:r w:rsidRPr="00FB49A5">
        <w:rPr>
          <w:rFonts w:eastAsia="Times New Roman" w:cstheme="minorHAnsi"/>
          <w:sz w:val="24"/>
          <w:szCs w:val="24"/>
          <w:lang w:eastAsia="ar-SA"/>
        </w:rPr>
        <w:t xml:space="preserve">Program 1211 </w:t>
      </w:r>
    </w:p>
    <w:p w14:paraId="70C1029F" w14:textId="77777777" w:rsidR="00A33AB7" w:rsidRPr="00FB49A5" w:rsidRDefault="00A33AB7" w:rsidP="00A33AB7">
      <w:pPr>
        <w:spacing w:after="0" w:line="240" w:lineRule="auto"/>
        <w:jc w:val="both"/>
        <w:rPr>
          <w:rFonts w:cstheme="minorHAnsi"/>
          <w:sz w:val="24"/>
          <w:szCs w:val="24"/>
        </w:rPr>
      </w:pPr>
      <w:r w:rsidRPr="00FB49A5">
        <w:rPr>
          <w:rFonts w:eastAsia="Times New Roman" w:cstheme="minorHAnsi"/>
          <w:sz w:val="24"/>
          <w:szCs w:val="24"/>
          <w:lang w:eastAsia="hr-HR"/>
        </w:rPr>
        <w:t xml:space="preserve">Aktivnost A101211A121101 - Materijalni rashodi domova za starije osobe </w:t>
      </w:r>
      <w:r w:rsidRPr="00FB49A5">
        <w:rPr>
          <w:rFonts w:cstheme="minorHAnsi"/>
          <w:sz w:val="24"/>
          <w:szCs w:val="24"/>
        </w:rPr>
        <w:tab/>
      </w:r>
      <w:r w:rsidRPr="00FB49A5">
        <w:rPr>
          <w:rFonts w:cstheme="minorHAnsi"/>
          <w:sz w:val="24"/>
          <w:szCs w:val="24"/>
        </w:rPr>
        <w:tab/>
      </w:r>
    </w:p>
    <w:p w14:paraId="378E7324"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IZVOR 4.4.1. Planirani prihodi iz DEC-a, sredstva Županijskog proračuna-po propisanim standardima, su pokrili 65% ukupnih materijalnih troškova u iznosu 475.437,00 EUR, 100% INDEKS ostvarenja prema planu 2025.</w:t>
      </w:r>
    </w:p>
    <w:p w14:paraId="33023ABA" w14:textId="77777777" w:rsidR="00A33AB7" w:rsidRPr="00FB49A5" w:rsidRDefault="00A33AB7" w:rsidP="00A33AB7">
      <w:pPr>
        <w:spacing w:after="0" w:line="240" w:lineRule="auto"/>
        <w:jc w:val="both"/>
        <w:rPr>
          <w:rFonts w:eastAsia="Times New Roman" w:cstheme="minorHAnsi"/>
          <w:sz w:val="24"/>
          <w:szCs w:val="24"/>
          <w:lang w:eastAsia="hr-HR"/>
        </w:rPr>
      </w:pPr>
    </w:p>
    <w:p w14:paraId="7793B87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xml:space="preserve">Aktivnost A101211A121102- Investicijska ulaganja u domove za starije osobe </w:t>
      </w:r>
      <w:r w:rsidRPr="00FB49A5">
        <w:rPr>
          <w:rFonts w:eastAsia="Times New Roman" w:cstheme="minorHAnsi"/>
          <w:sz w:val="24"/>
          <w:szCs w:val="24"/>
          <w:lang w:eastAsia="hr-HR"/>
        </w:rPr>
        <w:tab/>
      </w:r>
    </w:p>
    <w:p w14:paraId="79180D88"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Calibri" w:cstheme="minorHAnsi"/>
          <w:sz w:val="24"/>
          <w:szCs w:val="24"/>
        </w:rPr>
        <w:t>IZVOR 4.4.1. Planirani prihodi iz DEC-a, sredstva Županijskog proračuna-po propisanim standardima, su pokrili hitnih intervencija u iznosu 4.977,00 EUR, 100% INDEKS ostvarenja prema planu 2025.</w:t>
      </w:r>
    </w:p>
    <w:p w14:paraId="2ACC210E"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p>
    <w:p w14:paraId="11C90FD4" w14:textId="6E7954F1" w:rsidR="00A33AB7" w:rsidRPr="00FB49A5" w:rsidRDefault="00A33AB7" w:rsidP="00A33AB7">
      <w:pPr>
        <w:pStyle w:val="BodyText"/>
        <w:spacing w:before="0" w:beforeAutospacing="0" w:after="0" w:afterAutospacing="0"/>
        <w:rPr>
          <w:rFonts w:asciiTheme="minorHAnsi" w:hAnsiTheme="minorHAnsi" w:cstheme="minorHAnsi"/>
          <w:sz w:val="24"/>
          <w:lang w:eastAsia="hr-HR"/>
        </w:rPr>
      </w:pPr>
      <w:r w:rsidRPr="00FB49A5">
        <w:rPr>
          <w:rFonts w:asciiTheme="minorHAnsi" w:hAnsiTheme="minorHAnsi" w:cstheme="minorHAnsi"/>
          <w:sz w:val="24"/>
          <w:lang w:eastAsia="hr-HR"/>
        </w:rPr>
        <w:t xml:space="preserve">Aktivnost A101211K121103 - Kapitalna ulaganja za domove za starije osobe                                           </w:t>
      </w:r>
      <w:r w:rsidRPr="00FB49A5">
        <w:rPr>
          <w:rFonts w:asciiTheme="minorHAnsi" w:eastAsia="Calibri" w:hAnsiTheme="minorHAnsi" w:cstheme="minorHAnsi"/>
          <w:sz w:val="24"/>
        </w:rPr>
        <w:t>IZVOR 4.4.1. Planirani prihodi iz DEC-a, sredstva Županijskog proračuna-po propisanim standardima, su pokrili nabavku nefinancijske imovine u iznosu 14.176,90 EUR, što je 99,70 % INDEKS ostvarenja prema planu 2025.</w:t>
      </w:r>
    </w:p>
    <w:p w14:paraId="6970FBF9"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2E7F75FF" w14:textId="77777777" w:rsidR="00A33AB7" w:rsidRPr="00FB49A5" w:rsidRDefault="00A33AB7" w:rsidP="00A33AB7">
      <w:pPr>
        <w:pStyle w:val="BodyText"/>
        <w:spacing w:before="0" w:beforeAutospacing="0" w:after="0" w:afterAutospacing="0"/>
        <w:rPr>
          <w:rFonts w:asciiTheme="minorHAnsi" w:hAnsiTheme="minorHAnsi" w:cstheme="minorHAnsi"/>
          <w:sz w:val="24"/>
          <w:lang w:eastAsia="hr-HR"/>
        </w:rPr>
      </w:pPr>
      <w:r w:rsidRPr="00FB49A5">
        <w:rPr>
          <w:rFonts w:asciiTheme="minorHAnsi" w:hAnsiTheme="minorHAnsi" w:cstheme="minorHAnsi"/>
          <w:sz w:val="24"/>
          <w:lang w:eastAsia="hr-HR"/>
        </w:rPr>
        <w:t>Aktivnost A101211A121301 - Prigodne potpore ustanovama socijalne skrbi</w:t>
      </w:r>
      <w:r w:rsidRPr="00FB49A5">
        <w:rPr>
          <w:rFonts w:asciiTheme="minorHAnsi" w:hAnsiTheme="minorHAnsi" w:cstheme="minorHAnsi"/>
          <w:sz w:val="24"/>
          <w:lang w:eastAsia="hr-HR"/>
        </w:rPr>
        <w:tab/>
      </w:r>
    </w:p>
    <w:p w14:paraId="6ADE78BF"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IZVOR 1.1.1. Program ustanova socijalne skrbi iznad standarda , su pokrili materijalne troškove  u iznosu 2.000,00 EUR, što je 100 % INDEKS ostvarenja prema planu 2025.</w:t>
      </w:r>
    </w:p>
    <w:p w14:paraId="73CB31AB" w14:textId="77777777" w:rsidR="00A33AB7" w:rsidRPr="00FB49A5" w:rsidRDefault="00A33AB7" w:rsidP="00A33AB7">
      <w:pPr>
        <w:pStyle w:val="BodyText"/>
        <w:spacing w:before="0" w:beforeAutospacing="0" w:after="0" w:afterAutospacing="0"/>
        <w:rPr>
          <w:rFonts w:asciiTheme="minorHAnsi" w:hAnsiTheme="minorHAnsi" w:cstheme="minorHAnsi"/>
          <w:sz w:val="24"/>
          <w:lang w:eastAsia="hr-HR"/>
        </w:rPr>
      </w:pPr>
    </w:p>
    <w:p w14:paraId="553D57BE" w14:textId="77777777" w:rsidR="00A33AB7" w:rsidRPr="00FB49A5" w:rsidRDefault="00A33AB7" w:rsidP="00A33AB7">
      <w:pPr>
        <w:spacing w:after="0" w:line="240" w:lineRule="auto"/>
        <w:jc w:val="both"/>
        <w:rPr>
          <w:rFonts w:eastAsia="Times New Roman" w:cstheme="minorHAnsi"/>
          <w:sz w:val="24"/>
          <w:szCs w:val="24"/>
          <w:lang w:eastAsia="ar-SA"/>
        </w:rPr>
      </w:pPr>
      <w:r w:rsidRPr="00FB49A5">
        <w:rPr>
          <w:rFonts w:eastAsia="Times New Roman" w:cstheme="minorHAnsi"/>
          <w:sz w:val="24"/>
          <w:szCs w:val="24"/>
          <w:lang w:eastAsia="ar-SA"/>
        </w:rPr>
        <w:t xml:space="preserve">Program 1213 </w:t>
      </w:r>
    </w:p>
    <w:p w14:paraId="3D7E6967"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hAnsiTheme="minorHAnsi" w:cstheme="minorHAnsi"/>
          <w:sz w:val="24"/>
          <w:lang w:eastAsia="hr-HR"/>
        </w:rPr>
        <w:t>Aktivnost A101213A121303 - Pružanje usluga smještaja, usluge izvaninstitucionalne skrbi i najma prostora</w:t>
      </w:r>
      <w:r w:rsidRPr="00FB49A5">
        <w:rPr>
          <w:rFonts w:asciiTheme="minorHAnsi" w:hAnsiTheme="minorHAnsi" w:cstheme="minorHAnsi"/>
          <w:sz w:val="24"/>
          <w:lang w:eastAsia="hr-HR"/>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359E65B7"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IZVOR 4.3.1-Rashodi u iznosu 464.010,82 EUR</w:t>
      </w:r>
      <w:r w:rsidRPr="00FB49A5">
        <w:rPr>
          <w:rFonts w:asciiTheme="minorHAnsi" w:hAnsiTheme="minorHAnsi" w:cstheme="minorHAnsi"/>
          <w:sz w:val="24"/>
        </w:rPr>
        <w:t xml:space="preserve"> </w:t>
      </w:r>
      <w:r w:rsidRPr="00FB49A5">
        <w:rPr>
          <w:rFonts w:asciiTheme="minorHAnsi" w:eastAsia="Calibri" w:hAnsiTheme="minorHAnsi" w:cstheme="minorHAnsi"/>
          <w:sz w:val="24"/>
        </w:rPr>
        <w:t xml:space="preserve">što je 86,17 % INDEKS ostvarenja prema planu 2025. </w:t>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18B0FA65"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p>
    <w:p w14:paraId="5882B128" w14:textId="77777777" w:rsidR="00A33AB7" w:rsidRPr="00FB49A5" w:rsidRDefault="00A33AB7" w:rsidP="00A33AB7">
      <w:pPr>
        <w:pStyle w:val="BodyText"/>
        <w:spacing w:before="0" w:beforeAutospacing="0" w:after="0" w:afterAutospacing="0"/>
        <w:rPr>
          <w:rFonts w:asciiTheme="minorHAnsi" w:hAnsiTheme="minorHAnsi" w:cstheme="minorHAnsi"/>
          <w:sz w:val="24"/>
          <w:lang w:eastAsia="hr-HR"/>
        </w:rPr>
      </w:pPr>
      <w:r w:rsidRPr="00FB49A5">
        <w:rPr>
          <w:rFonts w:asciiTheme="minorHAnsi" w:hAnsiTheme="minorHAnsi" w:cstheme="minorHAnsi"/>
          <w:sz w:val="24"/>
          <w:lang w:eastAsia="hr-HR"/>
        </w:rPr>
        <w:t>Kapitalni projekti A101213K121306-Poboljšnje i održavanje socijalnih ustanova</w:t>
      </w:r>
      <w:r w:rsidRPr="00FB49A5">
        <w:rPr>
          <w:rFonts w:asciiTheme="minorHAnsi" w:hAnsiTheme="minorHAnsi" w:cstheme="minorHAnsi"/>
          <w:sz w:val="24"/>
          <w:lang w:eastAsia="hr-HR"/>
        </w:rPr>
        <w:tab/>
      </w:r>
    </w:p>
    <w:p w14:paraId="28D33BC7"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IZVOR 1.1.1 Program ustanova socijalne skrbi iznad standarda  su pokrili troškove plaće u iznosu 373.528,00 EUR, 100% INDEKS ostvarenja prema planu 2025.</w:t>
      </w:r>
    </w:p>
    <w:p w14:paraId="4AA8F884"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4F52B4C5"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 xml:space="preserve">Višak sredstava izvora 4.3.1 u iznosu od </w:t>
      </w:r>
      <w:r w:rsidRPr="00FB49A5">
        <w:rPr>
          <w:rFonts w:eastAsia="Times New Roman" w:cstheme="minorHAnsi"/>
          <w:sz w:val="24"/>
          <w:szCs w:val="24"/>
          <w:lang w:eastAsia="hr-HR"/>
        </w:rPr>
        <w:t>62.716,80</w:t>
      </w:r>
      <w:r w:rsidRPr="00FB49A5">
        <w:rPr>
          <w:rFonts w:cstheme="minorHAnsi"/>
          <w:sz w:val="24"/>
          <w:szCs w:val="24"/>
        </w:rPr>
        <w:t xml:space="preserve"> EUR-a, izvora 6.2.1 u iznosu od . </w:t>
      </w:r>
      <w:r w:rsidRPr="00FB49A5">
        <w:rPr>
          <w:rFonts w:eastAsia="Times New Roman" w:cstheme="minorHAnsi"/>
          <w:sz w:val="24"/>
          <w:szCs w:val="24"/>
          <w:lang w:eastAsia="hr-HR"/>
        </w:rPr>
        <w:t xml:space="preserve">22.037,47 </w:t>
      </w:r>
      <w:r w:rsidRPr="00FB49A5">
        <w:rPr>
          <w:rFonts w:cstheme="minorHAnsi"/>
          <w:sz w:val="24"/>
          <w:szCs w:val="24"/>
        </w:rPr>
        <w:t xml:space="preserve">EUR-a i izvora 6.2.2 u iznosu od </w:t>
      </w:r>
      <w:r w:rsidRPr="00FB49A5">
        <w:rPr>
          <w:rFonts w:eastAsia="Times New Roman" w:cstheme="minorHAnsi"/>
          <w:sz w:val="24"/>
          <w:szCs w:val="24"/>
          <w:lang w:eastAsia="hr-HR"/>
        </w:rPr>
        <w:t xml:space="preserve">14.506,63 </w:t>
      </w:r>
      <w:r w:rsidRPr="00FB49A5">
        <w:rPr>
          <w:rFonts w:cstheme="minorHAnsi"/>
          <w:sz w:val="24"/>
          <w:szCs w:val="24"/>
        </w:rPr>
        <w:t xml:space="preserve">EUR-a, Izvor 5.8.1 </w:t>
      </w:r>
      <w:r w:rsidRPr="00FB49A5">
        <w:rPr>
          <w:rFonts w:eastAsia="Times New Roman" w:cstheme="minorHAnsi"/>
          <w:sz w:val="24"/>
          <w:szCs w:val="24"/>
          <w:lang w:eastAsia="hr-HR"/>
        </w:rPr>
        <w:t>32.700,00</w:t>
      </w:r>
      <w:r w:rsidRPr="00FB49A5">
        <w:rPr>
          <w:rFonts w:cstheme="minorHAnsi"/>
          <w:sz w:val="24"/>
          <w:szCs w:val="24"/>
        </w:rPr>
        <w:t xml:space="preserve"> EUR-a daju ukupni višak od </w:t>
      </w:r>
      <w:r w:rsidRPr="00FB49A5">
        <w:rPr>
          <w:rFonts w:eastAsia="Times New Roman" w:cstheme="minorHAnsi"/>
          <w:sz w:val="24"/>
          <w:szCs w:val="24"/>
          <w:lang w:eastAsia="hr-HR"/>
        </w:rPr>
        <w:t>131.960,89</w:t>
      </w:r>
      <w:r w:rsidRPr="00FB49A5">
        <w:rPr>
          <w:rFonts w:cstheme="minorHAnsi"/>
          <w:sz w:val="24"/>
          <w:szCs w:val="24"/>
        </w:rPr>
        <w:t xml:space="preserve"> EUR-a.</w:t>
      </w:r>
    </w:p>
    <w:p w14:paraId="32EDDB15" w14:textId="77777777" w:rsidR="00A33AB7" w:rsidRPr="00FB49A5" w:rsidRDefault="00A33AB7" w:rsidP="00A33AB7">
      <w:pPr>
        <w:spacing w:after="0" w:line="240" w:lineRule="auto"/>
        <w:jc w:val="both"/>
        <w:rPr>
          <w:rFonts w:eastAsia="Times New Roman" w:cstheme="minorHAnsi"/>
          <w:sz w:val="24"/>
          <w:szCs w:val="24"/>
          <w:lang w:eastAsia="hr-HR"/>
        </w:rPr>
      </w:pPr>
    </w:p>
    <w:p w14:paraId="7054CF36" w14:textId="2A988609" w:rsidR="00B74634" w:rsidRPr="00FB49A5" w:rsidRDefault="00A33AB7" w:rsidP="001345B4">
      <w:pPr>
        <w:spacing w:after="0" w:line="240" w:lineRule="auto"/>
        <w:jc w:val="both"/>
        <w:rPr>
          <w:rFonts w:cstheme="minorHAnsi"/>
          <w:sz w:val="24"/>
          <w:szCs w:val="24"/>
        </w:rPr>
      </w:pPr>
      <w:r w:rsidRPr="00FB49A5">
        <w:rPr>
          <w:rFonts w:cstheme="minorHAnsi"/>
          <w:sz w:val="24"/>
          <w:szCs w:val="24"/>
        </w:rPr>
        <w:tab/>
        <w:t>Višak prihoda koji ostaje na raspolaganju je 131.960,89 eura , odlukom upravnog vijeća će se raspodijeliti u 2026 godini za pokrivanje obveza doma, kupnju nefinancijske imovine ili pokrivanje redovnog poslovanja i proširenje djelatnosti koju dom obavlja sukladno odredbama zakona.</w:t>
      </w: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p>
    <w:p w14:paraId="32AD76C1" w14:textId="77777777" w:rsidR="00442410" w:rsidRPr="00FB49A5" w:rsidRDefault="00442410" w:rsidP="00B74634">
      <w:pPr>
        <w:widowControl w:val="0"/>
        <w:shd w:val="clear" w:color="auto" w:fill="D3F5F7" w:themeFill="accent3" w:themeFillTint="33"/>
        <w:spacing w:after="0" w:line="240" w:lineRule="auto"/>
        <w:jc w:val="both"/>
        <w:rPr>
          <w:rFonts w:eastAsia="Calibri" w:cstheme="minorHAnsi"/>
          <w:b/>
          <w:bCs/>
          <w:spacing w:val="1"/>
          <w:sz w:val="24"/>
          <w:szCs w:val="24"/>
        </w:rPr>
      </w:pPr>
    </w:p>
    <w:p w14:paraId="3E383A09" w14:textId="77777777" w:rsidR="00442410" w:rsidRPr="00FB49A5" w:rsidRDefault="00F81F76" w:rsidP="00442410">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DOM ZA STARIJE </w:t>
      </w:r>
      <w:r w:rsidR="00B74634" w:rsidRPr="00FB49A5">
        <w:rPr>
          <w:rFonts w:eastAsia="Calibri" w:cstheme="minorHAnsi"/>
          <w:b/>
          <w:bCs/>
          <w:spacing w:val="1"/>
          <w:sz w:val="24"/>
          <w:szCs w:val="24"/>
        </w:rPr>
        <w:t>OSOBE KORČULA</w:t>
      </w:r>
    </w:p>
    <w:p w14:paraId="2DB7955D" w14:textId="77777777" w:rsidR="00442410" w:rsidRPr="00FB49A5" w:rsidRDefault="00442410" w:rsidP="00442410">
      <w:pPr>
        <w:pStyle w:val="NoSpacing"/>
        <w:jc w:val="both"/>
        <w:rPr>
          <w:rFonts w:asciiTheme="minorHAnsi" w:hAnsiTheme="minorHAnsi" w:cstheme="minorHAnsi"/>
          <w:sz w:val="24"/>
          <w:szCs w:val="24"/>
        </w:rPr>
      </w:pPr>
    </w:p>
    <w:p w14:paraId="0E2F7711" w14:textId="3E911D23"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1.OPĆI DIO :</w:t>
      </w:r>
    </w:p>
    <w:p w14:paraId="4DF77315" w14:textId="051A0F50"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Ukupni prihodi ostvareni su u iznosu od 711.066,23 eura – index ostvarenja u odnosu na ukupni plan za 2025.godinu  iznosi 100,40%.</w:t>
      </w:r>
    </w:p>
    <w:p w14:paraId="2906D767" w14:textId="3FB45B29"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Ukupni rashodi ostvareni su u iznosu od 739.781,89 eura – index ostvarenja u odnosu na ukupni plan za 2025.godinu iznosi 100,20%..</w:t>
      </w:r>
    </w:p>
    <w:p w14:paraId="06825E0B" w14:textId="4950E6D5"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 xml:space="preserve">Manjak prihoda u izvršenju 1.1.-30.12.2025. iznosi 28.715,66 eura  </w:t>
      </w:r>
    </w:p>
    <w:p w14:paraId="525E7462" w14:textId="53CF0DCA"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Prijenos sredstava iz 2024.godine – višak prihoda – iznosi 30.045,15 eura</w:t>
      </w:r>
    </w:p>
    <w:p w14:paraId="6F03A1C7" w14:textId="53CA1441"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Rezultat poslovanja za 2025. godinu – Višak prihoda za slijedeće razdoblje iznosi 1.329,49 eura</w:t>
      </w:r>
    </w:p>
    <w:p w14:paraId="3C18543C" w14:textId="77777777" w:rsidR="00442410" w:rsidRPr="00FB49A5" w:rsidRDefault="00442410" w:rsidP="00442410">
      <w:pPr>
        <w:pStyle w:val="NoSpacing"/>
        <w:ind w:left="1080"/>
        <w:jc w:val="both"/>
        <w:rPr>
          <w:rFonts w:asciiTheme="minorHAnsi" w:hAnsiTheme="minorHAnsi" w:cstheme="minorHAnsi"/>
          <w:sz w:val="24"/>
          <w:szCs w:val="24"/>
        </w:rPr>
      </w:pPr>
    </w:p>
    <w:p w14:paraId="1A38E2F5" w14:textId="6917F40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2.POSEBNI DIO – IZVRŠENJE FINACIJSKOG PLANA – PO AKTIVNOSTIM I  IZVORIMA:</w:t>
      </w:r>
    </w:p>
    <w:p w14:paraId="31A0F488" w14:textId="77777777" w:rsidR="00442410" w:rsidRPr="00FB49A5" w:rsidRDefault="00442410" w:rsidP="00442410">
      <w:pPr>
        <w:pStyle w:val="NoSpacing"/>
        <w:jc w:val="both"/>
        <w:rPr>
          <w:rFonts w:asciiTheme="minorHAnsi" w:hAnsiTheme="minorHAnsi" w:cstheme="minorHAnsi"/>
          <w:sz w:val="24"/>
          <w:szCs w:val="24"/>
        </w:rPr>
      </w:pPr>
    </w:p>
    <w:p w14:paraId="03AD3681" w14:textId="0A77D131"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RASHODI/IZDACI – 739.781,89</w:t>
      </w:r>
    </w:p>
    <w:p w14:paraId="427FC3A9" w14:textId="77777777" w:rsidR="00442410" w:rsidRPr="00FB49A5" w:rsidRDefault="00442410" w:rsidP="00442410">
      <w:pPr>
        <w:pStyle w:val="NoSpacing"/>
        <w:jc w:val="both"/>
        <w:rPr>
          <w:rFonts w:asciiTheme="minorHAnsi" w:hAnsiTheme="minorHAnsi" w:cstheme="minorHAnsi"/>
          <w:sz w:val="24"/>
          <w:szCs w:val="24"/>
        </w:rPr>
      </w:pPr>
    </w:p>
    <w:p w14:paraId="069425E0" w14:textId="2C159A59"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A121101</w:t>
      </w:r>
      <w:r w:rsidRPr="00FB49A5">
        <w:rPr>
          <w:rFonts w:asciiTheme="minorHAnsi" w:hAnsiTheme="minorHAnsi" w:cstheme="minorHAnsi"/>
          <w:sz w:val="24"/>
          <w:szCs w:val="24"/>
        </w:rPr>
        <w:t xml:space="preserve"> Materijalni rashodi domova za starije –  ukupno 233.362,00 eura – Index ostvarenja u odnosu na ukupni plan za 2025. iznosi 102,20% .</w:t>
      </w:r>
    </w:p>
    <w:p w14:paraId="7C7DB433"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3.2.1 – Vlastiti prihodi – proračunski korisnici – 5.040,00 – index ostvarenja u odnosu na ukupni plan 2025.godinu iznosi 0,00.</w:t>
      </w:r>
    </w:p>
    <w:p w14:paraId="2E43D73C" w14:textId="0F9F20CE"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 228.322,00 eura- index ostvarenja u   odnosu na ukupni plan za 2025.godinu iznosi 100,00%.</w:t>
      </w:r>
    </w:p>
    <w:p w14:paraId="4CD33479" w14:textId="79963324"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 xml:space="preserve">Aktivnost A121102 </w:t>
      </w:r>
      <w:r w:rsidRPr="00FB49A5">
        <w:rPr>
          <w:rFonts w:asciiTheme="minorHAnsi" w:hAnsiTheme="minorHAnsi" w:cstheme="minorHAnsi"/>
          <w:sz w:val="24"/>
          <w:szCs w:val="24"/>
        </w:rPr>
        <w:t>–Investicijska ulaganja u domove za starije osobe – ukupno 2.471,25 eura – index ostvarenja u odnosu na ukupni plana za 2025.godinu iznosi 49,70% .</w:t>
      </w:r>
    </w:p>
    <w:p w14:paraId="170D5FF7" w14:textId="66BA2DD0"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 2.471,25 eura – index ostvarenja u odnosu na ukupan plan za 2025. Iznosi 49,70% .</w:t>
      </w:r>
    </w:p>
    <w:p w14:paraId="19A0B758" w14:textId="3334DB8A"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K121103</w:t>
      </w:r>
      <w:r w:rsidRPr="00FB49A5">
        <w:rPr>
          <w:rFonts w:asciiTheme="minorHAnsi" w:hAnsiTheme="minorHAnsi" w:cstheme="minorHAnsi"/>
          <w:sz w:val="24"/>
          <w:szCs w:val="24"/>
        </w:rPr>
        <w:t xml:space="preserve"> Kapitalna ulaganja za domove za starije osobe – ukupno 7.248,00 eura – Index 100,00%.</w:t>
      </w:r>
    </w:p>
    <w:p w14:paraId="2EBF2437" w14:textId="0F7C807F"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 7.248,00 – index ostvarenja u odnosu na ukupan plan za 2025. Iznosi 100,00%.</w:t>
      </w:r>
    </w:p>
    <w:p w14:paraId="3F88BDD1" w14:textId="3179179A"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A121301</w:t>
      </w:r>
      <w:r w:rsidRPr="00FB49A5">
        <w:rPr>
          <w:rFonts w:asciiTheme="minorHAnsi" w:hAnsiTheme="minorHAnsi" w:cstheme="minorHAnsi"/>
          <w:sz w:val="24"/>
          <w:szCs w:val="24"/>
        </w:rPr>
        <w:t xml:space="preserve"> Prigodne potpore u ustanovama socijalne skrbi – ukupno 2.000,00 eura – Index ostvarenja u odnosu na plan za 2025. iznosi 100,00 %</w:t>
      </w:r>
    </w:p>
    <w:p w14:paraId="52E7693B" w14:textId="365A4C3F"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1.1.1 Opći prihodi i primici – 2.000,00 – index ostvarenja u odnosu na ukupni plan za 2025. iznosi  100% .</w:t>
      </w:r>
    </w:p>
    <w:p w14:paraId="204E6D4D" w14:textId="0D8B4724"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A121303</w:t>
      </w:r>
      <w:r w:rsidRPr="00FB49A5">
        <w:rPr>
          <w:rFonts w:asciiTheme="minorHAnsi" w:hAnsiTheme="minorHAnsi" w:cstheme="minorHAnsi"/>
          <w:sz w:val="24"/>
          <w:szCs w:val="24"/>
        </w:rPr>
        <w:t xml:space="preserve"> Pružanje usluga smještaja, usluge izvaninstitucionalne skrbi – ukupno 362.498,65 eura – index ostvarenja u odnosu na ukupni plan za 2025. iznosi 99,90 % .</w:t>
      </w:r>
    </w:p>
    <w:p w14:paraId="5D88B6BF" w14:textId="5307CB86"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3.2.2 Vlastiti prihodi proračunski korisnici – prenesena sredstva – 30.045,00 – index ostvarenja u odnosu na ukupan plan za 2025.Iznosi 100,00.</w:t>
      </w:r>
    </w:p>
    <w:p w14:paraId="60D79606" w14:textId="3C9B9248"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4.3.1 – Prihodi za posebne namjene – proračunski korisnici – 331.943,65 - index ostvarenje u odnosu na plan za 2025. Iznosi 99,80%.</w:t>
      </w:r>
    </w:p>
    <w:p w14:paraId="3D827009" w14:textId="412BEAFF"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6.2.1 – Donacije – proračunski korisnici – 510,00 – index ostvarenja u odnosu na plan za 2025. iznosi 0,00%.</w:t>
      </w:r>
    </w:p>
    <w:p w14:paraId="50917C7D" w14:textId="42FAC454"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K121306</w:t>
      </w:r>
      <w:r w:rsidRPr="00FB49A5">
        <w:rPr>
          <w:rFonts w:asciiTheme="minorHAnsi" w:hAnsiTheme="minorHAnsi" w:cstheme="minorHAnsi"/>
          <w:sz w:val="24"/>
          <w:szCs w:val="24"/>
        </w:rPr>
        <w:t xml:space="preserve"> Poboljšanje i održavanje socijalnih ustanova – ukupno 132.201,99 eura – index ostvarenja u odnosu na ukupni plan za 2025. iznosi 99,60%.</w:t>
      </w:r>
    </w:p>
    <w:p w14:paraId="7861A524" w14:textId="294AA1BC"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zaposlene – 90.500,00 eura – Index 99,80%; Rashodi za usluge – 19.881,99 eura – Index 99,40%; Dodatna ulaganja na građevinskim objektima – 21.820,00 eura – Index 99,20 .</w:t>
      </w:r>
    </w:p>
    <w:p w14:paraId="55095F32"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lastRenderedPageBreak/>
        <w:t>Izvor 1.1.1 – Opći prihodi i primici – 132.201,99 – index ostvarenja u odnosu na plan za 2025. 99,60%.</w:t>
      </w:r>
    </w:p>
    <w:p w14:paraId="6395EA96" w14:textId="77777777" w:rsidR="00442410" w:rsidRPr="00FB49A5" w:rsidRDefault="00442410" w:rsidP="00442410">
      <w:pPr>
        <w:pStyle w:val="NoSpacing"/>
        <w:jc w:val="both"/>
        <w:rPr>
          <w:rFonts w:asciiTheme="minorHAnsi" w:hAnsiTheme="minorHAnsi" w:cstheme="minorHAnsi"/>
          <w:sz w:val="24"/>
          <w:szCs w:val="24"/>
        </w:rPr>
      </w:pPr>
    </w:p>
    <w:p w14:paraId="174A4B13"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PRIHODI/PRIMICI -741.111,38</w:t>
      </w:r>
    </w:p>
    <w:p w14:paraId="551AC6F9" w14:textId="77777777" w:rsidR="00442410" w:rsidRPr="00FB49A5" w:rsidRDefault="00442410" w:rsidP="00442410">
      <w:pPr>
        <w:pStyle w:val="NoSpacing"/>
        <w:jc w:val="both"/>
        <w:rPr>
          <w:rFonts w:asciiTheme="minorHAnsi" w:hAnsiTheme="minorHAnsi" w:cstheme="minorHAnsi"/>
          <w:sz w:val="24"/>
          <w:szCs w:val="24"/>
        </w:rPr>
      </w:pPr>
    </w:p>
    <w:p w14:paraId="2D2246EB" w14:textId="182EC3D0"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A121101</w:t>
      </w:r>
      <w:r w:rsidRPr="00FB49A5">
        <w:rPr>
          <w:rFonts w:asciiTheme="minorHAnsi" w:hAnsiTheme="minorHAnsi" w:cstheme="minorHAnsi"/>
          <w:sz w:val="24"/>
          <w:szCs w:val="24"/>
        </w:rPr>
        <w:t xml:space="preserve"> Materijalni rashodi domova za starije osobe – ukupno 228.322,00 – index ostvarenja u odnosu na plan za 2025. 100,00%.</w:t>
      </w:r>
    </w:p>
    <w:p w14:paraId="621F4F02" w14:textId="10E12201"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Decentralizirana sredstva – 228.322,00 index ostvarenja 100%.</w:t>
      </w:r>
    </w:p>
    <w:p w14:paraId="0AB0CD79" w14:textId="6AA1F420"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 xml:space="preserve">Aktivnost A121102 </w:t>
      </w:r>
      <w:r w:rsidRPr="00FB49A5">
        <w:rPr>
          <w:rFonts w:asciiTheme="minorHAnsi" w:hAnsiTheme="minorHAnsi" w:cstheme="minorHAnsi"/>
          <w:sz w:val="24"/>
          <w:szCs w:val="24"/>
        </w:rPr>
        <w:t>Investicijsko ulaganje u domove za starije osobe – ukupno 2.471,25 – index ostvarenja u odnosu na plan 2025. 49,70%.</w:t>
      </w:r>
    </w:p>
    <w:p w14:paraId="41BD72FE" w14:textId="27E23FC1"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-2.471,25 index ostvarenja 49,70%</w:t>
      </w:r>
    </w:p>
    <w:p w14:paraId="0DE60E01" w14:textId="4F4C6B4E"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K121103</w:t>
      </w:r>
      <w:r w:rsidRPr="00FB49A5">
        <w:rPr>
          <w:rFonts w:asciiTheme="minorHAnsi" w:hAnsiTheme="minorHAnsi" w:cstheme="minorHAnsi"/>
          <w:sz w:val="24"/>
          <w:szCs w:val="24"/>
        </w:rPr>
        <w:t xml:space="preserve"> Kapitalna ulaganja za domove za starije osobe – ukupno 7.248,00 – index ostvarenja u odnosu na plan za 2025. 100,00%.</w:t>
      </w:r>
    </w:p>
    <w:p w14:paraId="48DD9C69" w14:textId="2DB49C3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-7.248,00 index ostvarenja 100%.</w:t>
      </w:r>
    </w:p>
    <w:p w14:paraId="466C8F7D" w14:textId="59B67CC6"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A121301</w:t>
      </w:r>
      <w:r w:rsidRPr="00FB49A5">
        <w:rPr>
          <w:rFonts w:asciiTheme="minorHAnsi" w:hAnsiTheme="minorHAnsi" w:cstheme="minorHAnsi"/>
          <w:sz w:val="24"/>
          <w:szCs w:val="24"/>
        </w:rPr>
        <w:t xml:space="preserve"> Prigodne potpore u ustanovama socijalne skrbi – ukupno 2.000,00 – index ostvarenja u odnosu na plan za 2025. 100%.</w:t>
      </w:r>
    </w:p>
    <w:p w14:paraId="396E1AFD" w14:textId="04D9C04D"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1.1.1 Opći prihodi i primici – 2.000,00 index ostvarenja 100%.</w:t>
      </w:r>
    </w:p>
    <w:p w14:paraId="754BF10D" w14:textId="0338E9CD"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A121303</w:t>
      </w:r>
      <w:r w:rsidRPr="00FB49A5">
        <w:rPr>
          <w:rFonts w:asciiTheme="minorHAnsi" w:hAnsiTheme="minorHAnsi" w:cstheme="minorHAnsi"/>
          <w:sz w:val="24"/>
          <w:szCs w:val="24"/>
        </w:rPr>
        <w:t xml:space="preserve"> Pružanje usluga smještaja, usluge izvaninstitucionalne skrbi – ukupno 368.868,14 – index ostvarenja u odnosu na plan 2025. iznosi 101,70%.</w:t>
      </w:r>
    </w:p>
    <w:p w14:paraId="7D6B8398"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3.2.1 Vlastiti prihodi – proračunski korisnici – 5.040,00 index ostvarenja u odnosu na plan za 2025.0,00</w:t>
      </w:r>
    </w:p>
    <w:p w14:paraId="20A4526F"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3.2.2 – Vlastiti prihodi – prenesena sredstva – 30.045,15 – index  ostvarenja u odnosu na plan za 2025.godinu iznosi 100,0%.</w:t>
      </w:r>
    </w:p>
    <w:p w14:paraId="5AFB3BAC"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4.3.1. Prihodi za posebne namjene – proračunski korisnici –333.272,99 – index ostvarenja u odnosu na plan za 2025.godinu iznosi 100,20%.</w:t>
      </w:r>
    </w:p>
    <w:p w14:paraId="6EE94DAE" w14:textId="30B3070A"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6.2.1 Donacije – proračunski korisnici – 510,00 index ostvarenja 0,00%.</w:t>
      </w:r>
    </w:p>
    <w:p w14:paraId="6AC88E1B" w14:textId="6283A1F6"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K121306</w:t>
      </w:r>
      <w:r w:rsidRPr="00FB49A5">
        <w:rPr>
          <w:rFonts w:asciiTheme="minorHAnsi" w:hAnsiTheme="minorHAnsi" w:cstheme="minorHAnsi"/>
          <w:sz w:val="24"/>
          <w:szCs w:val="24"/>
        </w:rPr>
        <w:t xml:space="preserve"> Poboljšanje i održavanje socijalnih ustanova – ukupno 132.201,99 – index ostvarenja u odnosu na plan za 2025. 99,60%.</w:t>
      </w:r>
    </w:p>
    <w:p w14:paraId="64C3AD20"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1.1.1 Opći prihodi i primici – 132.201,99 – index ostvarenja u odnosu na plan 2025. iznosi 99,60%</w:t>
      </w:r>
    </w:p>
    <w:p w14:paraId="3921AD38" w14:textId="77777777" w:rsidR="00442410" w:rsidRPr="00FB49A5" w:rsidRDefault="00442410" w:rsidP="00442410">
      <w:pPr>
        <w:pStyle w:val="NoSpacing"/>
        <w:jc w:val="both"/>
        <w:rPr>
          <w:rFonts w:asciiTheme="minorHAnsi" w:hAnsiTheme="minorHAnsi" w:cstheme="minorHAnsi"/>
          <w:sz w:val="24"/>
          <w:szCs w:val="24"/>
        </w:rPr>
      </w:pPr>
    </w:p>
    <w:p w14:paraId="3EF7D4AC" w14:textId="5BFF0A85" w:rsidR="00442410" w:rsidRPr="00FB49A5" w:rsidRDefault="00442410" w:rsidP="00442410">
      <w:pPr>
        <w:pStyle w:val="NoSpacing"/>
        <w:jc w:val="both"/>
        <w:rPr>
          <w:rFonts w:asciiTheme="minorHAnsi" w:hAnsiTheme="minorHAnsi" w:cstheme="minorHAnsi"/>
          <w:sz w:val="24"/>
          <w:szCs w:val="24"/>
        </w:rPr>
      </w:pPr>
      <w:r w:rsidRPr="00FB49A5">
        <w:rPr>
          <w:rFonts w:cstheme="minorHAnsi"/>
          <w:sz w:val="24"/>
          <w:szCs w:val="24"/>
        </w:rPr>
        <w:t>RAZLIKA – VIŠAK/MANJAK 2025.godine – 1.329,49 eura</w:t>
      </w:r>
    </w:p>
    <w:p w14:paraId="53DF777D" w14:textId="77777777" w:rsidR="00442410" w:rsidRPr="00FB49A5" w:rsidRDefault="00442410" w:rsidP="00B74634">
      <w:pPr>
        <w:pStyle w:val="NoSpacing"/>
        <w:jc w:val="both"/>
        <w:rPr>
          <w:rFonts w:asciiTheme="minorHAnsi" w:hAnsiTheme="minorHAnsi" w:cstheme="minorHAnsi"/>
          <w:sz w:val="24"/>
          <w:szCs w:val="24"/>
        </w:rPr>
      </w:pPr>
    </w:p>
    <w:p w14:paraId="0C77E686" w14:textId="77777777" w:rsidR="002A6870" w:rsidRPr="00FB49A5" w:rsidRDefault="002A6870" w:rsidP="002A6870">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DOM ZA STARIJE OSOBE </w:t>
      </w:r>
      <w:r w:rsidR="00274EC6" w:rsidRPr="00FB49A5">
        <w:rPr>
          <w:rFonts w:eastAsia="Calibri" w:cstheme="minorHAnsi"/>
          <w:b/>
          <w:bCs/>
          <w:spacing w:val="1"/>
          <w:sz w:val="24"/>
          <w:szCs w:val="24"/>
        </w:rPr>
        <w:t>VELA LUKA</w:t>
      </w:r>
    </w:p>
    <w:p w14:paraId="6ED36211" w14:textId="77777777" w:rsidR="004C1950" w:rsidRPr="00FB49A5" w:rsidRDefault="004C1950" w:rsidP="004C1950">
      <w:pPr>
        <w:pStyle w:val="NoSpacing"/>
        <w:jc w:val="both"/>
        <w:rPr>
          <w:rFonts w:asciiTheme="minorHAnsi" w:hAnsiTheme="minorHAnsi" w:cstheme="minorHAnsi"/>
          <w:sz w:val="24"/>
          <w:szCs w:val="24"/>
        </w:rPr>
      </w:pPr>
    </w:p>
    <w:p w14:paraId="4EC28B85"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OPĆI DIO</w:t>
      </w:r>
    </w:p>
    <w:p w14:paraId="186F3FBE" w14:textId="77777777" w:rsidR="007B4C68" w:rsidRPr="00FB49A5" w:rsidRDefault="007B4C68" w:rsidP="007B4C68">
      <w:pPr>
        <w:pStyle w:val="NoSpacing"/>
        <w:jc w:val="both"/>
        <w:rPr>
          <w:rFonts w:asciiTheme="minorHAnsi" w:hAnsiTheme="minorHAnsi" w:cstheme="minorHAnsi"/>
          <w:bCs/>
          <w:sz w:val="24"/>
          <w:szCs w:val="24"/>
        </w:rPr>
      </w:pPr>
    </w:p>
    <w:p w14:paraId="7EED0801" w14:textId="5FDF4C0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Ukupni prihodi ostvareni su u iznosu od 1.211.895,44 Eur</w:t>
      </w:r>
      <w:r w:rsidR="009E5B3B"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 index ostvarenja u odnosu na plan za 2025. godinu  iznosi 100,26 %.</w:t>
      </w:r>
    </w:p>
    <w:p w14:paraId="6659001A" w14:textId="14749C3C"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Ukupni rashodi ostvareni su u iznosu od 1.268.164,19 Eur</w:t>
      </w:r>
      <w:r w:rsidR="009E5B3B"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 index ostvarenja u odnosu na plan za 2025. godinu iznosi 104,91 %.</w:t>
      </w:r>
    </w:p>
    <w:p w14:paraId="7F65DB74" w14:textId="589A6EA8"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Manjak prihoda ostvaren u 2025. godini iznosi ukupno 56.268,75 Eur</w:t>
      </w:r>
      <w:r w:rsidR="009E5B3B" w:rsidRPr="00FB49A5">
        <w:rPr>
          <w:rFonts w:asciiTheme="minorHAnsi" w:hAnsiTheme="minorHAnsi" w:cstheme="minorHAnsi"/>
          <w:bCs/>
          <w:sz w:val="24"/>
          <w:szCs w:val="24"/>
        </w:rPr>
        <w:t>a</w:t>
      </w:r>
      <w:r w:rsidRPr="00FB49A5">
        <w:rPr>
          <w:rFonts w:asciiTheme="minorHAnsi" w:hAnsiTheme="minorHAnsi" w:cstheme="minorHAnsi"/>
          <w:bCs/>
          <w:sz w:val="24"/>
          <w:szCs w:val="24"/>
        </w:rPr>
        <w:t>.</w:t>
      </w:r>
    </w:p>
    <w:p w14:paraId="01A0F492" w14:textId="77777777" w:rsidR="007B4C68" w:rsidRPr="00FB49A5" w:rsidRDefault="007B4C68" w:rsidP="007B4C68">
      <w:pPr>
        <w:pStyle w:val="NoSpacing"/>
        <w:jc w:val="both"/>
        <w:rPr>
          <w:rFonts w:asciiTheme="minorHAnsi" w:hAnsiTheme="minorHAnsi" w:cstheme="minorHAnsi"/>
          <w:bCs/>
          <w:sz w:val="24"/>
          <w:szCs w:val="24"/>
        </w:rPr>
      </w:pPr>
    </w:p>
    <w:p w14:paraId="16D3293B" w14:textId="77777777" w:rsidR="007B4C68" w:rsidRPr="00FB49A5" w:rsidRDefault="007B4C68" w:rsidP="007B4C68">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Prihodi</w:t>
      </w:r>
    </w:p>
    <w:p w14:paraId="3DE18C02"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Ukupno ostvareni prihodi u 2025. godini veći su od onih u 2024. godini za 208.741,58 eura (indeks ostvarenja 2025. u odnosu na 2024. godinu iznosi 120,81%) zbog uvećane potražnje decentraliziranih sredstava od strane županije (izvor financiranja 4.4.1. i 1.1.1.) radi :</w:t>
      </w:r>
    </w:p>
    <w:p w14:paraId="10C50A53" w14:textId="2C95B46F"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lastRenderedPageBreak/>
        <w:t xml:space="preserve">uvećanja troškova isplate plaća zaposlenicima, uvećanjem koeficijenata za obračun plaća od plaće za veljaču 2025. godine (uvećano za 112.841,00 eura, tj. Za 32,23%), </w:t>
      </w:r>
    </w:p>
    <w:p w14:paraId="7229C8FF" w14:textId="3551FAF8"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nabave novog dostavnog vozila marke FORD COURIER TOURNEO u iznosu 24.438,07 eura, </w:t>
      </w:r>
    </w:p>
    <w:p w14:paraId="4810DD57" w14:textId="5F2876AA"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dodatnog ulaganja u zgradu ustanove u iznosu 34.875,00 eura, </w:t>
      </w:r>
    </w:p>
    <w:p w14:paraId="4A083270" w14:textId="4AE51A75"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uvećanog ulaganja u postrojenje i opremu u iznosu 35.000,00 eura</w:t>
      </w:r>
    </w:p>
    <w:p w14:paraId="3783D8BE" w14:textId="5A69461C"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te ulaganja u izradu projektne dokumentacije i postavljanje SOS signalizacije (uvećano za 15.602,37 eura, tj. za 47,83%).</w:t>
      </w:r>
    </w:p>
    <w:p w14:paraId="581EB3A2" w14:textId="77777777" w:rsidR="007B4C68" w:rsidRPr="00FB49A5" w:rsidRDefault="007B4C68" w:rsidP="007B4C68">
      <w:pPr>
        <w:pStyle w:val="NoSpacing"/>
        <w:jc w:val="both"/>
        <w:rPr>
          <w:rFonts w:asciiTheme="minorHAnsi" w:hAnsiTheme="minorHAnsi" w:cstheme="minorHAnsi"/>
          <w:bCs/>
          <w:sz w:val="24"/>
          <w:szCs w:val="24"/>
        </w:rPr>
      </w:pPr>
    </w:p>
    <w:p w14:paraId="2CDE3A0D"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 2025. godini evidentiran je porast prihoda od pružanja usluga pripreme i dostave toplih obroka za 23.004,08 eura, tj. za 38,39%, dok su se prihodi od pružanja usluga smještaja u 2025. godini u odnosu na 2024. godinu smanjili za 23.076,43 eura, tj. za 4,48%.</w:t>
      </w:r>
    </w:p>
    <w:p w14:paraId="6465C349" w14:textId="77777777" w:rsidR="007B4C68" w:rsidRPr="00FB49A5" w:rsidRDefault="007B4C68" w:rsidP="007B4C68">
      <w:pPr>
        <w:pStyle w:val="NoSpacing"/>
        <w:jc w:val="both"/>
        <w:rPr>
          <w:rFonts w:asciiTheme="minorHAnsi" w:hAnsiTheme="minorHAnsi" w:cstheme="minorHAnsi"/>
          <w:bCs/>
          <w:sz w:val="24"/>
          <w:szCs w:val="24"/>
        </w:rPr>
      </w:pPr>
    </w:p>
    <w:p w14:paraId="2F01BB0F" w14:textId="77777777" w:rsidR="007B4C68" w:rsidRPr="00FB49A5" w:rsidRDefault="007B4C68" w:rsidP="007B4C68">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Rashodi</w:t>
      </w:r>
    </w:p>
    <w:p w14:paraId="70720BBB"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Ukupno realizirani rashodi su u 2025. godini veći od onih u 2024. godini za 266.694,25 eura (indeks ostvarenja 2025. u odnosu na 2024. godinu iznosi 126,63%) zbog: </w:t>
      </w:r>
    </w:p>
    <w:p w14:paraId="62390A9B" w14:textId="3ECF9BE2"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uvećanja troška bruto plaće  (izvor financiranja 4.3.1.) za 49.769,90 eura tj. za 18,42%, uvećanja naknade za službena putovanja za 3.212,89 eura, tj. za 81,72%, uvećanja ostalih nespomenutih rashoda poslovanja posebice u smislu pristojba i naknada  za 777,53 eura, tj. za 27,82%.</w:t>
      </w:r>
    </w:p>
    <w:p w14:paraId="4158B7F2" w14:textId="4D31D255"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uvećanja troškova financiranih iz izvora financiranja 4.4.1. i 1.1.1., a to su: </w:t>
      </w:r>
    </w:p>
    <w:p w14:paraId="03959E60" w14:textId="5F813276"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uvećanja troškova isplate plaća zaposlenicima, uvećanjem koeficijenata za obračun plaća od plaće za veljaču 2025. godine (uvećano za 112.841,00 eura, tj. Za 32,23%), </w:t>
      </w:r>
    </w:p>
    <w:p w14:paraId="1DE98C17" w14:textId="1659C2A7"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nabava novog dostavnog vozila marke FORD COURIER TOURNEO u iznosu 24.438,07 eura, </w:t>
      </w:r>
    </w:p>
    <w:p w14:paraId="23AFFF36" w14:textId="2209F09C"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dodatno ulaganja u zgradu ustanove u iznosu 34.875,00 eura, </w:t>
      </w:r>
    </w:p>
    <w:p w14:paraId="31DE7E94" w14:textId="43FC182D"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ulaganja u postrojenje i opremu u ukupnom iznosu 35.000,00 eura</w:t>
      </w:r>
    </w:p>
    <w:p w14:paraId="3FAAC3F0" w14:textId="2D904FA1"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ulaganje u izradu projektne dokumentacije i postavljanje SOS signalizacije (uvećano za 15.602,37 eura, tj. za 47,83%).</w:t>
      </w:r>
    </w:p>
    <w:p w14:paraId="152BB5AB"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Uvećanje ukupnih rashoda za zaposlene nastali su zbog povećanja osnovice za obračun plaće u javnim službama od 01.01.2025 te povećanja koeficijenata za obračun plaća, povećanja naknada za prijevoz na posao i s posla, uvećanja troškova ostalih rashoda za zaposlene (jubilarne nagrade, otpremnine…), knjiženjem plaće za prosinac 2025. godine u rashode 2025. godine, a ne u rashode 2026. godine (ukidanje konta 193 od 01.01.2025.) što je značajno utjecalo na rezultat poslovanja. </w:t>
      </w:r>
    </w:p>
    <w:p w14:paraId="48E50EAD" w14:textId="77777777" w:rsidR="007B4C68" w:rsidRPr="00FB49A5" w:rsidRDefault="007B4C68" w:rsidP="007B4C68">
      <w:pPr>
        <w:pStyle w:val="NoSpacing"/>
        <w:jc w:val="both"/>
        <w:rPr>
          <w:rFonts w:asciiTheme="minorHAnsi" w:hAnsiTheme="minorHAnsi" w:cstheme="minorHAnsi"/>
          <w:bCs/>
          <w:sz w:val="24"/>
          <w:szCs w:val="24"/>
        </w:rPr>
      </w:pPr>
    </w:p>
    <w:p w14:paraId="1670ED79" w14:textId="77777777" w:rsidR="007B4C68" w:rsidRPr="00FB49A5" w:rsidRDefault="007B4C68" w:rsidP="007B4C68">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Rezultat poslovanja</w:t>
      </w:r>
    </w:p>
    <w:p w14:paraId="055300A5"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U 2025. godini ostvaren je manjak od </w:t>
      </w:r>
      <w:bookmarkStart w:id="9" w:name="_Hlk220655014"/>
      <w:r w:rsidRPr="00FB49A5">
        <w:rPr>
          <w:rFonts w:asciiTheme="minorHAnsi" w:hAnsiTheme="minorHAnsi" w:cstheme="minorHAnsi"/>
          <w:bCs/>
          <w:sz w:val="24"/>
          <w:szCs w:val="24"/>
        </w:rPr>
        <w:t>56.453,66</w:t>
      </w:r>
      <w:bookmarkEnd w:id="9"/>
      <w:r w:rsidRPr="00FB49A5">
        <w:rPr>
          <w:rFonts w:asciiTheme="minorHAnsi" w:hAnsiTheme="minorHAnsi" w:cstheme="minorHAnsi"/>
          <w:bCs/>
          <w:sz w:val="24"/>
          <w:szCs w:val="24"/>
        </w:rPr>
        <w:t xml:space="preserve"> eura i to zbog knjiženja 13-te plaće (koja je iznosila 67.417,79 eura) u 2025. godini koja se je prijašnjih godina knjižila na konto 193. Ukupan manjak uvećan je za preneseni manjak iz 2024. godine u iznosu </w:t>
      </w:r>
      <w:bookmarkStart w:id="10" w:name="_Hlk220655053"/>
      <w:r w:rsidRPr="00FB49A5">
        <w:rPr>
          <w:rFonts w:asciiTheme="minorHAnsi" w:hAnsiTheme="minorHAnsi" w:cstheme="minorHAnsi"/>
          <w:bCs/>
          <w:sz w:val="24"/>
          <w:szCs w:val="24"/>
        </w:rPr>
        <w:t>8.532,48</w:t>
      </w:r>
      <w:bookmarkEnd w:id="10"/>
      <w:r w:rsidRPr="00FB49A5">
        <w:rPr>
          <w:rFonts w:asciiTheme="minorHAnsi" w:hAnsiTheme="minorHAnsi" w:cstheme="minorHAnsi"/>
          <w:bCs/>
          <w:sz w:val="24"/>
          <w:szCs w:val="24"/>
        </w:rPr>
        <w:t xml:space="preserve"> eura, a umanjen je za višak doniranih sredstava u iznosu 184,91 euro, što daje ukupan manjak u iznosu </w:t>
      </w:r>
      <w:bookmarkStart w:id="11" w:name="_Hlk220655214"/>
      <w:r w:rsidRPr="00FB49A5">
        <w:rPr>
          <w:rFonts w:asciiTheme="minorHAnsi" w:hAnsiTheme="minorHAnsi" w:cstheme="minorHAnsi"/>
          <w:bCs/>
          <w:sz w:val="24"/>
          <w:szCs w:val="24"/>
        </w:rPr>
        <w:t>64.801,23</w:t>
      </w:r>
      <w:bookmarkEnd w:id="11"/>
      <w:r w:rsidRPr="00FB49A5">
        <w:rPr>
          <w:rFonts w:asciiTheme="minorHAnsi" w:hAnsiTheme="minorHAnsi" w:cstheme="minorHAnsi"/>
          <w:bCs/>
          <w:sz w:val="24"/>
          <w:szCs w:val="24"/>
        </w:rPr>
        <w:t xml:space="preserve"> eura. </w:t>
      </w:r>
    </w:p>
    <w:p w14:paraId="327D652C" w14:textId="77777777" w:rsidR="00FB49A5" w:rsidRPr="00FB49A5" w:rsidRDefault="00FB49A5" w:rsidP="007B4C68">
      <w:pPr>
        <w:pStyle w:val="NoSpacing"/>
        <w:jc w:val="both"/>
        <w:rPr>
          <w:rFonts w:asciiTheme="minorHAnsi" w:hAnsiTheme="minorHAnsi" w:cstheme="minorHAnsi"/>
          <w:bCs/>
          <w:sz w:val="24"/>
          <w:szCs w:val="24"/>
        </w:rPr>
      </w:pPr>
    </w:p>
    <w:p w14:paraId="3F179AAE" w14:textId="77777777" w:rsidR="00FB49A5" w:rsidRPr="00FB49A5" w:rsidRDefault="00FB49A5" w:rsidP="007B4C68">
      <w:pPr>
        <w:pStyle w:val="NoSpacing"/>
        <w:jc w:val="both"/>
        <w:rPr>
          <w:rFonts w:asciiTheme="minorHAnsi" w:hAnsiTheme="minorHAnsi" w:cstheme="minorHAnsi"/>
          <w:bCs/>
          <w:sz w:val="24"/>
          <w:szCs w:val="24"/>
        </w:rPr>
      </w:pPr>
    </w:p>
    <w:p w14:paraId="1D107696" w14:textId="77777777" w:rsidR="00FB49A5" w:rsidRPr="00FB49A5" w:rsidRDefault="00FB49A5" w:rsidP="007B4C68">
      <w:pPr>
        <w:pStyle w:val="NoSpacing"/>
        <w:jc w:val="both"/>
        <w:rPr>
          <w:rFonts w:asciiTheme="minorHAnsi" w:hAnsiTheme="minorHAnsi" w:cstheme="minorHAnsi"/>
          <w:bCs/>
          <w:sz w:val="24"/>
          <w:szCs w:val="24"/>
        </w:rPr>
      </w:pPr>
    </w:p>
    <w:p w14:paraId="32D47937" w14:textId="77777777" w:rsidR="00FB49A5" w:rsidRPr="00FB49A5" w:rsidRDefault="00FB49A5" w:rsidP="007B4C68">
      <w:pPr>
        <w:pStyle w:val="NoSpacing"/>
        <w:jc w:val="both"/>
        <w:rPr>
          <w:rFonts w:asciiTheme="minorHAnsi" w:hAnsiTheme="minorHAnsi" w:cstheme="minorHAnsi"/>
          <w:bCs/>
          <w:sz w:val="24"/>
          <w:szCs w:val="24"/>
        </w:rPr>
      </w:pPr>
    </w:p>
    <w:p w14:paraId="1EACF9E1" w14:textId="77777777" w:rsidR="00FB49A5" w:rsidRPr="00FB49A5" w:rsidRDefault="00FB49A5" w:rsidP="007B4C68">
      <w:pPr>
        <w:pStyle w:val="NoSpacing"/>
        <w:jc w:val="both"/>
        <w:rPr>
          <w:rFonts w:asciiTheme="minorHAnsi" w:hAnsiTheme="minorHAnsi" w:cstheme="minorHAnsi"/>
          <w:bCs/>
          <w:sz w:val="24"/>
          <w:szCs w:val="24"/>
        </w:rPr>
      </w:pPr>
    </w:p>
    <w:p w14:paraId="15FFBD0B" w14:textId="1C3B0148"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lastRenderedPageBreak/>
        <w:t>POSEBNI DIO</w:t>
      </w:r>
    </w:p>
    <w:p w14:paraId="3CC6587A" w14:textId="77777777" w:rsidR="007B4C68" w:rsidRPr="00FB49A5" w:rsidRDefault="007B4C68" w:rsidP="007B4C68">
      <w:pPr>
        <w:pStyle w:val="NoSpacing"/>
        <w:jc w:val="both"/>
        <w:rPr>
          <w:rFonts w:asciiTheme="minorHAnsi" w:hAnsiTheme="minorHAnsi" w:cstheme="minorHAnsi"/>
          <w:bCs/>
          <w:sz w:val="24"/>
          <w:szCs w:val="24"/>
        </w:rPr>
      </w:pPr>
    </w:p>
    <w:p w14:paraId="5FB4B002" w14:textId="3EF2E776"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A121101</w:t>
      </w:r>
      <w:r w:rsidRPr="00FB49A5">
        <w:rPr>
          <w:rFonts w:asciiTheme="minorHAnsi" w:hAnsiTheme="minorHAnsi" w:cstheme="minorHAnsi"/>
          <w:bCs/>
          <w:sz w:val="24"/>
          <w:szCs w:val="24"/>
        </w:rPr>
        <w:t xml:space="preserve"> – Materijalni rashodi domova za starije osobe </w:t>
      </w:r>
    </w:p>
    <w:p w14:paraId="31D1336A" w14:textId="407B1FBC"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 Decentralizirana sredstva – ukupno 321.205,00 eura, index ostvarenja plana 100 %, a odnosi se na troškove bruto plaća i doprinosa na plaću za zaposlene</w:t>
      </w:r>
    </w:p>
    <w:p w14:paraId="53BC91A0" w14:textId="6CFAF498"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6.2.1. – Donacije – proračunski korisnici – ukupno 1.956,10 eura, index ostvarenja plana 242,69%  jer vrijednost donacija nije moguće predvidjeti planom jer se najčešće radi o donacijama u robi te ovisi o dobroj volji donatora.</w:t>
      </w:r>
    </w:p>
    <w:p w14:paraId="042B9280" w14:textId="77777777"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Aktivnost A121102 – Investicijska ulaganja u domove za starije osobe </w:t>
      </w:r>
    </w:p>
    <w:p w14:paraId="11D8F43A" w14:textId="72864C79"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 Decentralizirana sredstva – ukupno 4.977,00 eura, index ostvarenja plana 100,00 %, a odnosi se na troškove hitnih intervencija koji su aktivirani zbog hitnih popravaka i saniranja kvarova unutar ustanove (zamjena parketa u sobi II.</w:t>
      </w:r>
      <w:r w:rsidR="00A21091" w:rsidRPr="00FB49A5">
        <w:rPr>
          <w:rFonts w:asciiTheme="minorHAnsi" w:hAnsiTheme="minorHAnsi" w:cstheme="minorHAnsi"/>
          <w:bCs/>
          <w:sz w:val="24"/>
          <w:szCs w:val="24"/>
        </w:rPr>
        <w:t xml:space="preserve"> </w:t>
      </w:r>
      <w:r w:rsidRPr="00FB49A5">
        <w:rPr>
          <w:rFonts w:asciiTheme="minorHAnsi" w:hAnsiTheme="minorHAnsi" w:cstheme="minorHAnsi"/>
          <w:bCs/>
          <w:sz w:val="24"/>
          <w:szCs w:val="24"/>
        </w:rPr>
        <w:t>kata i popravak motora Cuter CL/3).</w:t>
      </w:r>
    </w:p>
    <w:p w14:paraId="5A20D5B2" w14:textId="07A66660"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 xml:space="preserve">Aktivnost K121103 </w:t>
      </w:r>
      <w:r w:rsidRPr="00FB49A5">
        <w:rPr>
          <w:rFonts w:asciiTheme="minorHAnsi" w:hAnsiTheme="minorHAnsi" w:cstheme="minorHAnsi"/>
          <w:bCs/>
          <w:sz w:val="24"/>
          <w:szCs w:val="24"/>
        </w:rPr>
        <w:t xml:space="preserve">-  Kapitalna ulaganja za domove za starije osobe </w:t>
      </w:r>
    </w:p>
    <w:p w14:paraId="4225F483" w14:textId="6DE1088D"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 Decentralizirana sredstva – ukupno 7.997,00 Eur</w:t>
      </w:r>
      <w:r w:rsidR="00A21091"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index ostvarenja plana 100 % jer je iz decentraliziranih sredstava nabavljena cjelokupna planirana nefinancijska imovina, prema planiranom popisu prioriteta. </w:t>
      </w:r>
    </w:p>
    <w:p w14:paraId="46005475" w14:textId="2530B578"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6.2.1. - Donacije – proračunski korisnici – ukupno 703,96 Eur</w:t>
      </w:r>
      <w:r w:rsidR="00A21091" w:rsidRPr="00FB49A5">
        <w:rPr>
          <w:rFonts w:asciiTheme="minorHAnsi" w:hAnsiTheme="minorHAnsi" w:cstheme="minorHAnsi"/>
          <w:bCs/>
          <w:sz w:val="24"/>
          <w:szCs w:val="24"/>
        </w:rPr>
        <w:t>a</w:t>
      </w:r>
      <w:r w:rsidRPr="00FB49A5">
        <w:rPr>
          <w:rFonts w:asciiTheme="minorHAnsi" w:hAnsiTheme="minorHAnsi" w:cstheme="minorHAnsi"/>
          <w:bCs/>
          <w:sz w:val="24"/>
          <w:szCs w:val="24"/>
        </w:rPr>
        <w:t>, index ostvarenja plana nije vidljiv jer vrijednost donacija nije moguće predvidjeti planom jer se radi o donacijama u robi te ovisi isključivo o dobroj volji donatora.</w:t>
      </w:r>
    </w:p>
    <w:p w14:paraId="612570C1" w14:textId="77777777"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 xml:space="preserve">Aktivnost A121301 </w:t>
      </w:r>
      <w:r w:rsidRPr="00FB49A5">
        <w:rPr>
          <w:rFonts w:asciiTheme="minorHAnsi" w:hAnsiTheme="minorHAnsi" w:cstheme="minorHAnsi"/>
          <w:bCs/>
          <w:sz w:val="24"/>
          <w:szCs w:val="24"/>
        </w:rPr>
        <w:t xml:space="preserve">Prigodne potpore ustanovama socijalne skrbi </w:t>
      </w:r>
    </w:p>
    <w:p w14:paraId="4FD99D91" w14:textId="58AE8BA4"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1.1.1 - Opći prihodi i primici – ukupno 2.000 Eur</w:t>
      </w:r>
      <w:r w:rsidR="009E5B3B" w:rsidRPr="00FB49A5">
        <w:rPr>
          <w:rFonts w:asciiTheme="minorHAnsi" w:hAnsiTheme="minorHAnsi" w:cstheme="minorHAnsi"/>
          <w:bCs/>
          <w:sz w:val="24"/>
          <w:szCs w:val="24"/>
        </w:rPr>
        <w:t>a</w:t>
      </w:r>
      <w:r w:rsidRPr="00FB49A5">
        <w:rPr>
          <w:rFonts w:asciiTheme="minorHAnsi" w:hAnsiTheme="minorHAnsi" w:cstheme="minorHAnsi"/>
          <w:bCs/>
          <w:sz w:val="24"/>
          <w:szCs w:val="24"/>
        </w:rPr>
        <w:t>, index ostvarenja plana 100 %.</w:t>
      </w:r>
      <w:r w:rsidR="00E2317B" w:rsidRPr="00FB49A5">
        <w:rPr>
          <w:rFonts w:asciiTheme="minorHAnsi" w:hAnsiTheme="minorHAnsi" w:cstheme="minorHAnsi"/>
          <w:bCs/>
          <w:sz w:val="24"/>
          <w:szCs w:val="24"/>
        </w:rPr>
        <w:t xml:space="preserve"> </w:t>
      </w:r>
      <w:r w:rsidRPr="00FB49A5">
        <w:rPr>
          <w:rFonts w:asciiTheme="minorHAnsi" w:hAnsiTheme="minorHAnsi" w:cstheme="minorHAnsi"/>
          <w:bCs/>
          <w:sz w:val="24"/>
          <w:szCs w:val="24"/>
        </w:rPr>
        <w:t>Sredstva primljena od osnivača (DNŽ), radi namjenskog utroška u kupnju poklona za Božić korisnicima smještenim u ustanovi.</w:t>
      </w:r>
    </w:p>
    <w:p w14:paraId="6A7EB424" w14:textId="77777777"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A121303</w:t>
      </w:r>
      <w:r w:rsidRPr="00FB49A5">
        <w:rPr>
          <w:rFonts w:asciiTheme="minorHAnsi" w:hAnsiTheme="minorHAnsi" w:cstheme="minorHAnsi"/>
          <w:bCs/>
          <w:sz w:val="24"/>
          <w:szCs w:val="24"/>
        </w:rPr>
        <w:t xml:space="preserve"> - Pružanje usluga smještaja, usluge izvaninstitucionalne skrbi i najma prostora</w:t>
      </w:r>
    </w:p>
    <w:p w14:paraId="115AC216" w14:textId="77777777" w:rsidR="00E2317B"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RASHODI-KONTA RAZREDA 3 I 4</w:t>
      </w:r>
      <w:r w:rsidR="00E2317B" w:rsidRPr="00FB49A5">
        <w:rPr>
          <w:rFonts w:asciiTheme="minorHAnsi" w:hAnsiTheme="minorHAnsi" w:cstheme="minorHAnsi"/>
          <w:bCs/>
          <w:sz w:val="24"/>
          <w:szCs w:val="24"/>
        </w:rPr>
        <w:t xml:space="preserve">: </w:t>
      </w:r>
    </w:p>
    <w:p w14:paraId="6C9BA5F3" w14:textId="61D48588" w:rsidR="007B4C68" w:rsidRPr="00FB49A5" w:rsidRDefault="00E2317B"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w:t>
      </w:r>
      <w:r w:rsidR="007B4C68" w:rsidRPr="00FB49A5">
        <w:rPr>
          <w:rFonts w:asciiTheme="minorHAnsi" w:hAnsiTheme="minorHAnsi" w:cstheme="minorHAnsi"/>
          <w:bCs/>
          <w:sz w:val="24"/>
          <w:szCs w:val="24"/>
        </w:rPr>
        <w:t>Izvor financiranja: 3.2.1. - Vlastiti prihodi – 7.486,03 eura, index ostvarenja plana iznosi 99,99 %. Utrošeno na pokriće troška jubilarnih nagrada, uskrsnica, naknade za smrtni slučaj te regresa za godišnji odmor.</w:t>
      </w:r>
    </w:p>
    <w:p w14:paraId="2A3A58C9" w14:textId="31138D72" w:rsidR="007B4C68" w:rsidRPr="00FB49A5" w:rsidRDefault="00E2317B"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w:t>
      </w:r>
      <w:r w:rsidR="007B4C68" w:rsidRPr="00FB49A5">
        <w:rPr>
          <w:rFonts w:asciiTheme="minorHAnsi" w:hAnsiTheme="minorHAnsi" w:cstheme="minorHAnsi"/>
          <w:bCs/>
          <w:sz w:val="24"/>
          <w:szCs w:val="24"/>
        </w:rPr>
        <w:t xml:space="preserve">Izvor financiranja: 4.3.1. - Prihodi za posebne namjene – ukupno 631.121,03 eura, index ostvarenja plana iznosi 110,03 %. </w:t>
      </w:r>
    </w:p>
    <w:p w14:paraId="1B6CD417"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Utrošeno na pokriće materijalnih i financijskih rashoda, pokriće dijela rashoda za plaće i ostalih rashoda za zaposlene te pokriće dijela troškova za nabavu nefinancijske imovine.</w:t>
      </w:r>
    </w:p>
    <w:p w14:paraId="39112B41" w14:textId="4F13740F" w:rsidR="007B4C68" w:rsidRPr="00FB49A5" w:rsidRDefault="00E2317B"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w:t>
      </w:r>
      <w:r w:rsidR="007B4C68" w:rsidRPr="00FB49A5">
        <w:rPr>
          <w:rFonts w:asciiTheme="minorHAnsi" w:hAnsiTheme="minorHAnsi" w:cstheme="minorHAnsi"/>
          <w:bCs/>
          <w:sz w:val="24"/>
          <w:szCs w:val="24"/>
        </w:rPr>
        <w:t>Izvor financiranja: 5.8.1. – Ostale pomoći – proračunski korisnici – ukupno 6.480,00 eura, index ostvarenja plana iznosi 100,00%.</w:t>
      </w:r>
    </w:p>
    <w:p w14:paraId="37D27280" w14:textId="3B30049F" w:rsidR="00E2317B"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Odnosi se na sredstva pomoći primljena u obliku bonova iz državnog proračuna Ministarstva za demografiju, obitelj, mlade i socijalnu politiku, a iskorištena su za pokriće rashoda za električnu energiju.</w:t>
      </w:r>
    </w:p>
    <w:p w14:paraId="116A689E" w14:textId="4289B430"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K121306</w:t>
      </w:r>
      <w:r w:rsidRPr="00FB49A5">
        <w:rPr>
          <w:rFonts w:asciiTheme="minorHAnsi" w:hAnsiTheme="minorHAnsi" w:cstheme="minorHAnsi"/>
          <w:bCs/>
          <w:sz w:val="24"/>
          <w:szCs w:val="24"/>
        </w:rPr>
        <w:t xml:space="preserve"> – Poboljšanje i održavanje socijalnih ustanova</w:t>
      </w:r>
    </w:p>
    <w:p w14:paraId="3A3C249B" w14:textId="12DFB30F"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1.1.1. – Opći prihodi i primici – ukupno planirano 141.700,00 eura za pokriće troškova bruto plaća i doprinosa na zdravstveno osiguranje, 48.225,00 eura za pokriće troškova izrade projektne dokumentacije i instalacije SOS sustava signalizacije, 35.000,00 eura za nabavu postrojenja i opreme u sobama, praoni</w:t>
      </w:r>
      <w:r w:rsidR="009E5B3B" w:rsidRPr="00FB49A5">
        <w:rPr>
          <w:rFonts w:asciiTheme="minorHAnsi" w:hAnsiTheme="minorHAnsi" w:cstheme="minorHAnsi"/>
          <w:bCs/>
          <w:sz w:val="24"/>
          <w:szCs w:val="24"/>
        </w:rPr>
        <w:t>ci</w:t>
      </w:r>
      <w:r w:rsidRPr="00FB49A5">
        <w:rPr>
          <w:rFonts w:asciiTheme="minorHAnsi" w:hAnsiTheme="minorHAnsi" w:cstheme="minorHAnsi"/>
          <w:bCs/>
          <w:sz w:val="24"/>
          <w:szCs w:val="24"/>
        </w:rPr>
        <w:t xml:space="preserve">, kuhinji, restoranu i kancelarijama., 24.439,00 eura za nabavu novog dostavnog vozila (utrošeno je 24.438,07), te 34.875,00 eura za pokriće dodatnih ulaganja u zgradu ustanove (razni vodoinstalaterski i elektrotehnički radovi, zamjena parketa po sobama, brušenje i lakiranje parketa, izrada projektne </w:t>
      </w:r>
      <w:r w:rsidRPr="00FB49A5">
        <w:rPr>
          <w:rFonts w:asciiTheme="minorHAnsi" w:hAnsiTheme="minorHAnsi" w:cstheme="minorHAnsi"/>
          <w:bCs/>
          <w:sz w:val="24"/>
          <w:szCs w:val="24"/>
        </w:rPr>
        <w:lastRenderedPageBreak/>
        <w:t xml:space="preserve">dokumentacije smještajne jedinice za osobe koje boluju od </w:t>
      </w:r>
      <w:r w:rsidR="009D3521" w:rsidRPr="00FB49A5">
        <w:rPr>
          <w:rFonts w:asciiTheme="minorHAnsi" w:hAnsiTheme="minorHAnsi" w:cstheme="minorHAnsi"/>
          <w:bCs/>
          <w:sz w:val="24"/>
          <w:szCs w:val="24"/>
        </w:rPr>
        <w:t>Alzheimerove</w:t>
      </w:r>
      <w:r w:rsidRPr="00FB49A5">
        <w:rPr>
          <w:rFonts w:asciiTheme="minorHAnsi" w:hAnsiTheme="minorHAnsi" w:cstheme="minorHAnsi"/>
          <w:bCs/>
          <w:sz w:val="24"/>
          <w:szCs w:val="24"/>
        </w:rPr>
        <w:t xml:space="preserve"> ili drugih vrsta demencija). Index ostvarenja plana iznosi 100,00%.</w:t>
      </w:r>
    </w:p>
    <w:p w14:paraId="3055126B" w14:textId="77777777" w:rsidR="007B4C68" w:rsidRPr="00FB49A5" w:rsidRDefault="007B4C68" w:rsidP="007B4C68">
      <w:pPr>
        <w:pStyle w:val="NoSpacing"/>
        <w:jc w:val="both"/>
        <w:rPr>
          <w:rFonts w:asciiTheme="minorHAnsi" w:hAnsiTheme="minorHAnsi" w:cstheme="minorHAnsi"/>
          <w:bCs/>
          <w:sz w:val="24"/>
          <w:szCs w:val="24"/>
        </w:rPr>
      </w:pPr>
    </w:p>
    <w:p w14:paraId="3E6619A4" w14:textId="77777777" w:rsidR="00F3107D" w:rsidRPr="00E2317B" w:rsidRDefault="00F3107D" w:rsidP="007A1EDB">
      <w:pPr>
        <w:pStyle w:val="NoSpacing"/>
        <w:jc w:val="both"/>
        <w:rPr>
          <w:rFonts w:asciiTheme="minorHAnsi" w:hAnsiTheme="minorHAnsi" w:cstheme="minorHAnsi"/>
          <w:sz w:val="24"/>
          <w:szCs w:val="24"/>
        </w:rPr>
      </w:pPr>
    </w:p>
    <w:sectPr w:rsidR="00F3107D" w:rsidRPr="00E2317B" w:rsidSect="006318A3">
      <w:footerReference w:type="default" r:id="rId2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9DA5" w14:textId="77777777" w:rsidR="005B189B" w:rsidRDefault="005B189B" w:rsidP="00373D6C">
      <w:pPr>
        <w:spacing w:after="0" w:line="240" w:lineRule="auto"/>
      </w:pPr>
      <w:r>
        <w:separator/>
      </w:r>
    </w:p>
  </w:endnote>
  <w:endnote w:type="continuationSeparator" w:id="0">
    <w:p w14:paraId="360BE42B" w14:textId="77777777" w:rsidR="005B189B" w:rsidRDefault="005B189B" w:rsidP="00373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910987"/>
      <w:docPartObj>
        <w:docPartGallery w:val="Page Numbers (Bottom of Page)"/>
        <w:docPartUnique/>
      </w:docPartObj>
    </w:sdtPr>
    <w:sdtEndPr>
      <w:rPr>
        <w:noProof/>
      </w:rPr>
    </w:sdtEndPr>
    <w:sdtContent>
      <w:p w14:paraId="7CC71A6C" w14:textId="49783713" w:rsidR="00F9688C" w:rsidRDefault="00F9688C">
        <w:pPr>
          <w:pStyle w:val="Footer"/>
          <w:jc w:val="right"/>
        </w:pPr>
        <w:r>
          <w:fldChar w:fldCharType="begin"/>
        </w:r>
        <w:r>
          <w:instrText xml:space="preserve"> PAGE   \* MERGEFORMAT </w:instrText>
        </w:r>
        <w:r>
          <w:fldChar w:fldCharType="separate"/>
        </w:r>
        <w:r w:rsidR="00D31CBA">
          <w:rPr>
            <w:noProof/>
          </w:rPr>
          <w:t>16</w:t>
        </w:r>
        <w:r>
          <w:rPr>
            <w:noProof/>
          </w:rPr>
          <w:fldChar w:fldCharType="end"/>
        </w:r>
      </w:p>
    </w:sdtContent>
  </w:sdt>
  <w:p w14:paraId="7D4DAE05" w14:textId="77777777" w:rsidR="00F9688C" w:rsidRDefault="00F968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B2FB1" w14:textId="77777777" w:rsidR="005B189B" w:rsidRDefault="005B189B" w:rsidP="00373D6C">
      <w:pPr>
        <w:spacing w:after="0" w:line="240" w:lineRule="auto"/>
      </w:pPr>
      <w:r>
        <w:separator/>
      </w:r>
    </w:p>
  </w:footnote>
  <w:footnote w:type="continuationSeparator" w:id="0">
    <w:p w14:paraId="0EAE0F49" w14:textId="77777777" w:rsidR="005B189B" w:rsidRDefault="005B189B" w:rsidP="00373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hint="default"/>
        <w:color w:val="FF0000"/>
        <w:lang w:val="hr-HR"/>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upperRoman"/>
      <w:lvlText w:val="%1."/>
      <w:lvlJc w:val="left"/>
      <w:pPr>
        <w:tabs>
          <w:tab w:val="num" w:pos="0"/>
        </w:tabs>
        <w:ind w:left="1080" w:hanging="720"/>
      </w:pPr>
      <w:rPr>
        <w:rFonts w:hint="default"/>
        <w:b/>
        <w:lang w:val="hr-HR"/>
      </w:rPr>
    </w:lvl>
  </w:abstractNum>
  <w:abstractNum w:abstractNumId="3" w15:restartNumberingAfterBreak="0">
    <w:nsid w:val="01D9001C"/>
    <w:multiLevelType w:val="hybridMultilevel"/>
    <w:tmpl w:val="370E69FC"/>
    <w:lvl w:ilvl="0" w:tplc="B46292DA">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20732073"/>
    <w:multiLevelType w:val="multilevel"/>
    <w:tmpl w:val="59E047A2"/>
    <w:lvl w:ilvl="0">
      <w:start w:val="1"/>
      <w:numFmt w:val="decimal"/>
      <w:lvlText w:val="%1."/>
      <w:lvlJc w:val="left"/>
      <w:pPr>
        <w:ind w:left="720" w:hanging="360"/>
      </w:pPr>
      <w:rPr>
        <w:rFonts w:hint="default"/>
      </w:rPr>
    </w:lvl>
    <w:lvl w:ilvl="1">
      <w:start w:val="3"/>
      <w:numFmt w:val="decimal"/>
      <w:isLgl/>
      <w:lvlText w:val="%1.%2"/>
      <w:lvlJc w:val="left"/>
      <w:pPr>
        <w:ind w:left="915" w:hanging="555"/>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5" w15:restartNumberingAfterBreak="0">
    <w:nsid w:val="20CA2310"/>
    <w:multiLevelType w:val="hybridMultilevel"/>
    <w:tmpl w:val="67B4CAB8"/>
    <w:lvl w:ilvl="0" w:tplc="DA06BB1A">
      <w:start w:val="53"/>
      <w:numFmt w:val="bullet"/>
      <w:lvlText w:val="-"/>
      <w:lvlJc w:val="left"/>
      <w:pPr>
        <w:ind w:left="785"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20252C8"/>
    <w:multiLevelType w:val="hybridMultilevel"/>
    <w:tmpl w:val="5A722F2C"/>
    <w:lvl w:ilvl="0" w:tplc="12468B16">
      <w:start w:val="1"/>
      <w:numFmt w:val="upperRoman"/>
      <w:lvlText w:val="%1."/>
      <w:lvlJc w:val="left"/>
      <w:pPr>
        <w:ind w:left="1003"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62048D5"/>
    <w:multiLevelType w:val="multilevel"/>
    <w:tmpl w:val="85DA8314"/>
    <w:lvl w:ilvl="0">
      <w:start w:val="1"/>
      <w:numFmt w:val="decimal"/>
      <w:lvlText w:val="%1."/>
      <w:lvlJc w:val="left"/>
      <w:pPr>
        <w:ind w:left="720" w:hanging="360"/>
      </w:pPr>
      <w:rPr>
        <w:rFonts w:hint="default"/>
      </w:rPr>
    </w:lvl>
    <w:lvl w:ilvl="1">
      <w:start w:val="2"/>
      <w:numFmt w:val="decimal"/>
      <w:isLgl/>
      <w:lvlText w:val="%1.%2"/>
      <w:lvlJc w:val="left"/>
      <w:pPr>
        <w:ind w:left="1374" w:hanging="480"/>
      </w:pPr>
      <w:rPr>
        <w:rFonts w:hint="default"/>
        <w:u w:val="single"/>
      </w:rPr>
    </w:lvl>
    <w:lvl w:ilvl="2">
      <w:start w:val="1"/>
      <w:numFmt w:val="decimal"/>
      <w:isLgl/>
      <w:lvlText w:val="%1.%2.%3"/>
      <w:lvlJc w:val="left"/>
      <w:pPr>
        <w:ind w:left="2280" w:hanging="720"/>
      </w:pPr>
      <w:rPr>
        <w:rFonts w:hint="default"/>
        <w:u w:val="single"/>
      </w:rPr>
    </w:lvl>
    <w:lvl w:ilvl="3">
      <w:start w:val="1"/>
      <w:numFmt w:val="decimal"/>
      <w:isLgl/>
      <w:lvlText w:val="%1.%2.%3.%4"/>
      <w:lvlJc w:val="left"/>
      <w:pPr>
        <w:ind w:left="2682" w:hanging="720"/>
      </w:pPr>
      <w:rPr>
        <w:rFonts w:hint="default"/>
        <w:u w:val="single"/>
      </w:rPr>
    </w:lvl>
    <w:lvl w:ilvl="4">
      <w:start w:val="1"/>
      <w:numFmt w:val="decimal"/>
      <w:isLgl/>
      <w:lvlText w:val="%1.%2.%3.%4.%5"/>
      <w:lvlJc w:val="left"/>
      <w:pPr>
        <w:ind w:left="3576" w:hanging="1080"/>
      </w:pPr>
      <w:rPr>
        <w:rFonts w:hint="default"/>
        <w:u w:val="single"/>
      </w:rPr>
    </w:lvl>
    <w:lvl w:ilvl="5">
      <w:start w:val="1"/>
      <w:numFmt w:val="decimal"/>
      <w:isLgl/>
      <w:lvlText w:val="%1.%2.%3.%4.%5.%6"/>
      <w:lvlJc w:val="left"/>
      <w:pPr>
        <w:ind w:left="4110" w:hanging="1080"/>
      </w:pPr>
      <w:rPr>
        <w:rFonts w:hint="default"/>
        <w:u w:val="single"/>
      </w:rPr>
    </w:lvl>
    <w:lvl w:ilvl="6">
      <w:start w:val="1"/>
      <w:numFmt w:val="decimal"/>
      <w:isLgl/>
      <w:lvlText w:val="%1.%2.%3.%4.%5.%6.%7"/>
      <w:lvlJc w:val="left"/>
      <w:pPr>
        <w:ind w:left="5004" w:hanging="1440"/>
      </w:pPr>
      <w:rPr>
        <w:rFonts w:hint="default"/>
        <w:u w:val="single"/>
      </w:rPr>
    </w:lvl>
    <w:lvl w:ilvl="7">
      <w:start w:val="1"/>
      <w:numFmt w:val="decimal"/>
      <w:isLgl/>
      <w:lvlText w:val="%1.%2.%3.%4.%5.%6.%7.%8"/>
      <w:lvlJc w:val="left"/>
      <w:pPr>
        <w:ind w:left="5538" w:hanging="1440"/>
      </w:pPr>
      <w:rPr>
        <w:rFonts w:hint="default"/>
        <w:u w:val="single"/>
      </w:rPr>
    </w:lvl>
    <w:lvl w:ilvl="8">
      <w:start w:val="1"/>
      <w:numFmt w:val="decimal"/>
      <w:isLgl/>
      <w:lvlText w:val="%1.%2.%3.%4.%5.%6.%7.%8.%9"/>
      <w:lvlJc w:val="left"/>
      <w:pPr>
        <w:ind w:left="6432" w:hanging="1800"/>
      </w:pPr>
      <w:rPr>
        <w:rFonts w:hint="default"/>
        <w:u w:val="single"/>
      </w:rPr>
    </w:lvl>
  </w:abstractNum>
  <w:abstractNum w:abstractNumId="8" w15:restartNumberingAfterBreak="0">
    <w:nsid w:val="2BFB084A"/>
    <w:multiLevelType w:val="hybridMultilevel"/>
    <w:tmpl w:val="0A8CE6D0"/>
    <w:lvl w:ilvl="0" w:tplc="041A0001">
      <w:start w:val="1"/>
      <w:numFmt w:val="bullet"/>
      <w:lvlText w:val=""/>
      <w:lvlJc w:val="left"/>
      <w:pPr>
        <w:ind w:left="502" w:hanging="360"/>
      </w:pPr>
      <w:rPr>
        <w:rFonts w:ascii="Symbol" w:hAnsi="Symbol" w:hint="default"/>
      </w:rPr>
    </w:lvl>
    <w:lvl w:ilvl="1" w:tplc="041A0003">
      <w:start w:val="1"/>
      <w:numFmt w:val="bullet"/>
      <w:lvlText w:val="o"/>
      <w:lvlJc w:val="left"/>
      <w:pPr>
        <w:ind w:left="644"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FC13563"/>
    <w:multiLevelType w:val="hybridMultilevel"/>
    <w:tmpl w:val="A9BAC436"/>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AF20762"/>
    <w:multiLevelType w:val="hybridMultilevel"/>
    <w:tmpl w:val="CED42D4C"/>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EEB097C"/>
    <w:multiLevelType w:val="hybridMultilevel"/>
    <w:tmpl w:val="BBE279DA"/>
    <w:lvl w:ilvl="0" w:tplc="EE303034">
      <w:start w:val="20"/>
      <w:numFmt w:val="bullet"/>
      <w:lvlText w:val="-"/>
      <w:lvlJc w:val="left"/>
      <w:pPr>
        <w:ind w:left="927" w:hanging="360"/>
      </w:pPr>
      <w:rPr>
        <w:rFonts w:ascii="Times New Roman" w:eastAsia="Times New Roman" w:hAnsi="Times New Roman" w:cs="Times New Roman" w:hint="default"/>
        <w:sz w:val="24"/>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12" w15:restartNumberingAfterBreak="0">
    <w:nsid w:val="452847AB"/>
    <w:multiLevelType w:val="multilevel"/>
    <w:tmpl w:val="68501A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ED4643"/>
    <w:multiLevelType w:val="hybridMultilevel"/>
    <w:tmpl w:val="6A0260BA"/>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15:restartNumberingAfterBreak="0">
    <w:nsid w:val="49AA4B4D"/>
    <w:multiLevelType w:val="hybridMultilevel"/>
    <w:tmpl w:val="89E6A4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1B978FA"/>
    <w:multiLevelType w:val="hybridMultilevel"/>
    <w:tmpl w:val="43B4DC38"/>
    <w:lvl w:ilvl="0" w:tplc="041A0003">
      <w:start w:val="1"/>
      <w:numFmt w:val="bullet"/>
      <w:lvlText w:val="o"/>
      <w:lvlJc w:val="left"/>
      <w:pPr>
        <w:ind w:left="1068" w:hanging="360"/>
      </w:pPr>
      <w:rPr>
        <w:rFonts w:ascii="Courier New" w:hAnsi="Courier New" w:cs="Courier New"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16cid:durableId="1903031">
    <w:abstractNumId w:val="13"/>
  </w:num>
  <w:num w:numId="2" w16cid:durableId="1882086062">
    <w:abstractNumId w:val="10"/>
  </w:num>
  <w:num w:numId="3" w16cid:durableId="1453356055">
    <w:abstractNumId w:val="9"/>
  </w:num>
  <w:num w:numId="4" w16cid:durableId="541675623">
    <w:abstractNumId w:val="3"/>
  </w:num>
  <w:num w:numId="5" w16cid:durableId="1166045772">
    <w:abstractNumId w:val="6"/>
  </w:num>
  <w:num w:numId="6" w16cid:durableId="1976641630">
    <w:abstractNumId w:val="14"/>
  </w:num>
  <w:num w:numId="7" w16cid:durableId="599679328">
    <w:abstractNumId w:val="15"/>
  </w:num>
  <w:num w:numId="8" w16cid:durableId="1751073818">
    <w:abstractNumId w:val="8"/>
  </w:num>
  <w:num w:numId="9" w16cid:durableId="174463174">
    <w:abstractNumId w:val="11"/>
  </w:num>
  <w:num w:numId="10" w16cid:durableId="1998679391">
    <w:abstractNumId w:val="5"/>
  </w:num>
  <w:num w:numId="11" w16cid:durableId="1195995938">
    <w:abstractNumId w:val="4"/>
  </w:num>
  <w:num w:numId="12" w16cid:durableId="1039673060">
    <w:abstractNumId w:val="7"/>
  </w:num>
  <w:num w:numId="13" w16cid:durableId="96384566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Pagination" w:val="True"/>
    <w:docVar w:name="varZoom" w:val="100"/>
  </w:docVars>
  <w:rsids>
    <w:rsidRoot w:val="00B03D0E"/>
    <w:rsid w:val="00001AE6"/>
    <w:rsid w:val="00003357"/>
    <w:rsid w:val="00007DB1"/>
    <w:rsid w:val="00015E51"/>
    <w:rsid w:val="00017FB6"/>
    <w:rsid w:val="00021302"/>
    <w:rsid w:val="0002319A"/>
    <w:rsid w:val="000248AD"/>
    <w:rsid w:val="000263AB"/>
    <w:rsid w:val="000306FA"/>
    <w:rsid w:val="0003188D"/>
    <w:rsid w:val="000372BF"/>
    <w:rsid w:val="00041BE9"/>
    <w:rsid w:val="000455AC"/>
    <w:rsid w:val="00052791"/>
    <w:rsid w:val="00054606"/>
    <w:rsid w:val="00064543"/>
    <w:rsid w:val="000661E3"/>
    <w:rsid w:val="000744FB"/>
    <w:rsid w:val="000758B1"/>
    <w:rsid w:val="00081AEA"/>
    <w:rsid w:val="00084A5A"/>
    <w:rsid w:val="00085818"/>
    <w:rsid w:val="0008711A"/>
    <w:rsid w:val="00090A92"/>
    <w:rsid w:val="00094D71"/>
    <w:rsid w:val="000967A8"/>
    <w:rsid w:val="0009705F"/>
    <w:rsid w:val="000A119F"/>
    <w:rsid w:val="000A6C19"/>
    <w:rsid w:val="000B1A11"/>
    <w:rsid w:val="000B296C"/>
    <w:rsid w:val="000B56B7"/>
    <w:rsid w:val="000B67C6"/>
    <w:rsid w:val="000C259C"/>
    <w:rsid w:val="000C3984"/>
    <w:rsid w:val="000C66A3"/>
    <w:rsid w:val="000E6CBE"/>
    <w:rsid w:val="000E798D"/>
    <w:rsid w:val="000F519C"/>
    <w:rsid w:val="000F70B2"/>
    <w:rsid w:val="000F73EC"/>
    <w:rsid w:val="00111B39"/>
    <w:rsid w:val="00112449"/>
    <w:rsid w:val="00112742"/>
    <w:rsid w:val="00120724"/>
    <w:rsid w:val="00121B31"/>
    <w:rsid w:val="001271DA"/>
    <w:rsid w:val="00127E20"/>
    <w:rsid w:val="00131057"/>
    <w:rsid w:val="00132C5A"/>
    <w:rsid w:val="00133C6A"/>
    <w:rsid w:val="001345B4"/>
    <w:rsid w:val="0014070E"/>
    <w:rsid w:val="0014439E"/>
    <w:rsid w:val="0014556D"/>
    <w:rsid w:val="00152250"/>
    <w:rsid w:val="00155283"/>
    <w:rsid w:val="00155F80"/>
    <w:rsid w:val="00156DAE"/>
    <w:rsid w:val="00162030"/>
    <w:rsid w:val="00162C07"/>
    <w:rsid w:val="00180705"/>
    <w:rsid w:val="0018620C"/>
    <w:rsid w:val="00187F5C"/>
    <w:rsid w:val="00192318"/>
    <w:rsid w:val="0019575F"/>
    <w:rsid w:val="00197E0C"/>
    <w:rsid w:val="001A100B"/>
    <w:rsid w:val="001A188C"/>
    <w:rsid w:val="001A2E69"/>
    <w:rsid w:val="001B2CA9"/>
    <w:rsid w:val="001B57BB"/>
    <w:rsid w:val="001B6E50"/>
    <w:rsid w:val="001C0547"/>
    <w:rsid w:val="001C1044"/>
    <w:rsid w:val="001C184D"/>
    <w:rsid w:val="001C2D9E"/>
    <w:rsid w:val="001D2442"/>
    <w:rsid w:val="001E51CB"/>
    <w:rsid w:val="001E5CCE"/>
    <w:rsid w:val="001E7B52"/>
    <w:rsid w:val="001F2C6A"/>
    <w:rsid w:val="002009FB"/>
    <w:rsid w:val="00202B9B"/>
    <w:rsid w:val="0020667A"/>
    <w:rsid w:val="0021150E"/>
    <w:rsid w:val="00215239"/>
    <w:rsid w:val="00224616"/>
    <w:rsid w:val="00227D13"/>
    <w:rsid w:val="0023249E"/>
    <w:rsid w:val="00232DF5"/>
    <w:rsid w:val="00236256"/>
    <w:rsid w:val="0023751D"/>
    <w:rsid w:val="0024592E"/>
    <w:rsid w:val="0024754D"/>
    <w:rsid w:val="0025450B"/>
    <w:rsid w:val="002551A6"/>
    <w:rsid w:val="00257A31"/>
    <w:rsid w:val="0026115B"/>
    <w:rsid w:val="002644DF"/>
    <w:rsid w:val="00266C54"/>
    <w:rsid w:val="00270E8F"/>
    <w:rsid w:val="00274EC6"/>
    <w:rsid w:val="00281636"/>
    <w:rsid w:val="0028487F"/>
    <w:rsid w:val="00290187"/>
    <w:rsid w:val="00291294"/>
    <w:rsid w:val="00297126"/>
    <w:rsid w:val="0029792A"/>
    <w:rsid w:val="002A33EF"/>
    <w:rsid w:val="002A57FE"/>
    <w:rsid w:val="002A6870"/>
    <w:rsid w:val="002B5A94"/>
    <w:rsid w:val="002C22FB"/>
    <w:rsid w:val="002C3418"/>
    <w:rsid w:val="002C7331"/>
    <w:rsid w:val="002C7C5A"/>
    <w:rsid w:val="002E3EA6"/>
    <w:rsid w:val="002E47EE"/>
    <w:rsid w:val="002E4DB1"/>
    <w:rsid w:val="002E6AF5"/>
    <w:rsid w:val="002F6F9C"/>
    <w:rsid w:val="00300C6B"/>
    <w:rsid w:val="0030538B"/>
    <w:rsid w:val="00305A2E"/>
    <w:rsid w:val="00316CB9"/>
    <w:rsid w:val="003239BA"/>
    <w:rsid w:val="00323D40"/>
    <w:rsid w:val="003271B5"/>
    <w:rsid w:val="00332A25"/>
    <w:rsid w:val="00340266"/>
    <w:rsid w:val="0034291D"/>
    <w:rsid w:val="00344267"/>
    <w:rsid w:val="003470F0"/>
    <w:rsid w:val="00350583"/>
    <w:rsid w:val="003528F1"/>
    <w:rsid w:val="0035444D"/>
    <w:rsid w:val="00354CCE"/>
    <w:rsid w:val="003551D0"/>
    <w:rsid w:val="003559E8"/>
    <w:rsid w:val="0035742A"/>
    <w:rsid w:val="00361CD8"/>
    <w:rsid w:val="003637AA"/>
    <w:rsid w:val="0036398B"/>
    <w:rsid w:val="00364E67"/>
    <w:rsid w:val="0037154F"/>
    <w:rsid w:val="00372DEE"/>
    <w:rsid w:val="00373D6C"/>
    <w:rsid w:val="00390F7F"/>
    <w:rsid w:val="00392D63"/>
    <w:rsid w:val="00395B92"/>
    <w:rsid w:val="00396E29"/>
    <w:rsid w:val="003A1210"/>
    <w:rsid w:val="003A3A21"/>
    <w:rsid w:val="003B0852"/>
    <w:rsid w:val="003C6D3C"/>
    <w:rsid w:val="003C7717"/>
    <w:rsid w:val="003C7795"/>
    <w:rsid w:val="003D081C"/>
    <w:rsid w:val="003D381B"/>
    <w:rsid w:val="00400FC4"/>
    <w:rsid w:val="004054EA"/>
    <w:rsid w:val="0041023E"/>
    <w:rsid w:val="00410406"/>
    <w:rsid w:val="0041200E"/>
    <w:rsid w:val="00414C9E"/>
    <w:rsid w:val="00415831"/>
    <w:rsid w:val="00431325"/>
    <w:rsid w:val="00441EAF"/>
    <w:rsid w:val="00442410"/>
    <w:rsid w:val="00442903"/>
    <w:rsid w:val="00453CA3"/>
    <w:rsid w:val="00461B83"/>
    <w:rsid w:val="00463BF0"/>
    <w:rsid w:val="00463FAC"/>
    <w:rsid w:val="00472FB9"/>
    <w:rsid w:val="00475F1C"/>
    <w:rsid w:val="00480672"/>
    <w:rsid w:val="00483A5B"/>
    <w:rsid w:val="004844D4"/>
    <w:rsid w:val="004871E6"/>
    <w:rsid w:val="004940CA"/>
    <w:rsid w:val="00495E4D"/>
    <w:rsid w:val="004B37A3"/>
    <w:rsid w:val="004B4EE6"/>
    <w:rsid w:val="004B50CB"/>
    <w:rsid w:val="004B6424"/>
    <w:rsid w:val="004B7191"/>
    <w:rsid w:val="004C1950"/>
    <w:rsid w:val="004C1DC8"/>
    <w:rsid w:val="004C23D9"/>
    <w:rsid w:val="004C2CDA"/>
    <w:rsid w:val="004D0D72"/>
    <w:rsid w:val="004D3644"/>
    <w:rsid w:val="004D62FD"/>
    <w:rsid w:val="004E65A7"/>
    <w:rsid w:val="004F0C59"/>
    <w:rsid w:val="004F131D"/>
    <w:rsid w:val="004F1361"/>
    <w:rsid w:val="00502141"/>
    <w:rsid w:val="00506B30"/>
    <w:rsid w:val="00506DD7"/>
    <w:rsid w:val="00511513"/>
    <w:rsid w:val="005209C8"/>
    <w:rsid w:val="00532577"/>
    <w:rsid w:val="00536E98"/>
    <w:rsid w:val="00555C0A"/>
    <w:rsid w:val="00561FB8"/>
    <w:rsid w:val="00562CA8"/>
    <w:rsid w:val="00565730"/>
    <w:rsid w:val="0057198F"/>
    <w:rsid w:val="005746B9"/>
    <w:rsid w:val="00576A7C"/>
    <w:rsid w:val="00586D56"/>
    <w:rsid w:val="0059126A"/>
    <w:rsid w:val="00593ECE"/>
    <w:rsid w:val="0059470A"/>
    <w:rsid w:val="0059649F"/>
    <w:rsid w:val="005A1BD7"/>
    <w:rsid w:val="005A5D32"/>
    <w:rsid w:val="005B04FD"/>
    <w:rsid w:val="005B189B"/>
    <w:rsid w:val="005B5656"/>
    <w:rsid w:val="005C5713"/>
    <w:rsid w:val="005C5AE5"/>
    <w:rsid w:val="005C712C"/>
    <w:rsid w:val="005C787E"/>
    <w:rsid w:val="005D3441"/>
    <w:rsid w:val="005E0E93"/>
    <w:rsid w:val="005E45C7"/>
    <w:rsid w:val="005F1077"/>
    <w:rsid w:val="005F1538"/>
    <w:rsid w:val="005F21ED"/>
    <w:rsid w:val="005F468D"/>
    <w:rsid w:val="005F72E5"/>
    <w:rsid w:val="00601FD2"/>
    <w:rsid w:val="00602D58"/>
    <w:rsid w:val="00611811"/>
    <w:rsid w:val="00615C1A"/>
    <w:rsid w:val="0062161D"/>
    <w:rsid w:val="00621A4F"/>
    <w:rsid w:val="006318A3"/>
    <w:rsid w:val="00636829"/>
    <w:rsid w:val="0064285D"/>
    <w:rsid w:val="00642F56"/>
    <w:rsid w:val="00651DC8"/>
    <w:rsid w:val="00660BCF"/>
    <w:rsid w:val="006622C6"/>
    <w:rsid w:val="00664F7C"/>
    <w:rsid w:val="0067230C"/>
    <w:rsid w:val="00674D47"/>
    <w:rsid w:val="00676B35"/>
    <w:rsid w:val="00680965"/>
    <w:rsid w:val="00683685"/>
    <w:rsid w:val="00686FBA"/>
    <w:rsid w:val="00695C89"/>
    <w:rsid w:val="006A371E"/>
    <w:rsid w:val="006B44BB"/>
    <w:rsid w:val="006B7624"/>
    <w:rsid w:val="006C3A92"/>
    <w:rsid w:val="006E01D3"/>
    <w:rsid w:val="006E0EAF"/>
    <w:rsid w:val="006E4EAE"/>
    <w:rsid w:val="00701644"/>
    <w:rsid w:val="00705A6D"/>
    <w:rsid w:val="00706CAF"/>
    <w:rsid w:val="00714616"/>
    <w:rsid w:val="00715102"/>
    <w:rsid w:val="0072231E"/>
    <w:rsid w:val="00722651"/>
    <w:rsid w:val="00724370"/>
    <w:rsid w:val="00727A55"/>
    <w:rsid w:val="007404B5"/>
    <w:rsid w:val="00746995"/>
    <w:rsid w:val="00751E11"/>
    <w:rsid w:val="00752D48"/>
    <w:rsid w:val="007532E2"/>
    <w:rsid w:val="007602DA"/>
    <w:rsid w:val="00760C66"/>
    <w:rsid w:val="007619BF"/>
    <w:rsid w:val="007643C1"/>
    <w:rsid w:val="00766C6B"/>
    <w:rsid w:val="00772AB7"/>
    <w:rsid w:val="0077538D"/>
    <w:rsid w:val="007819AF"/>
    <w:rsid w:val="0078238B"/>
    <w:rsid w:val="007870A5"/>
    <w:rsid w:val="00791AE9"/>
    <w:rsid w:val="0079262B"/>
    <w:rsid w:val="00793F2E"/>
    <w:rsid w:val="007952B1"/>
    <w:rsid w:val="00795D4D"/>
    <w:rsid w:val="007A1EDB"/>
    <w:rsid w:val="007B143D"/>
    <w:rsid w:val="007B189B"/>
    <w:rsid w:val="007B2513"/>
    <w:rsid w:val="007B28FE"/>
    <w:rsid w:val="007B2ABB"/>
    <w:rsid w:val="007B4C68"/>
    <w:rsid w:val="007C1F9B"/>
    <w:rsid w:val="007C44E5"/>
    <w:rsid w:val="007D1C62"/>
    <w:rsid w:val="007D433A"/>
    <w:rsid w:val="007D47CA"/>
    <w:rsid w:val="007E211E"/>
    <w:rsid w:val="007E55E3"/>
    <w:rsid w:val="007F0568"/>
    <w:rsid w:val="007F19D2"/>
    <w:rsid w:val="007F3AC2"/>
    <w:rsid w:val="007F5D50"/>
    <w:rsid w:val="007F6789"/>
    <w:rsid w:val="007F7D6C"/>
    <w:rsid w:val="00802FF9"/>
    <w:rsid w:val="00806405"/>
    <w:rsid w:val="008068A5"/>
    <w:rsid w:val="0080736F"/>
    <w:rsid w:val="008076DC"/>
    <w:rsid w:val="00815CC8"/>
    <w:rsid w:val="00820B60"/>
    <w:rsid w:val="008374B5"/>
    <w:rsid w:val="00840300"/>
    <w:rsid w:val="00845073"/>
    <w:rsid w:val="00845B3B"/>
    <w:rsid w:val="00852E43"/>
    <w:rsid w:val="00856CEF"/>
    <w:rsid w:val="0086128A"/>
    <w:rsid w:val="00861D9A"/>
    <w:rsid w:val="008648BF"/>
    <w:rsid w:val="00864999"/>
    <w:rsid w:val="00871188"/>
    <w:rsid w:val="00871D76"/>
    <w:rsid w:val="00882A89"/>
    <w:rsid w:val="00885F3C"/>
    <w:rsid w:val="008925E3"/>
    <w:rsid w:val="0089439D"/>
    <w:rsid w:val="008A05B6"/>
    <w:rsid w:val="008A214E"/>
    <w:rsid w:val="008C3727"/>
    <w:rsid w:val="008C6E7F"/>
    <w:rsid w:val="008D2D33"/>
    <w:rsid w:val="008D42DC"/>
    <w:rsid w:val="008F4074"/>
    <w:rsid w:val="008F49DF"/>
    <w:rsid w:val="008F728C"/>
    <w:rsid w:val="008F7538"/>
    <w:rsid w:val="008F774B"/>
    <w:rsid w:val="009029C3"/>
    <w:rsid w:val="00904F62"/>
    <w:rsid w:val="00907643"/>
    <w:rsid w:val="0091339A"/>
    <w:rsid w:val="00913A13"/>
    <w:rsid w:val="009165A0"/>
    <w:rsid w:val="009213B4"/>
    <w:rsid w:val="00922301"/>
    <w:rsid w:val="00927175"/>
    <w:rsid w:val="009351D0"/>
    <w:rsid w:val="00945749"/>
    <w:rsid w:val="00946616"/>
    <w:rsid w:val="00951D0F"/>
    <w:rsid w:val="009605AF"/>
    <w:rsid w:val="00961128"/>
    <w:rsid w:val="009612DA"/>
    <w:rsid w:val="00961EDE"/>
    <w:rsid w:val="00964309"/>
    <w:rsid w:val="00972D7C"/>
    <w:rsid w:val="00975B27"/>
    <w:rsid w:val="00975CD2"/>
    <w:rsid w:val="009762B2"/>
    <w:rsid w:val="00984399"/>
    <w:rsid w:val="00992143"/>
    <w:rsid w:val="00993924"/>
    <w:rsid w:val="0099712F"/>
    <w:rsid w:val="009A0D4F"/>
    <w:rsid w:val="009A586A"/>
    <w:rsid w:val="009B102E"/>
    <w:rsid w:val="009B3037"/>
    <w:rsid w:val="009B31FE"/>
    <w:rsid w:val="009C267F"/>
    <w:rsid w:val="009D0093"/>
    <w:rsid w:val="009D3521"/>
    <w:rsid w:val="009D4F5C"/>
    <w:rsid w:val="009E0AA8"/>
    <w:rsid w:val="009E1E07"/>
    <w:rsid w:val="009E32F4"/>
    <w:rsid w:val="009E400E"/>
    <w:rsid w:val="009E420F"/>
    <w:rsid w:val="009E5B3B"/>
    <w:rsid w:val="009E5CF8"/>
    <w:rsid w:val="009F0615"/>
    <w:rsid w:val="009F1C83"/>
    <w:rsid w:val="009F3D8C"/>
    <w:rsid w:val="009F5956"/>
    <w:rsid w:val="009F5BEA"/>
    <w:rsid w:val="009F6896"/>
    <w:rsid w:val="00A024AB"/>
    <w:rsid w:val="00A05A1E"/>
    <w:rsid w:val="00A060A4"/>
    <w:rsid w:val="00A07B42"/>
    <w:rsid w:val="00A10A1D"/>
    <w:rsid w:val="00A12519"/>
    <w:rsid w:val="00A143DE"/>
    <w:rsid w:val="00A145BB"/>
    <w:rsid w:val="00A21091"/>
    <w:rsid w:val="00A27FC8"/>
    <w:rsid w:val="00A300B6"/>
    <w:rsid w:val="00A32773"/>
    <w:rsid w:val="00A33AB7"/>
    <w:rsid w:val="00A33BEE"/>
    <w:rsid w:val="00A45E24"/>
    <w:rsid w:val="00A53B35"/>
    <w:rsid w:val="00A74286"/>
    <w:rsid w:val="00A749E0"/>
    <w:rsid w:val="00A80C5C"/>
    <w:rsid w:val="00A84BE3"/>
    <w:rsid w:val="00A860CF"/>
    <w:rsid w:val="00A87EF1"/>
    <w:rsid w:val="00A9286D"/>
    <w:rsid w:val="00A94F21"/>
    <w:rsid w:val="00A97BF8"/>
    <w:rsid w:val="00AA6DEC"/>
    <w:rsid w:val="00AB56FE"/>
    <w:rsid w:val="00AB7B02"/>
    <w:rsid w:val="00AB7D09"/>
    <w:rsid w:val="00AD22F0"/>
    <w:rsid w:val="00AD5C4D"/>
    <w:rsid w:val="00AD7D1D"/>
    <w:rsid w:val="00AE515B"/>
    <w:rsid w:val="00AF1F11"/>
    <w:rsid w:val="00AF1FAD"/>
    <w:rsid w:val="00AF31A3"/>
    <w:rsid w:val="00B02891"/>
    <w:rsid w:val="00B03D0E"/>
    <w:rsid w:val="00B0539A"/>
    <w:rsid w:val="00B05EC1"/>
    <w:rsid w:val="00B272C1"/>
    <w:rsid w:val="00B30106"/>
    <w:rsid w:val="00B34A7E"/>
    <w:rsid w:val="00B37EA4"/>
    <w:rsid w:val="00B44494"/>
    <w:rsid w:val="00B53740"/>
    <w:rsid w:val="00B55DBF"/>
    <w:rsid w:val="00B57A6D"/>
    <w:rsid w:val="00B60C78"/>
    <w:rsid w:val="00B63D1C"/>
    <w:rsid w:val="00B74223"/>
    <w:rsid w:val="00B74634"/>
    <w:rsid w:val="00B75C0B"/>
    <w:rsid w:val="00B77F3B"/>
    <w:rsid w:val="00B82AB5"/>
    <w:rsid w:val="00B87BD6"/>
    <w:rsid w:val="00B93C99"/>
    <w:rsid w:val="00BA0896"/>
    <w:rsid w:val="00BB02F2"/>
    <w:rsid w:val="00BB4AE0"/>
    <w:rsid w:val="00BC1C3E"/>
    <w:rsid w:val="00BC6191"/>
    <w:rsid w:val="00BE1223"/>
    <w:rsid w:val="00BE14E2"/>
    <w:rsid w:val="00BE31F8"/>
    <w:rsid w:val="00BF1C12"/>
    <w:rsid w:val="00BF2BA0"/>
    <w:rsid w:val="00BF4AF3"/>
    <w:rsid w:val="00BF627F"/>
    <w:rsid w:val="00C00637"/>
    <w:rsid w:val="00C01314"/>
    <w:rsid w:val="00C02390"/>
    <w:rsid w:val="00C06A4A"/>
    <w:rsid w:val="00C155BA"/>
    <w:rsid w:val="00C21350"/>
    <w:rsid w:val="00C378C7"/>
    <w:rsid w:val="00C4006B"/>
    <w:rsid w:val="00C40111"/>
    <w:rsid w:val="00C45902"/>
    <w:rsid w:val="00C53DCC"/>
    <w:rsid w:val="00C5592A"/>
    <w:rsid w:val="00C5740D"/>
    <w:rsid w:val="00C64133"/>
    <w:rsid w:val="00C74F54"/>
    <w:rsid w:val="00C91B6C"/>
    <w:rsid w:val="00C950A1"/>
    <w:rsid w:val="00C96093"/>
    <w:rsid w:val="00C96FD0"/>
    <w:rsid w:val="00CB19CF"/>
    <w:rsid w:val="00CC1C29"/>
    <w:rsid w:val="00CC3E8E"/>
    <w:rsid w:val="00CC4FAE"/>
    <w:rsid w:val="00CC5EEB"/>
    <w:rsid w:val="00CC768F"/>
    <w:rsid w:val="00CD2FB2"/>
    <w:rsid w:val="00CD72E1"/>
    <w:rsid w:val="00CD735D"/>
    <w:rsid w:val="00CF1D1E"/>
    <w:rsid w:val="00CF6B76"/>
    <w:rsid w:val="00D000B3"/>
    <w:rsid w:val="00D0478A"/>
    <w:rsid w:val="00D04C13"/>
    <w:rsid w:val="00D065E2"/>
    <w:rsid w:val="00D07344"/>
    <w:rsid w:val="00D10964"/>
    <w:rsid w:val="00D11045"/>
    <w:rsid w:val="00D12858"/>
    <w:rsid w:val="00D16AB5"/>
    <w:rsid w:val="00D17F67"/>
    <w:rsid w:val="00D23B04"/>
    <w:rsid w:val="00D272CD"/>
    <w:rsid w:val="00D30814"/>
    <w:rsid w:val="00D31CBA"/>
    <w:rsid w:val="00D320C2"/>
    <w:rsid w:val="00D50AD8"/>
    <w:rsid w:val="00D51411"/>
    <w:rsid w:val="00D53263"/>
    <w:rsid w:val="00D55063"/>
    <w:rsid w:val="00D6183B"/>
    <w:rsid w:val="00D71C7C"/>
    <w:rsid w:val="00D76EB6"/>
    <w:rsid w:val="00D770E6"/>
    <w:rsid w:val="00D778C3"/>
    <w:rsid w:val="00D84B72"/>
    <w:rsid w:val="00D84D18"/>
    <w:rsid w:val="00D87119"/>
    <w:rsid w:val="00D90B84"/>
    <w:rsid w:val="00D920D7"/>
    <w:rsid w:val="00D9231D"/>
    <w:rsid w:val="00D94BCC"/>
    <w:rsid w:val="00DA0E20"/>
    <w:rsid w:val="00DA2DAD"/>
    <w:rsid w:val="00DB0A42"/>
    <w:rsid w:val="00DB0D18"/>
    <w:rsid w:val="00DC5218"/>
    <w:rsid w:val="00DD3496"/>
    <w:rsid w:val="00DD6060"/>
    <w:rsid w:val="00DE259D"/>
    <w:rsid w:val="00DF1F75"/>
    <w:rsid w:val="00DF5388"/>
    <w:rsid w:val="00DF7AED"/>
    <w:rsid w:val="00E02A64"/>
    <w:rsid w:val="00E1196A"/>
    <w:rsid w:val="00E11D1B"/>
    <w:rsid w:val="00E23056"/>
    <w:rsid w:val="00E2317B"/>
    <w:rsid w:val="00E36A39"/>
    <w:rsid w:val="00E40654"/>
    <w:rsid w:val="00E40CB1"/>
    <w:rsid w:val="00E43444"/>
    <w:rsid w:val="00E5250D"/>
    <w:rsid w:val="00E54D0C"/>
    <w:rsid w:val="00E63B58"/>
    <w:rsid w:val="00E7063E"/>
    <w:rsid w:val="00E7572C"/>
    <w:rsid w:val="00E8047A"/>
    <w:rsid w:val="00E82394"/>
    <w:rsid w:val="00E84F72"/>
    <w:rsid w:val="00E93805"/>
    <w:rsid w:val="00EA0EAB"/>
    <w:rsid w:val="00EA146B"/>
    <w:rsid w:val="00EA1513"/>
    <w:rsid w:val="00EA6CC8"/>
    <w:rsid w:val="00EB147D"/>
    <w:rsid w:val="00EB3041"/>
    <w:rsid w:val="00EB78ED"/>
    <w:rsid w:val="00EC1343"/>
    <w:rsid w:val="00ED3C1C"/>
    <w:rsid w:val="00ED4EAA"/>
    <w:rsid w:val="00ED71BB"/>
    <w:rsid w:val="00EE2B87"/>
    <w:rsid w:val="00EE2CA8"/>
    <w:rsid w:val="00EE39E2"/>
    <w:rsid w:val="00EE42F8"/>
    <w:rsid w:val="00EF0321"/>
    <w:rsid w:val="00EF43A6"/>
    <w:rsid w:val="00EF5A40"/>
    <w:rsid w:val="00EF65E3"/>
    <w:rsid w:val="00EF7B43"/>
    <w:rsid w:val="00F01CB0"/>
    <w:rsid w:val="00F03449"/>
    <w:rsid w:val="00F05A65"/>
    <w:rsid w:val="00F10917"/>
    <w:rsid w:val="00F1347E"/>
    <w:rsid w:val="00F2532A"/>
    <w:rsid w:val="00F26301"/>
    <w:rsid w:val="00F3107D"/>
    <w:rsid w:val="00F3168C"/>
    <w:rsid w:val="00F31E0C"/>
    <w:rsid w:val="00F328F6"/>
    <w:rsid w:val="00F34F20"/>
    <w:rsid w:val="00F57F67"/>
    <w:rsid w:val="00F62A14"/>
    <w:rsid w:val="00F6648E"/>
    <w:rsid w:val="00F66935"/>
    <w:rsid w:val="00F766F5"/>
    <w:rsid w:val="00F81ECA"/>
    <w:rsid w:val="00F81F76"/>
    <w:rsid w:val="00F840A6"/>
    <w:rsid w:val="00F87BEE"/>
    <w:rsid w:val="00F90587"/>
    <w:rsid w:val="00F940F5"/>
    <w:rsid w:val="00F94714"/>
    <w:rsid w:val="00F95297"/>
    <w:rsid w:val="00F9688C"/>
    <w:rsid w:val="00FA2BFE"/>
    <w:rsid w:val="00FA4B63"/>
    <w:rsid w:val="00FB0602"/>
    <w:rsid w:val="00FB49A5"/>
    <w:rsid w:val="00FD396A"/>
    <w:rsid w:val="00FD5978"/>
    <w:rsid w:val="00FE073B"/>
    <w:rsid w:val="00FE47AC"/>
    <w:rsid w:val="00FF19A5"/>
    <w:rsid w:val="00FF19CD"/>
    <w:rsid w:val="00FF6A16"/>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93B38"/>
  <w15:chartTrackingRefBased/>
  <w15:docId w15:val="{BF5D0AFB-BF65-40B6-AC0F-EE5CEC5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ABB"/>
  </w:style>
  <w:style w:type="paragraph" w:styleId="Heading1">
    <w:name w:val="heading 1"/>
    <w:basedOn w:val="Normal"/>
    <w:link w:val="Heading1Char"/>
    <w:qFormat/>
    <w:rsid w:val="00B03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03D0E"/>
    <w:pPr>
      <w:keepNext/>
      <w:widowControl w:val="0"/>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3D0E"/>
    <w:pPr>
      <w:keepNext/>
      <w:widowControl w:val="0"/>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03D0E"/>
    <w:pPr>
      <w:keepNext/>
      <w:keepLines/>
      <w:spacing w:before="240" w:after="40" w:line="240" w:lineRule="auto"/>
      <w:jc w:val="center"/>
      <w:outlineLvl w:val="3"/>
    </w:pPr>
    <w:rPr>
      <w:rFonts w:ascii="Times New Roman" w:eastAsia="Calibri" w:hAnsi="Times New Roman" w:cs="Times New Roman"/>
      <w:b/>
      <w:sz w:val="24"/>
      <w:szCs w:val="24"/>
      <w:lang w:eastAsia="en-GB"/>
    </w:rPr>
  </w:style>
  <w:style w:type="paragraph" w:styleId="Heading5">
    <w:name w:val="heading 5"/>
    <w:basedOn w:val="Normal"/>
    <w:next w:val="Normal"/>
    <w:link w:val="Heading5Char"/>
    <w:uiPriority w:val="9"/>
    <w:semiHidden/>
    <w:unhideWhenUsed/>
    <w:qFormat/>
    <w:rsid w:val="00B03D0E"/>
    <w:pPr>
      <w:keepNext/>
      <w:keepLines/>
      <w:spacing w:before="220" w:after="40" w:line="240" w:lineRule="auto"/>
      <w:jc w:val="center"/>
      <w:outlineLvl w:val="4"/>
    </w:pPr>
    <w:rPr>
      <w:rFonts w:ascii="Times New Roman" w:eastAsia="Calibri" w:hAnsi="Times New Roman" w:cs="Times New Roman"/>
      <w:b/>
      <w:lang w:eastAsia="en-GB"/>
    </w:rPr>
  </w:style>
  <w:style w:type="paragraph" w:styleId="Heading6">
    <w:name w:val="heading 6"/>
    <w:basedOn w:val="Normal"/>
    <w:next w:val="Normal"/>
    <w:link w:val="Heading6Char"/>
    <w:uiPriority w:val="9"/>
    <w:semiHidden/>
    <w:unhideWhenUsed/>
    <w:qFormat/>
    <w:rsid w:val="00B03D0E"/>
    <w:pPr>
      <w:keepNext/>
      <w:keepLines/>
      <w:spacing w:before="200" w:after="40" w:line="240" w:lineRule="auto"/>
      <w:jc w:val="center"/>
      <w:outlineLvl w:val="5"/>
    </w:pPr>
    <w:rPr>
      <w:rFonts w:ascii="Times New Roman" w:eastAsia="Calibri" w:hAnsi="Times New Roman" w:cs="Times New Roman"/>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D0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3D0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3D0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03D0E"/>
    <w:rPr>
      <w:rFonts w:ascii="Times New Roman" w:eastAsia="Calibri" w:hAnsi="Times New Roman" w:cs="Times New Roman"/>
      <w:b/>
      <w:sz w:val="24"/>
      <w:szCs w:val="24"/>
      <w:lang w:eastAsia="en-GB"/>
    </w:rPr>
  </w:style>
  <w:style w:type="character" w:customStyle="1" w:styleId="Heading5Char">
    <w:name w:val="Heading 5 Char"/>
    <w:basedOn w:val="DefaultParagraphFont"/>
    <w:link w:val="Heading5"/>
    <w:uiPriority w:val="9"/>
    <w:semiHidden/>
    <w:rsid w:val="00B03D0E"/>
    <w:rPr>
      <w:rFonts w:ascii="Times New Roman" w:eastAsia="Calibri" w:hAnsi="Times New Roman" w:cs="Times New Roman"/>
      <w:b/>
      <w:lang w:eastAsia="en-GB"/>
    </w:rPr>
  </w:style>
  <w:style w:type="character" w:customStyle="1" w:styleId="Heading6Char">
    <w:name w:val="Heading 6 Char"/>
    <w:basedOn w:val="DefaultParagraphFont"/>
    <w:link w:val="Heading6"/>
    <w:uiPriority w:val="9"/>
    <w:semiHidden/>
    <w:rsid w:val="00B03D0E"/>
    <w:rPr>
      <w:rFonts w:ascii="Times New Roman" w:eastAsia="Calibri" w:hAnsi="Times New Roman" w:cs="Times New Roman"/>
      <w:b/>
      <w:sz w:val="20"/>
      <w:szCs w:val="20"/>
      <w:lang w:eastAsia="en-GB"/>
    </w:rPr>
  </w:style>
  <w:style w:type="numbering" w:customStyle="1" w:styleId="NoList1">
    <w:name w:val="No List1"/>
    <w:next w:val="NoList"/>
    <w:uiPriority w:val="99"/>
    <w:semiHidden/>
    <w:unhideWhenUsed/>
    <w:rsid w:val="00B03D0E"/>
  </w:style>
  <w:style w:type="paragraph" w:styleId="NoSpacing">
    <w:name w:val="No Spacing"/>
    <w:link w:val="NoSpacingChar"/>
    <w:uiPriority w:val="1"/>
    <w:qFormat/>
    <w:rsid w:val="00B03D0E"/>
    <w:pPr>
      <w:spacing w:after="0" w:line="240" w:lineRule="auto"/>
    </w:pPr>
    <w:rPr>
      <w:rFonts w:ascii="Calibri" w:eastAsia="Times New Roman" w:hAnsi="Calibri" w:cs="Times New Roman"/>
    </w:rPr>
  </w:style>
  <w:style w:type="paragraph" w:styleId="ListParagraph">
    <w:name w:val="List Paragraph"/>
    <w:basedOn w:val="Normal"/>
    <w:link w:val="ListParagraphChar"/>
    <w:uiPriority w:val="34"/>
    <w:qFormat/>
    <w:rsid w:val="00B03D0E"/>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03D0E"/>
    <w:rPr>
      <w:rFonts w:ascii="Times New Roman" w:eastAsia="Calibri" w:hAnsi="Times New Roman" w:cs="Times New Roman"/>
      <w:sz w:val="24"/>
    </w:rPr>
  </w:style>
  <w:style w:type="paragraph" w:styleId="Footer">
    <w:name w:val="footer"/>
    <w:basedOn w:val="Normal"/>
    <w:link w:val="Foot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B03D0E"/>
    <w:rPr>
      <w:rFonts w:ascii="Times New Roman" w:eastAsia="Calibri" w:hAnsi="Times New Roman" w:cs="Times New Roman"/>
      <w:sz w:val="24"/>
    </w:rPr>
  </w:style>
  <w:style w:type="paragraph" w:styleId="BalloonText">
    <w:name w:val="Balloon Text"/>
    <w:basedOn w:val="Normal"/>
    <w:link w:val="BalloonTextChar"/>
    <w:unhideWhenUsed/>
    <w:rsid w:val="00B03D0E"/>
    <w:pPr>
      <w:spacing w:after="0" w:line="240" w:lineRule="auto"/>
      <w:jc w:val="center"/>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B03D0E"/>
    <w:rPr>
      <w:rFonts w:ascii="Tahoma" w:eastAsia="Calibri" w:hAnsi="Tahoma" w:cs="Times New Roman"/>
      <w:sz w:val="16"/>
      <w:szCs w:val="16"/>
    </w:rPr>
  </w:style>
  <w:style w:type="character" w:customStyle="1" w:styleId="NoSpacingChar">
    <w:name w:val="No Spacing Char"/>
    <w:link w:val="NoSpacing"/>
    <w:uiPriority w:val="1"/>
    <w:locked/>
    <w:rsid w:val="00B03D0E"/>
    <w:rPr>
      <w:rFonts w:ascii="Calibri" w:eastAsia="Times New Roman" w:hAnsi="Calibri" w:cs="Times New Roman"/>
    </w:rPr>
  </w:style>
  <w:style w:type="numbering" w:customStyle="1" w:styleId="Bezpopisa1">
    <w:name w:val="Bez popisa1"/>
    <w:next w:val="NoList"/>
    <w:uiPriority w:val="99"/>
    <w:semiHidden/>
    <w:unhideWhenUsed/>
    <w:rsid w:val="00B03D0E"/>
  </w:style>
  <w:style w:type="character" w:customStyle="1" w:styleId="apple-converted-space">
    <w:name w:val="apple-converted-space"/>
    <w:rsid w:val="00B03D0E"/>
  </w:style>
  <w:style w:type="character" w:styleId="Hyperlink">
    <w:name w:val="Hyperlink"/>
    <w:uiPriority w:val="99"/>
    <w:semiHidden/>
    <w:unhideWhenUsed/>
    <w:rsid w:val="00B03D0E"/>
    <w:rPr>
      <w:color w:val="0000FF"/>
      <w:u w:val="single"/>
    </w:rPr>
  </w:style>
  <w:style w:type="character" w:styleId="Strong">
    <w:name w:val="Strong"/>
    <w:uiPriority w:val="22"/>
    <w:qFormat/>
    <w:rsid w:val="00B03D0E"/>
    <w:rPr>
      <w:b/>
      <w:bCs/>
    </w:rPr>
  </w:style>
  <w:style w:type="character" w:styleId="FollowedHyperlink">
    <w:name w:val="FollowedHyperlink"/>
    <w:basedOn w:val="DefaultParagraphFont"/>
    <w:uiPriority w:val="99"/>
    <w:semiHidden/>
    <w:unhideWhenUsed/>
    <w:rsid w:val="00B03D0E"/>
    <w:rPr>
      <w:color w:val="800080"/>
      <w:u w:val="single"/>
    </w:rPr>
  </w:style>
  <w:style w:type="character" w:customStyle="1" w:styleId="BodyTextChar">
    <w:name w:val="Body Text Char"/>
    <w:aliases w:val="uvlaka 2 Char,uvlaka 3 Char"/>
    <w:link w:val="BodyText"/>
    <w:uiPriority w:val="99"/>
    <w:locked/>
    <w:rsid w:val="00B03D0E"/>
    <w:rPr>
      <w:rFonts w:ascii="Arial" w:eastAsia="Times New Roman" w:hAnsi="Arial" w:cs="Arial"/>
      <w:szCs w:val="24"/>
    </w:rPr>
  </w:style>
  <w:style w:type="paragraph" w:styleId="BodyText">
    <w:name w:val="Body Text"/>
    <w:aliases w:val="uvlaka 2,uvlaka 3"/>
    <w:basedOn w:val="Normal"/>
    <w:link w:val="BodyTextChar"/>
    <w:unhideWhenUsed/>
    <w:rsid w:val="00B03D0E"/>
    <w:pPr>
      <w:spacing w:before="100" w:beforeAutospacing="1" w:after="100" w:afterAutospacing="1" w:line="240" w:lineRule="auto"/>
      <w:jc w:val="both"/>
    </w:pPr>
    <w:rPr>
      <w:rFonts w:ascii="Arial" w:eastAsia="Times New Roman" w:hAnsi="Arial" w:cs="Arial"/>
      <w:szCs w:val="24"/>
    </w:rPr>
  </w:style>
  <w:style w:type="character" w:customStyle="1" w:styleId="BodyTextChar1">
    <w:name w:val="Body Text Char1"/>
    <w:aliases w:val="uvlaka 2 Char1,uvlaka 3 Char1"/>
    <w:basedOn w:val="DefaultParagraphFont"/>
    <w:uiPriority w:val="99"/>
    <w:semiHidden/>
    <w:rsid w:val="00B03D0E"/>
  </w:style>
  <w:style w:type="paragraph" w:customStyle="1" w:styleId="Default">
    <w:name w:val="Default"/>
    <w:rsid w:val="00B03D0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39"/>
    <w:rsid w:val="00B03D0E"/>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03D0E"/>
    <w:rPr>
      <w:i/>
      <w:iCs/>
    </w:rPr>
  </w:style>
  <w:style w:type="character" w:customStyle="1" w:styleId="fontstyle01">
    <w:name w:val="fontstyle01"/>
    <w:rsid w:val="00B03D0E"/>
    <w:rPr>
      <w:rFonts w:ascii="TimesNewRomanPSMT" w:hAnsi="TimesNewRomanPSMT" w:hint="default"/>
      <w:b w:val="0"/>
      <w:bCs w:val="0"/>
      <w:i w:val="0"/>
      <w:iCs w:val="0"/>
      <w:color w:val="000000"/>
      <w:sz w:val="16"/>
      <w:szCs w:val="16"/>
    </w:rPr>
  </w:style>
  <w:style w:type="character" w:customStyle="1" w:styleId="TijelotekstaChar1">
    <w:name w:val="Tijelo teksta Char1"/>
    <w:basedOn w:val="DefaultParagraphFont"/>
    <w:uiPriority w:val="99"/>
    <w:semiHidden/>
    <w:rsid w:val="00B03D0E"/>
  </w:style>
  <w:style w:type="paragraph" w:customStyle="1" w:styleId="paragraph">
    <w:name w:val="paragraph"/>
    <w:basedOn w:val="Normal"/>
    <w:rsid w:val="00B03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B03D0E"/>
  </w:style>
  <w:style w:type="character" w:customStyle="1" w:styleId="eop">
    <w:name w:val="eop"/>
    <w:basedOn w:val="DefaultParagraphFont"/>
    <w:rsid w:val="00B03D0E"/>
  </w:style>
  <w:style w:type="paragraph" w:customStyle="1" w:styleId="msonormal0">
    <w:name w:val="msonormal"/>
    <w:basedOn w:val="Normal"/>
    <w:rsid w:val="00B03D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tle">
    <w:name w:val="Title"/>
    <w:basedOn w:val="Normal"/>
    <w:next w:val="Normal"/>
    <w:link w:val="TitleChar"/>
    <w:uiPriority w:val="10"/>
    <w:qFormat/>
    <w:rsid w:val="00B03D0E"/>
    <w:pPr>
      <w:keepNext/>
      <w:keepLines/>
      <w:spacing w:before="480" w:after="120" w:line="240" w:lineRule="auto"/>
      <w:jc w:val="center"/>
    </w:pPr>
    <w:rPr>
      <w:rFonts w:ascii="Times New Roman" w:eastAsia="Calibri" w:hAnsi="Times New Roman" w:cs="Times New Roman"/>
      <w:b/>
      <w:sz w:val="72"/>
      <w:szCs w:val="72"/>
      <w:lang w:eastAsia="en-GB"/>
    </w:rPr>
  </w:style>
  <w:style w:type="character" w:customStyle="1" w:styleId="TitleChar">
    <w:name w:val="Title Char"/>
    <w:basedOn w:val="DefaultParagraphFont"/>
    <w:link w:val="Title"/>
    <w:uiPriority w:val="10"/>
    <w:rsid w:val="00B03D0E"/>
    <w:rPr>
      <w:rFonts w:ascii="Times New Roman" w:eastAsia="Calibri" w:hAnsi="Times New Roman" w:cs="Times New Roman"/>
      <w:b/>
      <w:sz w:val="72"/>
      <w:szCs w:val="72"/>
      <w:lang w:eastAsia="en-GB"/>
    </w:rPr>
  </w:style>
  <w:style w:type="paragraph" w:styleId="Subtitle">
    <w:name w:val="Subtitle"/>
    <w:basedOn w:val="Normal"/>
    <w:next w:val="Normal"/>
    <w:link w:val="SubtitleChar"/>
    <w:uiPriority w:val="11"/>
    <w:qFormat/>
    <w:rsid w:val="00B03D0E"/>
    <w:pPr>
      <w:keepNext/>
      <w:keepLines/>
      <w:spacing w:before="360" w:after="80" w:line="240" w:lineRule="auto"/>
      <w:jc w:val="center"/>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B03D0E"/>
    <w:rPr>
      <w:rFonts w:ascii="Georgia" w:eastAsia="Georgia" w:hAnsi="Georgia" w:cs="Georgia"/>
      <w:i/>
      <w:color w:val="666666"/>
      <w:sz w:val="48"/>
      <w:szCs w:val="48"/>
      <w:lang w:eastAsia="en-GB"/>
    </w:rPr>
  </w:style>
  <w:style w:type="table" w:customStyle="1" w:styleId="TableNormal1">
    <w:name w:val="Table Normal1"/>
    <w:rsid w:val="00B03D0E"/>
    <w:pPr>
      <w:spacing w:after="0" w:line="240" w:lineRule="auto"/>
      <w:jc w:val="center"/>
    </w:pPr>
    <w:rPr>
      <w:rFonts w:ascii="Times New Roman" w:eastAsia="Times New Roman" w:hAnsi="Times New Roman" w:cs="Times New Roman"/>
      <w:sz w:val="24"/>
      <w:szCs w:val="24"/>
      <w:lang w:eastAsia="en-GB"/>
    </w:rPr>
    <w:tblPr>
      <w:tblCellMar>
        <w:top w:w="0" w:type="dxa"/>
        <w:left w:w="0" w:type="dxa"/>
        <w:bottom w:w="0" w:type="dxa"/>
        <w:right w:w="0" w:type="dxa"/>
      </w:tblCellMar>
    </w:tblPr>
  </w:style>
  <w:style w:type="paragraph" w:customStyle="1" w:styleId="xmsonormal">
    <w:name w:val="x_msonormal"/>
    <w:basedOn w:val="Normal"/>
    <w:rsid w:val="008D2D33"/>
    <w:pPr>
      <w:spacing w:after="0" w:line="240" w:lineRule="auto"/>
    </w:pPr>
    <w:rPr>
      <w:rFonts w:ascii="Calibri" w:hAnsi="Calibri" w:cs="Calibri"/>
      <w:lang w:eastAsia="hr-HR"/>
    </w:rPr>
  </w:style>
  <w:style w:type="paragraph" w:styleId="IntenseQuote">
    <w:name w:val="Intense Quote"/>
    <w:basedOn w:val="Normal"/>
    <w:next w:val="Normal"/>
    <w:link w:val="IntenseQuoteChar"/>
    <w:uiPriority w:val="30"/>
    <w:qFormat/>
    <w:rsid w:val="0014439E"/>
    <w:pPr>
      <w:pBdr>
        <w:bottom w:val="single" w:sz="4" w:space="4" w:color="1CADE4" w:themeColor="accent1"/>
      </w:pBdr>
      <w:spacing w:before="200" w:after="280" w:line="240" w:lineRule="auto"/>
      <w:ind w:left="936" w:right="936"/>
    </w:pPr>
    <w:rPr>
      <w:rFonts w:ascii="Times New Roman" w:eastAsia="Times New Roman" w:hAnsi="Times New Roman" w:cs="Times New Roman"/>
      <w:b/>
      <w:bCs/>
      <w:i/>
      <w:iCs/>
      <w:color w:val="1CADE4" w:themeColor="accent1"/>
      <w:sz w:val="24"/>
      <w:szCs w:val="24"/>
      <w:lang w:eastAsia="hr-HR"/>
    </w:rPr>
  </w:style>
  <w:style w:type="character" w:customStyle="1" w:styleId="IntenseQuoteChar">
    <w:name w:val="Intense Quote Char"/>
    <w:basedOn w:val="DefaultParagraphFont"/>
    <w:link w:val="IntenseQuote"/>
    <w:uiPriority w:val="30"/>
    <w:rsid w:val="0014439E"/>
    <w:rPr>
      <w:rFonts w:ascii="Times New Roman" w:eastAsia="Times New Roman" w:hAnsi="Times New Roman" w:cs="Times New Roman"/>
      <w:b/>
      <w:bCs/>
      <w:i/>
      <w:iCs/>
      <w:color w:val="1CADE4" w:themeColor="accent1"/>
      <w:sz w:val="24"/>
      <w:szCs w:val="24"/>
      <w:lang w:eastAsia="hr-HR"/>
    </w:rPr>
  </w:style>
  <w:style w:type="character" w:customStyle="1" w:styleId="WW8Num1z0">
    <w:name w:val="WW8Num1z0"/>
    <w:rsid w:val="00A07B42"/>
  </w:style>
  <w:style w:type="character" w:customStyle="1" w:styleId="WW8Num1z1">
    <w:name w:val="WW8Num1z1"/>
    <w:rsid w:val="00A07B42"/>
  </w:style>
  <w:style w:type="character" w:customStyle="1" w:styleId="WW8Num1z2">
    <w:name w:val="WW8Num1z2"/>
    <w:rsid w:val="00A07B42"/>
  </w:style>
  <w:style w:type="character" w:customStyle="1" w:styleId="WW8Num1z3">
    <w:name w:val="WW8Num1z3"/>
    <w:rsid w:val="00A07B42"/>
  </w:style>
  <w:style w:type="character" w:customStyle="1" w:styleId="WW8Num1z4">
    <w:name w:val="WW8Num1z4"/>
    <w:rsid w:val="00A07B42"/>
  </w:style>
  <w:style w:type="character" w:customStyle="1" w:styleId="WW8Num1z5">
    <w:name w:val="WW8Num1z5"/>
    <w:rsid w:val="00A07B42"/>
  </w:style>
  <w:style w:type="character" w:customStyle="1" w:styleId="WW8Num1z6">
    <w:name w:val="WW8Num1z6"/>
    <w:rsid w:val="00A07B42"/>
  </w:style>
  <w:style w:type="character" w:customStyle="1" w:styleId="WW8Num1z7">
    <w:name w:val="WW8Num1z7"/>
    <w:rsid w:val="00A07B42"/>
  </w:style>
  <w:style w:type="character" w:customStyle="1" w:styleId="WW8Num1z8">
    <w:name w:val="WW8Num1z8"/>
    <w:rsid w:val="00A07B42"/>
  </w:style>
  <w:style w:type="character" w:customStyle="1" w:styleId="WW8Num2z0">
    <w:name w:val="WW8Num2z0"/>
    <w:rsid w:val="00A07B42"/>
    <w:rPr>
      <w:rFonts w:ascii="Times New Roman" w:hAnsi="Times New Roman" w:cs="Times New Roman" w:hint="default"/>
      <w:color w:val="FF0000"/>
      <w:lang w:val="hr-HR"/>
    </w:rPr>
  </w:style>
  <w:style w:type="character" w:customStyle="1" w:styleId="WW8Num3z0">
    <w:name w:val="WW8Num3z0"/>
    <w:rsid w:val="00A07B42"/>
  </w:style>
  <w:style w:type="character" w:customStyle="1" w:styleId="WW8Num4z0">
    <w:name w:val="WW8Num4z0"/>
    <w:rsid w:val="00A07B42"/>
    <w:rPr>
      <w:rFonts w:hint="default"/>
      <w:b/>
      <w:lang w:val="hr-HR"/>
    </w:rPr>
  </w:style>
  <w:style w:type="character" w:customStyle="1" w:styleId="WW8Num5z0">
    <w:name w:val="WW8Num5z0"/>
    <w:rsid w:val="00A07B42"/>
    <w:rPr>
      <w:rFonts w:hint="default"/>
      <w:b/>
      <w:lang w:val="hr-HR"/>
    </w:rPr>
  </w:style>
  <w:style w:type="character" w:customStyle="1" w:styleId="WW8Num6z0">
    <w:name w:val="WW8Num6z0"/>
    <w:rsid w:val="00A07B42"/>
    <w:rPr>
      <w:rFonts w:ascii="Times New Roman" w:hAnsi="Times New Roman" w:cs="Times New Roman" w:hint="default"/>
      <w:highlight w:val="yellow"/>
      <w:lang w:val="hr-HR"/>
    </w:rPr>
  </w:style>
  <w:style w:type="character" w:customStyle="1" w:styleId="WW8Num7z0">
    <w:name w:val="WW8Num7z0"/>
    <w:rsid w:val="00A07B42"/>
    <w:rPr>
      <w:rFonts w:ascii="Times New Roman" w:hAnsi="Times New Roman" w:cs="Times New Roman" w:hint="default"/>
      <w:highlight w:val="yellow"/>
      <w:lang w:val="hr-HR"/>
    </w:rPr>
  </w:style>
  <w:style w:type="character" w:customStyle="1" w:styleId="WW8Num8z0">
    <w:name w:val="WW8Num8z0"/>
    <w:rsid w:val="00A07B42"/>
    <w:rPr>
      <w:rFonts w:hint="default"/>
    </w:rPr>
  </w:style>
  <w:style w:type="character" w:customStyle="1" w:styleId="WW8Num9z0">
    <w:name w:val="WW8Num9z0"/>
    <w:rsid w:val="00A07B42"/>
    <w:rPr>
      <w:rFonts w:hint="default"/>
    </w:rPr>
  </w:style>
  <w:style w:type="character" w:customStyle="1" w:styleId="WW8Num2z1">
    <w:name w:val="WW8Num2z1"/>
    <w:rsid w:val="00A07B42"/>
  </w:style>
  <w:style w:type="character" w:customStyle="1" w:styleId="WW8Num2z2">
    <w:name w:val="WW8Num2z2"/>
    <w:rsid w:val="00A07B42"/>
  </w:style>
  <w:style w:type="character" w:customStyle="1" w:styleId="WW8Num2z3">
    <w:name w:val="WW8Num2z3"/>
    <w:rsid w:val="00A07B42"/>
  </w:style>
  <w:style w:type="character" w:customStyle="1" w:styleId="WW8Num2z4">
    <w:name w:val="WW8Num2z4"/>
    <w:rsid w:val="00A07B42"/>
  </w:style>
  <w:style w:type="character" w:customStyle="1" w:styleId="WW8Num2z5">
    <w:name w:val="WW8Num2z5"/>
    <w:rsid w:val="00A07B42"/>
  </w:style>
  <w:style w:type="character" w:customStyle="1" w:styleId="WW8Num2z6">
    <w:name w:val="WW8Num2z6"/>
    <w:rsid w:val="00A07B42"/>
  </w:style>
  <w:style w:type="character" w:customStyle="1" w:styleId="WW8Num2z7">
    <w:name w:val="WW8Num2z7"/>
    <w:rsid w:val="00A07B42"/>
  </w:style>
  <w:style w:type="character" w:customStyle="1" w:styleId="WW8Num2z8">
    <w:name w:val="WW8Num2z8"/>
    <w:rsid w:val="00A07B42"/>
  </w:style>
  <w:style w:type="character" w:customStyle="1" w:styleId="WW8Num3z1">
    <w:name w:val="WW8Num3z1"/>
    <w:rsid w:val="00A07B42"/>
  </w:style>
  <w:style w:type="character" w:customStyle="1" w:styleId="WW8Num3z2">
    <w:name w:val="WW8Num3z2"/>
    <w:rsid w:val="00A07B42"/>
  </w:style>
  <w:style w:type="character" w:customStyle="1" w:styleId="WW8Num3z3">
    <w:name w:val="WW8Num3z3"/>
    <w:rsid w:val="00A07B42"/>
  </w:style>
  <w:style w:type="character" w:customStyle="1" w:styleId="WW8Num3z4">
    <w:name w:val="WW8Num3z4"/>
    <w:rsid w:val="00A07B42"/>
  </w:style>
  <w:style w:type="character" w:customStyle="1" w:styleId="WW8Num3z5">
    <w:name w:val="WW8Num3z5"/>
    <w:rsid w:val="00A07B42"/>
  </w:style>
  <w:style w:type="character" w:customStyle="1" w:styleId="WW8Num3z6">
    <w:name w:val="WW8Num3z6"/>
    <w:rsid w:val="00A07B42"/>
  </w:style>
  <w:style w:type="character" w:customStyle="1" w:styleId="WW8Num3z7">
    <w:name w:val="WW8Num3z7"/>
    <w:rsid w:val="00A07B42"/>
  </w:style>
  <w:style w:type="character" w:customStyle="1" w:styleId="WW8Num3z8">
    <w:name w:val="WW8Num3z8"/>
    <w:rsid w:val="00A07B42"/>
  </w:style>
  <w:style w:type="character" w:customStyle="1" w:styleId="WW8Num4z1">
    <w:name w:val="WW8Num4z1"/>
    <w:rsid w:val="00A07B42"/>
  </w:style>
  <w:style w:type="character" w:customStyle="1" w:styleId="WW8Num4z2">
    <w:name w:val="WW8Num4z2"/>
    <w:rsid w:val="00A07B42"/>
  </w:style>
  <w:style w:type="character" w:customStyle="1" w:styleId="WW8Num4z3">
    <w:name w:val="WW8Num4z3"/>
    <w:rsid w:val="00A07B42"/>
  </w:style>
  <w:style w:type="character" w:customStyle="1" w:styleId="WW8Num4z4">
    <w:name w:val="WW8Num4z4"/>
    <w:rsid w:val="00A07B42"/>
  </w:style>
  <w:style w:type="character" w:customStyle="1" w:styleId="WW8Num4z5">
    <w:name w:val="WW8Num4z5"/>
    <w:rsid w:val="00A07B42"/>
  </w:style>
  <w:style w:type="character" w:customStyle="1" w:styleId="WW8Num4z6">
    <w:name w:val="WW8Num4z6"/>
    <w:rsid w:val="00A07B42"/>
  </w:style>
  <w:style w:type="character" w:customStyle="1" w:styleId="WW8Num4z7">
    <w:name w:val="WW8Num4z7"/>
    <w:rsid w:val="00A07B42"/>
  </w:style>
  <w:style w:type="character" w:customStyle="1" w:styleId="WW8Num4z8">
    <w:name w:val="WW8Num4z8"/>
    <w:rsid w:val="00A07B42"/>
  </w:style>
  <w:style w:type="character" w:customStyle="1" w:styleId="WW8Num5z1">
    <w:name w:val="WW8Num5z1"/>
    <w:rsid w:val="00A07B42"/>
  </w:style>
  <w:style w:type="character" w:customStyle="1" w:styleId="WW8Num5z2">
    <w:name w:val="WW8Num5z2"/>
    <w:rsid w:val="00A07B42"/>
  </w:style>
  <w:style w:type="character" w:customStyle="1" w:styleId="WW8Num5z3">
    <w:name w:val="WW8Num5z3"/>
    <w:rsid w:val="00A07B42"/>
  </w:style>
  <w:style w:type="character" w:customStyle="1" w:styleId="WW8Num5z4">
    <w:name w:val="WW8Num5z4"/>
    <w:rsid w:val="00A07B42"/>
  </w:style>
  <w:style w:type="character" w:customStyle="1" w:styleId="WW8Num5z5">
    <w:name w:val="WW8Num5z5"/>
    <w:rsid w:val="00A07B42"/>
  </w:style>
  <w:style w:type="character" w:customStyle="1" w:styleId="WW8Num5z6">
    <w:name w:val="WW8Num5z6"/>
    <w:rsid w:val="00A07B42"/>
  </w:style>
  <w:style w:type="character" w:customStyle="1" w:styleId="WW8Num5z7">
    <w:name w:val="WW8Num5z7"/>
    <w:rsid w:val="00A07B42"/>
  </w:style>
  <w:style w:type="character" w:customStyle="1" w:styleId="WW8Num5z8">
    <w:name w:val="WW8Num5z8"/>
    <w:rsid w:val="00A07B42"/>
  </w:style>
  <w:style w:type="character" w:customStyle="1" w:styleId="WW8Num6z1">
    <w:name w:val="WW8Num6z1"/>
    <w:rsid w:val="00A07B42"/>
    <w:rPr>
      <w:rFonts w:ascii="Courier New" w:hAnsi="Courier New" w:cs="Courier New" w:hint="default"/>
    </w:rPr>
  </w:style>
  <w:style w:type="character" w:customStyle="1" w:styleId="WW8Num6z2">
    <w:name w:val="WW8Num6z2"/>
    <w:rsid w:val="00A07B42"/>
    <w:rPr>
      <w:rFonts w:ascii="Wingdings" w:hAnsi="Wingdings" w:cs="Wingdings" w:hint="default"/>
    </w:rPr>
  </w:style>
  <w:style w:type="character" w:customStyle="1" w:styleId="WW8Num6z3">
    <w:name w:val="WW8Num6z3"/>
    <w:rsid w:val="00A07B42"/>
    <w:rPr>
      <w:rFonts w:ascii="Symbol" w:hAnsi="Symbol" w:cs="Symbol" w:hint="default"/>
    </w:rPr>
  </w:style>
  <w:style w:type="character" w:customStyle="1" w:styleId="WW8Num7z1">
    <w:name w:val="WW8Num7z1"/>
    <w:rsid w:val="00A07B42"/>
  </w:style>
  <w:style w:type="character" w:customStyle="1" w:styleId="WW8Num7z2">
    <w:name w:val="WW8Num7z2"/>
    <w:rsid w:val="00A07B42"/>
  </w:style>
  <w:style w:type="character" w:customStyle="1" w:styleId="WW8Num7z3">
    <w:name w:val="WW8Num7z3"/>
    <w:rsid w:val="00A07B42"/>
  </w:style>
  <w:style w:type="character" w:customStyle="1" w:styleId="WW8Num7z4">
    <w:name w:val="WW8Num7z4"/>
    <w:rsid w:val="00A07B42"/>
  </w:style>
  <w:style w:type="character" w:customStyle="1" w:styleId="WW8Num7z5">
    <w:name w:val="WW8Num7z5"/>
    <w:rsid w:val="00A07B42"/>
  </w:style>
  <w:style w:type="character" w:customStyle="1" w:styleId="WW8Num7z6">
    <w:name w:val="WW8Num7z6"/>
    <w:rsid w:val="00A07B42"/>
  </w:style>
  <w:style w:type="character" w:customStyle="1" w:styleId="WW8Num7z7">
    <w:name w:val="WW8Num7z7"/>
    <w:rsid w:val="00A07B42"/>
  </w:style>
  <w:style w:type="character" w:customStyle="1" w:styleId="WW8Num7z8">
    <w:name w:val="WW8Num7z8"/>
    <w:rsid w:val="00A07B42"/>
  </w:style>
  <w:style w:type="character" w:customStyle="1" w:styleId="WW8Num8z1">
    <w:name w:val="WW8Num8z1"/>
    <w:rsid w:val="00A07B42"/>
  </w:style>
  <w:style w:type="character" w:customStyle="1" w:styleId="WW8Num8z2">
    <w:name w:val="WW8Num8z2"/>
    <w:rsid w:val="00A07B42"/>
  </w:style>
  <w:style w:type="character" w:customStyle="1" w:styleId="WW8Num8z3">
    <w:name w:val="WW8Num8z3"/>
    <w:rsid w:val="00A07B42"/>
  </w:style>
  <w:style w:type="character" w:customStyle="1" w:styleId="WW8Num8z4">
    <w:name w:val="WW8Num8z4"/>
    <w:rsid w:val="00A07B42"/>
  </w:style>
  <w:style w:type="character" w:customStyle="1" w:styleId="WW8Num8z5">
    <w:name w:val="WW8Num8z5"/>
    <w:rsid w:val="00A07B42"/>
  </w:style>
  <w:style w:type="character" w:customStyle="1" w:styleId="WW8Num8z6">
    <w:name w:val="WW8Num8z6"/>
    <w:rsid w:val="00A07B42"/>
  </w:style>
  <w:style w:type="character" w:customStyle="1" w:styleId="WW8Num8z7">
    <w:name w:val="WW8Num8z7"/>
    <w:rsid w:val="00A07B42"/>
  </w:style>
  <w:style w:type="character" w:customStyle="1" w:styleId="WW8Num8z8">
    <w:name w:val="WW8Num8z8"/>
    <w:rsid w:val="00A07B42"/>
  </w:style>
  <w:style w:type="character" w:customStyle="1" w:styleId="WW8Num9z1">
    <w:name w:val="WW8Num9z1"/>
    <w:rsid w:val="00A07B42"/>
  </w:style>
  <w:style w:type="character" w:customStyle="1" w:styleId="WW8Num9z2">
    <w:name w:val="WW8Num9z2"/>
    <w:rsid w:val="00A07B42"/>
  </w:style>
  <w:style w:type="character" w:customStyle="1" w:styleId="WW8Num9z3">
    <w:name w:val="WW8Num9z3"/>
    <w:rsid w:val="00A07B42"/>
  </w:style>
  <w:style w:type="character" w:customStyle="1" w:styleId="WW8Num9z4">
    <w:name w:val="WW8Num9z4"/>
    <w:rsid w:val="00A07B42"/>
  </w:style>
  <w:style w:type="character" w:customStyle="1" w:styleId="WW8Num9z5">
    <w:name w:val="WW8Num9z5"/>
    <w:rsid w:val="00A07B42"/>
  </w:style>
  <w:style w:type="character" w:customStyle="1" w:styleId="WW8Num9z6">
    <w:name w:val="WW8Num9z6"/>
    <w:rsid w:val="00A07B42"/>
  </w:style>
  <w:style w:type="character" w:customStyle="1" w:styleId="WW8Num9z7">
    <w:name w:val="WW8Num9z7"/>
    <w:rsid w:val="00A07B42"/>
  </w:style>
  <w:style w:type="character" w:customStyle="1" w:styleId="WW8Num9z8">
    <w:name w:val="WW8Num9z8"/>
    <w:rsid w:val="00A07B42"/>
  </w:style>
  <w:style w:type="character" w:customStyle="1" w:styleId="WW8Num10z0">
    <w:name w:val="WW8Num10z0"/>
    <w:rsid w:val="00A07B42"/>
  </w:style>
  <w:style w:type="character" w:customStyle="1" w:styleId="WW8Num10z1">
    <w:name w:val="WW8Num10z1"/>
    <w:rsid w:val="00A07B42"/>
  </w:style>
  <w:style w:type="character" w:customStyle="1" w:styleId="WW8Num10z2">
    <w:name w:val="WW8Num10z2"/>
    <w:rsid w:val="00A07B42"/>
  </w:style>
  <w:style w:type="character" w:customStyle="1" w:styleId="WW8Num10z3">
    <w:name w:val="WW8Num10z3"/>
    <w:rsid w:val="00A07B42"/>
  </w:style>
  <w:style w:type="character" w:customStyle="1" w:styleId="WW8Num10z4">
    <w:name w:val="WW8Num10z4"/>
    <w:rsid w:val="00A07B42"/>
  </w:style>
  <w:style w:type="character" w:customStyle="1" w:styleId="WW8Num10z5">
    <w:name w:val="WW8Num10z5"/>
    <w:rsid w:val="00A07B42"/>
  </w:style>
  <w:style w:type="character" w:customStyle="1" w:styleId="WW8Num10z6">
    <w:name w:val="WW8Num10z6"/>
    <w:rsid w:val="00A07B42"/>
  </w:style>
  <w:style w:type="character" w:customStyle="1" w:styleId="WW8Num10z7">
    <w:name w:val="WW8Num10z7"/>
    <w:rsid w:val="00A07B42"/>
  </w:style>
  <w:style w:type="character" w:customStyle="1" w:styleId="WW8Num10z8">
    <w:name w:val="WW8Num10z8"/>
    <w:rsid w:val="00A07B42"/>
  </w:style>
  <w:style w:type="character" w:customStyle="1" w:styleId="WW8Num11z0">
    <w:name w:val="WW8Num11z0"/>
    <w:rsid w:val="00A07B42"/>
    <w:rPr>
      <w:rFonts w:ascii="Times New Roman" w:eastAsia="Times New Roman" w:hAnsi="Times New Roman" w:cs="Times New Roman" w:hint="default"/>
      <w:lang w:val="hr-HR"/>
    </w:rPr>
  </w:style>
  <w:style w:type="character" w:customStyle="1" w:styleId="WW8Num11z1">
    <w:name w:val="WW8Num11z1"/>
    <w:rsid w:val="00A07B42"/>
    <w:rPr>
      <w:rFonts w:ascii="Courier New" w:hAnsi="Courier New" w:cs="Courier New" w:hint="default"/>
    </w:rPr>
  </w:style>
  <w:style w:type="character" w:customStyle="1" w:styleId="WW8Num11z2">
    <w:name w:val="WW8Num11z2"/>
    <w:rsid w:val="00A07B42"/>
    <w:rPr>
      <w:rFonts w:ascii="Wingdings" w:hAnsi="Wingdings" w:cs="Wingdings" w:hint="default"/>
    </w:rPr>
  </w:style>
  <w:style w:type="character" w:customStyle="1" w:styleId="WW8Num11z3">
    <w:name w:val="WW8Num11z3"/>
    <w:rsid w:val="00A07B42"/>
    <w:rPr>
      <w:rFonts w:ascii="Symbol" w:hAnsi="Symbol" w:cs="Symbol" w:hint="default"/>
    </w:rPr>
  </w:style>
  <w:style w:type="character" w:customStyle="1" w:styleId="WW8Num12z0">
    <w:name w:val="WW8Num12z0"/>
    <w:rsid w:val="00A07B42"/>
    <w:rPr>
      <w:rFonts w:hint="default"/>
    </w:rPr>
  </w:style>
  <w:style w:type="character" w:customStyle="1" w:styleId="WW8Num12z1">
    <w:name w:val="WW8Num12z1"/>
    <w:rsid w:val="00A07B42"/>
  </w:style>
  <w:style w:type="character" w:customStyle="1" w:styleId="WW8Num12z2">
    <w:name w:val="WW8Num12z2"/>
    <w:rsid w:val="00A07B42"/>
  </w:style>
  <w:style w:type="character" w:customStyle="1" w:styleId="WW8Num12z3">
    <w:name w:val="WW8Num12z3"/>
    <w:rsid w:val="00A07B42"/>
  </w:style>
  <w:style w:type="character" w:customStyle="1" w:styleId="WW8Num12z4">
    <w:name w:val="WW8Num12z4"/>
    <w:rsid w:val="00A07B42"/>
  </w:style>
  <w:style w:type="character" w:customStyle="1" w:styleId="WW8Num12z5">
    <w:name w:val="WW8Num12z5"/>
    <w:rsid w:val="00A07B42"/>
  </w:style>
  <w:style w:type="character" w:customStyle="1" w:styleId="WW8Num12z6">
    <w:name w:val="WW8Num12z6"/>
    <w:rsid w:val="00A07B42"/>
  </w:style>
  <w:style w:type="character" w:customStyle="1" w:styleId="WW8Num12z7">
    <w:name w:val="WW8Num12z7"/>
    <w:rsid w:val="00A07B42"/>
  </w:style>
  <w:style w:type="character" w:customStyle="1" w:styleId="WW8Num12z8">
    <w:name w:val="WW8Num12z8"/>
    <w:rsid w:val="00A07B42"/>
  </w:style>
  <w:style w:type="character" w:customStyle="1" w:styleId="WW8Num13z0">
    <w:name w:val="WW8Num13z0"/>
    <w:rsid w:val="00A07B42"/>
    <w:rPr>
      <w:rFonts w:ascii="Times New Roman" w:eastAsia="Times New Roman" w:hAnsi="Times New Roman" w:cs="Times New Roman" w:hint="default"/>
    </w:rPr>
  </w:style>
  <w:style w:type="character" w:customStyle="1" w:styleId="WW8Num13z1">
    <w:name w:val="WW8Num13z1"/>
    <w:rsid w:val="00A07B42"/>
    <w:rPr>
      <w:rFonts w:ascii="Courier New" w:hAnsi="Courier New" w:cs="Courier New" w:hint="default"/>
    </w:rPr>
  </w:style>
  <w:style w:type="character" w:customStyle="1" w:styleId="WW8Num13z2">
    <w:name w:val="WW8Num13z2"/>
    <w:rsid w:val="00A07B42"/>
    <w:rPr>
      <w:rFonts w:ascii="Wingdings" w:hAnsi="Wingdings" w:cs="Wingdings" w:hint="default"/>
    </w:rPr>
  </w:style>
  <w:style w:type="character" w:customStyle="1" w:styleId="WW8Num13z3">
    <w:name w:val="WW8Num13z3"/>
    <w:rsid w:val="00A07B42"/>
    <w:rPr>
      <w:rFonts w:ascii="Symbol" w:hAnsi="Symbol" w:cs="Symbol" w:hint="default"/>
    </w:rPr>
  </w:style>
  <w:style w:type="character" w:customStyle="1" w:styleId="WW-DefaultParagraphFont">
    <w:name w:val="WW-Default Paragraph Font"/>
    <w:rsid w:val="00A07B42"/>
  </w:style>
  <w:style w:type="character" w:styleId="PageNumber">
    <w:name w:val="page number"/>
    <w:basedOn w:val="WW-DefaultParagraphFont"/>
    <w:rsid w:val="00A07B42"/>
  </w:style>
  <w:style w:type="paragraph" w:customStyle="1" w:styleId="Heading">
    <w:name w:val="Heading"/>
    <w:basedOn w:val="Normal"/>
    <w:next w:val="BodyText"/>
    <w:rsid w:val="00A07B42"/>
    <w:pPr>
      <w:keepNext/>
      <w:suppressAutoHyphens/>
      <w:spacing w:before="240" w:after="120" w:line="240" w:lineRule="auto"/>
    </w:pPr>
    <w:rPr>
      <w:rFonts w:ascii="Liberation Sans" w:eastAsia="Microsoft YaHei" w:hAnsi="Liberation Sans" w:cs="Mangal"/>
      <w:sz w:val="28"/>
      <w:szCs w:val="28"/>
      <w:lang w:val="en-US" w:eastAsia="zh-CN"/>
    </w:rPr>
  </w:style>
  <w:style w:type="paragraph" w:styleId="List">
    <w:name w:val="List"/>
    <w:basedOn w:val="BodyText"/>
    <w:rsid w:val="00A07B42"/>
    <w:pPr>
      <w:suppressAutoHyphens/>
      <w:spacing w:before="0" w:beforeAutospacing="0" w:after="140" w:afterAutospacing="0" w:line="288" w:lineRule="auto"/>
      <w:jc w:val="left"/>
    </w:pPr>
    <w:rPr>
      <w:rFonts w:ascii="Times New Roman" w:hAnsi="Times New Roman" w:cs="Mangal"/>
      <w:sz w:val="24"/>
      <w:lang w:val="en-US" w:eastAsia="zh-CN"/>
    </w:rPr>
  </w:style>
  <w:style w:type="paragraph" w:styleId="Caption">
    <w:name w:val="caption"/>
    <w:basedOn w:val="Normal"/>
    <w:qFormat/>
    <w:rsid w:val="00A07B42"/>
    <w:pPr>
      <w:suppressLineNumbers/>
      <w:suppressAutoHyphens/>
      <w:spacing w:before="120" w:after="120" w:line="240" w:lineRule="auto"/>
    </w:pPr>
    <w:rPr>
      <w:rFonts w:ascii="Times New Roman" w:eastAsia="Times New Roman" w:hAnsi="Times New Roman" w:cs="Mangal"/>
      <w:i/>
      <w:iCs/>
      <w:sz w:val="24"/>
      <w:szCs w:val="24"/>
      <w:lang w:val="en-US" w:eastAsia="zh-CN"/>
    </w:rPr>
  </w:style>
  <w:style w:type="paragraph" w:customStyle="1" w:styleId="Index">
    <w:name w:val="Index"/>
    <w:basedOn w:val="Normal"/>
    <w:rsid w:val="00A07B42"/>
    <w:pPr>
      <w:suppressLineNumbers/>
      <w:suppressAutoHyphens/>
      <w:spacing w:after="0" w:line="240" w:lineRule="auto"/>
    </w:pPr>
    <w:rPr>
      <w:rFonts w:ascii="Times New Roman" w:eastAsia="Times New Roman" w:hAnsi="Times New Roman" w:cs="Mangal"/>
      <w:sz w:val="24"/>
      <w:szCs w:val="24"/>
      <w:lang w:val="en-US" w:eastAsia="zh-CN"/>
    </w:rPr>
  </w:style>
  <w:style w:type="paragraph" w:customStyle="1" w:styleId="TableContents">
    <w:name w:val="Table Contents"/>
    <w:basedOn w:val="Normal"/>
    <w:rsid w:val="00A07B42"/>
    <w:pPr>
      <w:suppressLineNumbers/>
      <w:suppressAutoHyphens/>
      <w:spacing w:after="0" w:line="240" w:lineRule="auto"/>
    </w:pPr>
    <w:rPr>
      <w:rFonts w:ascii="Times New Roman" w:eastAsia="Times New Roman" w:hAnsi="Times New Roman" w:cs="Times New Roman"/>
      <w:sz w:val="24"/>
      <w:szCs w:val="24"/>
      <w:lang w:val="en-US" w:eastAsia="zh-CN"/>
    </w:rPr>
  </w:style>
  <w:style w:type="paragraph" w:customStyle="1" w:styleId="TableHeading">
    <w:name w:val="Table Heading"/>
    <w:basedOn w:val="TableContents"/>
    <w:rsid w:val="00A07B42"/>
    <w:pPr>
      <w:jc w:val="center"/>
    </w:pPr>
    <w:rPr>
      <w:b/>
      <w:bCs/>
    </w:rPr>
  </w:style>
  <w:style w:type="paragraph" w:customStyle="1" w:styleId="FrameContents">
    <w:name w:val="Frame Contents"/>
    <w:basedOn w:val="Normal"/>
    <w:rsid w:val="00A07B42"/>
    <w:pPr>
      <w:suppressAutoHyphens/>
      <w:spacing w:after="0" w:line="240" w:lineRule="auto"/>
    </w:pPr>
    <w:rPr>
      <w:rFonts w:ascii="Times New Roman" w:eastAsia="Times New Roman" w:hAnsi="Times New Roman" w:cs="Times New Roman"/>
      <w:sz w:val="24"/>
      <w:szCs w:val="24"/>
      <w:lang w:val="en-US" w:eastAsia="zh-CN"/>
    </w:rPr>
  </w:style>
  <w:style w:type="character" w:customStyle="1" w:styleId="contentpasted0">
    <w:name w:val="contentpasted0"/>
    <w:basedOn w:val="DefaultParagraphFont"/>
    <w:rsid w:val="00A07B42"/>
  </w:style>
  <w:style w:type="character" w:customStyle="1" w:styleId="ListParagraphChar">
    <w:name w:val="List Paragraph Char"/>
    <w:link w:val="ListParagraph"/>
    <w:uiPriority w:val="99"/>
    <w:qFormat/>
    <w:rsid w:val="009D0093"/>
    <w:rPr>
      <w:rFonts w:ascii="Calibri" w:eastAsia="Calibri" w:hAnsi="Calibri" w:cs="Times New Roman"/>
    </w:rPr>
  </w:style>
  <w:style w:type="paragraph" w:styleId="NormalWeb">
    <w:name w:val="Normal (Web)"/>
    <w:basedOn w:val="Normal"/>
    <w:uiPriority w:val="99"/>
    <w:unhideWhenUsed/>
    <w:rsid w:val="009D009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ekst">
    <w:name w:val="Tekst"/>
    <w:basedOn w:val="Normal"/>
    <w:qFormat/>
    <w:rsid w:val="008C6E7F"/>
    <w:pPr>
      <w:spacing w:after="240"/>
      <w:ind w:left="45"/>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80023">
      <w:bodyDiv w:val="1"/>
      <w:marLeft w:val="0"/>
      <w:marRight w:val="0"/>
      <w:marTop w:val="0"/>
      <w:marBottom w:val="0"/>
      <w:divBdr>
        <w:top w:val="none" w:sz="0" w:space="0" w:color="auto"/>
        <w:left w:val="none" w:sz="0" w:space="0" w:color="auto"/>
        <w:bottom w:val="none" w:sz="0" w:space="0" w:color="auto"/>
        <w:right w:val="none" w:sz="0" w:space="0" w:color="auto"/>
      </w:divBdr>
    </w:div>
    <w:div w:id="285550379">
      <w:bodyDiv w:val="1"/>
      <w:marLeft w:val="0"/>
      <w:marRight w:val="0"/>
      <w:marTop w:val="0"/>
      <w:marBottom w:val="0"/>
      <w:divBdr>
        <w:top w:val="none" w:sz="0" w:space="0" w:color="auto"/>
        <w:left w:val="none" w:sz="0" w:space="0" w:color="auto"/>
        <w:bottom w:val="none" w:sz="0" w:space="0" w:color="auto"/>
        <w:right w:val="none" w:sz="0" w:space="0" w:color="auto"/>
      </w:divBdr>
    </w:div>
    <w:div w:id="609362169">
      <w:bodyDiv w:val="1"/>
      <w:marLeft w:val="0"/>
      <w:marRight w:val="0"/>
      <w:marTop w:val="0"/>
      <w:marBottom w:val="0"/>
      <w:divBdr>
        <w:top w:val="none" w:sz="0" w:space="0" w:color="auto"/>
        <w:left w:val="none" w:sz="0" w:space="0" w:color="auto"/>
        <w:bottom w:val="none" w:sz="0" w:space="0" w:color="auto"/>
        <w:right w:val="none" w:sz="0" w:space="0" w:color="auto"/>
      </w:divBdr>
    </w:div>
    <w:div w:id="954024170">
      <w:bodyDiv w:val="1"/>
      <w:marLeft w:val="0"/>
      <w:marRight w:val="0"/>
      <w:marTop w:val="0"/>
      <w:marBottom w:val="0"/>
      <w:divBdr>
        <w:top w:val="none" w:sz="0" w:space="0" w:color="auto"/>
        <w:left w:val="none" w:sz="0" w:space="0" w:color="auto"/>
        <w:bottom w:val="none" w:sz="0" w:space="0" w:color="auto"/>
        <w:right w:val="none" w:sz="0" w:space="0" w:color="auto"/>
      </w:divBdr>
    </w:div>
    <w:div w:id="1212351882">
      <w:bodyDiv w:val="1"/>
      <w:marLeft w:val="0"/>
      <w:marRight w:val="0"/>
      <w:marTop w:val="0"/>
      <w:marBottom w:val="0"/>
      <w:divBdr>
        <w:top w:val="none" w:sz="0" w:space="0" w:color="auto"/>
        <w:left w:val="none" w:sz="0" w:space="0" w:color="auto"/>
        <w:bottom w:val="none" w:sz="0" w:space="0" w:color="auto"/>
        <w:right w:val="none" w:sz="0" w:space="0" w:color="auto"/>
      </w:divBdr>
    </w:div>
    <w:div w:id="1369793311">
      <w:bodyDiv w:val="1"/>
      <w:marLeft w:val="0"/>
      <w:marRight w:val="0"/>
      <w:marTop w:val="0"/>
      <w:marBottom w:val="0"/>
      <w:divBdr>
        <w:top w:val="none" w:sz="0" w:space="0" w:color="auto"/>
        <w:left w:val="none" w:sz="0" w:space="0" w:color="auto"/>
        <w:bottom w:val="none" w:sz="0" w:space="0" w:color="auto"/>
        <w:right w:val="none" w:sz="0" w:space="0" w:color="auto"/>
      </w:divBdr>
    </w:div>
    <w:div w:id="1595045910">
      <w:bodyDiv w:val="1"/>
      <w:marLeft w:val="0"/>
      <w:marRight w:val="0"/>
      <w:marTop w:val="0"/>
      <w:marBottom w:val="0"/>
      <w:divBdr>
        <w:top w:val="none" w:sz="0" w:space="0" w:color="auto"/>
        <w:left w:val="none" w:sz="0" w:space="0" w:color="auto"/>
        <w:bottom w:val="none" w:sz="0" w:space="0" w:color="auto"/>
        <w:right w:val="none" w:sz="0" w:space="0" w:color="auto"/>
      </w:divBdr>
    </w:div>
    <w:div w:id="1632401975">
      <w:bodyDiv w:val="1"/>
      <w:marLeft w:val="0"/>
      <w:marRight w:val="0"/>
      <w:marTop w:val="0"/>
      <w:marBottom w:val="0"/>
      <w:divBdr>
        <w:top w:val="none" w:sz="0" w:space="0" w:color="auto"/>
        <w:left w:val="none" w:sz="0" w:space="0" w:color="auto"/>
        <w:bottom w:val="none" w:sz="0" w:space="0" w:color="auto"/>
        <w:right w:val="none" w:sz="0" w:space="0" w:color="auto"/>
      </w:divBdr>
    </w:div>
    <w:div w:id="1652976812">
      <w:bodyDiv w:val="1"/>
      <w:marLeft w:val="0"/>
      <w:marRight w:val="0"/>
      <w:marTop w:val="0"/>
      <w:marBottom w:val="0"/>
      <w:divBdr>
        <w:top w:val="none" w:sz="0" w:space="0" w:color="auto"/>
        <w:left w:val="none" w:sz="0" w:space="0" w:color="auto"/>
        <w:bottom w:val="none" w:sz="0" w:space="0" w:color="auto"/>
        <w:right w:val="none" w:sz="0" w:space="0" w:color="auto"/>
      </w:divBdr>
    </w:div>
    <w:div w:id="1744450626">
      <w:bodyDiv w:val="1"/>
      <w:marLeft w:val="0"/>
      <w:marRight w:val="0"/>
      <w:marTop w:val="0"/>
      <w:marBottom w:val="0"/>
      <w:divBdr>
        <w:top w:val="none" w:sz="0" w:space="0" w:color="auto"/>
        <w:left w:val="none" w:sz="0" w:space="0" w:color="auto"/>
        <w:bottom w:val="none" w:sz="0" w:space="0" w:color="auto"/>
        <w:right w:val="none" w:sz="0" w:space="0" w:color="auto"/>
      </w:divBdr>
    </w:div>
    <w:div w:id="1752118570">
      <w:bodyDiv w:val="1"/>
      <w:marLeft w:val="0"/>
      <w:marRight w:val="0"/>
      <w:marTop w:val="0"/>
      <w:marBottom w:val="0"/>
      <w:divBdr>
        <w:top w:val="none" w:sz="0" w:space="0" w:color="auto"/>
        <w:left w:val="none" w:sz="0" w:space="0" w:color="auto"/>
        <w:bottom w:val="none" w:sz="0" w:space="0" w:color="auto"/>
        <w:right w:val="none" w:sz="0" w:space="0" w:color="auto"/>
      </w:divBdr>
    </w:div>
    <w:div w:id="1793210775">
      <w:bodyDiv w:val="1"/>
      <w:marLeft w:val="0"/>
      <w:marRight w:val="0"/>
      <w:marTop w:val="0"/>
      <w:marBottom w:val="0"/>
      <w:divBdr>
        <w:top w:val="none" w:sz="0" w:space="0" w:color="auto"/>
        <w:left w:val="none" w:sz="0" w:space="0" w:color="auto"/>
        <w:bottom w:val="none" w:sz="0" w:space="0" w:color="auto"/>
        <w:right w:val="none" w:sz="0" w:space="0" w:color="auto"/>
      </w:divBdr>
    </w:div>
    <w:div w:id="205465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14CFB-BD39-47ED-B460-E181F5AB6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91</Pages>
  <Words>32365</Words>
  <Characters>184481</Characters>
  <Application>Microsoft Office Word</Application>
  <DocSecurity>0</DocSecurity>
  <Lines>1537</Lines>
  <Paragraphs>432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dc:creator>
  <cp:keywords/>
  <dc:description/>
  <cp:lastModifiedBy>MARE</cp:lastModifiedBy>
  <cp:revision>42</cp:revision>
  <cp:lastPrinted>2026-03-24T13:01:00Z</cp:lastPrinted>
  <dcterms:created xsi:type="dcterms:W3CDTF">2026-03-11T13:00:00Z</dcterms:created>
  <dcterms:modified xsi:type="dcterms:W3CDTF">2026-07-02T09:42:00Z</dcterms:modified>
</cp:coreProperties>
</file>